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39B" w:rsidRDefault="0069039B" w:rsidP="0069039B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СВОДНЫЙ ГОДОВОЙ </w:t>
      </w:r>
      <w:r w:rsidRPr="006276C5">
        <w:rPr>
          <w:sz w:val="28"/>
          <w:szCs w:val="28"/>
        </w:rPr>
        <w:t>ОТЧЕТ</w:t>
      </w:r>
    </w:p>
    <w:p w:rsidR="0069039B" w:rsidRDefault="0069039B" w:rsidP="0069039B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 ходе реализации</w:t>
      </w:r>
      <w:r w:rsidRPr="006E55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об оценке эффективности реализации </w:t>
      </w:r>
    </w:p>
    <w:p w:rsidR="0069039B" w:rsidRPr="006276C5" w:rsidRDefault="0069039B" w:rsidP="0069039B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муниципальных</w:t>
      </w:r>
      <w:r w:rsidRPr="006276C5">
        <w:rPr>
          <w:sz w:val="28"/>
          <w:szCs w:val="28"/>
        </w:rPr>
        <w:t xml:space="preserve"> программ </w:t>
      </w:r>
      <w:r>
        <w:rPr>
          <w:sz w:val="28"/>
          <w:szCs w:val="28"/>
        </w:rPr>
        <w:t xml:space="preserve">города Ставрополя </w:t>
      </w:r>
      <w:r w:rsidRPr="006276C5">
        <w:rPr>
          <w:sz w:val="28"/>
          <w:szCs w:val="28"/>
        </w:rPr>
        <w:t>за 201</w:t>
      </w:r>
      <w:r>
        <w:rPr>
          <w:sz w:val="28"/>
          <w:szCs w:val="28"/>
        </w:rPr>
        <w:t>4</w:t>
      </w:r>
      <w:r w:rsidRPr="006276C5">
        <w:rPr>
          <w:sz w:val="28"/>
          <w:szCs w:val="28"/>
        </w:rPr>
        <w:t xml:space="preserve"> год</w:t>
      </w:r>
    </w:p>
    <w:p w:rsidR="0069039B" w:rsidRPr="006276C5" w:rsidRDefault="0069039B" w:rsidP="0069039B">
      <w:pPr>
        <w:pStyle w:val="af3"/>
        <w:spacing w:after="0"/>
        <w:ind w:firstLine="709"/>
        <w:jc w:val="both"/>
        <w:rPr>
          <w:sz w:val="28"/>
          <w:szCs w:val="28"/>
        </w:rPr>
      </w:pPr>
    </w:p>
    <w:p w:rsidR="0069039B" w:rsidRPr="006276C5" w:rsidRDefault="0069039B" w:rsidP="006903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 исполнение</w:t>
      </w:r>
      <w:r w:rsidRPr="006276C5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а 37 раздела 6</w:t>
      </w:r>
      <w:r w:rsidRPr="006276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</w:t>
      </w:r>
      <w:r w:rsidRPr="006276C5">
        <w:rPr>
          <w:spacing w:val="-1"/>
          <w:sz w:val="28"/>
          <w:szCs w:val="28"/>
        </w:rPr>
        <w:t>Порядк</w:t>
      </w:r>
      <w:r>
        <w:rPr>
          <w:spacing w:val="-1"/>
          <w:sz w:val="28"/>
          <w:szCs w:val="28"/>
        </w:rPr>
        <w:t>е</w:t>
      </w:r>
      <w:r w:rsidRPr="006276C5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разработки муниципальных</w:t>
      </w:r>
      <w:r w:rsidRPr="006276C5">
        <w:rPr>
          <w:spacing w:val="-1"/>
          <w:sz w:val="28"/>
          <w:szCs w:val="28"/>
        </w:rPr>
        <w:t xml:space="preserve"> программ, их формирования и реализации</w:t>
      </w:r>
      <w:r>
        <w:rPr>
          <w:spacing w:val="-1"/>
          <w:sz w:val="28"/>
          <w:szCs w:val="28"/>
        </w:rPr>
        <w:t>»</w:t>
      </w:r>
      <w:r w:rsidRPr="006276C5">
        <w:rPr>
          <w:spacing w:val="-1"/>
          <w:sz w:val="28"/>
          <w:szCs w:val="28"/>
        </w:rPr>
        <w:t>, утвержденного постановлением админ</w:t>
      </w:r>
      <w:r>
        <w:rPr>
          <w:spacing w:val="-1"/>
          <w:sz w:val="28"/>
          <w:szCs w:val="28"/>
        </w:rPr>
        <w:t>истрации города Ставрополя от 20</w:t>
      </w:r>
      <w:r w:rsidRPr="006276C5">
        <w:rPr>
          <w:spacing w:val="-1"/>
          <w:sz w:val="28"/>
          <w:szCs w:val="28"/>
        </w:rPr>
        <w:t>.</w:t>
      </w:r>
      <w:r>
        <w:rPr>
          <w:spacing w:val="-1"/>
          <w:sz w:val="28"/>
          <w:szCs w:val="28"/>
        </w:rPr>
        <w:t>09</w:t>
      </w:r>
      <w:r w:rsidRPr="006276C5">
        <w:rPr>
          <w:spacing w:val="-1"/>
          <w:sz w:val="28"/>
          <w:szCs w:val="28"/>
        </w:rPr>
        <w:t>.20</w:t>
      </w:r>
      <w:r>
        <w:rPr>
          <w:spacing w:val="-1"/>
          <w:sz w:val="28"/>
          <w:szCs w:val="28"/>
        </w:rPr>
        <w:t xml:space="preserve">13 № 3232 </w:t>
      </w:r>
      <w:r w:rsidR="00B53D30">
        <w:rPr>
          <w:spacing w:val="-1"/>
          <w:sz w:val="28"/>
          <w:szCs w:val="28"/>
        </w:rPr>
        <w:br/>
      </w:r>
      <w:r w:rsidR="00B53D30">
        <w:rPr>
          <w:sz w:val="28"/>
          <w:szCs w:val="28"/>
        </w:rPr>
        <w:t>(с изменениями, внесенными от 17.06.2014 № 2048, от 06.08.2014 № 2668)</w:t>
      </w:r>
      <w:r w:rsidR="00B53D30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(далее – Порядок)</w:t>
      </w:r>
      <w:r w:rsidRPr="006276C5">
        <w:rPr>
          <w:spacing w:val="-1"/>
          <w:sz w:val="28"/>
          <w:szCs w:val="28"/>
        </w:rPr>
        <w:t xml:space="preserve"> </w:t>
      </w:r>
      <w:r w:rsidRPr="006276C5">
        <w:rPr>
          <w:sz w:val="28"/>
          <w:szCs w:val="28"/>
        </w:rPr>
        <w:t>комитетом экономического развития администрации города Ставрополя</w:t>
      </w:r>
      <w:r>
        <w:rPr>
          <w:sz w:val="28"/>
          <w:szCs w:val="28"/>
        </w:rPr>
        <w:t xml:space="preserve">, на основании отчетов, представленных 13 отраслевыми (функциональными) органами администрации города Ставрополя, определенными ответственными исполнителями (далее – ответственный исполнитель), </w:t>
      </w:r>
      <w:r w:rsidRPr="006276C5">
        <w:rPr>
          <w:sz w:val="28"/>
          <w:szCs w:val="28"/>
        </w:rPr>
        <w:t xml:space="preserve">подготовлен сводный </w:t>
      </w:r>
      <w:r>
        <w:rPr>
          <w:sz w:val="28"/>
          <w:szCs w:val="28"/>
        </w:rPr>
        <w:t xml:space="preserve">годовой </w:t>
      </w:r>
      <w:r w:rsidRPr="006276C5">
        <w:rPr>
          <w:sz w:val="28"/>
          <w:szCs w:val="28"/>
        </w:rPr>
        <w:t xml:space="preserve">отчет о </w:t>
      </w:r>
      <w:r>
        <w:rPr>
          <w:sz w:val="28"/>
          <w:szCs w:val="28"/>
        </w:rPr>
        <w:t>ходе реализации и об оценке эффективности реализации муниципальных</w:t>
      </w:r>
      <w:r w:rsidRPr="006276C5">
        <w:rPr>
          <w:sz w:val="28"/>
          <w:szCs w:val="28"/>
        </w:rPr>
        <w:t xml:space="preserve"> программ </w:t>
      </w:r>
      <w:r>
        <w:rPr>
          <w:sz w:val="28"/>
          <w:szCs w:val="28"/>
        </w:rPr>
        <w:t xml:space="preserve">города Ставрополя </w:t>
      </w:r>
      <w:r w:rsidRPr="006276C5">
        <w:rPr>
          <w:sz w:val="28"/>
          <w:szCs w:val="28"/>
        </w:rPr>
        <w:t>за 201</w:t>
      </w:r>
      <w:r>
        <w:rPr>
          <w:sz w:val="28"/>
          <w:szCs w:val="28"/>
        </w:rPr>
        <w:t>4</w:t>
      </w:r>
      <w:r w:rsidRPr="006276C5">
        <w:rPr>
          <w:sz w:val="28"/>
          <w:szCs w:val="28"/>
        </w:rPr>
        <w:t xml:space="preserve"> год.</w:t>
      </w:r>
    </w:p>
    <w:p w:rsidR="00FE34E7" w:rsidRPr="00906BB1" w:rsidRDefault="00120276" w:rsidP="00FE34E7">
      <w:pPr>
        <w:pStyle w:val="af3"/>
        <w:spacing w:after="0"/>
        <w:ind w:firstLine="709"/>
        <w:jc w:val="both"/>
        <w:rPr>
          <w:sz w:val="28"/>
          <w:szCs w:val="28"/>
        </w:rPr>
      </w:pPr>
      <w:r w:rsidRPr="00906BB1">
        <w:rPr>
          <w:sz w:val="28"/>
          <w:szCs w:val="28"/>
        </w:rPr>
        <w:t>В 2014</w:t>
      </w:r>
      <w:r w:rsidR="00FE34E7" w:rsidRPr="00906BB1">
        <w:rPr>
          <w:sz w:val="28"/>
          <w:szCs w:val="28"/>
        </w:rPr>
        <w:t xml:space="preserve"> году </w:t>
      </w:r>
      <w:r w:rsidRPr="00906BB1">
        <w:rPr>
          <w:sz w:val="28"/>
          <w:szCs w:val="28"/>
        </w:rPr>
        <w:t>в соответствии с постановлением</w:t>
      </w:r>
      <w:r w:rsidR="00FE34E7" w:rsidRPr="00906BB1">
        <w:rPr>
          <w:sz w:val="28"/>
          <w:szCs w:val="28"/>
        </w:rPr>
        <w:t xml:space="preserve"> администрации города Ставрополя </w:t>
      </w:r>
      <w:r w:rsidR="00B53D30">
        <w:rPr>
          <w:sz w:val="28"/>
          <w:szCs w:val="28"/>
        </w:rPr>
        <w:t xml:space="preserve">от 03.09.2013 № 2959 «О перечне муниципальных программ города Ставрополя» (с изменениями, внесенными </w:t>
      </w:r>
      <w:r w:rsidRPr="00906BB1">
        <w:rPr>
          <w:sz w:val="28"/>
          <w:szCs w:val="28"/>
        </w:rPr>
        <w:t xml:space="preserve">от </w:t>
      </w:r>
      <w:r w:rsidR="007446C9" w:rsidRPr="00906BB1">
        <w:rPr>
          <w:sz w:val="28"/>
          <w:szCs w:val="28"/>
        </w:rPr>
        <w:t>10.10.2014 № 3417</w:t>
      </w:r>
      <w:r w:rsidR="00B53D30">
        <w:rPr>
          <w:sz w:val="28"/>
          <w:szCs w:val="28"/>
        </w:rPr>
        <w:t>)</w:t>
      </w:r>
      <w:r w:rsidR="007446C9" w:rsidRPr="00906BB1">
        <w:rPr>
          <w:sz w:val="28"/>
          <w:szCs w:val="28"/>
        </w:rPr>
        <w:t xml:space="preserve"> </w:t>
      </w:r>
      <w:r w:rsidR="00090520" w:rsidRPr="00906BB1">
        <w:rPr>
          <w:sz w:val="28"/>
          <w:szCs w:val="28"/>
        </w:rPr>
        <w:t xml:space="preserve">на территории города Ставрополя </w:t>
      </w:r>
      <w:r w:rsidR="00FE34E7" w:rsidRPr="00906BB1">
        <w:rPr>
          <w:sz w:val="28"/>
          <w:szCs w:val="28"/>
        </w:rPr>
        <w:t>осуществлялась реа</w:t>
      </w:r>
      <w:r w:rsidR="00871680" w:rsidRPr="00906BB1">
        <w:rPr>
          <w:sz w:val="28"/>
          <w:szCs w:val="28"/>
        </w:rPr>
        <w:t xml:space="preserve">лизация </w:t>
      </w:r>
      <w:r w:rsidR="00B53D30">
        <w:rPr>
          <w:sz w:val="28"/>
          <w:szCs w:val="28"/>
        </w:rPr>
        <w:br/>
      </w:r>
      <w:r w:rsidRPr="00906BB1">
        <w:rPr>
          <w:sz w:val="28"/>
          <w:szCs w:val="28"/>
        </w:rPr>
        <w:t>18 муниципальных</w:t>
      </w:r>
      <w:r w:rsidR="00FE34E7" w:rsidRPr="00906BB1">
        <w:rPr>
          <w:sz w:val="28"/>
          <w:szCs w:val="28"/>
        </w:rPr>
        <w:t xml:space="preserve"> программ</w:t>
      </w:r>
      <w:r w:rsidR="00B53D30">
        <w:rPr>
          <w:sz w:val="28"/>
          <w:szCs w:val="28"/>
        </w:rPr>
        <w:t xml:space="preserve"> (далее – Программ)</w:t>
      </w:r>
      <w:r w:rsidR="00FE34E7" w:rsidRPr="00906BB1">
        <w:rPr>
          <w:sz w:val="28"/>
          <w:szCs w:val="28"/>
        </w:rPr>
        <w:t>, направленных на социально-экономическое развитие города</w:t>
      </w:r>
      <w:r w:rsidR="00090520" w:rsidRPr="00906BB1">
        <w:rPr>
          <w:sz w:val="28"/>
          <w:szCs w:val="28"/>
        </w:rPr>
        <w:t xml:space="preserve"> Ставрополя:</w:t>
      </w:r>
    </w:p>
    <w:tbl>
      <w:tblPr>
        <w:tblW w:w="9356" w:type="dxa"/>
        <w:tblInd w:w="108" w:type="dxa"/>
        <w:tblLook w:val="04A0"/>
      </w:tblPr>
      <w:tblGrid>
        <w:gridCol w:w="566"/>
        <w:gridCol w:w="8790"/>
      </w:tblGrid>
      <w:tr w:rsidR="00906BB1" w:rsidRPr="00972FB7" w:rsidTr="00070EE8">
        <w:tc>
          <w:tcPr>
            <w:tcW w:w="566" w:type="dxa"/>
          </w:tcPr>
          <w:p w:rsidR="00906BB1" w:rsidRPr="00972FB7" w:rsidRDefault="00906BB1" w:rsidP="00972FB7">
            <w:pPr>
              <w:pStyle w:val="af3"/>
              <w:spacing w:after="0"/>
              <w:jc w:val="right"/>
              <w:rPr>
                <w:sz w:val="28"/>
                <w:szCs w:val="28"/>
              </w:rPr>
            </w:pPr>
            <w:r w:rsidRPr="00972FB7">
              <w:rPr>
                <w:sz w:val="28"/>
                <w:szCs w:val="28"/>
              </w:rPr>
              <w:t>1</w:t>
            </w:r>
            <w:r w:rsidR="00C924AB" w:rsidRPr="00972FB7">
              <w:rPr>
                <w:sz w:val="28"/>
                <w:szCs w:val="28"/>
              </w:rPr>
              <w:t>.</w:t>
            </w:r>
          </w:p>
        </w:tc>
        <w:tc>
          <w:tcPr>
            <w:tcW w:w="8790" w:type="dxa"/>
          </w:tcPr>
          <w:p w:rsidR="00906BB1" w:rsidRPr="00972FB7" w:rsidRDefault="00906BB1" w:rsidP="00972FB7">
            <w:pPr>
              <w:pStyle w:val="af3"/>
              <w:spacing w:after="0"/>
              <w:jc w:val="both"/>
              <w:rPr>
                <w:sz w:val="28"/>
                <w:szCs w:val="28"/>
              </w:rPr>
            </w:pPr>
            <w:r w:rsidRPr="00972FB7">
              <w:rPr>
                <w:sz w:val="28"/>
                <w:szCs w:val="28"/>
              </w:rPr>
              <w:t>Муниципальная</w:t>
            </w:r>
            <w:r w:rsidRPr="00972FB7">
              <w:rPr>
                <w:bCs/>
                <w:sz w:val="28"/>
                <w:szCs w:val="28"/>
              </w:rPr>
              <w:t xml:space="preserve"> программа «Обеспечение жильем населения города Ставрополя на 2014 – 2017 годы»</w:t>
            </w:r>
            <w:r w:rsidR="00C924AB" w:rsidRPr="00972FB7">
              <w:rPr>
                <w:bCs/>
                <w:sz w:val="28"/>
                <w:szCs w:val="28"/>
              </w:rPr>
              <w:t>;</w:t>
            </w:r>
          </w:p>
        </w:tc>
      </w:tr>
      <w:tr w:rsidR="00906BB1" w:rsidRPr="00972FB7" w:rsidTr="00070EE8">
        <w:tc>
          <w:tcPr>
            <w:tcW w:w="566" w:type="dxa"/>
          </w:tcPr>
          <w:p w:rsidR="00906BB1" w:rsidRPr="00972FB7" w:rsidRDefault="00906BB1" w:rsidP="00972FB7">
            <w:pPr>
              <w:pStyle w:val="af3"/>
              <w:spacing w:after="0"/>
              <w:jc w:val="right"/>
              <w:rPr>
                <w:sz w:val="28"/>
                <w:szCs w:val="28"/>
              </w:rPr>
            </w:pPr>
            <w:r w:rsidRPr="00972FB7">
              <w:rPr>
                <w:sz w:val="28"/>
                <w:szCs w:val="28"/>
              </w:rPr>
              <w:t>2</w:t>
            </w:r>
            <w:r w:rsidR="00C924AB" w:rsidRPr="00972FB7">
              <w:rPr>
                <w:sz w:val="28"/>
                <w:szCs w:val="28"/>
              </w:rPr>
              <w:t>.</w:t>
            </w:r>
          </w:p>
        </w:tc>
        <w:tc>
          <w:tcPr>
            <w:tcW w:w="8790" w:type="dxa"/>
          </w:tcPr>
          <w:p w:rsidR="00906BB1" w:rsidRPr="00972FB7" w:rsidRDefault="00C924AB" w:rsidP="00972FB7">
            <w:pPr>
              <w:pStyle w:val="af3"/>
              <w:spacing w:after="0"/>
              <w:jc w:val="both"/>
              <w:rPr>
                <w:spacing w:val="-4"/>
                <w:sz w:val="28"/>
                <w:szCs w:val="28"/>
              </w:rPr>
            </w:pPr>
            <w:r w:rsidRPr="00972FB7">
              <w:rPr>
                <w:bCs/>
                <w:spacing w:val="-4"/>
                <w:sz w:val="28"/>
                <w:szCs w:val="28"/>
              </w:rPr>
              <w:t>Муниципальная программа «</w:t>
            </w:r>
            <w:r w:rsidRPr="00972FB7">
              <w:rPr>
                <w:spacing w:val="-4"/>
                <w:sz w:val="28"/>
                <w:szCs w:val="28"/>
              </w:rPr>
              <w:t>Энергосбережение и повышение энергетической эффективности в городе Ставрополе на 2014 – 2017 годы</w:t>
            </w:r>
            <w:r w:rsidRPr="00972FB7">
              <w:rPr>
                <w:bCs/>
                <w:spacing w:val="-4"/>
                <w:sz w:val="28"/>
                <w:szCs w:val="28"/>
              </w:rPr>
              <w:t>»;</w:t>
            </w:r>
          </w:p>
        </w:tc>
      </w:tr>
      <w:tr w:rsidR="00906BB1" w:rsidRPr="00972FB7" w:rsidTr="00070EE8">
        <w:tc>
          <w:tcPr>
            <w:tcW w:w="566" w:type="dxa"/>
          </w:tcPr>
          <w:p w:rsidR="00906BB1" w:rsidRPr="00972FB7" w:rsidRDefault="00906BB1" w:rsidP="00972FB7">
            <w:pPr>
              <w:pStyle w:val="af3"/>
              <w:spacing w:after="0"/>
              <w:jc w:val="right"/>
              <w:rPr>
                <w:sz w:val="28"/>
                <w:szCs w:val="28"/>
              </w:rPr>
            </w:pPr>
            <w:r w:rsidRPr="00972FB7">
              <w:rPr>
                <w:sz w:val="28"/>
                <w:szCs w:val="28"/>
              </w:rPr>
              <w:t>3</w:t>
            </w:r>
            <w:r w:rsidR="00C924AB" w:rsidRPr="00972FB7">
              <w:rPr>
                <w:sz w:val="28"/>
                <w:szCs w:val="28"/>
              </w:rPr>
              <w:t>.</w:t>
            </w:r>
          </w:p>
        </w:tc>
        <w:tc>
          <w:tcPr>
            <w:tcW w:w="8790" w:type="dxa"/>
          </w:tcPr>
          <w:p w:rsidR="00906BB1" w:rsidRPr="00972FB7" w:rsidRDefault="00C924AB" w:rsidP="00972FB7">
            <w:pPr>
              <w:pStyle w:val="af3"/>
              <w:spacing w:after="0"/>
              <w:jc w:val="both"/>
              <w:rPr>
                <w:sz w:val="28"/>
                <w:szCs w:val="28"/>
              </w:rPr>
            </w:pPr>
            <w:r w:rsidRPr="00972FB7">
              <w:rPr>
                <w:bCs/>
                <w:sz w:val="28"/>
                <w:szCs w:val="28"/>
              </w:rPr>
              <w:t>М</w:t>
            </w:r>
            <w:r w:rsidR="00906BB1" w:rsidRPr="00972FB7">
              <w:rPr>
                <w:bCs/>
                <w:sz w:val="28"/>
                <w:szCs w:val="28"/>
              </w:rPr>
              <w:t>униципальная программа «</w:t>
            </w:r>
            <w:r w:rsidR="00906BB1" w:rsidRPr="00972FB7">
              <w:rPr>
                <w:sz w:val="28"/>
                <w:szCs w:val="28"/>
              </w:rPr>
              <w:t xml:space="preserve">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</w:t>
            </w:r>
            <w:r w:rsidR="00FA07F0" w:rsidRPr="00972FB7">
              <w:rPr>
                <w:sz w:val="28"/>
                <w:szCs w:val="28"/>
              </w:rPr>
              <w:br/>
            </w:r>
            <w:r w:rsidR="00906BB1" w:rsidRPr="00972FB7">
              <w:rPr>
                <w:sz w:val="28"/>
                <w:szCs w:val="28"/>
              </w:rPr>
              <w:t>на 2014 – 2017 годы</w:t>
            </w:r>
            <w:r w:rsidR="00906BB1" w:rsidRPr="00972FB7">
              <w:rPr>
                <w:bCs/>
                <w:sz w:val="28"/>
                <w:szCs w:val="28"/>
              </w:rPr>
              <w:t>»</w:t>
            </w:r>
            <w:r w:rsidRPr="00972FB7">
              <w:rPr>
                <w:bCs/>
                <w:sz w:val="28"/>
                <w:szCs w:val="28"/>
              </w:rPr>
              <w:t>;</w:t>
            </w:r>
          </w:p>
        </w:tc>
      </w:tr>
      <w:tr w:rsidR="00906BB1" w:rsidRPr="00972FB7" w:rsidTr="00070EE8">
        <w:tc>
          <w:tcPr>
            <w:tcW w:w="566" w:type="dxa"/>
          </w:tcPr>
          <w:p w:rsidR="00906BB1" w:rsidRPr="00972FB7" w:rsidRDefault="00906BB1" w:rsidP="00972FB7">
            <w:pPr>
              <w:pStyle w:val="af3"/>
              <w:spacing w:after="0"/>
              <w:jc w:val="right"/>
              <w:rPr>
                <w:sz w:val="28"/>
                <w:szCs w:val="28"/>
              </w:rPr>
            </w:pPr>
            <w:r w:rsidRPr="00972FB7">
              <w:rPr>
                <w:sz w:val="28"/>
                <w:szCs w:val="28"/>
              </w:rPr>
              <w:t>4</w:t>
            </w:r>
            <w:r w:rsidR="00C924AB" w:rsidRPr="00972FB7">
              <w:rPr>
                <w:sz w:val="28"/>
                <w:szCs w:val="28"/>
              </w:rPr>
              <w:t>.</w:t>
            </w:r>
          </w:p>
        </w:tc>
        <w:tc>
          <w:tcPr>
            <w:tcW w:w="8790" w:type="dxa"/>
          </w:tcPr>
          <w:p w:rsidR="00906BB1" w:rsidRPr="00972FB7" w:rsidRDefault="00C924AB" w:rsidP="00070EE8">
            <w:pPr>
              <w:pStyle w:val="af3"/>
              <w:spacing w:after="0"/>
              <w:jc w:val="both"/>
              <w:rPr>
                <w:sz w:val="28"/>
                <w:szCs w:val="28"/>
              </w:rPr>
            </w:pPr>
            <w:r w:rsidRPr="00972FB7">
              <w:rPr>
                <w:bCs/>
                <w:sz w:val="28"/>
                <w:szCs w:val="28"/>
              </w:rPr>
              <w:t>Муниципальная программа «</w:t>
            </w:r>
            <w:r w:rsidRPr="00972FB7">
              <w:rPr>
                <w:sz w:val="28"/>
                <w:szCs w:val="28"/>
              </w:rPr>
              <w:t>Обеспечение безопасности, общественного порядка и  профилактика  правонарушений в городе Ставрополе на 2014 – 2017 годы</w:t>
            </w:r>
            <w:r w:rsidRPr="00972FB7">
              <w:rPr>
                <w:bCs/>
                <w:sz w:val="28"/>
                <w:szCs w:val="28"/>
              </w:rPr>
              <w:t>»;</w:t>
            </w:r>
          </w:p>
        </w:tc>
      </w:tr>
      <w:tr w:rsidR="00906BB1" w:rsidRPr="00972FB7" w:rsidTr="00070EE8">
        <w:tc>
          <w:tcPr>
            <w:tcW w:w="566" w:type="dxa"/>
          </w:tcPr>
          <w:p w:rsidR="00906BB1" w:rsidRPr="00972FB7" w:rsidRDefault="00906BB1" w:rsidP="00972FB7">
            <w:pPr>
              <w:pStyle w:val="af3"/>
              <w:spacing w:after="0"/>
              <w:jc w:val="right"/>
              <w:rPr>
                <w:sz w:val="28"/>
                <w:szCs w:val="28"/>
              </w:rPr>
            </w:pPr>
            <w:r w:rsidRPr="00972FB7">
              <w:rPr>
                <w:sz w:val="28"/>
                <w:szCs w:val="28"/>
              </w:rPr>
              <w:t>5</w:t>
            </w:r>
            <w:r w:rsidR="00C924AB" w:rsidRPr="00972FB7">
              <w:rPr>
                <w:sz w:val="28"/>
                <w:szCs w:val="28"/>
              </w:rPr>
              <w:t>.</w:t>
            </w:r>
          </w:p>
        </w:tc>
        <w:tc>
          <w:tcPr>
            <w:tcW w:w="8790" w:type="dxa"/>
          </w:tcPr>
          <w:p w:rsidR="00906BB1" w:rsidRPr="00972FB7" w:rsidRDefault="00C924AB" w:rsidP="00972FB7">
            <w:pPr>
              <w:pStyle w:val="af3"/>
              <w:spacing w:after="0"/>
              <w:jc w:val="both"/>
              <w:rPr>
                <w:sz w:val="28"/>
                <w:szCs w:val="28"/>
              </w:rPr>
            </w:pPr>
            <w:r w:rsidRPr="00972FB7">
              <w:rPr>
                <w:bCs/>
                <w:sz w:val="28"/>
                <w:szCs w:val="28"/>
              </w:rPr>
              <w:t>Муниципальная программа «</w:t>
            </w:r>
            <w:r w:rsidRPr="00972FB7">
              <w:rPr>
                <w:sz w:val="28"/>
                <w:szCs w:val="28"/>
              </w:rPr>
              <w:t>Развитие казачества в городе Ставрополе на 2014 – 2017 годы</w:t>
            </w:r>
            <w:r w:rsidRPr="00972FB7">
              <w:rPr>
                <w:bCs/>
                <w:sz w:val="28"/>
                <w:szCs w:val="28"/>
              </w:rPr>
              <w:t>»;</w:t>
            </w:r>
          </w:p>
        </w:tc>
      </w:tr>
      <w:tr w:rsidR="00906BB1" w:rsidRPr="00972FB7" w:rsidTr="00070EE8">
        <w:tc>
          <w:tcPr>
            <w:tcW w:w="566" w:type="dxa"/>
          </w:tcPr>
          <w:p w:rsidR="00906BB1" w:rsidRPr="00972FB7" w:rsidRDefault="00906BB1" w:rsidP="00972FB7">
            <w:pPr>
              <w:pStyle w:val="af3"/>
              <w:spacing w:after="0"/>
              <w:jc w:val="right"/>
              <w:rPr>
                <w:sz w:val="28"/>
                <w:szCs w:val="28"/>
              </w:rPr>
            </w:pPr>
            <w:r w:rsidRPr="00972FB7">
              <w:rPr>
                <w:sz w:val="28"/>
                <w:szCs w:val="28"/>
              </w:rPr>
              <w:t>6</w:t>
            </w:r>
            <w:r w:rsidR="00C924AB" w:rsidRPr="00972FB7">
              <w:rPr>
                <w:sz w:val="28"/>
                <w:szCs w:val="28"/>
              </w:rPr>
              <w:t>.</w:t>
            </w:r>
          </w:p>
        </w:tc>
        <w:tc>
          <w:tcPr>
            <w:tcW w:w="8790" w:type="dxa"/>
          </w:tcPr>
          <w:p w:rsidR="00906BB1" w:rsidRPr="00972FB7" w:rsidRDefault="00C924AB" w:rsidP="00972FB7">
            <w:pPr>
              <w:pStyle w:val="af3"/>
              <w:spacing w:after="0"/>
              <w:jc w:val="both"/>
              <w:rPr>
                <w:sz w:val="28"/>
                <w:szCs w:val="28"/>
              </w:rPr>
            </w:pPr>
            <w:r w:rsidRPr="00972FB7">
              <w:rPr>
                <w:bCs/>
                <w:sz w:val="28"/>
                <w:szCs w:val="28"/>
              </w:rPr>
              <w:t>Муниципальная программа «</w:t>
            </w:r>
            <w:r w:rsidRPr="00972FB7">
              <w:rPr>
                <w:sz w:val="28"/>
                <w:szCs w:val="28"/>
              </w:rPr>
              <w:t>Развитие муниципальной службы и противодействие коррупции в администрации города Ставрополя и ее органах на 2014 – 2017 годы</w:t>
            </w:r>
            <w:r w:rsidRPr="00972FB7">
              <w:rPr>
                <w:bCs/>
                <w:sz w:val="28"/>
                <w:szCs w:val="28"/>
              </w:rPr>
              <w:t>»;</w:t>
            </w:r>
          </w:p>
        </w:tc>
      </w:tr>
      <w:tr w:rsidR="00906BB1" w:rsidRPr="00972FB7" w:rsidTr="00070EE8">
        <w:tc>
          <w:tcPr>
            <w:tcW w:w="566" w:type="dxa"/>
          </w:tcPr>
          <w:p w:rsidR="00906BB1" w:rsidRPr="00972FB7" w:rsidRDefault="00906BB1" w:rsidP="00972FB7">
            <w:pPr>
              <w:pStyle w:val="af3"/>
              <w:spacing w:after="0"/>
              <w:jc w:val="right"/>
              <w:rPr>
                <w:sz w:val="28"/>
                <w:szCs w:val="28"/>
              </w:rPr>
            </w:pPr>
            <w:r w:rsidRPr="00972FB7">
              <w:rPr>
                <w:sz w:val="28"/>
                <w:szCs w:val="28"/>
              </w:rPr>
              <w:t>7</w:t>
            </w:r>
            <w:r w:rsidR="00C924AB" w:rsidRPr="00972FB7">
              <w:rPr>
                <w:sz w:val="28"/>
                <w:szCs w:val="28"/>
              </w:rPr>
              <w:t>.</w:t>
            </w:r>
          </w:p>
        </w:tc>
        <w:tc>
          <w:tcPr>
            <w:tcW w:w="8790" w:type="dxa"/>
          </w:tcPr>
          <w:p w:rsidR="00906BB1" w:rsidRPr="00972FB7" w:rsidRDefault="00C924AB" w:rsidP="00972FB7">
            <w:pPr>
              <w:pStyle w:val="af3"/>
              <w:spacing w:after="0"/>
              <w:jc w:val="both"/>
              <w:rPr>
                <w:sz w:val="28"/>
                <w:szCs w:val="28"/>
              </w:rPr>
            </w:pPr>
            <w:r w:rsidRPr="00972FB7">
              <w:rPr>
                <w:bCs/>
                <w:sz w:val="28"/>
                <w:szCs w:val="28"/>
              </w:rPr>
              <w:t>М</w:t>
            </w:r>
            <w:r w:rsidR="00906BB1" w:rsidRPr="00972FB7">
              <w:rPr>
                <w:bCs/>
                <w:sz w:val="28"/>
                <w:szCs w:val="28"/>
              </w:rPr>
              <w:t>униципальная</w:t>
            </w:r>
            <w:r w:rsidRPr="00972FB7">
              <w:rPr>
                <w:bCs/>
                <w:sz w:val="28"/>
                <w:szCs w:val="28"/>
              </w:rPr>
              <w:t xml:space="preserve"> программа </w:t>
            </w:r>
            <w:r w:rsidR="00906BB1" w:rsidRPr="00972FB7">
              <w:rPr>
                <w:bCs/>
                <w:sz w:val="28"/>
                <w:szCs w:val="28"/>
              </w:rPr>
              <w:t>«</w:t>
            </w:r>
            <w:r w:rsidR="00906BB1" w:rsidRPr="00972FB7">
              <w:rPr>
                <w:sz w:val="28"/>
                <w:szCs w:val="28"/>
              </w:rPr>
              <w:t>Экономическое развитие города Ставрополя на 2014 – 2017 годы</w:t>
            </w:r>
            <w:r w:rsidR="00906BB1" w:rsidRPr="00972FB7">
              <w:rPr>
                <w:bCs/>
                <w:sz w:val="28"/>
                <w:szCs w:val="28"/>
              </w:rPr>
              <w:t>»</w:t>
            </w:r>
            <w:r w:rsidRPr="00972FB7">
              <w:rPr>
                <w:bCs/>
                <w:sz w:val="28"/>
                <w:szCs w:val="28"/>
              </w:rPr>
              <w:t>;</w:t>
            </w:r>
          </w:p>
        </w:tc>
      </w:tr>
      <w:tr w:rsidR="00906BB1" w:rsidRPr="00972FB7" w:rsidTr="00070EE8">
        <w:tc>
          <w:tcPr>
            <w:tcW w:w="566" w:type="dxa"/>
          </w:tcPr>
          <w:p w:rsidR="00906BB1" w:rsidRPr="00972FB7" w:rsidRDefault="00906BB1" w:rsidP="00972FB7">
            <w:pPr>
              <w:pStyle w:val="af3"/>
              <w:spacing w:after="0"/>
              <w:jc w:val="right"/>
              <w:rPr>
                <w:sz w:val="28"/>
                <w:szCs w:val="28"/>
              </w:rPr>
            </w:pPr>
            <w:r w:rsidRPr="00972FB7">
              <w:rPr>
                <w:sz w:val="28"/>
                <w:szCs w:val="28"/>
              </w:rPr>
              <w:t>8</w:t>
            </w:r>
            <w:r w:rsidR="00C924AB" w:rsidRPr="00972FB7">
              <w:rPr>
                <w:sz w:val="28"/>
                <w:szCs w:val="28"/>
              </w:rPr>
              <w:t>.</w:t>
            </w:r>
          </w:p>
        </w:tc>
        <w:tc>
          <w:tcPr>
            <w:tcW w:w="8790" w:type="dxa"/>
          </w:tcPr>
          <w:p w:rsidR="00906BB1" w:rsidRPr="00972FB7" w:rsidRDefault="00C924AB" w:rsidP="00972FB7">
            <w:pPr>
              <w:pStyle w:val="af3"/>
              <w:spacing w:after="0"/>
              <w:jc w:val="both"/>
              <w:rPr>
                <w:sz w:val="28"/>
                <w:szCs w:val="28"/>
              </w:rPr>
            </w:pPr>
            <w:r w:rsidRPr="00972FB7">
              <w:rPr>
                <w:bCs/>
                <w:sz w:val="28"/>
                <w:szCs w:val="28"/>
              </w:rPr>
              <w:t xml:space="preserve">Муниципальная  программа «Обеспечение гражданской обороны, пожарной безопасности, безопасности людей на водных объектах, организация деятельности </w:t>
            </w:r>
            <w:r w:rsidRPr="00972FB7">
              <w:rPr>
                <w:sz w:val="28"/>
                <w:szCs w:val="28"/>
              </w:rPr>
              <w:t>аварийно-спасательных служб, защита населения и территории города Ставрополя от чрезвычайных ситуаций на 2014 – 2017 годы»;</w:t>
            </w:r>
          </w:p>
        </w:tc>
      </w:tr>
      <w:tr w:rsidR="00906BB1" w:rsidRPr="00972FB7" w:rsidTr="00070EE8">
        <w:tc>
          <w:tcPr>
            <w:tcW w:w="566" w:type="dxa"/>
          </w:tcPr>
          <w:p w:rsidR="00906BB1" w:rsidRPr="00972FB7" w:rsidRDefault="00906BB1" w:rsidP="00972FB7">
            <w:pPr>
              <w:pStyle w:val="af3"/>
              <w:spacing w:after="0"/>
              <w:jc w:val="right"/>
              <w:rPr>
                <w:sz w:val="28"/>
                <w:szCs w:val="28"/>
              </w:rPr>
            </w:pPr>
            <w:r w:rsidRPr="00972FB7">
              <w:rPr>
                <w:sz w:val="28"/>
                <w:szCs w:val="28"/>
              </w:rPr>
              <w:lastRenderedPageBreak/>
              <w:t>9</w:t>
            </w:r>
            <w:r w:rsidR="00C924AB" w:rsidRPr="00972FB7">
              <w:rPr>
                <w:sz w:val="28"/>
                <w:szCs w:val="28"/>
              </w:rPr>
              <w:t>.</w:t>
            </w:r>
          </w:p>
        </w:tc>
        <w:tc>
          <w:tcPr>
            <w:tcW w:w="8790" w:type="dxa"/>
          </w:tcPr>
          <w:p w:rsidR="00906BB1" w:rsidRPr="00972FB7" w:rsidRDefault="00C924AB" w:rsidP="00972FB7">
            <w:pPr>
              <w:pStyle w:val="af3"/>
              <w:spacing w:after="0"/>
              <w:jc w:val="both"/>
              <w:rPr>
                <w:sz w:val="28"/>
                <w:szCs w:val="28"/>
              </w:rPr>
            </w:pPr>
            <w:r w:rsidRPr="00972FB7">
              <w:rPr>
                <w:bCs/>
                <w:sz w:val="28"/>
                <w:szCs w:val="28"/>
              </w:rPr>
              <w:t>М</w:t>
            </w:r>
            <w:r w:rsidR="00906BB1" w:rsidRPr="00972FB7">
              <w:rPr>
                <w:bCs/>
                <w:sz w:val="28"/>
                <w:szCs w:val="28"/>
              </w:rPr>
              <w:t>униципальная программа «</w:t>
            </w:r>
            <w:r w:rsidR="00906BB1" w:rsidRPr="00972FB7">
              <w:rPr>
                <w:sz w:val="28"/>
                <w:szCs w:val="28"/>
              </w:rPr>
              <w:t>Социальная поддержка населения города Ставрополя на 2014 – 2017 годы</w:t>
            </w:r>
            <w:r w:rsidR="00906BB1" w:rsidRPr="00972FB7">
              <w:rPr>
                <w:bCs/>
                <w:sz w:val="28"/>
                <w:szCs w:val="28"/>
              </w:rPr>
              <w:t>»</w:t>
            </w:r>
            <w:r w:rsidRPr="00972FB7">
              <w:rPr>
                <w:bCs/>
                <w:sz w:val="28"/>
                <w:szCs w:val="28"/>
              </w:rPr>
              <w:t>;</w:t>
            </w:r>
          </w:p>
        </w:tc>
      </w:tr>
      <w:tr w:rsidR="00906BB1" w:rsidRPr="00972FB7" w:rsidTr="00070EE8">
        <w:tc>
          <w:tcPr>
            <w:tcW w:w="566" w:type="dxa"/>
          </w:tcPr>
          <w:p w:rsidR="00906BB1" w:rsidRPr="00972FB7" w:rsidRDefault="00906BB1" w:rsidP="00972FB7">
            <w:pPr>
              <w:pStyle w:val="af3"/>
              <w:spacing w:after="0"/>
              <w:jc w:val="right"/>
              <w:rPr>
                <w:sz w:val="28"/>
                <w:szCs w:val="28"/>
              </w:rPr>
            </w:pPr>
            <w:r w:rsidRPr="00972FB7">
              <w:rPr>
                <w:sz w:val="28"/>
                <w:szCs w:val="28"/>
              </w:rPr>
              <w:t>10</w:t>
            </w:r>
            <w:r w:rsidR="00C924AB" w:rsidRPr="00972FB7">
              <w:rPr>
                <w:sz w:val="28"/>
                <w:szCs w:val="28"/>
              </w:rPr>
              <w:t>.</w:t>
            </w:r>
          </w:p>
        </w:tc>
        <w:tc>
          <w:tcPr>
            <w:tcW w:w="8790" w:type="dxa"/>
          </w:tcPr>
          <w:p w:rsidR="00906BB1" w:rsidRPr="00972FB7" w:rsidRDefault="00906BB1" w:rsidP="00972FB7">
            <w:pPr>
              <w:pStyle w:val="af3"/>
              <w:spacing w:after="0"/>
              <w:jc w:val="both"/>
              <w:rPr>
                <w:sz w:val="28"/>
                <w:szCs w:val="28"/>
              </w:rPr>
            </w:pPr>
            <w:r w:rsidRPr="00972FB7">
              <w:rPr>
                <w:bCs/>
                <w:sz w:val="28"/>
                <w:szCs w:val="28"/>
              </w:rPr>
              <w:t>Муниципальная программа «</w:t>
            </w:r>
            <w:r w:rsidRPr="00972FB7">
              <w:rPr>
                <w:sz w:val="28"/>
                <w:szCs w:val="28"/>
              </w:rPr>
              <w:t>Развитие образования в городе Ставрополе на 2014 – 2017 годы</w:t>
            </w:r>
            <w:r w:rsidRPr="00972FB7">
              <w:rPr>
                <w:bCs/>
                <w:sz w:val="28"/>
                <w:szCs w:val="28"/>
              </w:rPr>
              <w:t>»</w:t>
            </w:r>
            <w:r w:rsidR="00C924AB" w:rsidRPr="00972FB7">
              <w:rPr>
                <w:bCs/>
                <w:sz w:val="28"/>
                <w:szCs w:val="28"/>
              </w:rPr>
              <w:t>;</w:t>
            </w:r>
          </w:p>
        </w:tc>
      </w:tr>
      <w:tr w:rsidR="00906BB1" w:rsidRPr="00972FB7" w:rsidTr="00070EE8">
        <w:tc>
          <w:tcPr>
            <w:tcW w:w="566" w:type="dxa"/>
          </w:tcPr>
          <w:p w:rsidR="00906BB1" w:rsidRPr="00972FB7" w:rsidRDefault="00906BB1" w:rsidP="00972FB7">
            <w:pPr>
              <w:pStyle w:val="af3"/>
              <w:spacing w:after="0"/>
              <w:jc w:val="right"/>
              <w:rPr>
                <w:sz w:val="28"/>
                <w:szCs w:val="28"/>
              </w:rPr>
            </w:pPr>
            <w:r w:rsidRPr="00972FB7">
              <w:rPr>
                <w:sz w:val="28"/>
                <w:szCs w:val="28"/>
              </w:rPr>
              <w:t>11</w:t>
            </w:r>
            <w:r w:rsidR="00C924AB" w:rsidRPr="00972FB7">
              <w:rPr>
                <w:sz w:val="28"/>
                <w:szCs w:val="28"/>
              </w:rPr>
              <w:t>.</w:t>
            </w:r>
          </w:p>
        </w:tc>
        <w:tc>
          <w:tcPr>
            <w:tcW w:w="8790" w:type="dxa"/>
          </w:tcPr>
          <w:p w:rsidR="00906BB1" w:rsidRPr="00972FB7" w:rsidRDefault="00C924AB" w:rsidP="00972FB7">
            <w:pPr>
              <w:pStyle w:val="af3"/>
              <w:spacing w:after="0"/>
              <w:jc w:val="both"/>
              <w:rPr>
                <w:sz w:val="28"/>
                <w:szCs w:val="28"/>
              </w:rPr>
            </w:pPr>
            <w:r w:rsidRPr="00972FB7">
              <w:rPr>
                <w:bCs/>
                <w:sz w:val="28"/>
                <w:szCs w:val="28"/>
              </w:rPr>
              <w:t>М</w:t>
            </w:r>
            <w:r w:rsidR="00906BB1" w:rsidRPr="00972FB7">
              <w:rPr>
                <w:bCs/>
                <w:sz w:val="28"/>
                <w:szCs w:val="28"/>
              </w:rPr>
              <w:t xml:space="preserve">униципальная программа «Культура города </w:t>
            </w:r>
            <w:r w:rsidR="00906BB1" w:rsidRPr="00972FB7">
              <w:rPr>
                <w:sz w:val="28"/>
                <w:szCs w:val="28"/>
              </w:rPr>
              <w:t xml:space="preserve">Ставрополя </w:t>
            </w:r>
            <w:r w:rsidR="00FA07F0" w:rsidRPr="00972FB7">
              <w:rPr>
                <w:sz w:val="28"/>
                <w:szCs w:val="28"/>
              </w:rPr>
              <w:br/>
            </w:r>
            <w:r w:rsidR="00906BB1" w:rsidRPr="00972FB7">
              <w:rPr>
                <w:sz w:val="28"/>
                <w:szCs w:val="28"/>
              </w:rPr>
              <w:t>на 2014 – 2017 годы</w:t>
            </w:r>
            <w:r w:rsidR="00906BB1" w:rsidRPr="00972FB7">
              <w:rPr>
                <w:bCs/>
                <w:sz w:val="28"/>
                <w:szCs w:val="28"/>
              </w:rPr>
              <w:t>»</w:t>
            </w:r>
            <w:r w:rsidRPr="00972FB7">
              <w:rPr>
                <w:bCs/>
                <w:sz w:val="28"/>
                <w:szCs w:val="28"/>
              </w:rPr>
              <w:t>;</w:t>
            </w:r>
          </w:p>
        </w:tc>
      </w:tr>
      <w:tr w:rsidR="00906BB1" w:rsidRPr="00972FB7" w:rsidTr="00070EE8">
        <w:tc>
          <w:tcPr>
            <w:tcW w:w="566" w:type="dxa"/>
          </w:tcPr>
          <w:p w:rsidR="00906BB1" w:rsidRPr="00972FB7" w:rsidRDefault="00906BB1" w:rsidP="00972FB7">
            <w:pPr>
              <w:pStyle w:val="af3"/>
              <w:spacing w:after="0"/>
              <w:jc w:val="right"/>
              <w:rPr>
                <w:sz w:val="28"/>
                <w:szCs w:val="28"/>
              </w:rPr>
            </w:pPr>
            <w:r w:rsidRPr="00972FB7">
              <w:rPr>
                <w:sz w:val="28"/>
                <w:szCs w:val="28"/>
              </w:rPr>
              <w:t>12</w:t>
            </w:r>
            <w:r w:rsidR="00C924AB" w:rsidRPr="00972FB7">
              <w:rPr>
                <w:sz w:val="28"/>
                <w:szCs w:val="28"/>
              </w:rPr>
              <w:t>.</w:t>
            </w:r>
          </w:p>
        </w:tc>
        <w:tc>
          <w:tcPr>
            <w:tcW w:w="8790" w:type="dxa"/>
          </w:tcPr>
          <w:p w:rsidR="00906BB1" w:rsidRPr="00972FB7" w:rsidRDefault="00C924AB" w:rsidP="00972FB7">
            <w:pPr>
              <w:pStyle w:val="af3"/>
              <w:spacing w:after="0"/>
              <w:jc w:val="both"/>
              <w:rPr>
                <w:sz w:val="28"/>
                <w:szCs w:val="28"/>
              </w:rPr>
            </w:pPr>
            <w:r w:rsidRPr="00972FB7">
              <w:rPr>
                <w:bCs/>
                <w:sz w:val="28"/>
                <w:szCs w:val="28"/>
              </w:rPr>
              <w:t>М</w:t>
            </w:r>
            <w:r w:rsidR="00906BB1" w:rsidRPr="00972FB7">
              <w:rPr>
                <w:bCs/>
                <w:sz w:val="28"/>
                <w:szCs w:val="28"/>
              </w:rPr>
              <w:t>униципальная программа «</w:t>
            </w:r>
            <w:r w:rsidR="00906BB1" w:rsidRPr="00972FB7">
              <w:rPr>
                <w:sz w:val="28"/>
                <w:szCs w:val="28"/>
              </w:rPr>
              <w:t>Развитие физической культуры и спорта в городе Ставрополе на 2014 - 2017 годы</w:t>
            </w:r>
            <w:r w:rsidRPr="00972FB7">
              <w:rPr>
                <w:bCs/>
                <w:sz w:val="28"/>
                <w:szCs w:val="28"/>
              </w:rPr>
              <w:t>;</w:t>
            </w:r>
          </w:p>
        </w:tc>
      </w:tr>
      <w:tr w:rsidR="00906BB1" w:rsidRPr="00972FB7" w:rsidTr="00070EE8">
        <w:tc>
          <w:tcPr>
            <w:tcW w:w="566" w:type="dxa"/>
          </w:tcPr>
          <w:p w:rsidR="00906BB1" w:rsidRPr="00972FB7" w:rsidRDefault="00906BB1" w:rsidP="00972FB7">
            <w:pPr>
              <w:pStyle w:val="af3"/>
              <w:spacing w:after="0"/>
              <w:jc w:val="right"/>
              <w:rPr>
                <w:sz w:val="28"/>
                <w:szCs w:val="28"/>
              </w:rPr>
            </w:pPr>
            <w:r w:rsidRPr="00972FB7">
              <w:rPr>
                <w:sz w:val="28"/>
                <w:szCs w:val="28"/>
              </w:rPr>
              <w:t>13</w:t>
            </w:r>
            <w:r w:rsidR="00C924AB" w:rsidRPr="00972FB7">
              <w:rPr>
                <w:sz w:val="28"/>
                <w:szCs w:val="28"/>
              </w:rPr>
              <w:t>.</w:t>
            </w:r>
          </w:p>
        </w:tc>
        <w:tc>
          <w:tcPr>
            <w:tcW w:w="8790" w:type="dxa"/>
          </w:tcPr>
          <w:p w:rsidR="00906BB1" w:rsidRPr="00972FB7" w:rsidRDefault="00C924AB" w:rsidP="00972FB7">
            <w:pPr>
              <w:pStyle w:val="af3"/>
              <w:spacing w:after="0"/>
              <w:jc w:val="both"/>
              <w:rPr>
                <w:sz w:val="28"/>
                <w:szCs w:val="28"/>
              </w:rPr>
            </w:pPr>
            <w:r w:rsidRPr="00972FB7">
              <w:rPr>
                <w:bCs/>
                <w:sz w:val="28"/>
                <w:szCs w:val="28"/>
              </w:rPr>
              <w:t>М</w:t>
            </w:r>
            <w:r w:rsidR="00906BB1" w:rsidRPr="00972FB7">
              <w:rPr>
                <w:bCs/>
                <w:sz w:val="28"/>
                <w:szCs w:val="28"/>
              </w:rPr>
              <w:t>униципальная программа «</w:t>
            </w:r>
            <w:r w:rsidR="00906BB1" w:rsidRPr="00972FB7">
              <w:rPr>
                <w:sz w:val="28"/>
                <w:szCs w:val="28"/>
              </w:rPr>
              <w:t xml:space="preserve">Молодежь города Ставрополя </w:t>
            </w:r>
            <w:r w:rsidR="00FA07F0" w:rsidRPr="00972FB7">
              <w:rPr>
                <w:sz w:val="28"/>
                <w:szCs w:val="28"/>
              </w:rPr>
              <w:br/>
            </w:r>
            <w:r w:rsidR="00906BB1" w:rsidRPr="00972FB7">
              <w:rPr>
                <w:sz w:val="28"/>
                <w:szCs w:val="28"/>
              </w:rPr>
              <w:t>на 2014 – 2017 годы</w:t>
            </w:r>
            <w:r w:rsidR="00906BB1" w:rsidRPr="00972FB7">
              <w:rPr>
                <w:bCs/>
                <w:sz w:val="28"/>
                <w:szCs w:val="28"/>
              </w:rPr>
              <w:t>»</w:t>
            </w:r>
            <w:r w:rsidRPr="00972FB7">
              <w:rPr>
                <w:bCs/>
                <w:sz w:val="28"/>
                <w:szCs w:val="28"/>
              </w:rPr>
              <w:t>;</w:t>
            </w:r>
          </w:p>
        </w:tc>
      </w:tr>
      <w:tr w:rsidR="00906BB1" w:rsidRPr="00972FB7" w:rsidTr="00070EE8">
        <w:tc>
          <w:tcPr>
            <w:tcW w:w="566" w:type="dxa"/>
          </w:tcPr>
          <w:p w:rsidR="00906BB1" w:rsidRPr="00972FB7" w:rsidRDefault="00906BB1" w:rsidP="00972FB7">
            <w:pPr>
              <w:pStyle w:val="af3"/>
              <w:spacing w:after="0"/>
              <w:jc w:val="right"/>
              <w:rPr>
                <w:sz w:val="28"/>
                <w:szCs w:val="28"/>
              </w:rPr>
            </w:pPr>
            <w:r w:rsidRPr="00972FB7">
              <w:rPr>
                <w:sz w:val="28"/>
                <w:szCs w:val="28"/>
              </w:rPr>
              <w:t>14</w:t>
            </w:r>
            <w:r w:rsidR="00C924AB" w:rsidRPr="00972FB7">
              <w:rPr>
                <w:sz w:val="28"/>
                <w:szCs w:val="28"/>
              </w:rPr>
              <w:t>.</w:t>
            </w:r>
          </w:p>
        </w:tc>
        <w:tc>
          <w:tcPr>
            <w:tcW w:w="8790" w:type="dxa"/>
          </w:tcPr>
          <w:p w:rsidR="00906BB1" w:rsidRPr="00972FB7" w:rsidRDefault="00C924AB" w:rsidP="00972FB7">
            <w:pPr>
              <w:pStyle w:val="af3"/>
              <w:spacing w:after="0"/>
              <w:jc w:val="both"/>
              <w:rPr>
                <w:sz w:val="28"/>
                <w:szCs w:val="28"/>
              </w:rPr>
            </w:pPr>
            <w:r w:rsidRPr="00972FB7">
              <w:rPr>
                <w:bCs/>
                <w:sz w:val="28"/>
                <w:szCs w:val="28"/>
              </w:rPr>
              <w:t>Муниципальная программа «</w:t>
            </w:r>
            <w:r w:rsidRPr="00972FB7">
              <w:rPr>
                <w:sz w:val="28"/>
                <w:szCs w:val="28"/>
              </w:rPr>
              <w:t xml:space="preserve">Развитие информационного общества и снижение административных барьеров в городе  Ставрополе </w:t>
            </w:r>
            <w:r w:rsidR="00E01BE4" w:rsidRPr="00972FB7">
              <w:rPr>
                <w:sz w:val="28"/>
                <w:szCs w:val="28"/>
              </w:rPr>
              <w:br/>
            </w:r>
            <w:r w:rsidRPr="00972FB7">
              <w:rPr>
                <w:sz w:val="28"/>
                <w:szCs w:val="28"/>
              </w:rPr>
              <w:t>на 2014 – 2017 годы</w:t>
            </w:r>
            <w:r w:rsidRPr="00972FB7">
              <w:rPr>
                <w:bCs/>
                <w:sz w:val="28"/>
                <w:szCs w:val="28"/>
              </w:rPr>
              <w:t>»;</w:t>
            </w:r>
          </w:p>
        </w:tc>
      </w:tr>
      <w:tr w:rsidR="00906BB1" w:rsidRPr="00972FB7" w:rsidTr="00070EE8">
        <w:tc>
          <w:tcPr>
            <w:tcW w:w="566" w:type="dxa"/>
          </w:tcPr>
          <w:p w:rsidR="00906BB1" w:rsidRPr="00972FB7" w:rsidRDefault="00906BB1" w:rsidP="00972FB7">
            <w:pPr>
              <w:pStyle w:val="af3"/>
              <w:spacing w:after="0"/>
              <w:jc w:val="right"/>
              <w:rPr>
                <w:sz w:val="28"/>
                <w:szCs w:val="28"/>
              </w:rPr>
            </w:pPr>
            <w:r w:rsidRPr="00972FB7">
              <w:rPr>
                <w:sz w:val="28"/>
                <w:szCs w:val="28"/>
              </w:rPr>
              <w:t>15</w:t>
            </w:r>
            <w:r w:rsidR="00C924AB" w:rsidRPr="00972FB7">
              <w:rPr>
                <w:sz w:val="28"/>
                <w:szCs w:val="28"/>
              </w:rPr>
              <w:t>.</w:t>
            </w:r>
          </w:p>
        </w:tc>
        <w:tc>
          <w:tcPr>
            <w:tcW w:w="8790" w:type="dxa"/>
          </w:tcPr>
          <w:p w:rsidR="00906BB1" w:rsidRPr="00972FB7" w:rsidRDefault="00C924AB" w:rsidP="00972FB7">
            <w:pPr>
              <w:pStyle w:val="af3"/>
              <w:spacing w:after="0"/>
              <w:jc w:val="both"/>
              <w:rPr>
                <w:spacing w:val="-4"/>
                <w:sz w:val="28"/>
                <w:szCs w:val="28"/>
              </w:rPr>
            </w:pPr>
            <w:r w:rsidRPr="00972FB7">
              <w:rPr>
                <w:bCs/>
                <w:spacing w:val="-4"/>
                <w:sz w:val="28"/>
                <w:szCs w:val="28"/>
              </w:rPr>
              <w:t>М</w:t>
            </w:r>
            <w:r w:rsidR="00906BB1" w:rsidRPr="00972FB7">
              <w:rPr>
                <w:bCs/>
                <w:spacing w:val="-4"/>
                <w:sz w:val="28"/>
                <w:szCs w:val="28"/>
              </w:rPr>
              <w:t>униципальная программа  «</w:t>
            </w:r>
            <w:r w:rsidR="00906BB1" w:rsidRPr="00972FB7">
              <w:rPr>
                <w:spacing w:val="-4"/>
                <w:sz w:val="28"/>
                <w:szCs w:val="28"/>
              </w:rPr>
              <w:t>Поддержка садоводческих, огороднических и дачных некоммерческих  объединений граждан, расположенных на территории города Ставрополя, на 2014 – 2017 годы</w:t>
            </w:r>
            <w:r w:rsidR="00906BB1" w:rsidRPr="00972FB7">
              <w:rPr>
                <w:bCs/>
                <w:spacing w:val="-4"/>
                <w:sz w:val="28"/>
                <w:szCs w:val="28"/>
              </w:rPr>
              <w:t>»</w:t>
            </w:r>
            <w:r w:rsidRPr="00972FB7">
              <w:rPr>
                <w:bCs/>
                <w:spacing w:val="-4"/>
                <w:sz w:val="28"/>
                <w:szCs w:val="28"/>
              </w:rPr>
              <w:t>;</w:t>
            </w:r>
          </w:p>
        </w:tc>
      </w:tr>
      <w:tr w:rsidR="00906BB1" w:rsidRPr="00972FB7" w:rsidTr="00070EE8">
        <w:tc>
          <w:tcPr>
            <w:tcW w:w="566" w:type="dxa"/>
          </w:tcPr>
          <w:p w:rsidR="00906BB1" w:rsidRPr="00972FB7" w:rsidRDefault="00906BB1" w:rsidP="00972FB7">
            <w:pPr>
              <w:pStyle w:val="af3"/>
              <w:spacing w:after="0"/>
              <w:jc w:val="right"/>
              <w:rPr>
                <w:sz w:val="28"/>
                <w:szCs w:val="28"/>
              </w:rPr>
            </w:pPr>
            <w:r w:rsidRPr="00972FB7">
              <w:rPr>
                <w:sz w:val="28"/>
                <w:szCs w:val="28"/>
              </w:rPr>
              <w:t>16</w:t>
            </w:r>
            <w:r w:rsidR="00C924AB" w:rsidRPr="00972FB7">
              <w:rPr>
                <w:sz w:val="28"/>
                <w:szCs w:val="28"/>
              </w:rPr>
              <w:t>.</w:t>
            </w:r>
          </w:p>
        </w:tc>
        <w:tc>
          <w:tcPr>
            <w:tcW w:w="8790" w:type="dxa"/>
          </w:tcPr>
          <w:p w:rsidR="00906BB1" w:rsidRPr="00972FB7" w:rsidRDefault="00C924AB" w:rsidP="00972FB7">
            <w:pPr>
              <w:pStyle w:val="af3"/>
              <w:spacing w:after="0"/>
              <w:jc w:val="both"/>
              <w:rPr>
                <w:sz w:val="28"/>
                <w:szCs w:val="28"/>
              </w:rPr>
            </w:pPr>
            <w:r w:rsidRPr="00972FB7">
              <w:rPr>
                <w:bCs/>
                <w:sz w:val="28"/>
                <w:szCs w:val="28"/>
              </w:rPr>
              <w:t>М</w:t>
            </w:r>
            <w:r w:rsidR="00906BB1" w:rsidRPr="00972FB7">
              <w:rPr>
                <w:bCs/>
                <w:sz w:val="28"/>
                <w:szCs w:val="28"/>
              </w:rPr>
              <w:t xml:space="preserve">униципальная программа «Развитие градостроительства </w:t>
            </w:r>
            <w:r w:rsidR="00906BB1" w:rsidRPr="00972FB7">
              <w:rPr>
                <w:sz w:val="28"/>
                <w:szCs w:val="28"/>
              </w:rPr>
              <w:t>на территории  города Ставрополя на 2014 – 2017 годы</w:t>
            </w:r>
            <w:r w:rsidR="00906BB1" w:rsidRPr="00972FB7">
              <w:rPr>
                <w:bCs/>
                <w:sz w:val="28"/>
                <w:szCs w:val="28"/>
              </w:rPr>
              <w:t>»</w:t>
            </w:r>
            <w:r w:rsidRPr="00972FB7">
              <w:rPr>
                <w:bCs/>
                <w:sz w:val="28"/>
                <w:szCs w:val="28"/>
              </w:rPr>
              <w:t>;</w:t>
            </w:r>
          </w:p>
        </w:tc>
      </w:tr>
      <w:tr w:rsidR="00906BB1" w:rsidRPr="00972FB7" w:rsidTr="00070EE8">
        <w:tc>
          <w:tcPr>
            <w:tcW w:w="566" w:type="dxa"/>
          </w:tcPr>
          <w:p w:rsidR="00906BB1" w:rsidRPr="00972FB7" w:rsidRDefault="00906BB1" w:rsidP="00972FB7">
            <w:pPr>
              <w:pStyle w:val="af3"/>
              <w:spacing w:after="0"/>
              <w:jc w:val="right"/>
              <w:rPr>
                <w:sz w:val="28"/>
                <w:szCs w:val="28"/>
              </w:rPr>
            </w:pPr>
            <w:r w:rsidRPr="00972FB7">
              <w:rPr>
                <w:sz w:val="28"/>
                <w:szCs w:val="28"/>
              </w:rPr>
              <w:t>17</w:t>
            </w:r>
            <w:r w:rsidR="00C924AB" w:rsidRPr="00972FB7">
              <w:rPr>
                <w:sz w:val="28"/>
                <w:szCs w:val="28"/>
              </w:rPr>
              <w:t>.</w:t>
            </w:r>
          </w:p>
        </w:tc>
        <w:tc>
          <w:tcPr>
            <w:tcW w:w="8790" w:type="dxa"/>
          </w:tcPr>
          <w:p w:rsidR="00906BB1" w:rsidRPr="00972FB7" w:rsidRDefault="00C924AB" w:rsidP="00972FB7">
            <w:pPr>
              <w:pStyle w:val="af3"/>
              <w:spacing w:after="0"/>
              <w:jc w:val="both"/>
              <w:rPr>
                <w:sz w:val="28"/>
                <w:szCs w:val="28"/>
              </w:rPr>
            </w:pPr>
            <w:r w:rsidRPr="00972FB7">
              <w:rPr>
                <w:bCs/>
                <w:sz w:val="28"/>
                <w:szCs w:val="28"/>
              </w:rPr>
              <w:t>М</w:t>
            </w:r>
            <w:r w:rsidR="00906BB1" w:rsidRPr="00972FB7">
              <w:rPr>
                <w:bCs/>
                <w:sz w:val="28"/>
                <w:szCs w:val="28"/>
              </w:rPr>
              <w:t xml:space="preserve">униципальная программа «Управление и распоряжение </w:t>
            </w:r>
            <w:r w:rsidR="00906BB1" w:rsidRPr="00972FB7">
              <w:rPr>
                <w:sz w:val="28"/>
                <w:szCs w:val="28"/>
              </w:rPr>
              <w:t>имуществом, находящимся в муниципальной собственности города Ставрополя, в  том числе земельными ресурсами, на 2014 –2017 годы</w:t>
            </w:r>
            <w:r w:rsidR="00906BB1" w:rsidRPr="00972FB7">
              <w:rPr>
                <w:bCs/>
                <w:sz w:val="28"/>
                <w:szCs w:val="28"/>
              </w:rPr>
              <w:t>»</w:t>
            </w:r>
            <w:r w:rsidRPr="00972FB7">
              <w:rPr>
                <w:bCs/>
                <w:sz w:val="28"/>
                <w:szCs w:val="28"/>
              </w:rPr>
              <w:t>;</w:t>
            </w:r>
          </w:p>
        </w:tc>
      </w:tr>
      <w:tr w:rsidR="00906BB1" w:rsidRPr="00972FB7" w:rsidTr="00070EE8">
        <w:tc>
          <w:tcPr>
            <w:tcW w:w="566" w:type="dxa"/>
          </w:tcPr>
          <w:p w:rsidR="00906BB1" w:rsidRPr="00972FB7" w:rsidRDefault="00906BB1" w:rsidP="00972FB7">
            <w:pPr>
              <w:pStyle w:val="af3"/>
              <w:spacing w:after="0"/>
              <w:jc w:val="right"/>
              <w:rPr>
                <w:sz w:val="28"/>
                <w:szCs w:val="28"/>
              </w:rPr>
            </w:pPr>
            <w:r w:rsidRPr="00972FB7">
              <w:rPr>
                <w:sz w:val="28"/>
                <w:szCs w:val="28"/>
              </w:rPr>
              <w:t>18</w:t>
            </w:r>
            <w:r w:rsidR="00C924AB" w:rsidRPr="00972FB7">
              <w:rPr>
                <w:sz w:val="28"/>
                <w:szCs w:val="28"/>
              </w:rPr>
              <w:t>.</w:t>
            </w:r>
          </w:p>
        </w:tc>
        <w:tc>
          <w:tcPr>
            <w:tcW w:w="8790" w:type="dxa"/>
          </w:tcPr>
          <w:p w:rsidR="00906BB1" w:rsidRPr="00972FB7" w:rsidRDefault="00C924AB" w:rsidP="00972FB7">
            <w:pPr>
              <w:pStyle w:val="af3"/>
              <w:spacing w:after="0"/>
              <w:jc w:val="both"/>
              <w:rPr>
                <w:sz w:val="28"/>
                <w:szCs w:val="28"/>
              </w:rPr>
            </w:pPr>
            <w:r w:rsidRPr="00972FB7">
              <w:rPr>
                <w:bCs/>
                <w:sz w:val="28"/>
                <w:szCs w:val="28"/>
              </w:rPr>
              <w:t>М</w:t>
            </w:r>
            <w:r w:rsidR="00906BB1" w:rsidRPr="00972FB7">
              <w:rPr>
                <w:bCs/>
                <w:sz w:val="28"/>
                <w:szCs w:val="28"/>
              </w:rPr>
              <w:t>униципальная программа «</w:t>
            </w:r>
            <w:r w:rsidR="00906BB1" w:rsidRPr="00972FB7">
              <w:rPr>
                <w:sz w:val="28"/>
                <w:szCs w:val="28"/>
              </w:rPr>
              <w:t>Управление муниципальными финансами и муниципальным долгом города Ставрополя на 2014 – 2017 годы»</w:t>
            </w:r>
            <w:r w:rsidR="00E01BE4" w:rsidRPr="00972FB7">
              <w:rPr>
                <w:sz w:val="28"/>
                <w:szCs w:val="28"/>
              </w:rPr>
              <w:t>.</w:t>
            </w:r>
          </w:p>
        </w:tc>
      </w:tr>
    </w:tbl>
    <w:p w:rsidR="00090520" w:rsidRPr="00C82851" w:rsidRDefault="00090520" w:rsidP="00090520">
      <w:pPr>
        <w:pStyle w:val="af3"/>
        <w:spacing w:after="0"/>
        <w:ind w:firstLine="709"/>
        <w:jc w:val="both"/>
        <w:rPr>
          <w:bCs/>
          <w:sz w:val="28"/>
          <w:szCs w:val="28"/>
        </w:rPr>
      </w:pPr>
      <w:r w:rsidRPr="00B53D30">
        <w:rPr>
          <w:bCs/>
          <w:sz w:val="28"/>
          <w:szCs w:val="28"/>
        </w:rPr>
        <w:t xml:space="preserve">На финансирование </w:t>
      </w:r>
      <w:r w:rsidR="00B7202F">
        <w:rPr>
          <w:bCs/>
          <w:sz w:val="28"/>
          <w:szCs w:val="28"/>
        </w:rPr>
        <w:t>П</w:t>
      </w:r>
      <w:r w:rsidRPr="00B53D30">
        <w:rPr>
          <w:bCs/>
          <w:sz w:val="28"/>
          <w:szCs w:val="28"/>
        </w:rPr>
        <w:t>рограмм в</w:t>
      </w:r>
      <w:r w:rsidR="00D47DD1" w:rsidRPr="00B53D30">
        <w:rPr>
          <w:bCs/>
          <w:sz w:val="28"/>
          <w:szCs w:val="28"/>
        </w:rPr>
        <w:t xml:space="preserve"> 2014 году предусмотрено 7 550 987,26 </w:t>
      </w:r>
      <w:r w:rsidR="00C924AB" w:rsidRPr="00B53D30">
        <w:rPr>
          <w:bCs/>
          <w:sz w:val="28"/>
          <w:szCs w:val="28"/>
        </w:rPr>
        <w:t xml:space="preserve">тыс. рублей, в том числе за счет средств бюджета города </w:t>
      </w:r>
      <w:r w:rsidR="00D47DD1" w:rsidRPr="00B53D30">
        <w:rPr>
          <w:bCs/>
          <w:sz w:val="28"/>
          <w:szCs w:val="28"/>
        </w:rPr>
        <w:t xml:space="preserve">Ставрополя </w:t>
      </w:r>
      <w:r w:rsidR="00C82851" w:rsidRPr="00B53D30">
        <w:rPr>
          <w:bCs/>
          <w:sz w:val="28"/>
          <w:szCs w:val="28"/>
        </w:rPr>
        <w:t>–</w:t>
      </w:r>
      <w:r w:rsidR="00D47DD1" w:rsidRPr="00B53D30">
        <w:rPr>
          <w:bCs/>
          <w:sz w:val="28"/>
          <w:szCs w:val="28"/>
        </w:rPr>
        <w:t xml:space="preserve"> </w:t>
      </w:r>
      <w:r w:rsidR="00B53D30">
        <w:rPr>
          <w:bCs/>
          <w:sz w:val="28"/>
          <w:szCs w:val="28"/>
        </w:rPr>
        <w:br/>
      </w:r>
      <w:r w:rsidR="00C82851" w:rsidRPr="00B53D30">
        <w:rPr>
          <w:bCs/>
          <w:sz w:val="28"/>
          <w:szCs w:val="28"/>
        </w:rPr>
        <w:t>3 115 380,75 тыс. рублей. Кассово</w:t>
      </w:r>
      <w:r w:rsidRPr="00B53D30">
        <w:rPr>
          <w:bCs/>
          <w:sz w:val="28"/>
          <w:szCs w:val="28"/>
        </w:rPr>
        <w:t xml:space="preserve">е </w:t>
      </w:r>
      <w:r w:rsidR="00C924AB" w:rsidRPr="00B53D30">
        <w:rPr>
          <w:bCs/>
          <w:sz w:val="28"/>
          <w:szCs w:val="28"/>
        </w:rPr>
        <w:t xml:space="preserve">исполнение мероприятий </w:t>
      </w:r>
      <w:r w:rsidR="00B53D30">
        <w:rPr>
          <w:bCs/>
          <w:sz w:val="28"/>
          <w:szCs w:val="28"/>
        </w:rPr>
        <w:t>П</w:t>
      </w:r>
      <w:r w:rsidRPr="00B53D30">
        <w:rPr>
          <w:bCs/>
          <w:sz w:val="28"/>
          <w:szCs w:val="28"/>
        </w:rPr>
        <w:t>рограмм</w:t>
      </w:r>
      <w:r w:rsidR="00D47DD1" w:rsidRPr="00B53D30">
        <w:rPr>
          <w:bCs/>
          <w:sz w:val="28"/>
          <w:szCs w:val="28"/>
        </w:rPr>
        <w:t xml:space="preserve"> за счет всех источников финансирования </w:t>
      </w:r>
      <w:r w:rsidR="00C924AB" w:rsidRPr="00B53D30">
        <w:rPr>
          <w:bCs/>
          <w:sz w:val="28"/>
          <w:szCs w:val="28"/>
        </w:rPr>
        <w:t xml:space="preserve">составило </w:t>
      </w:r>
      <w:r w:rsidR="00D47DD1" w:rsidRPr="00B53D30">
        <w:rPr>
          <w:bCs/>
          <w:sz w:val="28"/>
          <w:szCs w:val="28"/>
        </w:rPr>
        <w:t xml:space="preserve">7 003 584,03 </w:t>
      </w:r>
      <w:r w:rsidR="00C924AB" w:rsidRPr="00B53D30">
        <w:rPr>
          <w:bCs/>
          <w:sz w:val="28"/>
          <w:szCs w:val="28"/>
        </w:rPr>
        <w:t xml:space="preserve">тыс. рублей, в том числе за счет средств бюджета города </w:t>
      </w:r>
      <w:r w:rsidR="00D47DD1" w:rsidRPr="00B53D30">
        <w:rPr>
          <w:bCs/>
          <w:sz w:val="28"/>
          <w:szCs w:val="28"/>
        </w:rPr>
        <w:t>Ставрополя</w:t>
      </w:r>
      <w:r w:rsidRPr="00B53D30">
        <w:rPr>
          <w:bCs/>
          <w:sz w:val="28"/>
          <w:szCs w:val="28"/>
        </w:rPr>
        <w:t xml:space="preserve"> </w:t>
      </w:r>
      <w:r w:rsidR="00C82851" w:rsidRPr="00B53D30">
        <w:rPr>
          <w:bCs/>
          <w:sz w:val="28"/>
          <w:szCs w:val="28"/>
        </w:rPr>
        <w:t>– 2 996 855,03 тыс. рублей.</w:t>
      </w:r>
      <w:r w:rsidRPr="00B53D30">
        <w:rPr>
          <w:bCs/>
          <w:sz w:val="28"/>
          <w:szCs w:val="28"/>
        </w:rPr>
        <w:t xml:space="preserve"> Уровень освоения финансовых средств, выделенных на реализацию мероприятий </w:t>
      </w:r>
      <w:r w:rsidR="00D52830">
        <w:rPr>
          <w:bCs/>
          <w:sz w:val="28"/>
          <w:szCs w:val="28"/>
        </w:rPr>
        <w:t>П</w:t>
      </w:r>
      <w:r w:rsidR="00C82851" w:rsidRPr="00B53D30">
        <w:rPr>
          <w:bCs/>
          <w:sz w:val="28"/>
          <w:szCs w:val="28"/>
        </w:rPr>
        <w:t>рограмм за 2014</w:t>
      </w:r>
      <w:r w:rsidRPr="00B53D30">
        <w:rPr>
          <w:bCs/>
          <w:sz w:val="28"/>
          <w:szCs w:val="28"/>
        </w:rPr>
        <w:t xml:space="preserve"> год составил </w:t>
      </w:r>
      <w:r w:rsidR="00C82851" w:rsidRPr="00B53D30">
        <w:rPr>
          <w:bCs/>
          <w:sz w:val="28"/>
          <w:szCs w:val="28"/>
        </w:rPr>
        <w:t>92,75</w:t>
      </w:r>
      <w:r w:rsidRPr="00B53D30">
        <w:rPr>
          <w:bCs/>
          <w:sz w:val="28"/>
          <w:szCs w:val="28"/>
        </w:rPr>
        <w:t xml:space="preserve"> %</w:t>
      </w:r>
      <w:r w:rsidR="00C82851" w:rsidRPr="00B53D30">
        <w:rPr>
          <w:bCs/>
          <w:sz w:val="28"/>
          <w:szCs w:val="28"/>
        </w:rPr>
        <w:t>, в том числе средств бюджета города Ставрополя – 96,20</w:t>
      </w:r>
      <w:r w:rsidR="00D52830">
        <w:rPr>
          <w:bCs/>
          <w:sz w:val="28"/>
          <w:szCs w:val="28"/>
        </w:rPr>
        <w:t xml:space="preserve"> </w:t>
      </w:r>
      <w:r w:rsidR="00C82851" w:rsidRPr="00B53D30">
        <w:rPr>
          <w:bCs/>
          <w:sz w:val="28"/>
          <w:szCs w:val="28"/>
        </w:rPr>
        <w:t>%.</w:t>
      </w:r>
    </w:p>
    <w:p w:rsidR="00B4052E" w:rsidRDefault="0035683D" w:rsidP="00090520">
      <w:pPr>
        <w:pStyle w:val="af3"/>
        <w:spacing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 </w:t>
      </w:r>
      <w:r w:rsidR="00B7202F">
        <w:rPr>
          <w:bCs/>
          <w:sz w:val="28"/>
          <w:szCs w:val="28"/>
        </w:rPr>
        <w:t xml:space="preserve">постановлением администрации города Ставрополя от 29.12.2014 № 4359 «О </w:t>
      </w:r>
      <w:r>
        <w:rPr>
          <w:bCs/>
          <w:sz w:val="28"/>
          <w:szCs w:val="28"/>
        </w:rPr>
        <w:t>Порядк</w:t>
      </w:r>
      <w:r w:rsidR="00B7202F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проведения оценки эффективности реализации муниципальных программ</w:t>
      </w:r>
      <w:r w:rsidR="00B7202F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, </w:t>
      </w:r>
      <w:r w:rsidR="00945CC2">
        <w:rPr>
          <w:bCs/>
          <w:sz w:val="28"/>
          <w:szCs w:val="28"/>
        </w:rPr>
        <w:t xml:space="preserve">проведена оценка </w:t>
      </w:r>
      <w:r w:rsidR="005B31FB">
        <w:rPr>
          <w:bCs/>
          <w:sz w:val="28"/>
          <w:szCs w:val="28"/>
        </w:rPr>
        <w:t xml:space="preserve">и сформирован рейтинг </w:t>
      </w:r>
      <w:r w:rsidR="00945CC2">
        <w:rPr>
          <w:bCs/>
          <w:sz w:val="28"/>
          <w:szCs w:val="28"/>
        </w:rPr>
        <w:t xml:space="preserve">эффективности реализации </w:t>
      </w:r>
      <w:r w:rsidR="00B7202F">
        <w:rPr>
          <w:bCs/>
          <w:sz w:val="28"/>
          <w:szCs w:val="28"/>
        </w:rPr>
        <w:t>П</w:t>
      </w:r>
      <w:r w:rsidR="00945CC2">
        <w:rPr>
          <w:bCs/>
          <w:sz w:val="28"/>
          <w:szCs w:val="28"/>
        </w:rPr>
        <w:t>рограмм города Ставрополя</w:t>
      </w:r>
      <w:r w:rsidR="00FC5E43">
        <w:rPr>
          <w:bCs/>
          <w:sz w:val="28"/>
          <w:szCs w:val="28"/>
        </w:rPr>
        <w:t xml:space="preserve">. </w:t>
      </w:r>
      <w:r w:rsidR="00FC5E43" w:rsidRPr="00354186">
        <w:rPr>
          <w:bCs/>
          <w:sz w:val="28"/>
          <w:szCs w:val="28"/>
        </w:rPr>
        <w:t xml:space="preserve">Из 18 </w:t>
      </w:r>
      <w:r w:rsidR="00B7202F" w:rsidRPr="00354186">
        <w:rPr>
          <w:bCs/>
          <w:sz w:val="28"/>
          <w:szCs w:val="28"/>
        </w:rPr>
        <w:t>П</w:t>
      </w:r>
      <w:r w:rsidR="00FC5E43" w:rsidRPr="00354186">
        <w:rPr>
          <w:bCs/>
          <w:sz w:val="28"/>
          <w:szCs w:val="28"/>
        </w:rPr>
        <w:t xml:space="preserve">рограмм </w:t>
      </w:r>
      <w:r w:rsidR="00354186" w:rsidRPr="00354186">
        <w:rPr>
          <w:bCs/>
          <w:sz w:val="28"/>
          <w:szCs w:val="28"/>
        </w:rPr>
        <w:t>–</w:t>
      </w:r>
      <w:r w:rsidR="00FC5E43" w:rsidRPr="00354186">
        <w:rPr>
          <w:bCs/>
          <w:sz w:val="28"/>
          <w:szCs w:val="28"/>
        </w:rPr>
        <w:t xml:space="preserve"> </w:t>
      </w:r>
      <w:r w:rsidR="00354186" w:rsidRPr="00354186">
        <w:rPr>
          <w:bCs/>
          <w:sz w:val="28"/>
          <w:szCs w:val="28"/>
        </w:rPr>
        <w:t xml:space="preserve">17 </w:t>
      </w:r>
      <w:r w:rsidR="00FC5E43" w:rsidRPr="00354186">
        <w:rPr>
          <w:bCs/>
          <w:sz w:val="28"/>
          <w:szCs w:val="28"/>
        </w:rPr>
        <w:t xml:space="preserve">признаны </w:t>
      </w:r>
      <w:r w:rsidR="00354186" w:rsidRPr="00354186">
        <w:rPr>
          <w:bCs/>
          <w:sz w:val="28"/>
          <w:szCs w:val="28"/>
        </w:rPr>
        <w:t>эффективными, 1 недост</w:t>
      </w:r>
      <w:r w:rsidR="00354186">
        <w:rPr>
          <w:bCs/>
          <w:sz w:val="28"/>
          <w:szCs w:val="28"/>
        </w:rPr>
        <w:t>а</w:t>
      </w:r>
      <w:r w:rsidR="00354186" w:rsidRPr="00354186">
        <w:rPr>
          <w:bCs/>
          <w:sz w:val="28"/>
          <w:szCs w:val="28"/>
        </w:rPr>
        <w:t>точно эффективной.</w:t>
      </w:r>
    </w:p>
    <w:p w:rsidR="00A952BA" w:rsidRPr="00354186" w:rsidRDefault="00A952BA" w:rsidP="00090520">
      <w:pPr>
        <w:pStyle w:val="af3"/>
        <w:spacing w:after="0"/>
        <w:ind w:firstLine="709"/>
        <w:jc w:val="both"/>
        <w:rPr>
          <w:bCs/>
          <w:sz w:val="28"/>
          <w:szCs w:val="28"/>
        </w:rPr>
      </w:pPr>
    </w:p>
    <w:tbl>
      <w:tblPr>
        <w:tblW w:w="9297" w:type="dxa"/>
        <w:jc w:val="center"/>
        <w:tblInd w:w="-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6208"/>
        <w:gridCol w:w="857"/>
        <w:gridCol w:w="1716"/>
      </w:tblGrid>
      <w:tr w:rsidR="00797A09" w:rsidRPr="00797A09" w:rsidTr="00A952BA">
        <w:trPr>
          <w:jc w:val="center"/>
        </w:trPr>
        <w:tc>
          <w:tcPr>
            <w:tcW w:w="516" w:type="dxa"/>
          </w:tcPr>
          <w:p w:rsidR="00797A09" w:rsidRPr="00797A09" w:rsidRDefault="00797A09" w:rsidP="00797A09">
            <w:pPr>
              <w:pStyle w:val="af3"/>
              <w:spacing w:after="0"/>
              <w:jc w:val="center"/>
            </w:pPr>
          </w:p>
        </w:tc>
        <w:tc>
          <w:tcPr>
            <w:tcW w:w="6208" w:type="dxa"/>
          </w:tcPr>
          <w:p w:rsidR="00A952BA" w:rsidRDefault="00797A09" w:rsidP="00797A09">
            <w:pPr>
              <w:pStyle w:val="af3"/>
              <w:spacing w:after="0"/>
              <w:jc w:val="center"/>
            </w:pPr>
            <w:r w:rsidRPr="00797A09">
              <w:t xml:space="preserve">Наименование </w:t>
            </w:r>
          </w:p>
          <w:p w:rsidR="00797A09" w:rsidRPr="00797A09" w:rsidRDefault="00797A09" w:rsidP="00797A09">
            <w:pPr>
              <w:pStyle w:val="af3"/>
              <w:spacing w:after="0"/>
              <w:jc w:val="center"/>
            </w:pPr>
            <w:r w:rsidRPr="00797A09">
              <w:t>муниципальной программы</w:t>
            </w:r>
          </w:p>
        </w:tc>
        <w:tc>
          <w:tcPr>
            <w:tcW w:w="857" w:type="dxa"/>
          </w:tcPr>
          <w:p w:rsidR="00797A09" w:rsidRPr="00797A09" w:rsidRDefault="00797A09" w:rsidP="00797A09">
            <w:pPr>
              <w:pStyle w:val="af3"/>
              <w:spacing w:after="0"/>
              <w:jc w:val="center"/>
            </w:pPr>
            <w:r w:rsidRPr="00797A09">
              <w:t>Балл</w:t>
            </w:r>
          </w:p>
        </w:tc>
        <w:tc>
          <w:tcPr>
            <w:tcW w:w="1716" w:type="dxa"/>
          </w:tcPr>
          <w:p w:rsidR="00797A09" w:rsidRPr="00797A09" w:rsidRDefault="00797A09" w:rsidP="00797A09">
            <w:pPr>
              <w:pStyle w:val="af3"/>
              <w:spacing w:after="0"/>
              <w:jc w:val="center"/>
            </w:pPr>
            <w:r w:rsidRPr="00797A09">
              <w:t>Группа</w:t>
            </w:r>
          </w:p>
        </w:tc>
      </w:tr>
      <w:tr w:rsidR="00797A09" w:rsidRPr="00797A09" w:rsidTr="00A952BA">
        <w:trPr>
          <w:jc w:val="center"/>
        </w:trPr>
        <w:tc>
          <w:tcPr>
            <w:tcW w:w="516" w:type="dxa"/>
          </w:tcPr>
          <w:p w:rsidR="00797A09" w:rsidRPr="00797A09" w:rsidRDefault="00797A09" w:rsidP="00070EE8">
            <w:pPr>
              <w:pStyle w:val="af3"/>
              <w:spacing w:after="0"/>
              <w:ind w:left="-65"/>
              <w:jc w:val="right"/>
            </w:pPr>
            <w:r w:rsidRPr="00797A09">
              <w:t>1.</w:t>
            </w:r>
          </w:p>
        </w:tc>
        <w:tc>
          <w:tcPr>
            <w:tcW w:w="6208" w:type="dxa"/>
          </w:tcPr>
          <w:p w:rsidR="00797A09" w:rsidRPr="00797A09" w:rsidRDefault="00797A09" w:rsidP="00666E75">
            <w:pPr>
              <w:pStyle w:val="af3"/>
              <w:spacing w:after="0"/>
              <w:jc w:val="both"/>
            </w:pPr>
            <w:r w:rsidRPr="00797A09">
              <w:t>Муниципальная</w:t>
            </w:r>
            <w:r w:rsidRPr="00797A09">
              <w:rPr>
                <w:bCs/>
              </w:rPr>
              <w:t xml:space="preserve"> программа «Обеспечение жильем населения города Ставрополя на 2014 – 2017 годы»</w:t>
            </w:r>
          </w:p>
        </w:tc>
        <w:tc>
          <w:tcPr>
            <w:tcW w:w="857" w:type="dxa"/>
          </w:tcPr>
          <w:p w:rsidR="00797A09" w:rsidRPr="00797A09" w:rsidRDefault="00472ADF" w:rsidP="00797A09">
            <w:pPr>
              <w:pStyle w:val="af3"/>
              <w:spacing w:after="0"/>
              <w:jc w:val="center"/>
            </w:pPr>
            <w:r>
              <w:t>67,5</w:t>
            </w:r>
          </w:p>
        </w:tc>
        <w:tc>
          <w:tcPr>
            <w:tcW w:w="1716" w:type="dxa"/>
          </w:tcPr>
          <w:p w:rsidR="00797A09" w:rsidRDefault="00472ADF" w:rsidP="00797A09">
            <w:pPr>
              <w:pStyle w:val="af3"/>
              <w:spacing w:after="0"/>
              <w:jc w:val="center"/>
            </w:pPr>
            <w:r>
              <w:t>недостаточно</w:t>
            </w:r>
          </w:p>
          <w:p w:rsidR="00472ADF" w:rsidRPr="00797A09" w:rsidRDefault="00472ADF" w:rsidP="00797A09">
            <w:pPr>
              <w:pStyle w:val="af3"/>
              <w:spacing w:after="0"/>
              <w:jc w:val="center"/>
            </w:pPr>
            <w:r>
              <w:t>эффективная</w:t>
            </w:r>
          </w:p>
        </w:tc>
      </w:tr>
      <w:tr w:rsidR="00797A09" w:rsidRPr="00797A09" w:rsidTr="00A952BA">
        <w:trPr>
          <w:jc w:val="center"/>
        </w:trPr>
        <w:tc>
          <w:tcPr>
            <w:tcW w:w="516" w:type="dxa"/>
          </w:tcPr>
          <w:p w:rsidR="00797A09" w:rsidRPr="00797A09" w:rsidRDefault="00797A09" w:rsidP="00797A09">
            <w:pPr>
              <w:pStyle w:val="af3"/>
              <w:spacing w:after="0"/>
              <w:jc w:val="right"/>
            </w:pPr>
            <w:r w:rsidRPr="00797A09">
              <w:t>2.</w:t>
            </w:r>
          </w:p>
        </w:tc>
        <w:tc>
          <w:tcPr>
            <w:tcW w:w="6208" w:type="dxa"/>
          </w:tcPr>
          <w:p w:rsidR="00797A09" w:rsidRPr="00797A09" w:rsidRDefault="00797A09" w:rsidP="00666E75">
            <w:pPr>
              <w:pStyle w:val="af3"/>
              <w:spacing w:after="0"/>
              <w:jc w:val="both"/>
              <w:rPr>
                <w:spacing w:val="-4"/>
              </w:rPr>
            </w:pPr>
            <w:r w:rsidRPr="00797A09">
              <w:rPr>
                <w:bCs/>
                <w:spacing w:val="-4"/>
              </w:rPr>
              <w:t>Муниципальная программа «</w:t>
            </w:r>
            <w:r w:rsidRPr="00797A09">
              <w:rPr>
                <w:spacing w:val="-4"/>
              </w:rPr>
              <w:t>Энергосбережение и повышение энергетической эффективности в городе Ставрополе на 2014 – 2017 годы</w:t>
            </w:r>
            <w:r w:rsidRPr="00797A09">
              <w:rPr>
                <w:bCs/>
                <w:spacing w:val="-4"/>
              </w:rPr>
              <w:t>»</w:t>
            </w:r>
          </w:p>
        </w:tc>
        <w:tc>
          <w:tcPr>
            <w:tcW w:w="857" w:type="dxa"/>
          </w:tcPr>
          <w:p w:rsidR="00797A09" w:rsidRPr="00797A09" w:rsidRDefault="00786BC6" w:rsidP="00797A09">
            <w:pPr>
              <w:pStyle w:val="af3"/>
              <w:spacing w:after="0"/>
              <w:jc w:val="center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95,5</w:t>
            </w:r>
          </w:p>
        </w:tc>
        <w:tc>
          <w:tcPr>
            <w:tcW w:w="1716" w:type="dxa"/>
          </w:tcPr>
          <w:p w:rsidR="00797A09" w:rsidRPr="00797A09" w:rsidRDefault="00472ADF" w:rsidP="00797A09">
            <w:pPr>
              <w:pStyle w:val="af3"/>
              <w:spacing w:after="0"/>
              <w:jc w:val="center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эффективная</w:t>
            </w:r>
          </w:p>
        </w:tc>
      </w:tr>
      <w:tr w:rsidR="00797A09" w:rsidRPr="00797A09" w:rsidTr="00A952BA">
        <w:trPr>
          <w:jc w:val="center"/>
        </w:trPr>
        <w:tc>
          <w:tcPr>
            <w:tcW w:w="516" w:type="dxa"/>
          </w:tcPr>
          <w:p w:rsidR="00797A09" w:rsidRPr="00797A09" w:rsidRDefault="00797A09" w:rsidP="00797A09">
            <w:pPr>
              <w:pStyle w:val="af3"/>
              <w:spacing w:after="0"/>
              <w:jc w:val="right"/>
            </w:pPr>
            <w:r w:rsidRPr="00797A09">
              <w:t>3.</w:t>
            </w:r>
          </w:p>
        </w:tc>
        <w:tc>
          <w:tcPr>
            <w:tcW w:w="6208" w:type="dxa"/>
          </w:tcPr>
          <w:p w:rsidR="00797A09" w:rsidRPr="00797A09" w:rsidRDefault="00797A09" w:rsidP="00666E75">
            <w:pPr>
              <w:pStyle w:val="af3"/>
              <w:spacing w:after="0"/>
              <w:jc w:val="both"/>
            </w:pPr>
            <w:r w:rsidRPr="00797A09">
              <w:rPr>
                <w:bCs/>
              </w:rPr>
              <w:t>Муниципальная программа «</w:t>
            </w:r>
            <w:r w:rsidRPr="00797A09">
              <w:t>Развитие жилищно-</w:t>
            </w:r>
            <w:r w:rsidRPr="00797A09">
              <w:lastRenderedPageBreak/>
              <w:t>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– 2017 годы</w:t>
            </w:r>
            <w:r w:rsidRPr="00797A09">
              <w:rPr>
                <w:bCs/>
              </w:rPr>
              <w:t>»</w:t>
            </w:r>
          </w:p>
        </w:tc>
        <w:tc>
          <w:tcPr>
            <w:tcW w:w="857" w:type="dxa"/>
          </w:tcPr>
          <w:p w:rsidR="00797A09" w:rsidRPr="00797A09" w:rsidRDefault="00472ADF" w:rsidP="00797A09">
            <w:pPr>
              <w:pStyle w:val="af3"/>
              <w:spacing w:after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80</w:t>
            </w:r>
          </w:p>
        </w:tc>
        <w:tc>
          <w:tcPr>
            <w:tcW w:w="1716" w:type="dxa"/>
          </w:tcPr>
          <w:p w:rsidR="00797A09" w:rsidRPr="00797A09" w:rsidRDefault="00472ADF" w:rsidP="00797A09">
            <w:pPr>
              <w:pStyle w:val="af3"/>
              <w:spacing w:after="0"/>
              <w:jc w:val="center"/>
              <w:rPr>
                <w:bCs/>
              </w:rPr>
            </w:pPr>
            <w:r>
              <w:rPr>
                <w:bCs/>
                <w:spacing w:val="-4"/>
              </w:rPr>
              <w:t>эффективная</w:t>
            </w:r>
          </w:p>
        </w:tc>
      </w:tr>
      <w:tr w:rsidR="00797A09" w:rsidRPr="00797A09" w:rsidTr="00A952BA">
        <w:trPr>
          <w:jc w:val="center"/>
        </w:trPr>
        <w:tc>
          <w:tcPr>
            <w:tcW w:w="516" w:type="dxa"/>
          </w:tcPr>
          <w:p w:rsidR="00797A09" w:rsidRPr="00797A09" w:rsidRDefault="00797A09" w:rsidP="00797A09">
            <w:pPr>
              <w:pStyle w:val="af3"/>
              <w:spacing w:after="0"/>
              <w:jc w:val="right"/>
            </w:pPr>
            <w:r w:rsidRPr="00797A09">
              <w:lastRenderedPageBreak/>
              <w:t>4.</w:t>
            </w:r>
          </w:p>
        </w:tc>
        <w:tc>
          <w:tcPr>
            <w:tcW w:w="6208" w:type="dxa"/>
          </w:tcPr>
          <w:p w:rsidR="00797A09" w:rsidRPr="00797A09" w:rsidRDefault="00797A09" w:rsidP="00666E75">
            <w:pPr>
              <w:pStyle w:val="af3"/>
              <w:spacing w:after="0"/>
              <w:jc w:val="both"/>
            </w:pPr>
            <w:r w:rsidRPr="00797A09">
              <w:rPr>
                <w:bCs/>
              </w:rPr>
              <w:t>Муниципальная программа «</w:t>
            </w:r>
            <w:r w:rsidRPr="00797A09">
              <w:t>Обеспечение безопасности, общественного порядка и  профилактика правонарушений в городе Ставрополе на 2014 – 2017 годы</w:t>
            </w:r>
            <w:r w:rsidRPr="00797A09">
              <w:rPr>
                <w:bCs/>
              </w:rPr>
              <w:t>»</w:t>
            </w:r>
          </w:p>
        </w:tc>
        <w:tc>
          <w:tcPr>
            <w:tcW w:w="857" w:type="dxa"/>
          </w:tcPr>
          <w:p w:rsidR="00797A09" w:rsidRPr="00797A09" w:rsidRDefault="00472ADF" w:rsidP="00797A09">
            <w:pPr>
              <w:pStyle w:val="af3"/>
              <w:spacing w:after="0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716" w:type="dxa"/>
          </w:tcPr>
          <w:p w:rsidR="00797A09" w:rsidRPr="00797A09" w:rsidRDefault="00472ADF" w:rsidP="00797A09">
            <w:pPr>
              <w:pStyle w:val="af3"/>
              <w:spacing w:after="0"/>
              <w:jc w:val="center"/>
              <w:rPr>
                <w:bCs/>
              </w:rPr>
            </w:pPr>
            <w:r>
              <w:rPr>
                <w:bCs/>
                <w:spacing w:val="-4"/>
              </w:rPr>
              <w:t>эффективная</w:t>
            </w:r>
          </w:p>
        </w:tc>
      </w:tr>
      <w:tr w:rsidR="00797A09" w:rsidRPr="00797A09" w:rsidTr="00A952BA">
        <w:trPr>
          <w:jc w:val="center"/>
        </w:trPr>
        <w:tc>
          <w:tcPr>
            <w:tcW w:w="516" w:type="dxa"/>
          </w:tcPr>
          <w:p w:rsidR="00797A09" w:rsidRPr="00797A09" w:rsidRDefault="00797A09" w:rsidP="00797A09">
            <w:pPr>
              <w:pStyle w:val="af3"/>
              <w:spacing w:after="0"/>
              <w:jc w:val="right"/>
            </w:pPr>
            <w:r w:rsidRPr="00797A09">
              <w:t>5.</w:t>
            </w:r>
          </w:p>
        </w:tc>
        <w:tc>
          <w:tcPr>
            <w:tcW w:w="6208" w:type="dxa"/>
          </w:tcPr>
          <w:p w:rsidR="00797A09" w:rsidRPr="00797A09" w:rsidRDefault="00797A09" w:rsidP="00A952BA">
            <w:pPr>
              <w:pStyle w:val="af3"/>
              <w:spacing w:after="0"/>
              <w:jc w:val="both"/>
            </w:pPr>
            <w:r w:rsidRPr="00797A09">
              <w:rPr>
                <w:bCs/>
              </w:rPr>
              <w:t>Муниципальная программа «</w:t>
            </w:r>
            <w:r w:rsidRPr="00797A09">
              <w:t>Развитие казачества в городе Ставрополе на</w:t>
            </w:r>
            <w:r w:rsidR="00A952BA">
              <w:t xml:space="preserve"> </w:t>
            </w:r>
            <w:r w:rsidRPr="00797A09">
              <w:t>2014 – 2017 годы</w:t>
            </w:r>
            <w:r w:rsidRPr="00797A09">
              <w:rPr>
                <w:bCs/>
              </w:rPr>
              <w:t>»</w:t>
            </w:r>
          </w:p>
        </w:tc>
        <w:tc>
          <w:tcPr>
            <w:tcW w:w="857" w:type="dxa"/>
          </w:tcPr>
          <w:p w:rsidR="00797A09" w:rsidRPr="00797A09" w:rsidRDefault="00786BC6" w:rsidP="00797A09">
            <w:pPr>
              <w:pStyle w:val="af3"/>
              <w:spacing w:after="0"/>
              <w:jc w:val="center"/>
              <w:rPr>
                <w:bCs/>
              </w:rPr>
            </w:pPr>
            <w:r>
              <w:rPr>
                <w:bCs/>
              </w:rPr>
              <w:t>95,5</w:t>
            </w:r>
          </w:p>
        </w:tc>
        <w:tc>
          <w:tcPr>
            <w:tcW w:w="1716" w:type="dxa"/>
          </w:tcPr>
          <w:p w:rsidR="00797A09" w:rsidRPr="00797A09" w:rsidRDefault="00472ADF" w:rsidP="00797A09">
            <w:pPr>
              <w:pStyle w:val="af3"/>
              <w:spacing w:after="0"/>
              <w:jc w:val="center"/>
              <w:rPr>
                <w:bCs/>
              </w:rPr>
            </w:pPr>
            <w:r>
              <w:rPr>
                <w:bCs/>
                <w:spacing w:val="-4"/>
              </w:rPr>
              <w:t>эффективная</w:t>
            </w:r>
          </w:p>
        </w:tc>
      </w:tr>
      <w:tr w:rsidR="00797A09" w:rsidRPr="00797A09" w:rsidTr="00A952BA">
        <w:trPr>
          <w:jc w:val="center"/>
        </w:trPr>
        <w:tc>
          <w:tcPr>
            <w:tcW w:w="516" w:type="dxa"/>
          </w:tcPr>
          <w:p w:rsidR="00797A09" w:rsidRPr="00797A09" w:rsidRDefault="00797A09" w:rsidP="00797A09">
            <w:pPr>
              <w:pStyle w:val="af3"/>
              <w:spacing w:after="0"/>
              <w:jc w:val="right"/>
            </w:pPr>
            <w:r w:rsidRPr="00797A09">
              <w:t>6.</w:t>
            </w:r>
          </w:p>
        </w:tc>
        <w:tc>
          <w:tcPr>
            <w:tcW w:w="6208" w:type="dxa"/>
          </w:tcPr>
          <w:p w:rsidR="00797A09" w:rsidRPr="00797A09" w:rsidRDefault="00797A09" w:rsidP="00A952BA">
            <w:pPr>
              <w:pStyle w:val="af3"/>
              <w:spacing w:after="0"/>
              <w:jc w:val="both"/>
            </w:pPr>
            <w:r w:rsidRPr="00797A09">
              <w:rPr>
                <w:bCs/>
              </w:rPr>
              <w:t>Муниципальная программа «</w:t>
            </w:r>
            <w:r w:rsidRPr="00797A09">
              <w:t>Развитие муниципальной службы и противодействие коррупции в администрации города Ставрополя и ее органах на</w:t>
            </w:r>
            <w:r w:rsidR="00A952BA">
              <w:t xml:space="preserve"> </w:t>
            </w:r>
            <w:r w:rsidRPr="00797A09">
              <w:t>2014 – 2017 годы</w:t>
            </w:r>
            <w:r w:rsidRPr="00797A09">
              <w:rPr>
                <w:bCs/>
              </w:rPr>
              <w:t>»</w:t>
            </w:r>
          </w:p>
        </w:tc>
        <w:tc>
          <w:tcPr>
            <w:tcW w:w="857" w:type="dxa"/>
          </w:tcPr>
          <w:p w:rsidR="00797A09" w:rsidRPr="00797A09" w:rsidRDefault="00786BC6" w:rsidP="00797A09">
            <w:pPr>
              <w:pStyle w:val="af3"/>
              <w:spacing w:after="0"/>
              <w:jc w:val="center"/>
              <w:rPr>
                <w:bCs/>
              </w:rPr>
            </w:pPr>
            <w:r>
              <w:rPr>
                <w:bCs/>
              </w:rPr>
              <w:t>95,5</w:t>
            </w:r>
          </w:p>
        </w:tc>
        <w:tc>
          <w:tcPr>
            <w:tcW w:w="1716" w:type="dxa"/>
          </w:tcPr>
          <w:p w:rsidR="00797A09" w:rsidRPr="00797A09" w:rsidRDefault="00472ADF" w:rsidP="00797A09">
            <w:pPr>
              <w:pStyle w:val="af3"/>
              <w:spacing w:after="0"/>
              <w:jc w:val="center"/>
              <w:rPr>
                <w:bCs/>
              </w:rPr>
            </w:pPr>
            <w:r>
              <w:rPr>
                <w:bCs/>
                <w:spacing w:val="-4"/>
              </w:rPr>
              <w:t>эффективная</w:t>
            </w:r>
          </w:p>
        </w:tc>
      </w:tr>
      <w:tr w:rsidR="00797A09" w:rsidRPr="00797A09" w:rsidTr="00A952BA">
        <w:trPr>
          <w:jc w:val="center"/>
        </w:trPr>
        <w:tc>
          <w:tcPr>
            <w:tcW w:w="516" w:type="dxa"/>
          </w:tcPr>
          <w:p w:rsidR="00797A09" w:rsidRPr="00797A09" w:rsidRDefault="00797A09" w:rsidP="00797A09">
            <w:pPr>
              <w:pStyle w:val="af3"/>
              <w:spacing w:after="0"/>
              <w:jc w:val="right"/>
            </w:pPr>
            <w:r w:rsidRPr="00797A09">
              <w:t>7.</w:t>
            </w:r>
          </w:p>
        </w:tc>
        <w:tc>
          <w:tcPr>
            <w:tcW w:w="6208" w:type="dxa"/>
          </w:tcPr>
          <w:p w:rsidR="00797A09" w:rsidRPr="00797A09" w:rsidRDefault="00797A09" w:rsidP="00666E75">
            <w:pPr>
              <w:pStyle w:val="af3"/>
              <w:spacing w:after="0"/>
              <w:jc w:val="both"/>
            </w:pPr>
            <w:r w:rsidRPr="00797A09">
              <w:rPr>
                <w:bCs/>
              </w:rPr>
              <w:t>Муниципальная программа «</w:t>
            </w:r>
            <w:r w:rsidRPr="00797A09">
              <w:t>Экономическое развитие города Ставрополя на 2014 – 2017 годы</w:t>
            </w:r>
            <w:r w:rsidRPr="00797A09">
              <w:rPr>
                <w:bCs/>
              </w:rPr>
              <w:t>»</w:t>
            </w:r>
          </w:p>
        </w:tc>
        <w:tc>
          <w:tcPr>
            <w:tcW w:w="857" w:type="dxa"/>
          </w:tcPr>
          <w:p w:rsidR="00797A09" w:rsidRPr="00797A09" w:rsidRDefault="00472ADF" w:rsidP="00797A09">
            <w:pPr>
              <w:pStyle w:val="af3"/>
              <w:spacing w:after="0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716" w:type="dxa"/>
          </w:tcPr>
          <w:p w:rsidR="00797A09" w:rsidRPr="00797A09" w:rsidRDefault="00472ADF" w:rsidP="00797A09">
            <w:pPr>
              <w:pStyle w:val="af3"/>
              <w:spacing w:after="0"/>
              <w:jc w:val="center"/>
              <w:rPr>
                <w:bCs/>
              </w:rPr>
            </w:pPr>
            <w:r>
              <w:rPr>
                <w:bCs/>
                <w:spacing w:val="-4"/>
              </w:rPr>
              <w:t>эффективная</w:t>
            </w:r>
          </w:p>
        </w:tc>
      </w:tr>
      <w:tr w:rsidR="00797A09" w:rsidRPr="00797A09" w:rsidTr="00A952BA">
        <w:trPr>
          <w:jc w:val="center"/>
        </w:trPr>
        <w:tc>
          <w:tcPr>
            <w:tcW w:w="516" w:type="dxa"/>
          </w:tcPr>
          <w:p w:rsidR="00797A09" w:rsidRPr="00797A09" w:rsidRDefault="00797A09" w:rsidP="00797A09">
            <w:pPr>
              <w:pStyle w:val="af3"/>
              <w:spacing w:after="0"/>
              <w:jc w:val="right"/>
            </w:pPr>
            <w:r w:rsidRPr="00797A09">
              <w:t>8.</w:t>
            </w:r>
          </w:p>
        </w:tc>
        <w:tc>
          <w:tcPr>
            <w:tcW w:w="6208" w:type="dxa"/>
          </w:tcPr>
          <w:p w:rsidR="00797A09" w:rsidRPr="00797A09" w:rsidRDefault="00797A09" w:rsidP="00666E75">
            <w:pPr>
              <w:pStyle w:val="af3"/>
              <w:spacing w:after="0"/>
              <w:jc w:val="both"/>
            </w:pPr>
            <w:r w:rsidRPr="00797A09">
              <w:rPr>
                <w:bCs/>
              </w:rPr>
              <w:t xml:space="preserve">Муниципальная программа «Обеспечение гражданской обороны, пожарной безопасности, безопасности людей на водных объектах, организация деятельности </w:t>
            </w:r>
            <w:r w:rsidRPr="00797A09">
              <w:t xml:space="preserve">аварийно-спасательных служб, защита населения и территории города Ставрополя от чрезвычайных ситуаций на </w:t>
            </w:r>
            <w:r w:rsidR="00A952BA">
              <w:br/>
            </w:r>
            <w:r w:rsidRPr="00797A09">
              <w:t>2014 – 2017 годы»</w:t>
            </w:r>
          </w:p>
        </w:tc>
        <w:tc>
          <w:tcPr>
            <w:tcW w:w="857" w:type="dxa"/>
          </w:tcPr>
          <w:p w:rsidR="00797A09" w:rsidRPr="00797A09" w:rsidRDefault="00354186" w:rsidP="00797A09">
            <w:pPr>
              <w:pStyle w:val="af3"/>
              <w:spacing w:after="0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716" w:type="dxa"/>
          </w:tcPr>
          <w:p w:rsidR="00797A09" w:rsidRPr="00797A09" w:rsidRDefault="00472ADF" w:rsidP="00797A09">
            <w:pPr>
              <w:pStyle w:val="af3"/>
              <w:spacing w:after="0"/>
              <w:jc w:val="center"/>
              <w:rPr>
                <w:bCs/>
              </w:rPr>
            </w:pPr>
            <w:r>
              <w:rPr>
                <w:bCs/>
                <w:spacing w:val="-4"/>
              </w:rPr>
              <w:t>эффективная</w:t>
            </w:r>
          </w:p>
        </w:tc>
      </w:tr>
      <w:tr w:rsidR="00797A09" w:rsidRPr="00797A09" w:rsidTr="00A952BA">
        <w:trPr>
          <w:jc w:val="center"/>
        </w:trPr>
        <w:tc>
          <w:tcPr>
            <w:tcW w:w="516" w:type="dxa"/>
          </w:tcPr>
          <w:p w:rsidR="00797A09" w:rsidRPr="00797A09" w:rsidRDefault="00797A09" w:rsidP="00797A09">
            <w:pPr>
              <w:pStyle w:val="af3"/>
              <w:spacing w:after="0"/>
              <w:jc w:val="right"/>
            </w:pPr>
            <w:r w:rsidRPr="00797A09">
              <w:t>9.</w:t>
            </w:r>
          </w:p>
        </w:tc>
        <w:tc>
          <w:tcPr>
            <w:tcW w:w="6208" w:type="dxa"/>
          </w:tcPr>
          <w:p w:rsidR="00797A09" w:rsidRPr="00797A09" w:rsidRDefault="00797A09" w:rsidP="00A952BA">
            <w:pPr>
              <w:pStyle w:val="af3"/>
              <w:spacing w:after="0"/>
              <w:jc w:val="both"/>
            </w:pPr>
            <w:r w:rsidRPr="00797A09">
              <w:rPr>
                <w:bCs/>
              </w:rPr>
              <w:t>Муниципальная программа «</w:t>
            </w:r>
            <w:r w:rsidRPr="00797A09">
              <w:t>Социальная поддержка населения города Ставрополя на 2014 – 2017 годы</w:t>
            </w:r>
            <w:r w:rsidRPr="00797A09">
              <w:rPr>
                <w:bCs/>
              </w:rPr>
              <w:t>»</w:t>
            </w:r>
          </w:p>
        </w:tc>
        <w:tc>
          <w:tcPr>
            <w:tcW w:w="857" w:type="dxa"/>
          </w:tcPr>
          <w:p w:rsidR="00797A09" w:rsidRPr="00797A09" w:rsidRDefault="00472ADF" w:rsidP="00797A09">
            <w:pPr>
              <w:pStyle w:val="af3"/>
              <w:spacing w:after="0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716" w:type="dxa"/>
          </w:tcPr>
          <w:p w:rsidR="00797A09" w:rsidRPr="00797A09" w:rsidRDefault="00472ADF" w:rsidP="00797A09">
            <w:pPr>
              <w:pStyle w:val="af3"/>
              <w:spacing w:after="0"/>
              <w:jc w:val="center"/>
              <w:rPr>
                <w:bCs/>
              </w:rPr>
            </w:pPr>
            <w:r>
              <w:rPr>
                <w:bCs/>
                <w:spacing w:val="-4"/>
              </w:rPr>
              <w:t>эффективная</w:t>
            </w:r>
          </w:p>
        </w:tc>
      </w:tr>
      <w:tr w:rsidR="00797A09" w:rsidRPr="00797A09" w:rsidTr="00A952BA">
        <w:trPr>
          <w:jc w:val="center"/>
        </w:trPr>
        <w:tc>
          <w:tcPr>
            <w:tcW w:w="516" w:type="dxa"/>
          </w:tcPr>
          <w:p w:rsidR="00797A09" w:rsidRPr="00797A09" w:rsidRDefault="00797A09" w:rsidP="00797A09">
            <w:pPr>
              <w:pStyle w:val="af3"/>
              <w:spacing w:after="0"/>
              <w:jc w:val="right"/>
            </w:pPr>
            <w:r w:rsidRPr="00797A09">
              <w:t>10.</w:t>
            </w:r>
          </w:p>
        </w:tc>
        <w:tc>
          <w:tcPr>
            <w:tcW w:w="6208" w:type="dxa"/>
          </w:tcPr>
          <w:p w:rsidR="00797A09" w:rsidRPr="00797A09" w:rsidRDefault="00797A09" w:rsidP="00A952BA">
            <w:pPr>
              <w:pStyle w:val="af3"/>
              <w:spacing w:after="0"/>
              <w:jc w:val="both"/>
            </w:pPr>
            <w:r w:rsidRPr="00797A09">
              <w:rPr>
                <w:bCs/>
              </w:rPr>
              <w:t>Муниципальная программа «</w:t>
            </w:r>
            <w:r w:rsidRPr="00797A09">
              <w:t>Развитие образования в городе Ставрополе на 2014 – 2017 годы</w:t>
            </w:r>
            <w:r w:rsidRPr="00797A09">
              <w:rPr>
                <w:bCs/>
              </w:rPr>
              <w:t>»</w:t>
            </w:r>
          </w:p>
        </w:tc>
        <w:tc>
          <w:tcPr>
            <w:tcW w:w="857" w:type="dxa"/>
          </w:tcPr>
          <w:p w:rsidR="00797A09" w:rsidRPr="00797A09" w:rsidRDefault="00472ADF" w:rsidP="00797A09">
            <w:pPr>
              <w:pStyle w:val="af3"/>
              <w:spacing w:after="0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716" w:type="dxa"/>
          </w:tcPr>
          <w:p w:rsidR="00797A09" w:rsidRPr="00797A09" w:rsidRDefault="00472ADF" w:rsidP="00797A09">
            <w:pPr>
              <w:pStyle w:val="af3"/>
              <w:spacing w:after="0"/>
              <w:jc w:val="center"/>
              <w:rPr>
                <w:bCs/>
              </w:rPr>
            </w:pPr>
            <w:r>
              <w:rPr>
                <w:bCs/>
                <w:spacing w:val="-4"/>
              </w:rPr>
              <w:t>эффективная</w:t>
            </w:r>
          </w:p>
        </w:tc>
      </w:tr>
      <w:tr w:rsidR="00797A09" w:rsidRPr="00797A09" w:rsidTr="00A952BA">
        <w:trPr>
          <w:jc w:val="center"/>
        </w:trPr>
        <w:tc>
          <w:tcPr>
            <w:tcW w:w="516" w:type="dxa"/>
          </w:tcPr>
          <w:p w:rsidR="00797A09" w:rsidRPr="00797A09" w:rsidRDefault="00797A09" w:rsidP="00797A09">
            <w:pPr>
              <w:pStyle w:val="af3"/>
              <w:spacing w:after="0"/>
              <w:jc w:val="right"/>
            </w:pPr>
            <w:r w:rsidRPr="00797A09">
              <w:t>11.</w:t>
            </w:r>
          </w:p>
        </w:tc>
        <w:tc>
          <w:tcPr>
            <w:tcW w:w="6208" w:type="dxa"/>
          </w:tcPr>
          <w:p w:rsidR="00797A09" w:rsidRPr="00797A09" w:rsidRDefault="00797A09" w:rsidP="00666E75">
            <w:pPr>
              <w:pStyle w:val="af3"/>
              <w:spacing w:after="0"/>
              <w:jc w:val="both"/>
            </w:pPr>
            <w:r w:rsidRPr="00797A09">
              <w:rPr>
                <w:bCs/>
              </w:rPr>
              <w:t xml:space="preserve">Муниципальная программа «Культура города </w:t>
            </w:r>
            <w:r w:rsidRPr="00797A09">
              <w:t>Ставрополя на 2014 – 2017 годы</w:t>
            </w:r>
            <w:r w:rsidRPr="00797A09">
              <w:rPr>
                <w:bCs/>
              </w:rPr>
              <w:t>»</w:t>
            </w:r>
          </w:p>
        </w:tc>
        <w:tc>
          <w:tcPr>
            <w:tcW w:w="857" w:type="dxa"/>
          </w:tcPr>
          <w:p w:rsidR="00797A09" w:rsidRPr="00797A09" w:rsidRDefault="00472ADF" w:rsidP="00797A09">
            <w:pPr>
              <w:pStyle w:val="af3"/>
              <w:spacing w:after="0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716" w:type="dxa"/>
          </w:tcPr>
          <w:p w:rsidR="00797A09" w:rsidRPr="00797A09" w:rsidRDefault="00472ADF" w:rsidP="00797A09">
            <w:pPr>
              <w:pStyle w:val="af3"/>
              <w:spacing w:after="0"/>
              <w:jc w:val="center"/>
              <w:rPr>
                <w:bCs/>
              </w:rPr>
            </w:pPr>
            <w:r>
              <w:rPr>
                <w:bCs/>
                <w:spacing w:val="-4"/>
              </w:rPr>
              <w:t>эффективная</w:t>
            </w:r>
          </w:p>
        </w:tc>
      </w:tr>
      <w:tr w:rsidR="00797A09" w:rsidRPr="00797A09" w:rsidTr="00A952BA">
        <w:trPr>
          <w:jc w:val="center"/>
        </w:trPr>
        <w:tc>
          <w:tcPr>
            <w:tcW w:w="516" w:type="dxa"/>
          </w:tcPr>
          <w:p w:rsidR="00797A09" w:rsidRPr="00797A09" w:rsidRDefault="00797A09" w:rsidP="00797A09">
            <w:pPr>
              <w:pStyle w:val="af3"/>
              <w:spacing w:after="0"/>
              <w:jc w:val="right"/>
            </w:pPr>
            <w:r w:rsidRPr="00797A09">
              <w:t>12.</w:t>
            </w:r>
          </w:p>
        </w:tc>
        <w:tc>
          <w:tcPr>
            <w:tcW w:w="6208" w:type="dxa"/>
          </w:tcPr>
          <w:p w:rsidR="00797A09" w:rsidRPr="00797A09" w:rsidRDefault="00797A09" w:rsidP="00A952BA">
            <w:pPr>
              <w:pStyle w:val="af3"/>
              <w:spacing w:after="0"/>
              <w:jc w:val="both"/>
            </w:pPr>
            <w:r w:rsidRPr="00797A09">
              <w:rPr>
                <w:bCs/>
              </w:rPr>
              <w:t>Муниципальная программа «</w:t>
            </w:r>
            <w:r w:rsidRPr="00797A09">
              <w:t>Развитие физической культуры и спорта в городе</w:t>
            </w:r>
            <w:r w:rsidR="00A952BA">
              <w:t xml:space="preserve"> </w:t>
            </w:r>
            <w:r w:rsidRPr="00797A09">
              <w:t>Ставрополе на 2014 - 2017 годы</w:t>
            </w:r>
          </w:p>
        </w:tc>
        <w:tc>
          <w:tcPr>
            <w:tcW w:w="857" w:type="dxa"/>
          </w:tcPr>
          <w:p w:rsidR="00797A09" w:rsidRPr="00797A09" w:rsidRDefault="00472ADF" w:rsidP="00797A09">
            <w:pPr>
              <w:pStyle w:val="af3"/>
              <w:spacing w:after="0"/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786BC6">
              <w:rPr>
                <w:bCs/>
              </w:rPr>
              <w:t>0,</w:t>
            </w:r>
            <w:r>
              <w:rPr>
                <w:bCs/>
              </w:rPr>
              <w:t>5</w:t>
            </w:r>
          </w:p>
        </w:tc>
        <w:tc>
          <w:tcPr>
            <w:tcW w:w="1716" w:type="dxa"/>
          </w:tcPr>
          <w:p w:rsidR="00797A09" w:rsidRPr="00797A09" w:rsidRDefault="00472ADF" w:rsidP="00797A09">
            <w:pPr>
              <w:pStyle w:val="af3"/>
              <w:spacing w:after="0"/>
              <w:jc w:val="center"/>
              <w:rPr>
                <w:bCs/>
              </w:rPr>
            </w:pPr>
            <w:r>
              <w:rPr>
                <w:bCs/>
                <w:spacing w:val="-4"/>
              </w:rPr>
              <w:t>эффективная</w:t>
            </w:r>
          </w:p>
        </w:tc>
      </w:tr>
      <w:tr w:rsidR="00797A09" w:rsidRPr="00797A09" w:rsidTr="00A952BA">
        <w:trPr>
          <w:jc w:val="center"/>
        </w:trPr>
        <w:tc>
          <w:tcPr>
            <w:tcW w:w="516" w:type="dxa"/>
          </w:tcPr>
          <w:p w:rsidR="00797A09" w:rsidRPr="00797A09" w:rsidRDefault="00797A09" w:rsidP="00797A09">
            <w:pPr>
              <w:pStyle w:val="af3"/>
              <w:spacing w:after="0"/>
              <w:jc w:val="right"/>
            </w:pPr>
            <w:r w:rsidRPr="00797A09">
              <w:t>13.</w:t>
            </w:r>
          </w:p>
        </w:tc>
        <w:tc>
          <w:tcPr>
            <w:tcW w:w="6208" w:type="dxa"/>
          </w:tcPr>
          <w:p w:rsidR="00797A09" w:rsidRPr="00797A09" w:rsidRDefault="00797A09" w:rsidP="00666E75">
            <w:pPr>
              <w:pStyle w:val="af3"/>
              <w:spacing w:after="0"/>
              <w:jc w:val="both"/>
            </w:pPr>
            <w:r w:rsidRPr="00797A09">
              <w:rPr>
                <w:bCs/>
              </w:rPr>
              <w:t>Муниципальная программа «</w:t>
            </w:r>
            <w:r w:rsidRPr="00797A09">
              <w:t>Молодежь города Ставрополя</w:t>
            </w:r>
            <w:r w:rsidR="00666E75">
              <w:t xml:space="preserve"> </w:t>
            </w:r>
            <w:r w:rsidRPr="00797A09">
              <w:t>на 2014 – 2017 годы</w:t>
            </w:r>
            <w:r w:rsidRPr="00797A09">
              <w:rPr>
                <w:bCs/>
              </w:rPr>
              <w:t>»</w:t>
            </w:r>
          </w:p>
        </w:tc>
        <w:tc>
          <w:tcPr>
            <w:tcW w:w="857" w:type="dxa"/>
          </w:tcPr>
          <w:p w:rsidR="00797A09" w:rsidRPr="00797A09" w:rsidRDefault="00472ADF" w:rsidP="00797A09">
            <w:pPr>
              <w:pStyle w:val="af3"/>
              <w:spacing w:after="0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716" w:type="dxa"/>
          </w:tcPr>
          <w:p w:rsidR="00797A09" w:rsidRPr="00797A09" w:rsidRDefault="00472ADF" w:rsidP="00797A09">
            <w:pPr>
              <w:pStyle w:val="af3"/>
              <w:spacing w:after="0"/>
              <w:jc w:val="center"/>
              <w:rPr>
                <w:bCs/>
              </w:rPr>
            </w:pPr>
            <w:r>
              <w:rPr>
                <w:bCs/>
                <w:spacing w:val="-4"/>
              </w:rPr>
              <w:t>эффективная</w:t>
            </w:r>
          </w:p>
        </w:tc>
      </w:tr>
      <w:tr w:rsidR="00797A09" w:rsidRPr="00797A09" w:rsidTr="00A952BA">
        <w:trPr>
          <w:jc w:val="center"/>
        </w:trPr>
        <w:tc>
          <w:tcPr>
            <w:tcW w:w="516" w:type="dxa"/>
          </w:tcPr>
          <w:p w:rsidR="00797A09" w:rsidRPr="00797A09" w:rsidRDefault="00797A09" w:rsidP="00797A09">
            <w:pPr>
              <w:pStyle w:val="af3"/>
              <w:spacing w:after="0"/>
              <w:jc w:val="right"/>
            </w:pPr>
            <w:r w:rsidRPr="00797A09">
              <w:t>14.</w:t>
            </w:r>
          </w:p>
        </w:tc>
        <w:tc>
          <w:tcPr>
            <w:tcW w:w="6208" w:type="dxa"/>
          </w:tcPr>
          <w:p w:rsidR="00797A09" w:rsidRPr="00797A09" w:rsidRDefault="00797A09" w:rsidP="00A952BA">
            <w:pPr>
              <w:pStyle w:val="af3"/>
              <w:spacing w:after="0"/>
              <w:jc w:val="both"/>
            </w:pPr>
            <w:r w:rsidRPr="00797A09">
              <w:rPr>
                <w:bCs/>
              </w:rPr>
              <w:t>Муниципальная программа «</w:t>
            </w:r>
            <w:r w:rsidRPr="00797A09">
              <w:t>Развитие информационного общества и снижение административных барьеров в городе</w:t>
            </w:r>
            <w:r w:rsidR="00A952BA">
              <w:t xml:space="preserve"> </w:t>
            </w:r>
            <w:r w:rsidRPr="00797A09">
              <w:t>Ставрополе на 2014 – 2017 годы</w:t>
            </w:r>
            <w:r w:rsidRPr="00797A09">
              <w:rPr>
                <w:bCs/>
              </w:rPr>
              <w:t>»</w:t>
            </w:r>
          </w:p>
        </w:tc>
        <w:tc>
          <w:tcPr>
            <w:tcW w:w="857" w:type="dxa"/>
          </w:tcPr>
          <w:p w:rsidR="00797A09" w:rsidRPr="00797A09" w:rsidRDefault="00472ADF" w:rsidP="00797A09">
            <w:pPr>
              <w:pStyle w:val="af3"/>
              <w:spacing w:after="0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716" w:type="dxa"/>
          </w:tcPr>
          <w:p w:rsidR="00797A09" w:rsidRPr="00797A09" w:rsidRDefault="00472ADF" w:rsidP="00797A09">
            <w:pPr>
              <w:pStyle w:val="af3"/>
              <w:spacing w:after="0"/>
              <w:jc w:val="center"/>
              <w:rPr>
                <w:bCs/>
              </w:rPr>
            </w:pPr>
            <w:r>
              <w:rPr>
                <w:bCs/>
                <w:spacing w:val="-4"/>
              </w:rPr>
              <w:t>эффективная</w:t>
            </w:r>
          </w:p>
        </w:tc>
      </w:tr>
      <w:tr w:rsidR="00797A09" w:rsidRPr="00797A09" w:rsidTr="00A952BA">
        <w:trPr>
          <w:jc w:val="center"/>
        </w:trPr>
        <w:tc>
          <w:tcPr>
            <w:tcW w:w="516" w:type="dxa"/>
          </w:tcPr>
          <w:p w:rsidR="00797A09" w:rsidRPr="00797A09" w:rsidRDefault="00797A09" w:rsidP="00797A09">
            <w:pPr>
              <w:pStyle w:val="af3"/>
              <w:spacing w:after="0"/>
              <w:jc w:val="right"/>
            </w:pPr>
            <w:r w:rsidRPr="00797A09">
              <w:t>15.</w:t>
            </w:r>
          </w:p>
        </w:tc>
        <w:tc>
          <w:tcPr>
            <w:tcW w:w="6208" w:type="dxa"/>
          </w:tcPr>
          <w:p w:rsidR="00797A09" w:rsidRPr="00797A09" w:rsidRDefault="00797A09" w:rsidP="00625B9C">
            <w:pPr>
              <w:pStyle w:val="af3"/>
              <w:spacing w:after="0"/>
              <w:jc w:val="both"/>
              <w:rPr>
                <w:spacing w:val="-4"/>
              </w:rPr>
            </w:pPr>
            <w:r w:rsidRPr="00797A09">
              <w:rPr>
                <w:bCs/>
                <w:spacing w:val="-4"/>
              </w:rPr>
              <w:t>Муниципальная программа  «</w:t>
            </w:r>
            <w:r w:rsidRPr="00797A09">
              <w:rPr>
                <w:spacing w:val="-4"/>
              </w:rPr>
              <w:t>Поддержка садоводческих, огороднических и дачных некоммерческих объединений граждан, расположенных на территории города Ставрополя на 2014 – 2017 годы</w:t>
            </w:r>
            <w:r w:rsidRPr="00797A09">
              <w:rPr>
                <w:bCs/>
                <w:spacing w:val="-4"/>
              </w:rPr>
              <w:t>»</w:t>
            </w:r>
          </w:p>
        </w:tc>
        <w:tc>
          <w:tcPr>
            <w:tcW w:w="857" w:type="dxa"/>
          </w:tcPr>
          <w:p w:rsidR="00797A09" w:rsidRPr="00797A09" w:rsidRDefault="00472ADF" w:rsidP="00797A09">
            <w:pPr>
              <w:pStyle w:val="af3"/>
              <w:spacing w:after="0"/>
              <w:jc w:val="center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100</w:t>
            </w:r>
          </w:p>
        </w:tc>
        <w:tc>
          <w:tcPr>
            <w:tcW w:w="1716" w:type="dxa"/>
          </w:tcPr>
          <w:p w:rsidR="00797A09" w:rsidRPr="00797A09" w:rsidRDefault="00472ADF" w:rsidP="00797A09">
            <w:pPr>
              <w:pStyle w:val="af3"/>
              <w:spacing w:after="0"/>
              <w:jc w:val="center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эффективная</w:t>
            </w:r>
          </w:p>
        </w:tc>
      </w:tr>
      <w:tr w:rsidR="00797A09" w:rsidRPr="00797A09" w:rsidTr="00A952BA">
        <w:trPr>
          <w:jc w:val="center"/>
        </w:trPr>
        <w:tc>
          <w:tcPr>
            <w:tcW w:w="516" w:type="dxa"/>
          </w:tcPr>
          <w:p w:rsidR="00797A09" w:rsidRPr="00797A09" w:rsidRDefault="00797A09" w:rsidP="00797A09">
            <w:pPr>
              <w:pStyle w:val="af3"/>
              <w:spacing w:after="0"/>
              <w:jc w:val="right"/>
            </w:pPr>
            <w:r w:rsidRPr="00797A09">
              <w:t>16.</w:t>
            </w:r>
          </w:p>
        </w:tc>
        <w:tc>
          <w:tcPr>
            <w:tcW w:w="6208" w:type="dxa"/>
          </w:tcPr>
          <w:p w:rsidR="00797A09" w:rsidRPr="00797A09" w:rsidRDefault="00797A09" w:rsidP="00666E75">
            <w:pPr>
              <w:pStyle w:val="af3"/>
              <w:spacing w:after="0"/>
              <w:jc w:val="both"/>
            </w:pPr>
            <w:r w:rsidRPr="00797A09">
              <w:rPr>
                <w:bCs/>
              </w:rPr>
              <w:t xml:space="preserve">Муниципальная программа «Развитие градостроительства </w:t>
            </w:r>
            <w:r w:rsidRPr="00797A09">
              <w:t>на территории города Ставрополя на 2014 – 2017 годы</w:t>
            </w:r>
            <w:r w:rsidRPr="00797A09">
              <w:rPr>
                <w:bCs/>
              </w:rPr>
              <w:t>»</w:t>
            </w:r>
          </w:p>
        </w:tc>
        <w:tc>
          <w:tcPr>
            <w:tcW w:w="857" w:type="dxa"/>
          </w:tcPr>
          <w:p w:rsidR="00797A09" w:rsidRPr="00797A09" w:rsidRDefault="00472ADF" w:rsidP="00797A09">
            <w:pPr>
              <w:pStyle w:val="af3"/>
              <w:spacing w:after="0"/>
              <w:jc w:val="center"/>
              <w:rPr>
                <w:bCs/>
              </w:rPr>
            </w:pPr>
            <w:r>
              <w:rPr>
                <w:bCs/>
              </w:rPr>
              <w:t>80,5</w:t>
            </w:r>
          </w:p>
        </w:tc>
        <w:tc>
          <w:tcPr>
            <w:tcW w:w="1716" w:type="dxa"/>
          </w:tcPr>
          <w:p w:rsidR="00797A09" w:rsidRPr="00797A09" w:rsidRDefault="00472ADF" w:rsidP="00797A09">
            <w:pPr>
              <w:pStyle w:val="af3"/>
              <w:spacing w:after="0"/>
              <w:jc w:val="center"/>
              <w:rPr>
                <w:bCs/>
              </w:rPr>
            </w:pPr>
            <w:r>
              <w:rPr>
                <w:bCs/>
                <w:spacing w:val="-4"/>
              </w:rPr>
              <w:t>эффективная</w:t>
            </w:r>
          </w:p>
        </w:tc>
      </w:tr>
      <w:tr w:rsidR="00797A09" w:rsidRPr="00797A09" w:rsidTr="00A952BA">
        <w:trPr>
          <w:jc w:val="center"/>
        </w:trPr>
        <w:tc>
          <w:tcPr>
            <w:tcW w:w="516" w:type="dxa"/>
          </w:tcPr>
          <w:p w:rsidR="00797A09" w:rsidRPr="00797A09" w:rsidRDefault="00797A09" w:rsidP="00797A09">
            <w:pPr>
              <w:pStyle w:val="af3"/>
              <w:spacing w:after="0"/>
              <w:jc w:val="right"/>
            </w:pPr>
            <w:r w:rsidRPr="00797A09">
              <w:t>17.</w:t>
            </w:r>
          </w:p>
        </w:tc>
        <w:tc>
          <w:tcPr>
            <w:tcW w:w="6208" w:type="dxa"/>
          </w:tcPr>
          <w:p w:rsidR="00797A09" w:rsidRPr="00797A09" w:rsidRDefault="00797A09" w:rsidP="00625B9C">
            <w:pPr>
              <w:pStyle w:val="af3"/>
              <w:spacing w:after="0"/>
              <w:jc w:val="both"/>
            </w:pPr>
            <w:r w:rsidRPr="00797A09">
              <w:rPr>
                <w:bCs/>
              </w:rPr>
              <w:t xml:space="preserve">Муниципальная программа «Управление и распоряжение </w:t>
            </w:r>
            <w:r w:rsidRPr="00797A09">
              <w:t>имуществом, находящимся в муниципальной собственности города Ставрополя, в том числе земельными ресурсами на 2014 –2017 годы</w:t>
            </w:r>
            <w:r w:rsidRPr="00797A09">
              <w:rPr>
                <w:bCs/>
              </w:rPr>
              <w:t>»</w:t>
            </w:r>
          </w:p>
        </w:tc>
        <w:tc>
          <w:tcPr>
            <w:tcW w:w="857" w:type="dxa"/>
          </w:tcPr>
          <w:p w:rsidR="00797A09" w:rsidRPr="00797A09" w:rsidRDefault="00786BC6" w:rsidP="00797A09">
            <w:pPr>
              <w:pStyle w:val="af3"/>
              <w:spacing w:after="0"/>
              <w:jc w:val="center"/>
              <w:rPr>
                <w:bCs/>
              </w:rPr>
            </w:pPr>
            <w:r>
              <w:rPr>
                <w:bCs/>
              </w:rPr>
              <w:t>95,5</w:t>
            </w:r>
          </w:p>
        </w:tc>
        <w:tc>
          <w:tcPr>
            <w:tcW w:w="1716" w:type="dxa"/>
          </w:tcPr>
          <w:p w:rsidR="00797A09" w:rsidRPr="00797A09" w:rsidRDefault="00472ADF" w:rsidP="00797A09">
            <w:pPr>
              <w:pStyle w:val="af3"/>
              <w:spacing w:after="0"/>
              <w:jc w:val="center"/>
              <w:rPr>
                <w:bCs/>
              </w:rPr>
            </w:pPr>
            <w:r>
              <w:rPr>
                <w:bCs/>
                <w:spacing w:val="-4"/>
              </w:rPr>
              <w:t>эффективная</w:t>
            </w:r>
          </w:p>
        </w:tc>
      </w:tr>
      <w:tr w:rsidR="00797A09" w:rsidRPr="00797A09" w:rsidTr="00A952BA">
        <w:trPr>
          <w:jc w:val="center"/>
        </w:trPr>
        <w:tc>
          <w:tcPr>
            <w:tcW w:w="516" w:type="dxa"/>
          </w:tcPr>
          <w:p w:rsidR="00797A09" w:rsidRPr="00797A09" w:rsidRDefault="00797A09" w:rsidP="00797A09">
            <w:pPr>
              <w:pStyle w:val="af3"/>
              <w:spacing w:after="0"/>
              <w:jc w:val="right"/>
            </w:pPr>
            <w:r w:rsidRPr="00797A09">
              <w:t>18.</w:t>
            </w:r>
          </w:p>
        </w:tc>
        <w:tc>
          <w:tcPr>
            <w:tcW w:w="6208" w:type="dxa"/>
          </w:tcPr>
          <w:p w:rsidR="00797A09" w:rsidRPr="00797A09" w:rsidRDefault="00797A09" w:rsidP="00666E75">
            <w:pPr>
              <w:pStyle w:val="af3"/>
              <w:spacing w:after="0"/>
              <w:jc w:val="both"/>
            </w:pPr>
            <w:r w:rsidRPr="00797A09">
              <w:rPr>
                <w:bCs/>
              </w:rPr>
              <w:t>Муниципальная программа «</w:t>
            </w:r>
            <w:r w:rsidRPr="00797A09">
              <w:t>Управление муниципальными финансами и муниципальным долгом города Ставрополя на 2014 – 2017 годы»</w:t>
            </w:r>
          </w:p>
        </w:tc>
        <w:tc>
          <w:tcPr>
            <w:tcW w:w="857" w:type="dxa"/>
          </w:tcPr>
          <w:p w:rsidR="00797A09" w:rsidRPr="00797A09" w:rsidRDefault="00472ADF" w:rsidP="00797A09">
            <w:pPr>
              <w:pStyle w:val="af3"/>
              <w:spacing w:after="0"/>
              <w:jc w:val="center"/>
              <w:rPr>
                <w:bCs/>
              </w:rPr>
            </w:pPr>
            <w:r>
              <w:rPr>
                <w:bCs/>
              </w:rPr>
              <w:t>95,5</w:t>
            </w:r>
          </w:p>
        </w:tc>
        <w:tc>
          <w:tcPr>
            <w:tcW w:w="1716" w:type="dxa"/>
          </w:tcPr>
          <w:p w:rsidR="00797A09" w:rsidRPr="00797A09" w:rsidRDefault="00472ADF" w:rsidP="00797A09">
            <w:pPr>
              <w:pStyle w:val="af3"/>
              <w:spacing w:after="0"/>
              <w:jc w:val="center"/>
              <w:rPr>
                <w:bCs/>
              </w:rPr>
            </w:pPr>
            <w:r>
              <w:rPr>
                <w:bCs/>
                <w:spacing w:val="-4"/>
              </w:rPr>
              <w:t>эффективная</w:t>
            </w:r>
          </w:p>
        </w:tc>
      </w:tr>
    </w:tbl>
    <w:p w:rsidR="006276C5" w:rsidRDefault="006276C5" w:rsidP="00102455">
      <w:pPr>
        <w:jc w:val="center"/>
        <w:rPr>
          <w:b/>
          <w:sz w:val="32"/>
          <w:szCs w:val="32"/>
        </w:rPr>
      </w:pPr>
    </w:p>
    <w:p w:rsidR="006276C5" w:rsidRPr="00625B9C" w:rsidRDefault="00D2076A" w:rsidP="00451944">
      <w:pPr>
        <w:tabs>
          <w:tab w:val="left" w:pos="3855"/>
        </w:tabs>
        <w:jc w:val="center"/>
        <w:rPr>
          <w:bCs/>
          <w:sz w:val="28"/>
          <w:szCs w:val="28"/>
        </w:rPr>
      </w:pPr>
      <w:r w:rsidRPr="00625B9C">
        <w:rPr>
          <w:sz w:val="28"/>
          <w:szCs w:val="28"/>
        </w:rPr>
        <w:lastRenderedPageBreak/>
        <w:t>1</w:t>
      </w:r>
      <w:r w:rsidR="00E81200" w:rsidRPr="00625B9C">
        <w:rPr>
          <w:sz w:val="28"/>
          <w:szCs w:val="28"/>
        </w:rPr>
        <w:t xml:space="preserve">. </w:t>
      </w:r>
      <w:r w:rsidR="006276C5" w:rsidRPr="00625B9C">
        <w:rPr>
          <w:sz w:val="28"/>
          <w:szCs w:val="28"/>
        </w:rPr>
        <w:t>М</w:t>
      </w:r>
      <w:r w:rsidR="00E81200" w:rsidRPr="00625B9C">
        <w:rPr>
          <w:sz w:val="28"/>
          <w:szCs w:val="28"/>
        </w:rPr>
        <w:t>униципальн</w:t>
      </w:r>
      <w:r w:rsidR="006276C5" w:rsidRPr="00625B9C">
        <w:rPr>
          <w:sz w:val="28"/>
          <w:szCs w:val="28"/>
        </w:rPr>
        <w:t>ая</w:t>
      </w:r>
      <w:r w:rsidR="00653FDB" w:rsidRPr="00625B9C">
        <w:rPr>
          <w:bCs/>
          <w:sz w:val="28"/>
          <w:szCs w:val="28"/>
        </w:rPr>
        <w:t xml:space="preserve"> программа «Обеспечение жильем населения города Ставрополя на 2014 – 2017 годы»</w:t>
      </w:r>
    </w:p>
    <w:p w:rsidR="00F35353" w:rsidRPr="00625B9C" w:rsidRDefault="00F35353" w:rsidP="00BC6CFA">
      <w:pPr>
        <w:tabs>
          <w:tab w:val="left" w:pos="3855"/>
        </w:tabs>
        <w:jc w:val="center"/>
        <w:rPr>
          <w:sz w:val="28"/>
          <w:szCs w:val="28"/>
          <w:u w:val="single"/>
        </w:rPr>
      </w:pPr>
    </w:p>
    <w:p w:rsidR="00875316" w:rsidRDefault="00875316" w:rsidP="00875316">
      <w:pPr>
        <w:ind w:firstLine="709"/>
        <w:jc w:val="both"/>
        <w:rPr>
          <w:sz w:val="28"/>
          <w:szCs w:val="28"/>
        </w:rPr>
      </w:pPr>
      <w:r w:rsidRPr="00F35353">
        <w:rPr>
          <w:sz w:val="28"/>
          <w:szCs w:val="28"/>
        </w:rPr>
        <w:t>Ответственный исполнитель - комитет городского хозяйства администрации города Ставрополя</w:t>
      </w:r>
      <w:r w:rsidR="00F35353" w:rsidRPr="00F35353">
        <w:rPr>
          <w:sz w:val="28"/>
          <w:szCs w:val="28"/>
        </w:rPr>
        <w:t>.</w:t>
      </w:r>
    </w:p>
    <w:p w:rsidR="00F35353" w:rsidRDefault="00F35353" w:rsidP="00F35353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F35353">
        <w:rPr>
          <w:sz w:val="28"/>
          <w:szCs w:val="28"/>
        </w:rPr>
        <w:t>Муниципальная</w:t>
      </w:r>
      <w:r w:rsidRPr="00F35353">
        <w:rPr>
          <w:bCs/>
          <w:sz w:val="28"/>
          <w:szCs w:val="28"/>
        </w:rPr>
        <w:t xml:space="preserve"> программа «Обеспечение жильем населения города Ставрополя на 2014 – 2017 годы»</w:t>
      </w:r>
      <w:r w:rsidR="00625B9C">
        <w:rPr>
          <w:bCs/>
          <w:sz w:val="28"/>
          <w:szCs w:val="28"/>
        </w:rPr>
        <w:t>,</w:t>
      </w:r>
      <w:r w:rsidR="001B056D">
        <w:rPr>
          <w:bCs/>
          <w:sz w:val="28"/>
          <w:szCs w:val="28"/>
        </w:rPr>
        <w:t xml:space="preserve"> </w:t>
      </w:r>
      <w:r w:rsidRPr="00F35353">
        <w:rPr>
          <w:bCs/>
          <w:sz w:val="28"/>
          <w:szCs w:val="28"/>
        </w:rPr>
        <w:t>утвержде</w:t>
      </w:r>
      <w:r w:rsidR="00625B9C">
        <w:rPr>
          <w:bCs/>
          <w:sz w:val="28"/>
          <w:szCs w:val="28"/>
        </w:rPr>
        <w:t>н</w:t>
      </w:r>
      <w:r w:rsidRPr="00F35353">
        <w:rPr>
          <w:bCs/>
          <w:sz w:val="28"/>
          <w:szCs w:val="28"/>
        </w:rPr>
        <w:t>на</w:t>
      </w:r>
      <w:r w:rsidR="00625B9C">
        <w:rPr>
          <w:bCs/>
          <w:sz w:val="28"/>
          <w:szCs w:val="28"/>
        </w:rPr>
        <w:t>я</w:t>
      </w:r>
      <w:r w:rsidRPr="00F35353">
        <w:rPr>
          <w:bCs/>
          <w:sz w:val="28"/>
          <w:szCs w:val="28"/>
        </w:rPr>
        <w:t xml:space="preserve"> постановлением администрации города Ставрополя от 12.11.2013 г. № 4031</w:t>
      </w:r>
      <w:r w:rsidR="005A0F90">
        <w:rPr>
          <w:bCs/>
          <w:sz w:val="28"/>
          <w:szCs w:val="28"/>
        </w:rPr>
        <w:t xml:space="preserve">. Включает </w:t>
      </w:r>
      <w:r w:rsidR="00070EE8">
        <w:rPr>
          <w:bCs/>
          <w:sz w:val="28"/>
          <w:szCs w:val="28"/>
        </w:rPr>
        <w:br/>
      </w:r>
      <w:r w:rsidR="005A0F90">
        <w:rPr>
          <w:bCs/>
          <w:sz w:val="28"/>
          <w:szCs w:val="28"/>
        </w:rPr>
        <w:t xml:space="preserve">2 </w:t>
      </w:r>
      <w:r w:rsidR="001B056D">
        <w:rPr>
          <w:bCs/>
          <w:sz w:val="28"/>
          <w:szCs w:val="28"/>
        </w:rPr>
        <w:t>подпрограммы:</w:t>
      </w:r>
    </w:p>
    <w:p w:rsidR="005A0F90" w:rsidRPr="005A0F90" w:rsidRDefault="005A0F90" w:rsidP="005A0F90">
      <w:pPr>
        <w:pStyle w:val="a8"/>
        <w:rPr>
          <w:rFonts w:ascii="Times New Roman" w:hAnsi="Times New Roman"/>
          <w:sz w:val="28"/>
          <w:szCs w:val="28"/>
        </w:rPr>
      </w:pPr>
      <w:r w:rsidRPr="005A0F90">
        <w:rPr>
          <w:rFonts w:ascii="Times New Roman" w:hAnsi="Times New Roman"/>
          <w:sz w:val="28"/>
          <w:szCs w:val="28"/>
        </w:rPr>
        <w:t xml:space="preserve">«Обеспечение жильем молодых семей в городе Ставрополе </w:t>
      </w:r>
      <w:r w:rsidR="003107AB">
        <w:rPr>
          <w:rFonts w:ascii="Times New Roman" w:hAnsi="Times New Roman"/>
          <w:sz w:val="28"/>
          <w:szCs w:val="28"/>
        </w:rPr>
        <w:br/>
      </w:r>
      <w:r w:rsidRPr="005A0F90">
        <w:rPr>
          <w:rFonts w:ascii="Times New Roman" w:hAnsi="Times New Roman"/>
          <w:sz w:val="28"/>
          <w:szCs w:val="28"/>
        </w:rPr>
        <w:t>на 2014 – 2017 годы»</w:t>
      </w:r>
      <w:r w:rsidR="003107AB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A0F90" w:rsidRDefault="005A0F90" w:rsidP="005A0F90">
      <w:pPr>
        <w:pStyle w:val="a8"/>
        <w:rPr>
          <w:rFonts w:ascii="Times New Roman" w:hAnsi="Times New Roman"/>
          <w:sz w:val="28"/>
          <w:szCs w:val="28"/>
        </w:rPr>
      </w:pPr>
      <w:r w:rsidRPr="005A0F90">
        <w:rPr>
          <w:rFonts w:ascii="Times New Roman" w:hAnsi="Times New Roman"/>
          <w:sz w:val="28"/>
          <w:szCs w:val="28"/>
        </w:rPr>
        <w:t>«Переселение граждан из аварийного жилищного фонда в городе Ставрополе на 2014 – 2017 годы»</w:t>
      </w:r>
      <w:r w:rsidR="003107AB">
        <w:rPr>
          <w:rFonts w:ascii="Times New Roman" w:hAnsi="Times New Roman"/>
          <w:sz w:val="28"/>
          <w:szCs w:val="28"/>
        </w:rPr>
        <w:t>.</w:t>
      </w:r>
    </w:p>
    <w:p w:rsidR="00E25DCE" w:rsidRDefault="001B056D" w:rsidP="00E25DCE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Общий объем финансирования на весь период ре</w:t>
      </w:r>
      <w:r w:rsidR="003107AB">
        <w:rPr>
          <w:bCs/>
          <w:sz w:val="28"/>
          <w:szCs w:val="28"/>
        </w:rPr>
        <w:t xml:space="preserve">ализации </w:t>
      </w:r>
      <w:r w:rsidR="00625B9C">
        <w:rPr>
          <w:bCs/>
          <w:sz w:val="28"/>
          <w:szCs w:val="28"/>
        </w:rPr>
        <w:t>П</w:t>
      </w:r>
      <w:r w:rsidR="003107AB">
        <w:rPr>
          <w:bCs/>
          <w:sz w:val="28"/>
          <w:szCs w:val="28"/>
        </w:rPr>
        <w:t xml:space="preserve">рограммы составляет 79 226,54 </w:t>
      </w:r>
      <w:r>
        <w:rPr>
          <w:bCs/>
          <w:sz w:val="28"/>
          <w:szCs w:val="28"/>
        </w:rPr>
        <w:t>тыс. р</w:t>
      </w:r>
      <w:r w:rsidR="00C510F9">
        <w:rPr>
          <w:bCs/>
          <w:sz w:val="28"/>
          <w:szCs w:val="28"/>
        </w:rPr>
        <w:t>ублей.</w:t>
      </w:r>
      <w:r>
        <w:rPr>
          <w:bCs/>
          <w:sz w:val="28"/>
          <w:szCs w:val="28"/>
        </w:rPr>
        <w:t xml:space="preserve"> </w:t>
      </w:r>
      <w:r w:rsidR="00E25DCE">
        <w:rPr>
          <w:bCs/>
          <w:sz w:val="28"/>
          <w:szCs w:val="28"/>
        </w:rPr>
        <w:t xml:space="preserve">Реализация мероприятий </w:t>
      </w:r>
      <w:r w:rsidR="00625B9C">
        <w:rPr>
          <w:bCs/>
          <w:sz w:val="28"/>
          <w:szCs w:val="28"/>
        </w:rPr>
        <w:t>П</w:t>
      </w:r>
      <w:r w:rsidR="00E25DCE">
        <w:rPr>
          <w:bCs/>
          <w:sz w:val="28"/>
          <w:szCs w:val="28"/>
        </w:rPr>
        <w:t>рограммы обеспечивается за счет средств</w:t>
      </w:r>
      <w:r w:rsidR="009366EB">
        <w:rPr>
          <w:bCs/>
          <w:sz w:val="28"/>
          <w:szCs w:val="28"/>
        </w:rPr>
        <w:t xml:space="preserve">: бюджета города </w:t>
      </w:r>
      <w:r w:rsidR="00AB5326">
        <w:rPr>
          <w:bCs/>
          <w:sz w:val="28"/>
          <w:szCs w:val="28"/>
        </w:rPr>
        <w:t>Ставрополя (43,05</w:t>
      </w:r>
      <w:r w:rsidR="00625B9C">
        <w:rPr>
          <w:bCs/>
          <w:sz w:val="28"/>
          <w:szCs w:val="28"/>
        </w:rPr>
        <w:t xml:space="preserve"> </w:t>
      </w:r>
      <w:r w:rsidR="00AB5326">
        <w:rPr>
          <w:bCs/>
          <w:sz w:val="28"/>
          <w:szCs w:val="28"/>
        </w:rPr>
        <w:t>%), краевого бюджета (32,9</w:t>
      </w:r>
      <w:r w:rsidR="00625B9C">
        <w:rPr>
          <w:bCs/>
          <w:sz w:val="28"/>
          <w:szCs w:val="28"/>
        </w:rPr>
        <w:t xml:space="preserve"> </w:t>
      </w:r>
      <w:r w:rsidR="009366EB">
        <w:rPr>
          <w:bCs/>
          <w:sz w:val="28"/>
          <w:szCs w:val="28"/>
        </w:rPr>
        <w:t xml:space="preserve">%), </w:t>
      </w:r>
      <w:r w:rsidR="006D11C6">
        <w:rPr>
          <w:bCs/>
          <w:sz w:val="28"/>
          <w:szCs w:val="28"/>
        </w:rPr>
        <w:t>федерального бюджета (2,58</w:t>
      </w:r>
      <w:r w:rsidR="00625B9C">
        <w:rPr>
          <w:bCs/>
          <w:sz w:val="28"/>
          <w:szCs w:val="28"/>
        </w:rPr>
        <w:t xml:space="preserve"> </w:t>
      </w:r>
      <w:r w:rsidR="006D11C6">
        <w:rPr>
          <w:bCs/>
          <w:sz w:val="28"/>
          <w:szCs w:val="28"/>
        </w:rPr>
        <w:t xml:space="preserve">%), </w:t>
      </w:r>
      <w:r w:rsidR="009366EB">
        <w:rPr>
          <w:bCs/>
          <w:sz w:val="28"/>
          <w:szCs w:val="28"/>
        </w:rPr>
        <w:t>Фонда содействия реформированию жилищно-коммунальног</w:t>
      </w:r>
      <w:r w:rsidR="00AB5326">
        <w:rPr>
          <w:bCs/>
          <w:sz w:val="28"/>
          <w:szCs w:val="28"/>
        </w:rPr>
        <w:t>о хозяйства (20,47</w:t>
      </w:r>
      <w:r w:rsidR="00625B9C">
        <w:rPr>
          <w:bCs/>
          <w:sz w:val="28"/>
          <w:szCs w:val="28"/>
        </w:rPr>
        <w:t xml:space="preserve"> </w:t>
      </w:r>
      <w:r w:rsidR="006D11C6">
        <w:rPr>
          <w:bCs/>
          <w:sz w:val="28"/>
          <w:szCs w:val="28"/>
        </w:rPr>
        <w:t>%)</w:t>
      </w:r>
      <w:r w:rsidR="00AB5326">
        <w:rPr>
          <w:bCs/>
          <w:sz w:val="28"/>
          <w:szCs w:val="28"/>
        </w:rPr>
        <w:t>.</w:t>
      </w:r>
    </w:p>
    <w:p w:rsidR="00F84EC2" w:rsidRPr="00CA1D04" w:rsidRDefault="009366EB" w:rsidP="009366EB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CA1D04">
        <w:rPr>
          <w:bCs/>
          <w:sz w:val="28"/>
          <w:szCs w:val="28"/>
        </w:rPr>
        <w:t>Объем финансирования на</w:t>
      </w:r>
      <w:r w:rsidR="001B056D" w:rsidRPr="00CA1D04">
        <w:rPr>
          <w:bCs/>
          <w:sz w:val="28"/>
          <w:szCs w:val="28"/>
        </w:rPr>
        <w:t xml:space="preserve"> 2014 год </w:t>
      </w:r>
      <w:r w:rsidRPr="00CA1D04">
        <w:rPr>
          <w:bCs/>
          <w:sz w:val="28"/>
          <w:szCs w:val="28"/>
        </w:rPr>
        <w:t>составил 43 986,</w:t>
      </w:r>
      <w:r w:rsidR="00CA1D04" w:rsidRPr="00CA1D04">
        <w:rPr>
          <w:bCs/>
          <w:sz w:val="28"/>
          <w:szCs w:val="28"/>
        </w:rPr>
        <w:t>46</w:t>
      </w:r>
      <w:r w:rsidR="001B056D" w:rsidRPr="00CA1D04">
        <w:rPr>
          <w:bCs/>
          <w:sz w:val="28"/>
          <w:szCs w:val="28"/>
        </w:rPr>
        <w:t xml:space="preserve"> тыс. рубле</w:t>
      </w:r>
      <w:r w:rsidRPr="00CA1D04">
        <w:rPr>
          <w:bCs/>
          <w:sz w:val="28"/>
          <w:szCs w:val="28"/>
        </w:rPr>
        <w:t xml:space="preserve">й, в том числе за счет средств бюджета города </w:t>
      </w:r>
      <w:r w:rsidR="008B2FEE">
        <w:rPr>
          <w:bCs/>
          <w:sz w:val="28"/>
          <w:szCs w:val="28"/>
        </w:rPr>
        <w:t xml:space="preserve">Ставрополя </w:t>
      </w:r>
      <w:r w:rsidRPr="00CA1D04">
        <w:rPr>
          <w:bCs/>
          <w:sz w:val="28"/>
          <w:szCs w:val="28"/>
        </w:rPr>
        <w:t xml:space="preserve">– </w:t>
      </w:r>
      <w:r w:rsidR="00CA1D04" w:rsidRPr="00CA1D04">
        <w:rPr>
          <w:bCs/>
          <w:sz w:val="28"/>
          <w:szCs w:val="28"/>
        </w:rPr>
        <w:t>12 148,65</w:t>
      </w:r>
      <w:r w:rsidRPr="00CA1D04">
        <w:rPr>
          <w:bCs/>
          <w:sz w:val="28"/>
          <w:szCs w:val="28"/>
        </w:rPr>
        <w:t xml:space="preserve"> тыс. рублей (</w:t>
      </w:r>
      <w:r w:rsidR="00671054">
        <w:rPr>
          <w:bCs/>
          <w:sz w:val="28"/>
          <w:szCs w:val="28"/>
        </w:rPr>
        <w:t>27,61</w:t>
      </w:r>
      <w:r w:rsidR="00625B9C">
        <w:rPr>
          <w:bCs/>
          <w:sz w:val="28"/>
          <w:szCs w:val="28"/>
        </w:rPr>
        <w:t xml:space="preserve"> </w:t>
      </w:r>
      <w:r w:rsidR="00CA1D04" w:rsidRPr="00CA1D04">
        <w:rPr>
          <w:bCs/>
          <w:sz w:val="28"/>
          <w:szCs w:val="28"/>
        </w:rPr>
        <w:t>%)</w:t>
      </w:r>
      <w:r w:rsidR="006D11C6">
        <w:rPr>
          <w:bCs/>
          <w:sz w:val="28"/>
          <w:szCs w:val="28"/>
        </w:rPr>
        <w:t>.</w:t>
      </w:r>
      <w:r w:rsidRPr="00CA1D04">
        <w:rPr>
          <w:bCs/>
          <w:sz w:val="28"/>
          <w:szCs w:val="28"/>
        </w:rPr>
        <w:t xml:space="preserve"> У</w:t>
      </w:r>
      <w:r w:rsidR="00F84EC2" w:rsidRPr="00CA1D04">
        <w:rPr>
          <w:bCs/>
          <w:sz w:val="28"/>
          <w:szCs w:val="28"/>
        </w:rPr>
        <w:t>ровень освоения финансовых средств, выделенных на реал</w:t>
      </w:r>
      <w:r w:rsidRPr="00CA1D04">
        <w:rPr>
          <w:bCs/>
          <w:sz w:val="28"/>
          <w:szCs w:val="28"/>
        </w:rPr>
        <w:t>изацию мероприятий</w:t>
      </w:r>
      <w:r w:rsidR="006D11C6">
        <w:rPr>
          <w:bCs/>
          <w:sz w:val="28"/>
          <w:szCs w:val="28"/>
        </w:rPr>
        <w:t xml:space="preserve"> </w:t>
      </w:r>
      <w:r w:rsidR="00625B9C">
        <w:rPr>
          <w:bCs/>
          <w:sz w:val="28"/>
          <w:szCs w:val="28"/>
        </w:rPr>
        <w:t>П</w:t>
      </w:r>
      <w:r w:rsidR="006D11C6">
        <w:rPr>
          <w:bCs/>
          <w:sz w:val="28"/>
          <w:szCs w:val="28"/>
        </w:rPr>
        <w:t xml:space="preserve">рограммы за 2014 год - </w:t>
      </w:r>
      <w:r w:rsidR="00AB5326">
        <w:rPr>
          <w:bCs/>
          <w:sz w:val="28"/>
          <w:szCs w:val="28"/>
        </w:rPr>
        <w:t xml:space="preserve">14,43 %, в том числе средств бюджета города Ставрополя </w:t>
      </w:r>
      <w:r w:rsidR="006D11C6">
        <w:rPr>
          <w:bCs/>
          <w:sz w:val="28"/>
          <w:szCs w:val="28"/>
        </w:rPr>
        <w:t>-</w:t>
      </w:r>
      <w:r w:rsidR="00AB5326">
        <w:rPr>
          <w:bCs/>
          <w:sz w:val="28"/>
          <w:szCs w:val="28"/>
        </w:rPr>
        <w:t xml:space="preserve"> 26,14</w:t>
      </w:r>
      <w:r w:rsidR="00625B9C">
        <w:rPr>
          <w:bCs/>
          <w:sz w:val="28"/>
          <w:szCs w:val="28"/>
        </w:rPr>
        <w:t xml:space="preserve"> </w:t>
      </w:r>
      <w:r w:rsidR="00AB5326">
        <w:rPr>
          <w:bCs/>
          <w:sz w:val="28"/>
          <w:szCs w:val="28"/>
        </w:rPr>
        <w:t>%.</w:t>
      </w:r>
    </w:p>
    <w:p w:rsidR="005A0F90" w:rsidRPr="00625B9C" w:rsidRDefault="005A0F90" w:rsidP="005A0F90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625B9C">
        <w:rPr>
          <w:bCs/>
          <w:sz w:val="28"/>
          <w:szCs w:val="28"/>
        </w:rPr>
        <w:t xml:space="preserve">Результаты </w:t>
      </w:r>
      <w:r w:rsidR="00E25DCE" w:rsidRPr="00625B9C">
        <w:rPr>
          <w:bCs/>
          <w:sz w:val="28"/>
          <w:szCs w:val="28"/>
        </w:rPr>
        <w:t>выполнения мероприятий</w:t>
      </w:r>
      <w:r w:rsidR="00D0458C" w:rsidRPr="00625B9C">
        <w:rPr>
          <w:bCs/>
          <w:sz w:val="28"/>
          <w:szCs w:val="28"/>
        </w:rPr>
        <w:t xml:space="preserve"> </w:t>
      </w:r>
      <w:r w:rsidR="00625B9C">
        <w:rPr>
          <w:bCs/>
          <w:sz w:val="28"/>
          <w:szCs w:val="28"/>
        </w:rPr>
        <w:t>П</w:t>
      </w:r>
      <w:r w:rsidR="00D0458C" w:rsidRPr="00625B9C">
        <w:rPr>
          <w:bCs/>
          <w:sz w:val="28"/>
          <w:szCs w:val="28"/>
        </w:rPr>
        <w:t>рограммы</w:t>
      </w:r>
      <w:r w:rsidR="00625B9C">
        <w:rPr>
          <w:bCs/>
          <w:sz w:val="28"/>
          <w:szCs w:val="28"/>
        </w:rPr>
        <w:t>.</w:t>
      </w:r>
    </w:p>
    <w:p w:rsidR="005A0F90" w:rsidRPr="00625B9C" w:rsidRDefault="003B745E" w:rsidP="00D0458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25B9C">
        <w:rPr>
          <w:sz w:val="28"/>
          <w:szCs w:val="28"/>
        </w:rPr>
        <w:t>Подпрограмма «Обеспечение жильем молодых семей в городе Ставрополе</w:t>
      </w:r>
      <w:r w:rsidR="00D0458C" w:rsidRPr="00625B9C">
        <w:rPr>
          <w:sz w:val="28"/>
          <w:szCs w:val="28"/>
        </w:rPr>
        <w:t xml:space="preserve"> </w:t>
      </w:r>
      <w:r w:rsidRPr="00625B9C">
        <w:rPr>
          <w:sz w:val="28"/>
          <w:szCs w:val="28"/>
        </w:rPr>
        <w:t>на 2014 – 2017 годы»</w:t>
      </w:r>
      <w:r w:rsidR="00625B9C">
        <w:rPr>
          <w:sz w:val="28"/>
          <w:szCs w:val="28"/>
        </w:rPr>
        <w:t>:</w:t>
      </w:r>
    </w:p>
    <w:p w:rsidR="00D0458C" w:rsidRDefault="00625B9C" w:rsidP="00D0458C">
      <w:pPr>
        <w:tabs>
          <w:tab w:val="left" w:pos="38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3B745E" w:rsidRPr="00D0458C">
        <w:rPr>
          <w:sz w:val="28"/>
          <w:szCs w:val="28"/>
        </w:rPr>
        <w:t xml:space="preserve"> 4 квартале 2014 года 26 молодым семьям города Ставрополя выдано 26 свидетельств о праве на получение социальных выплат. </w:t>
      </w:r>
      <w:r w:rsidR="00D0458C">
        <w:rPr>
          <w:sz w:val="28"/>
          <w:szCs w:val="28"/>
        </w:rPr>
        <w:t>10</w:t>
      </w:r>
      <w:r w:rsidR="003B745E" w:rsidRPr="00D0458C">
        <w:rPr>
          <w:sz w:val="28"/>
          <w:szCs w:val="28"/>
        </w:rPr>
        <w:t xml:space="preserve"> семей приобрели жилые помещения. Срок действия выданных в 2014 году свидетельств </w:t>
      </w:r>
      <w:r w:rsidR="00D0458C">
        <w:rPr>
          <w:sz w:val="28"/>
          <w:szCs w:val="28"/>
        </w:rPr>
        <w:t>истекает в сентября 2015 года.</w:t>
      </w:r>
    </w:p>
    <w:p w:rsidR="003B745E" w:rsidRPr="00D0458C" w:rsidRDefault="00D0458C" w:rsidP="00D0458C">
      <w:pPr>
        <w:tabs>
          <w:tab w:val="left" w:pos="38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B745E" w:rsidRPr="00D0458C">
        <w:rPr>
          <w:sz w:val="28"/>
          <w:szCs w:val="28"/>
        </w:rPr>
        <w:t xml:space="preserve">еречисление денежных средств </w:t>
      </w:r>
      <w:r>
        <w:rPr>
          <w:sz w:val="28"/>
          <w:szCs w:val="28"/>
        </w:rPr>
        <w:t xml:space="preserve">продолжится в </w:t>
      </w:r>
      <w:r w:rsidR="003B745E" w:rsidRPr="00D0458C">
        <w:rPr>
          <w:sz w:val="28"/>
          <w:szCs w:val="28"/>
        </w:rPr>
        <w:t>2015 году по мере поступления в администрацию города Ставрополя заявок из банка на перечисление бюджетных средств на оплату жилья, приобретаем</w:t>
      </w:r>
      <w:r>
        <w:rPr>
          <w:sz w:val="28"/>
          <w:szCs w:val="28"/>
        </w:rPr>
        <w:t>ого в рамках Программы</w:t>
      </w:r>
      <w:r w:rsidR="003B745E" w:rsidRPr="00D0458C">
        <w:rPr>
          <w:sz w:val="28"/>
          <w:szCs w:val="28"/>
        </w:rPr>
        <w:t>.</w:t>
      </w:r>
    </w:p>
    <w:p w:rsidR="003B745E" w:rsidRPr="00625B9C" w:rsidRDefault="003B745E" w:rsidP="00D0458C">
      <w:pPr>
        <w:pStyle w:val="a8"/>
        <w:rPr>
          <w:rFonts w:ascii="Times New Roman" w:hAnsi="Times New Roman"/>
          <w:sz w:val="28"/>
          <w:szCs w:val="28"/>
        </w:rPr>
      </w:pPr>
      <w:r w:rsidRPr="00625B9C">
        <w:rPr>
          <w:rFonts w:ascii="Times New Roman" w:hAnsi="Times New Roman"/>
          <w:sz w:val="28"/>
          <w:szCs w:val="28"/>
        </w:rPr>
        <w:t>Подпрограмма «Переселение граждан из аварийного жилищного фонда в городе Ставрополе</w:t>
      </w:r>
      <w:r w:rsidR="00CA1D04" w:rsidRPr="00625B9C">
        <w:rPr>
          <w:rFonts w:ascii="Times New Roman" w:hAnsi="Times New Roman"/>
          <w:sz w:val="28"/>
          <w:szCs w:val="28"/>
        </w:rPr>
        <w:t xml:space="preserve"> </w:t>
      </w:r>
      <w:r w:rsidRPr="00625B9C">
        <w:rPr>
          <w:rFonts w:ascii="Times New Roman" w:hAnsi="Times New Roman"/>
          <w:sz w:val="28"/>
          <w:szCs w:val="28"/>
        </w:rPr>
        <w:t>на 2014 – 2017 годы»</w:t>
      </w:r>
      <w:r w:rsidR="00625B9C">
        <w:rPr>
          <w:rFonts w:ascii="Times New Roman" w:hAnsi="Times New Roman"/>
          <w:sz w:val="28"/>
          <w:szCs w:val="28"/>
        </w:rPr>
        <w:t>:</w:t>
      </w:r>
    </w:p>
    <w:p w:rsidR="00AD707F" w:rsidRDefault="00625B9C" w:rsidP="00AD707F">
      <w:pPr>
        <w:tabs>
          <w:tab w:val="left" w:pos="3390"/>
        </w:tabs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- д</w:t>
      </w:r>
      <w:r w:rsidR="00CA1D04" w:rsidRPr="00BE0AD0">
        <w:rPr>
          <w:sz w:val="28"/>
          <w:szCs w:val="28"/>
        </w:rPr>
        <w:t xml:space="preserve">ля переселения </w:t>
      </w:r>
      <w:r w:rsidR="00CA1D04" w:rsidRPr="00BE0AD0">
        <w:rPr>
          <w:rFonts w:eastAsia="Calibri"/>
          <w:sz w:val="28"/>
          <w:szCs w:val="28"/>
        </w:rPr>
        <w:t>34 граждан из 24 жилых помещений 4 аварийных домов (ул. Орджоникидзе, 8 Б, ул. Дзержинского, 65 А,</w:t>
      </w:r>
      <w:r w:rsidR="00BE0AD0" w:rsidRPr="00BE0AD0">
        <w:rPr>
          <w:rFonts w:eastAsia="Calibri"/>
          <w:sz w:val="28"/>
          <w:szCs w:val="28"/>
        </w:rPr>
        <w:t xml:space="preserve"> просп. К. Маркса, 45, просп. О</w:t>
      </w:r>
      <w:r w:rsidR="00BE0AD0">
        <w:rPr>
          <w:rFonts w:eastAsia="Calibri"/>
          <w:sz w:val="28"/>
          <w:szCs w:val="28"/>
        </w:rPr>
        <w:t xml:space="preserve">ктябрьской </w:t>
      </w:r>
      <w:r w:rsidR="00CA1D04" w:rsidRPr="00BE0AD0">
        <w:rPr>
          <w:rFonts w:eastAsia="Calibri"/>
          <w:sz w:val="28"/>
          <w:szCs w:val="28"/>
        </w:rPr>
        <w:t xml:space="preserve">Революции, 21) </w:t>
      </w:r>
      <w:r w:rsidR="00CA1D04" w:rsidRPr="00BE0AD0">
        <w:rPr>
          <w:sz w:val="28"/>
          <w:szCs w:val="28"/>
        </w:rPr>
        <w:t>заключено 8 муниципальных контрактов</w:t>
      </w:r>
      <w:r w:rsidR="00BE0AD0" w:rsidRPr="00BE0AD0">
        <w:rPr>
          <w:spacing w:val="-4"/>
          <w:sz w:val="28"/>
          <w:szCs w:val="28"/>
        </w:rPr>
        <w:t xml:space="preserve"> с Потребительским домостроительным союзом «Домостроитель», </w:t>
      </w:r>
      <w:r>
        <w:rPr>
          <w:spacing w:val="-4"/>
          <w:sz w:val="28"/>
          <w:szCs w:val="28"/>
        </w:rPr>
        <w:t>обществом ограниченной ответственности</w:t>
      </w:r>
      <w:r w:rsidR="00BE0AD0" w:rsidRPr="00BE0AD0">
        <w:rPr>
          <w:spacing w:val="-4"/>
          <w:sz w:val="28"/>
          <w:szCs w:val="28"/>
        </w:rPr>
        <w:t xml:space="preserve"> «Стройград», </w:t>
      </w:r>
      <w:r>
        <w:rPr>
          <w:spacing w:val="-4"/>
          <w:sz w:val="28"/>
          <w:szCs w:val="28"/>
        </w:rPr>
        <w:t>обществом ограниченной ответственностью</w:t>
      </w:r>
      <w:r w:rsidR="00BE0AD0" w:rsidRPr="00BE0AD0">
        <w:rPr>
          <w:spacing w:val="-4"/>
          <w:sz w:val="28"/>
          <w:szCs w:val="28"/>
        </w:rPr>
        <w:t xml:space="preserve"> «СК-6 «ЮСИ» </w:t>
      </w:r>
      <w:r w:rsidR="00CA1D04" w:rsidRPr="00BE0AD0">
        <w:rPr>
          <w:sz w:val="28"/>
          <w:szCs w:val="28"/>
        </w:rPr>
        <w:t>на закупку 20 жилых помещений, общей площадью 1067,2 кв</w:t>
      </w:r>
      <w:r>
        <w:rPr>
          <w:sz w:val="28"/>
          <w:szCs w:val="28"/>
        </w:rPr>
        <w:t>адратных</w:t>
      </w:r>
      <w:r w:rsidR="00CA1D04" w:rsidRPr="00BE0AD0">
        <w:rPr>
          <w:sz w:val="28"/>
          <w:szCs w:val="28"/>
        </w:rPr>
        <w:t xml:space="preserve"> метров в многоквартирных жилых домах, находящихся</w:t>
      </w:r>
      <w:r w:rsidR="00BE0AD0" w:rsidRPr="00BE0AD0">
        <w:rPr>
          <w:sz w:val="28"/>
          <w:szCs w:val="28"/>
        </w:rPr>
        <w:t xml:space="preserve"> на стадии строительства</w:t>
      </w:r>
      <w:r w:rsidR="00AD707F">
        <w:rPr>
          <w:sz w:val="28"/>
          <w:szCs w:val="28"/>
        </w:rPr>
        <w:t>.</w:t>
      </w:r>
    </w:p>
    <w:p w:rsidR="003B745E" w:rsidRPr="00AD707F" w:rsidRDefault="00101C88" w:rsidP="00AD707F">
      <w:pPr>
        <w:tabs>
          <w:tab w:val="left" w:pos="3390"/>
        </w:tabs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lastRenderedPageBreak/>
        <w:t>- в</w:t>
      </w:r>
      <w:r w:rsidR="00CA1D04">
        <w:rPr>
          <w:sz w:val="28"/>
          <w:szCs w:val="28"/>
        </w:rPr>
        <w:t xml:space="preserve"> декабре 2014 года</w:t>
      </w:r>
      <w:r w:rsidR="003B745E" w:rsidRPr="00D0458C">
        <w:rPr>
          <w:rFonts w:eastAsia="Calibri"/>
          <w:sz w:val="28"/>
          <w:szCs w:val="28"/>
        </w:rPr>
        <w:t xml:space="preserve"> отменено 2 электронных аукциона на закупку </w:t>
      </w:r>
      <w:r>
        <w:rPr>
          <w:rFonts w:eastAsia="Calibri"/>
          <w:sz w:val="28"/>
          <w:szCs w:val="28"/>
        </w:rPr>
        <w:br/>
      </w:r>
      <w:r w:rsidR="003B745E" w:rsidRPr="00D0458C">
        <w:rPr>
          <w:rFonts w:eastAsia="Calibri"/>
          <w:sz w:val="28"/>
          <w:szCs w:val="28"/>
        </w:rPr>
        <w:t xml:space="preserve">4 квартир, в связи с тем, что собственникам </w:t>
      </w:r>
      <w:r w:rsidR="00CA1D04">
        <w:rPr>
          <w:rFonts w:eastAsia="Calibri"/>
          <w:sz w:val="28"/>
          <w:szCs w:val="28"/>
        </w:rPr>
        <w:t xml:space="preserve">4 </w:t>
      </w:r>
      <w:r w:rsidR="003B745E" w:rsidRPr="00D0458C">
        <w:rPr>
          <w:rFonts w:eastAsia="Calibri"/>
          <w:sz w:val="28"/>
          <w:szCs w:val="28"/>
        </w:rPr>
        <w:t xml:space="preserve">квартир </w:t>
      </w:r>
      <w:r w:rsidR="00CA1D04">
        <w:rPr>
          <w:rFonts w:eastAsia="Calibri"/>
          <w:sz w:val="28"/>
          <w:szCs w:val="28"/>
        </w:rPr>
        <w:t>в доме по просп.</w:t>
      </w:r>
      <w:r w:rsidR="003B745E" w:rsidRPr="00D0458C">
        <w:rPr>
          <w:rFonts w:eastAsia="Calibri"/>
          <w:sz w:val="28"/>
          <w:szCs w:val="28"/>
        </w:rPr>
        <w:t xml:space="preserve"> Октябрьской Революции</w:t>
      </w:r>
      <w:r w:rsidR="00CA1D04">
        <w:rPr>
          <w:rFonts w:eastAsia="Calibri"/>
          <w:sz w:val="28"/>
          <w:szCs w:val="28"/>
        </w:rPr>
        <w:t xml:space="preserve">, 21, </w:t>
      </w:r>
      <w:r w:rsidR="003B745E" w:rsidRPr="00D0458C">
        <w:rPr>
          <w:rFonts w:eastAsia="Calibri"/>
          <w:sz w:val="28"/>
          <w:szCs w:val="28"/>
        </w:rPr>
        <w:t>на основании решения Ок</w:t>
      </w:r>
      <w:r w:rsidR="00CA1D04">
        <w:rPr>
          <w:rFonts w:eastAsia="Calibri"/>
          <w:sz w:val="28"/>
          <w:szCs w:val="28"/>
        </w:rPr>
        <w:t>тябрьского районного суда г</w:t>
      </w:r>
      <w:r>
        <w:rPr>
          <w:rFonts w:eastAsia="Calibri"/>
          <w:sz w:val="28"/>
          <w:szCs w:val="28"/>
        </w:rPr>
        <w:t>орода</w:t>
      </w:r>
      <w:r w:rsidR="00CA1D04">
        <w:rPr>
          <w:rFonts w:eastAsia="Calibri"/>
          <w:sz w:val="28"/>
          <w:szCs w:val="28"/>
        </w:rPr>
        <w:t xml:space="preserve"> </w:t>
      </w:r>
      <w:r w:rsidR="003B745E" w:rsidRPr="00D0458C">
        <w:rPr>
          <w:rFonts w:eastAsia="Calibri"/>
          <w:sz w:val="28"/>
          <w:szCs w:val="28"/>
        </w:rPr>
        <w:t>Ставрополя от 06.04.2011 во внеочередном порядке были предоставлены равнозначные жилые помещения по договорам социального найма из муниципального жилищного фонда.</w:t>
      </w:r>
    </w:p>
    <w:p w:rsidR="00736A6E" w:rsidRDefault="003B745E" w:rsidP="00736A6E">
      <w:pPr>
        <w:pStyle w:val="a8"/>
        <w:rPr>
          <w:rFonts w:ascii="Times New Roman" w:hAnsi="Times New Roman"/>
          <w:kern w:val="3"/>
          <w:sz w:val="28"/>
          <w:szCs w:val="28"/>
          <w:lang w:eastAsia="ja-JP" w:bidi="fa-IR"/>
        </w:rPr>
      </w:pPr>
      <w:r w:rsidRPr="00D0458C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Передача жилых помещений гражданам</w:t>
      </w:r>
      <w:r w:rsidR="00736A6E">
        <w:rPr>
          <w:rFonts w:ascii="Times New Roman" w:hAnsi="Times New Roman"/>
          <w:kern w:val="3"/>
          <w:sz w:val="28"/>
          <w:szCs w:val="28"/>
          <w:lang w:eastAsia="ja-JP" w:bidi="fa-IR"/>
        </w:rPr>
        <w:t xml:space="preserve"> </w:t>
      </w:r>
      <w:r w:rsidRPr="00D0458C">
        <w:rPr>
          <w:rFonts w:ascii="Times New Roman" w:hAnsi="Times New Roman"/>
          <w:sz w:val="28"/>
          <w:szCs w:val="28"/>
        </w:rPr>
        <w:t xml:space="preserve">планируется осуществить в срок до 31.12.2015 </w:t>
      </w:r>
      <w:r w:rsidR="00736A6E">
        <w:rPr>
          <w:rFonts w:ascii="Times New Roman" w:hAnsi="Times New Roman"/>
          <w:sz w:val="28"/>
          <w:szCs w:val="28"/>
        </w:rPr>
        <w:t>г</w:t>
      </w:r>
      <w:r w:rsidR="00101C88">
        <w:rPr>
          <w:rFonts w:ascii="Times New Roman" w:hAnsi="Times New Roman"/>
          <w:sz w:val="28"/>
          <w:szCs w:val="28"/>
        </w:rPr>
        <w:t>ода</w:t>
      </w:r>
      <w:r w:rsidR="00736A6E">
        <w:rPr>
          <w:rFonts w:ascii="Times New Roman" w:hAnsi="Times New Roman"/>
          <w:sz w:val="28"/>
          <w:szCs w:val="28"/>
        </w:rPr>
        <w:t xml:space="preserve"> после завершения строительства домо</w:t>
      </w:r>
      <w:r w:rsidRPr="00D0458C">
        <w:rPr>
          <w:rFonts w:ascii="Times New Roman" w:hAnsi="Times New Roman"/>
          <w:kern w:val="3"/>
          <w:sz w:val="28"/>
          <w:szCs w:val="28"/>
          <w:lang w:eastAsia="ja-JP" w:bidi="fa-IR"/>
        </w:rPr>
        <w:t>в</w:t>
      </w:r>
      <w:r w:rsidR="00736A6E">
        <w:rPr>
          <w:rFonts w:ascii="Times New Roman" w:hAnsi="Times New Roman"/>
          <w:kern w:val="3"/>
          <w:sz w:val="28"/>
          <w:szCs w:val="28"/>
          <w:lang w:eastAsia="ja-JP" w:bidi="fa-IR"/>
        </w:rPr>
        <w:t>,</w:t>
      </w:r>
      <w:r w:rsidRPr="00D0458C">
        <w:rPr>
          <w:rFonts w:ascii="Times New Roman" w:hAnsi="Times New Roman"/>
          <w:kern w:val="3"/>
          <w:sz w:val="28"/>
          <w:szCs w:val="28"/>
          <w:lang w:eastAsia="ja-JP" w:bidi="fa-IR"/>
        </w:rPr>
        <w:t xml:space="preserve"> </w:t>
      </w:r>
      <w:r w:rsidR="00736A6E">
        <w:rPr>
          <w:rFonts w:ascii="Times New Roman" w:hAnsi="Times New Roman"/>
          <w:sz w:val="28"/>
          <w:szCs w:val="28"/>
        </w:rPr>
        <w:t xml:space="preserve">заключения договоров </w:t>
      </w:r>
      <w:r w:rsidRPr="00D0458C">
        <w:rPr>
          <w:rFonts w:ascii="Times New Roman" w:hAnsi="Times New Roman"/>
          <w:sz w:val="28"/>
          <w:szCs w:val="28"/>
        </w:rPr>
        <w:t>мены жилых помещений, принятия правовых актов о предоставлении жилых помещений по договорам социального найма.</w:t>
      </w:r>
    </w:p>
    <w:p w:rsidR="00736A6E" w:rsidRPr="00D0458C" w:rsidRDefault="00101C88" w:rsidP="00736A6E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  <w:lang w:eastAsia="ja-JP" w:bidi="fa-IR"/>
        </w:rPr>
        <w:t xml:space="preserve">- </w:t>
      </w:r>
      <w:r w:rsidR="00C0627A">
        <w:rPr>
          <w:rFonts w:ascii="Times New Roman" w:hAnsi="Times New Roman"/>
          <w:kern w:val="3"/>
          <w:sz w:val="28"/>
          <w:szCs w:val="28"/>
          <w:lang w:eastAsia="ja-JP" w:bidi="fa-IR"/>
        </w:rPr>
        <w:t>изготовлены</w:t>
      </w:r>
      <w:r w:rsidR="00736A6E" w:rsidRPr="00D0458C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 xml:space="preserve"> </w:t>
      </w:r>
      <w:r w:rsidR="00C0627A">
        <w:rPr>
          <w:rFonts w:ascii="Times New Roman" w:hAnsi="Times New Roman"/>
          <w:kern w:val="3"/>
          <w:sz w:val="28"/>
          <w:szCs w:val="28"/>
          <w:lang w:eastAsia="ja-JP" w:bidi="fa-IR"/>
        </w:rPr>
        <w:t>информационные</w:t>
      </w:r>
      <w:r w:rsidR="00736A6E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 xml:space="preserve"> </w:t>
      </w:r>
      <w:r w:rsidR="00C0627A">
        <w:rPr>
          <w:rFonts w:ascii="Times New Roman" w:hAnsi="Times New Roman"/>
          <w:kern w:val="3"/>
          <w:sz w:val="28"/>
          <w:szCs w:val="28"/>
          <w:lang w:eastAsia="ja-JP" w:bidi="fa-IR"/>
        </w:rPr>
        <w:t>таблички</w:t>
      </w:r>
      <w:r w:rsidR="00736A6E">
        <w:rPr>
          <w:rFonts w:ascii="Times New Roman" w:hAnsi="Times New Roman"/>
          <w:kern w:val="3"/>
          <w:sz w:val="28"/>
          <w:szCs w:val="28"/>
          <w:lang w:eastAsia="ja-JP" w:bidi="fa-IR"/>
        </w:rPr>
        <w:t xml:space="preserve"> для размещения на</w:t>
      </w:r>
      <w:r w:rsidR="00736A6E" w:rsidRPr="00D0458C">
        <w:rPr>
          <w:rFonts w:ascii="Times New Roman" w:hAnsi="Times New Roman"/>
          <w:kern w:val="3"/>
          <w:sz w:val="28"/>
          <w:szCs w:val="28"/>
          <w:lang w:eastAsia="ja-JP" w:bidi="fa-IR"/>
        </w:rPr>
        <w:t xml:space="preserve"> </w:t>
      </w:r>
      <w:r w:rsidR="00E7557B">
        <w:rPr>
          <w:rFonts w:ascii="Times New Roman" w:hAnsi="Times New Roman"/>
          <w:kern w:val="3"/>
          <w:sz w:val="28"/>
          <w:szCs w:val="28"/>
          <w:lang w:eastAsia="ja-JP" w:bidi="fa-IR"/>
        </w:rPr>
        <w:br/>
      </w:r>
      <w:r w:rsidR="00736A6E" w:rsidRPr="00D0458C">
        <w:rPr>
          <w:rFonts w:ascii="Times New Roman" w:hAnsi="Times New Roman"/>
          <w:kern w:val="3"/>
          <w:sz w:val="28"/>
          <w:szCs w:val="28"/>
          <w:lang w:eastAsia="ja-JP" w:bidi="fa-IR"/>
        </w:rPr>
        <w:t>4</w:t>
      </w:r>
      <w:r w:rsidR="00736A6E" w:rsidRPr="00D0458C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 xml:space="preserve"> </w:t>
      </w:r>
      <w:r w:rsidR="00C0627A">
        <w:rPr>
          <w:rFonts w:ascii="Times New Roman" w:hAnsi="Times New Roman"/>
          <w:kern w:val="3"/>
          <w:sz w:val="28"/>
          <w:szCs w:val="28"/>
          <w:lang w:eastAsia="ja-JP" w:bidi="fa-IR"/>
        </w:rPr>
        <w:t>аварийных</w:t>
      </w:r>
      <w:r w:rsidR="00736A6E" w:rsidRPr="00D0458C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 xml:space="preserve"> </w:t>
      </w:r>
      <w:r w:rsidR="00C0627A">
        <w:rPr>
          <w:rFonts w:ascii="Times New Roman" w:hAnsi="Times New Roman"/>
          <w:kern w:val="3"/>
          <w:sz w:val="28"/>
          <w:szCs w:val="28"/>
          <w:lang w:eastAsia="ja-JP" w:bidi="fa-IR"/>
        </w:rPr>
        <w:t>домах</w:t>
      </w:r>
      <w:r w:rsidR="00736A6E" w:rsidRPr="00D0458C">
        <w:rPr>
          <w:rFonts w:ascii="Times New Roman" w:hAnsi="Times New Roman"/>
          <w:kern w:val="3"/>
          <w:sz w:val="28"/>
          <w:szCs w:val="28"/>
          <w:lang w:eastAsia="ja-JP" w:bidi="fa-IR"/>
        </w:rPr>
        <w:t>.</w:t>
      </w:r>
    </w:p>
    <w:p w:rsidR="003B745E" w:rsidRPr="00D0458C" w:rsidRDefault="003B745E" w:rsidP="00D0458C">
      <w:pPr>
        <w:pStyle w:val="a8"/>
        <w:rPr>
          <w:rFonts w:ascii="Times New Roman" w:hAnsi="Times New Roman"/>
          <w:sz w:val="28"/>
          <w:szCs w:val="28"/>
        </w:rPr>
      </w:pPr>
      <w:r w:rsidRPr="00D0458C">
        <w:rPr>
          <w:rFonts w:ascii="Times New Roman" w:hAnsi="Times New Roman"/>
          <w:sz w:val="28"/>
          <w:szCs w:val="28"/>
        </w:rPr>
        <w:t>Оценка стоимости нежилых помещений в аварийных многоквартирных домах</w:t>
      </w:r>
      <w:r w:rsidR="00736A6E">
        <w:rPr>
          <w:rFonts w:ascii="Times New Roman" w:hAnsi="Times New Roman"/>
          <w:sz w:val="28"/>
          <w:szCs w:val="28"/>
        </w:rPr>
        <w:t xml:space="preserve"> и в</w:t>
      </w:r>
      <w:r w:rsidRPr="00D0458C">
        <w:rPr>
          <w:rFonts w:ascii="Times New Roman" w:hAnsi="Times New Roman"/>
          <w:sz w:val="28"/>
          <w:szCs w:val="28"/>
        </w:rPr>
        <w:t>ыкуп нежилых помещений в а</w:t>
      </w:r>
      <w:r w:rsidR="00736A6E">
        <w:rPr>
          <w:rFonts w:ascii="Times New Roman" w:hAnsi="Times New Roman"/>
          <w:sz w:val="28"/>
          <w:szCs w:val="28"/>
        </w:rPr>
        <w:t>варийных многоквартирных домах не проводились в связи с отсутствием необходимости в них.</w:t>
      </w:r>
      <w:r w:rsidRPr="00D0458C">
        <w:rPr>
          <w:rFonts w:ascii="Times New Roman" w:hAnsi="Times New Roman"/>
          <w:sz w:val="28"/>
          <w:szCs w:val="28"/>
        </w:rPr>
        <w:t xml:space="preserve"> </w:t>
      </w:r>
    </w:p>
    <w:p w:rsidR="001B056D" w:rsidRPr="00F35353" w:rsidRDefault="001B056D" w:rsidP="00F35353">
      <w:pPr>
        <w:tabs>
          <w:tab w:val="left" w:pos="3855"/>
        </w:tabs>
        <w:ind w:firstLine="709"/>
        <w:jc w:val="both"/>
        <w:rPr>
          <w:sz w:val="28"/>
          <w:szCs w:val="28"/>
          <w:u w:val="single"/>
        </w:rPr>
      </w:pPr>
    </w:p>
    <w:p w:rsidR="00C510F9" w:rsidRPr="00B504CC" w:rsidRDefault="00D71E8F" w:rsidP="00C510F9">
      <w:pPr>
        <w:tabs>
          <w:tab w:val="left" w:pos="709"/>
        </w:tabs>
        <w:jc w:val="center"/>
        <w:rPr>
          <w:bCs/>
          <w:sz w:val="28"/>
          <w:szCs w:val="28"/>
        </w:rPr>
      </w:pPr>
      <w:r w:rsidRPr="00B504CC">
        <w:rPr>
          <w:sz w:val="28"/>
          <w:szCs w:val="28"/>
        </w:rPr>
        <w:t>2.</w:t>
      </w:r>
      <w:r w:rsidR="00464566" w:rsidRPr="00B504CC">
        <w:rPr>
          <w:sz w:val="28"/>
          <w:szCs w:val="28"/>
        </w:rPr>
        <w:t> </w:t>
      </w:r>
      <w:r w:rsidR="006276C5" w:rsidRPr="00B504CC">
        <w:rPr>
          <w:sz w:val="28"/>
          <w:szCs w:val="28"/>
        </w:rPr>
        <w:t>М</w:t>
      </w:r>
      <w:r w:rsidR="00E81200" w:rsidRPr="00B504CC">
        <w:rPr>
          <w:sz w:val="28"/>
          <w:szCs w:val="28"/>
        </w:rPr>
        <w:t>униципальн</w:t>
      </w:r>
      <w:r w:rsidR="006276C5" w:rsidRPr="00B504CC">
        <w:rPr>
          <w:sz w:val="28"/>
          <w:szCs w:val="28"/>
        </w:rPr>
        <w:t>ая</w:t>
      </w:r>
      <w:r w:rsidR="00E81200" w:rsidRPr="00B504CC">
        <w:rPr>
          <w:sz w:val="28"/>
          <w:szCs w:val="28"/>
        </w:rPr>
        <w:t xml:space="preserve"> </w:t>
      </w:r>
      <w:r w:rsidR="007272C4" w:rsidRPr="00B504CC">
        <w:rPr>
          <w:sz w:val="28"/>
          <w:szCs w:val="28"/>
        </w:rPr>
        <w:t>п</w:t>
      </w:r>
      <w:r w:rsidR="00E81200" w:rsidRPr="00B504CC">
        <w:rPr>
          <w:sz w:val="28"/>
          <w:szCs w:val="28"/>
        </w:rPr>
        <w:t>рограмм</w:t>
      </w:r>
      <w:r w:rsidR="006276C5" w:rsidRPr="00B504CC">
        <w:rPr>
          <w:sz w:val="28"/>
          <w:szCs w:val="28"/>
        </w:rPr>
        <w:t>а</w:t>
      </w:r>
      <w:r w:rsidR="00E81200" w:rsidRPr="00B504CC">
        <w:rPr>
          <w:sz w:val="28"/>
          <w:szCs w:val="28"/>
        </w:rPr>
        <w:t xml:space="preserve"> </w:t>
      </w:r>
      <w:r w:rsidR="00653FDB" w:rsidRPr="00B504CC">
        <w:rPr>
          <w:bCs/>
          <w:sz w:val="28"/>
          <w:szCs w:val="28"/>
        </w:rPr>
        <w:t>«</w:t>
      </w:r>
      <w:r w:rsidR="00653FDB" w:rsidRPr="00B504CC">
        <w:rPr>
          <w:sz w:val="28"/>
          <w:szCs w:val="28"/>
        </w:rPr>
        <w:t>Энергосбережение и повышение энергетической эффективности в городе Ставрополе</w:t>
      </w:r>
      <w:r w:rsidR="00442C61" w:rsidRPr="00B504CC">
        <w:rPr>
          <w:sz w:val="28"/>
          <w:szCs w:val="28"/>
        </w:rPr>
        <w:br/>
      </w:r>
      <w:r w:rsidR="00653FDB" w:rsidRPr="00B504CC">
        <w:rPr>
          <w:sz w:val="28"/>
          <w:szCs w:val="28"/>
        </w:rPr>
        <w:t>на 2014 – 2017 годы</w:t>
      </w:r>
      <w:r w:rsidR="00653FDB" w:rsidRPr="00B504CC">
        <w:rPr>
          <w:bCs/>
          <w:sz w:val="28"/>
          <w:szCs w:val="28"/>
        </w:rPr>
        <w:t>»</w:t>
      </w:r>
    </w:p>
    <w:p w:rsidR="00C510F9" w:rsidRDefault="00C510F9" w:rsidP="00C510F9">
      <w:pPr>
        <w:ind w:firstLine="709"/>
        <w:jc w:val="both"/>
        <w:rPr>
          <w:sz w:val="28"/>
          <w:szCs w:val="28"/>
        </w:rPr>
      </w:pPr>
    </w:p>
    <w:p w:rsidR="00C510F9" w:rsidRDefault="00C510F9" w:rsidP="00C510F9">
      <w:pPr>
        <w:ind w:firstLine="709"/>
        <w:jc w:val="both"/>
        <w:rPr>
          <w:sz w:val="28"/>
          <w:szCs w:val="28"/>
        </w:rPr>
      </w:pPr>
      <w:r w:rsidRPr="00F35353">
        <w:rPr>
          <w:sz w:val="28"/>
          <w:szCs w:val="28"/>
        </w:rPr>
        <w:t>Ответственный исполнитель - комитет городского хозяйства администрации города Ставрополя.</w:t>
      </w:r>
    </w:p>
    <w:p w:rsidR="00BF7C59" w:rsidRDefault="00BF7C59" w:rsidP="00BF7C59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F35353">
        <w:rPr>
          <w:sz w:val="28"/>
          <w:szCs w:val="28"/>
        </w:rPr>
        <w:t>Муниципальная</w:t>
      </w:r>
      <w:r w:rsidRPr="00F35353">
        <w:rPr>
          <w:bCs/>
          <w:sz w:val="28"/>
          <w:szCs w:val="28"/>
        </w:rPr>
        <w:t xml:space="preserve"> программа </w:t>
      </w:r>
      <w:r w:rsidRPr="00BF7C59">
        <w:rPr>
          <w:bCs/>
          <w:sz w:val="28"/>
          <w:szCs w:val="28"/>
        </w:rPr>
        <w:t>«</w:t>
      </w:r>
      <w:r w:rsidRPr="00BF7C59">
        <w:rPr>
          <w:sz w:val="28"/>
          <w:szCs w:val="28"/>
        </w:rPr>
        <w:t>Энергосбережение и повышение энергетической эффективности в городе Ставрополе на 2014 – 2017 годы</w:t>
      </w:r>
      <w:r w:rsidRPr="00BF7C59">
        <w:rPr>
          <w:bCs/>
          <w:sz w:val="28"/>
          <w:szCs w:val="28"/>
        </w:rPr>
        <w:t>»</w:t>
      </w:r>
      <w:r w:rsidR="00B504CC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Pr="00F35353">
        <w:rPr>
          <w:bCs/>
          <w:sz w:val="28"/>
          <w:szCs w:val="28"/>
        </w:rPr>
        <w:t>утвержде</w:t>
      </w:r>
      <w:r w:rsidR="00B504CC">
        <w:rPr>
          <w:bCs/>
          <w:sz w:val="28"/>
          <w:szCs w:val="28"/>
        </w:rPr>
        <w:t>н</w:t>
      </w:r>
      <w:r w:rsidRPr="00F35353">
        <w:rPr>
          <w:bCs/>
          <w:sz w:val="28"/>
          <w:szCs w:val="28"/>
        </w:rPr>
        <w:t>на</w:t>
      </w:r>
      <w:r w:rsidR="00B504CC">
        <w:rPr>
          <w:bCs/>
          <w:sz w:val="28"/>
          <w:szCs w:val="28"/>
        </w:rPr>
        <w:t>я</w:t>
      </w:r>
      <w:r w:rsidRPr="00F35353">
        <w:rPr>
          <w:bCs/>
          <w:sz w:val="28"/>
          <w:szCs w:val="28"/>
        </w:rPr>
        <w:t xml:space="preserve"> постановлением администрации </w:t>
      </w:r>
      <w:r>
        <w:rPr>
          <w:bCs/>
          <w:sz w:val="28"/>
          <w:szCs w:val="28"/>
        </w:rPr>
        <w:t>города Ставрополя от 31</w:t>
      </w:r>
      <w:r w:rsidRPr="00F35353">
        <w:rPr>
          <w:bCs/>
          <w:sz w:val="28"/>
          <w:szCs w:val="28"/>
        </w:rPr>
        <w:t>.1</w:t>
      </w:r>
      <w:r>
        <w:rPr>
          <w:bCs/>
          <w:sz w:val="28"/>
          <w:szCs w:val="28"/>
        </w:rPr>
        <w:t>0.2013 г. № 3833.</w:t>
      </w:r>
      <w:r w:rsidR="001876F0">
        <w:rPr>
          <w:bCs/>
          <w:sz w:val="28"/>
          <w:szCs w:val="28"/>
        </w:rPr>
        <w:t xml:space="preserve"> П</w:t>
      </w:r>
      <w:r>
        <w:rPr>
          <w:bCs/>
          <w:sz w:val="28"/>
          <w:szCs w:val="28"/>
        </w:rPr>
        <w:t>одпрограммы</w:t>
      </w:r>
      <w:r w:rsidR="001876F0">
        <w:rPr>
          <w:bCs/>
          <w:sz w:val="28"/>
          <w:szCs w:val="28"/>
        </w:rPr>
        <w:t xml:space="preserve"> не предусмотрены.</w:t>
      </w:r>
    </w:p>
    <w:p w:rsidR="00AB5326" w:rsidRDefault="00AB5326" w:rsidP="00AB5326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Общий объем финансирования на весь период ре</w:t>
      </w:r>
      <w:r w:rsidR="008B2FEE">
        <w:rPr>
          <w:bCs/>
          <w:sz w:val="28"/>
          <w:szCs w:val="28"/>
        </w:rPr>
        <w:t xml:space="preserve">ализации </w:t>
      </w:r>
      <w:r w:rsidR="00B504CC">
        <w:rPr>
          <w:bCs/>
          <w:sz w:val="28"/>
          <w:szCs w:val="28"/>
        </w:rPr>
        <w:t>П</w:t>
      </w:r>
      <w:r w:rsidR="008B2FEE">
        <w:rPr>
          <w:bCs/>
          <w:sz w:val="28"/>
          <w:szCs w:val="28"/>
        </w:rPr>
        <w:t>рограммы составляет 1 141 353,7</w:t>
      </w:r>
      <w:r>
        <w:rPr>
          <w:bCs/>
          <w:sz w:val="28"/>
          <w:szCs w:val="28"/>
        </w:rPr>
        <w:t xml:space="preserve"> тыс. рублей. Реализация мероприятий </w:t>
      </w:r>
      <w:r w:rsidR="00B504CC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рограммы обеспечивается за счет средств: бюджета города Ставрополя</w:t>
      </w:r>
      <w:r w:rsidR="00BF7C59">
        <w:rPr>
          <w:bCs/>
          <w:sz w:val="28"/>
          <w:szCs w:val="28"/>
        </w:rPr>
        <w:t xml:space="preserve"> </w:t>
      </w:r>
      <w:r w:rsidR="008B2FEE">
        <w:rPr>
          <w:bCs/>
          <w:sz w:val="28"/>
          <w:szCs w:val="28"/>
        </w:rPr>
        <w:t>(5,43</w:t>
      </w:r>
      <w:r w:rsidR="00B504CC">
        <w:rPr>
          <w:bCs/>
          <w:sz w:val="28"/>
          <w:szCs w:val="28"/>
        </w:rPr>
        <w:t xml:space="preserve"> </w:t>
      </w:r>
      <w:r w:rsidR="008B2FEE">
        <w:rPr>
          <w:bCs/>
          <w:sz w:val="28"/>
          <w:szCs w:val="28"/>
        </w:rPr>
        <w:t>%), краевого бюджета (0,70</w:t>
      </w:r>
      <w:r w:rsidR="00B504C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%), </w:t>
      </w:r>
      <w:r w:rsidR="008B2FEE">
        <w:rPr>
          <w:bCs/>
          <w:sz w:val="28"/>
          <w:szCs w:val="28"/>
        </w:rPr>
        <w:t>внебюджетных и прочих источников (93,87</w:t>
      </w:r>
      <w:r w:rsidR="00B504C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%).</w:t>
      </w:r>
    </w:p>
    <w:p w:rsidR="00AB5326" w:rsidRPr="00CA1D04" w:rsidRDefault="00AB5326" w:rsidP="00AB5326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CA1D04">
        <w:rPr>
          <w:bCs/>
          <w:sz w:val="28"/>
          <w:szCs w:val="28"/>
        </w:rPr>
        <w:t xml:space="preserve">Объем финансирования на 2014 год </w:t>
      </w:r>
      <w:r w:rsidR="008B2FEE">
        <w:rPr>
          <w:bCs/>
          <w:sz w:val="28"/>
          <w:szCs w:val="28"/>
        </w:rPr>
        <w:t>составил 227 104,21</w:t>
      </w:r>
      <w:r w:rsidRPr="00CA1D04">
        <w:rPr>
          <w:bCs/>
          <w:sz w:val="28"/>
          <w:szCs w:val="28"/>
        </w:rPr>
        <w:t xml:space="preserve"> тыс. рублей, в том числе за счет средств бюджета города </w:t>
      </w:r>
      <w:r w:rsidR="008B2FEE">
        <w:rPr>
          <w:bCs/>
          <w:sz w:val="28"/>
          <w:szCs w:val="28"/>
        </w:rPr>
        <w:t xml:space="preserve">Ставрополя </w:t>
      </w:r>
      <w:r w:rsidR="006D11C6">
        <w:rPr>
          <w:bCs/>
          <w:sz w:val="28"/>
          <w:szCs w:val="28"/>
        </w:rPr>
        <w:t>-</w:t>
      </w:r>
      <w:r w:rsidRPr="00CA1D04">
        <w:rPr>
          <w:bCs/>
          <w:sz w:val="28"/>
          <w:szCs w:val="28"/>
        </w:rPr>
        <w:t xml:space="preserve"> </w:t>
      </w:r>
      <w:r w:rsidR="00671054">
        <w:rPr>
          <w:bCs/>
          <w:sz w:val="28"/>
          <w:szCs w:val="28"/>
        </w:rPr>
        <w:t>20 503,90</w:t>
      </w:r>
      <w:r w:rsidRPr="00CA1D04">
        <w:rPr>
          <w:bCs/>
          <w:sz w:val="28"/>
          <w:szCs w:val="28"/>
        </w:rPr>
        <w:t xml:space="preserve"> тыс. рублей (</w:t>
      </w:r>
      <w:r w:rsidR="00671054">
        <w:rPr>
          <w:bCs/>
          <w:sz w:val="28"/>
          <w:szCs w:val="28"/>
        </w:rPr>
        <w:t>9,02</w:t>
      </w:r>
      <w:r w:rsidR="00B504CC">
        <w:rPr>
          <w:bCs/>
          <w:sz w:val="28"/>
          <w:szCs w:val="28"/>
        </w:rPr>
        <w:t xml:space="preserve"> </w:t>
      </w:r>
      <w:r w:rsidRPr="00CA1D04">
        <w:rPr>
          <w:bCs/>
          <w:sz w:val="28"/>
          <w:szCs w:val="28"/>
        </w:rPr>
        <w:t>%)</w:t>
      </w:r>
      <w:r w:rsidR="006D11C6">
        <w:rPr>
          <w:bCs/>
          <w:sz w:val="28"/>
          <w:szCs w:val="28"/>
        </w:rPr>
        <w:t xml:space="preserve">. </w:t>
      </w:r>
      <w:r w:rsidRPr="00CA1D04">
        <w:rPr>
          <w:bCs/>
          <w:sz w:val="28"/>
          <w:szCs w:val="28"/>
        </w:rPr>
        <w:t>Уровень освоения финансовых средств, выделенных на реализацию мероприятий</w:t>
      </w:r>
      <w:r w:rsidR="006D11C6">
        <w:rPr>
          <w:bCs/>
          <w:sz w:val="28"/>
          <w:szCs w:val="28"/>
        </w:rPr>
        <w:t xml:space="preserve"> </w:t>
      </w:r>
      <w:r w:rsidR="00B504CC">
        <w:rPr>
          <w:bCs/>
          <w:sz w:val="28"/>
          <w:szCs w:val="28"/>
        </w:rPr>
        <w:t>П</w:t>
      </w:r>
      <w:r w:rsidR="006D11C6">
        <w:rPr>
          <w:bCs/>
          <w:sz w:val="28"/>
          <w:szCs w:val="28"/>
        </w:rPr>
        <w:t>рограммы за 2014 год - 114,0</w:t>
      </w:r>
      <w:r w:rsidR="00B504C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%, в том числе средств бюджета города Ставрополя </w:t>
      </w:r>
      <w:r w:rsidR="006D11C6">
        <w:rPr>
          <w:bCs/>
          <w:sz w:val="28"/>
          <w:szCs w:val="28"/>
        </w:rPr>
        <w:t>- 99,0</w:t>
      </w:r>
      <w:r w:rsidR="00B504C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%.</w:t>
      </w:r>
    </w:p>
    <w:p w:rsidR="00AB5326" w:rsidRPr="00B504CC" w:rsidRDefault="00AB5326" w:rsidP="00AB5326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B504CC">
        <w:rPr>
          <w:bCs/>
          <w:sz w:val="28"/>
          <w:szCs w:val="28"/>
        </w:rPr>
        <w:t>Результаты в</w:t>
      </w:r>
      <w:r w:rsidR="001876F0" w:rsidRPr="00B504CC">
        <w:rPr>
          <w:bCs/>
          <w:sz w:val="28"/>
          <w:szCs w:val="28"/>
        </w:rPr>
        <w:t>ыполнения мероприятий программы.</w:t>
      </w:r>
    </w:p>
    <w:p w:rsidR="001876F0" w:rsidRPr="00B504CC" w:rsidRDefault="001876F0" w:rsidP="00AB5326">
      <w:pPr>
        <w:tabs>
          <w:tab w:val="left" w:pos="3855"/>
        </w:tabs>
        <w:ind w:firstLine="709"/>
        <w:jc w:val="both"/>
        <w:rPr>
          <w:bCs/>
          <w:sz w:val="28"/>
          <w:szCs w:val="28"/>
          <w:u w:val="single"/>
        </w:rPr>
      </w:pPr>
      <w:r w:rsidRPr="00B504CC">
        <w:rPr>
          <w:rFonts w:cs="Calibri"/>
          <w:sz w:val="28"/>
          <w:szCs w:val="28"/>
        </w:rPr>
        <w:t>Энергосбережение и энергоэффективность в бюджетном секторе:</w:t>
      </w:r>
    </w:p>
    <w:p w:rsidR="00464566" w:rsidRPr="001876F0" w:rsidRDefault="001876F0" w:rsidP="001876F0">
      <w:pPr>
        <w:tabs>
          <w:tab w:val="left" w:pos="70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836F00" w:rsidRPr="001876F0">
        <w:rPr>
          <w:sz w:val="28"/>
          <w:szCs w:val="28"/>
        </w:rPr>
        <w:t xml:space="preserve">олучен энергетический паспорт </w:t>
      </w:r>
      <w:r w:rsidR="00B504CC">
        <w:rPr>
          <w:sz w:val="28"/>
          <w:szCs w:val="28"/>
        </w:rPr>
        <w:t>муниципального бюджетного учреждения культуры Центра досуга и кино</w:t>
      </w:r>
      <w:r w:rsidR="00836F00" w:rsidRPr="001876F0">
        <w:rPr>
          <w:sz w:val="28"/>
          <w:szCs w:val="28"/>
        </w:rPr>
        <w:t xml:space="preserve"> «Октябрь»</w:t>
      </w:r>
      <w:r w:rsidR="00B504CC">
        <w:rPr>
          <w:sz w:val="28"/>
          <w:szCs w:val="28"/>
        </w:rPr>
        <w:t xml:space="preserve"> города Ставрополя</w:t>
      </w:r>
      <w:r>
        <w:rPr>
          <w:sz w:val="28"/>
          <w:szCs w:val="28"/>
        </w:rPr>
        <w:t>;</w:t>
      </w:r>
    </w:p>
    <w:p w:rsidR="00B504CC" w:rsidRDefault="00836F00" w:rsidP="001876F0">
      <w:pPr>
        <w:ind w:firstLine="720"/>
        <w:jc w:val="both"/>
        <w:rPr>
          <w:sz w:val="28"/>
          <w:szCs w:val="28"/>
        </w:rPr>
      </w:pPr>
      <w:r w:rsidRPr="001876F0">
        <w:rPr>
          <w:color w:val="000000"/>
          <w:sz w:val="28"/>
          <w:szCs w:val="28"/>
        </w:rPr>
        <w:t xml:space="preserve">- </w:t>
      </w:r>
      <w:r w:rsidR="001876F0">
        <w:rPr>
          <w:color w:val="000000"/>
          <w:sz w:val="28"/>
          <w:szCs w:val="28"/>
        </w:rPr>
        <w:t>в</w:t>
      </w:r>
      <w:r w:rsidRPr="001876F0">
        <w:rPr>
          <w:sz w:val="28"/>
          <w:szCs w:val="28"/>
        </w:rPr>
        <w:t xml:space="preserve">ыполнена замена </w:t>
      </w:r>
      <w:r w:rsidR="009A62C2" w:rsidRPr="0090274E">
        <w:rPr>
          <w:sz w:val="28"/>
          <w:szCs w:val="28"/>
        </w:rPr>
        <w:t>8242,1 кв</w:t>
      </w:r>
      <w:r w:rsidR="00B504CC">
        <w:rPr>
          <w:sz w:val="28"/>
          <w:szCs w:val="28"/>
        </w:rPr>
        <w:t>адратных метров</w:t>
      </w:r>
      <w:r w:rsidR="009A62C2" w:rsidRPr="0090274E">
        <w:rPr>
          <w:sz w:val="28"/>
          <w:szCs w:val="28"/>
        </w:rPr>
        <w:t xml:space="preserve"> </w:t>
      </w:r>
      <w:r w:rsidRPr="001876F0">
        <w:rPr>
          <w:sz w:val="28"/>
          <w:szCs w:val="28"/>
        </w:rPr>
        <w:t>старых оконных блоков</w:t>
      </w:r>
      <w:r w:rsidR="001876F0" w:rsidRPr="001876F0">
        <w:rPr>
          <w:color w:val="000000"/>
          <w:sz w:val="28"/>
          <w:szCs w:val="28"/>
        </w:rPr>
        <w:t xml:space="preserve"> на стеклопакеты</w:t>
      </w:r>
      <w:r w:rsidR="009A62C2">
        <w:rPr>
          <w:sz w:val="28"/>
          <w:szCs w:val="28"/>
        </w:rPr>
        <w:t xml:space="preserve"> </w:t>
      </w:r>
      <w:r w:rsidR="0090274E" w:rsidRPr="0090274E">
        <w:rPr>
          <w:sz w:val="28"/>
          <w:szCs w:val="28"/>
        </w:rPr>
        <w:t xml:space="preserve">в 36 муниципальных бюджетных учреждениях, в том числе в 29 </w:t>
      </w:r>
      <w:r w:rsidR="009A62C2">
        <w:rPr>
          <w:sz w:val="28"/>
          <w:szCs w:val="28"/>
        </w:rPr>
        <w:t>дошкольных образовательных учреждениях, 6 общеобразовательных учреждениях,</w:t>
      </w:r>
      <w:r w:rsidR="0090274E" w:rsidRPr="0090274E">
        <w:rPr>
          <w:sz w:val="28"/>
          <w:szCs w:val="28"/>
        </w:rPr>
        <w:t xml:space="preserve"> </w:t>
      </w:r>
      <w:r w:rsidR="00B504CC">
        <w:rPr>
          <w:sz w:val="28"/>
          <w:szCs w:val="28"/>
        </w:rPr>
        <w:t>муниципальном бюджетной учреждении культуры</w:t>
      </w:r>
      <w:r w:rsidR="009A62C2">
        <w:rPr>
          <w:sz w:val="28"/>
          <w:szCs w:val="28"/>
          <w:shd w:val="clear" w:color="auto" w:fill="FFFFFF"/>
        </w:rPr>
        <w:t xml:space="preserve"> </w:t>
      </w:r>
      <w:r w:rsidR="009A62C2">
        <w:rPr>
          <w:color w:val="714D13"/>
          <w:shd w:val="clear" w:color="auto" w:fill="FFFFFF"/>
        </w:rPr>
        <w:t>«</w:t>
      </w:r>
      <w:r w:rsidR="0090274E" w:rsidRPr="0090274E">
        <w:rPr>
          <w:sz w:val="28"/>
          <w:szCs w:val="28"/>
        </w:rPr>
        <w:t>Ставропольский Дворец культуры и спорта</w:t>
      </w:r>
      <w:r w:rsidR="009A62C2">
        <w:rPr>
          <w:sz w:val="28"/>
          <w:szCs w:val="28"/>
        </w:rPr>
        <w:t>»</w:t>
      </w:r>
      <w:r w:rsidR="00B504CC">
        <w:rPr>
          <w:sz w:val="28"/>
          <w:szCs w:val="28"/>
        </w:rPr>
        <w:t xml:space="preserve"> города Ставрополя</w:t>
      </w:r>
      <w:r w:rsidR="009A62C2">
        <w:rPr>
          <w:sz w:val="28"/>
          <w:szCs w:val="28"/>
        </w:rPr>
        <w:t>,</w:t>
      </w:r>
      <w:r w:rsidR="009A62C2" w:rsidRPr="001876F0">
        <w:rPr>
          <w:sz w:val="28"/>
          <w:szCs w:val="28"/>
        </w:rPr>
        <w:t xml:space="preserve"> </w:t>
      </w:r>
      <w:r w:rsidR="009A62C2" w:rsidRPr="001876F0">
        <w:rPr>
          <w:sz w:val="28"/>
          <w:szCs w:val="28"/>
        </w:rPr>
        <w:lastRenderedPageBreak/>
        <w:t xml:space="preserve">библиотеках-филиалах № 12, 15 </w:t>
      </w:r>
      <w:r w:rsidR="00B504CC">
        <w:rPr>
          <w:sz w:val="28"/>
          <w:szCs w:val="28"/>
        </w:rPr>
        <w:t>муниципальных бюджетных учреждениях культуры</w:t>
      </w:r>
      <w:r w:rsidR="00B504CC">
        <w:rPr>
          <w:sz w:val="28"/>
          <w:szCs w:val="28"/>
          <w:shd w:val="clear" w:color="auto" w:fill="FFFFFF"/>
        </w:rPr>
        <w:t xml:space="preserve"> «Ставропольской централизованной библиотечной системы»</w:t>
      </w:r>
      <w:r w:rsidR="009A62C2">
        <w:rPr>
          <w:sz w:val="28"/>
          <w:szCs w:val="28"/>
        </w:rPr>
        <w:t>;</w:t>
      </w:r>
    </w:p>
    <w:p w:rsidR="00836F00" w:rsidRPr="001876F0" w:rsidRDefault="00836F00" w:rsidP="001876F0">
      <w:pPr>
        <w:ind w:firstLine="720"/>
        <w:jc w:val="both"/>
        <w:rPr>
          <w:sz w:val="28"/>
          <w:szCs w:val="28"/>
        </w:rPr>
      </w:pPr>
      <w:r w:rsidRPr="001876F0">
        <w:rPr>
          <w:color w:val="000000"/>
          <w:sz w:val="28"/>
          <w:szCs w:val="28"/>
        </w:rPr>
        <w:t xml:space="preserve">- </w:t>
      </w:r>
      <w:r w:rsidR="00602C33">
        <w:rPr>
          <w:color w:val="000000"/>
          <w:sz w:val="28"/>
          <w:szCs w:val="28"/>
        </w:rPr>
        <w:t>в</w:t>
      </w:r>
      <w:r w:rsidRPr="001876F0">
        <w:rPr>
          <w:sz w:val="28"/>
          <w:szCs w:val="28"/>
        </w:rPr>
        <w:t xml:space="preserve">ыполнена замена покрытия кровли в библиотеке-филиале </w:t>
      </w:r>
      <w:r w:rsidR="009A62C2">
        <w:rPr>
          <w:sz w:val="28"/>
          <w:szCs w:val="28"/>
        </w:rPr>
        <w:br/>
      </w:r>
      <w:r w:rsidRPr="001876F0">
        <w:rPr>
          <w:sz w:val="28"/>
          <w:szCs w:val="28"/>
        </w:rPr>
        <w:t xml:space="preserve">№ 13 </w:t>
      </w:r>
      <w:r w:rsidR="00B504CC">
        <w:rPr>
          <w:sz w:val="28"/>
          <w:szCs w:val="28"/>
        </w:rPr>
        <w:t>муниципальном бюджетном учреждении культуры</w:t>
      </w:r>
      <w:r w:rsidR="00B504CC">
        <w:rPr>
          <w:sz w:val="28"/>
          <w:szCs w:val="28"/>
          <w:shd w:val="clear" w:color="auto" w:fill="FFFFFF"/>
        </w:rPr>
        <w:t xml:space="preserve"> «Ставропольской централизованной библиотечной системы»</w:t>
      </w:r>
      <w:r w:rsidR="00602C33">
        <w:rPr>
          <w:sz w:val="28"/>
          <w:szCs w:val="28"/>
        </w:rPr>
        <w:t>;</w:t>
      </w:r>
    </w:p>
    <w:p w:rsidR="00836F00" w:rsidRPr="00602C33" w:rsidRDefault="00836F00" w:rsidP="001876F0">
      <w:pPr>
        <w:ind w:firstLine="720"/>
        <w:jc w:val="both"/>
        <w:rPr>
          <w:sz w:val="28"/>
          <w:szCs w:val="28"/>
        </w:rPr>
      </w:pPr>
      <w:r w:rsidRPr="00602C33">
        <w:rPr>
          <w:color w:val="000000"/>
          <w:sz w:val="28"/>
          <w:szCs w:val="28"/>
        </w:rPr>
        <w:t xml:space="preserve">- </w:t>
      </w:r>
      <w:r w:rsidR="00602C33" w:rsidRPr="00602C33">
        <w:rPr>
          <w:color w:val="000000"/>
          <w:sz w:val="28"/>
          <w:szCs w:val="28"/>
        </w:rPr>
        <w:t>у</w:t>
      </w:r>
      <w:r w:rsidR="00602C33" w:rsidRPr="00602C33">
        <w:rPr>
          <w:sz w:val="28"/>
          <w:szCs w:val="28"/>
        </w:rPr>
        <w:t>становлены 17 узлов учета</w:t>
      </w:r>
      <w:r w:rsidRPr="00602C33">
        <w:rPr>
          <w:sz w:val="28"/>
          <w:szCs w:val="28"/>
        </w:rPr>
        <w:t xml:space="preserve"> тепловой энергии в 12 </w:t>
      </w:r>
      <w:r w:rsidR="0090274E" w:rsidRPr="0090274E">
        <w:rPr>
          <w:sz w:val="28"/>
          <w:szCs w:val="28"/>
        </w:rPr>
        <w:t xml:space="preserve">муниципальных бюджетных </w:t>
      </w:r>
      <w:r w:rsidR="0090274E">
        <w:rPr>
          <w:sz w:val="28"/>
          <w:szCs w:val="28"/>
        </w:rPr>
        <w:t>учреждениях</w:t>
      </w:r>
      <w:r w:rsidR="00602C33">
        <w:rPr>
          <w:sz w:val="28"/>
          <w:szCs w:val="28"/>
        </w:rPr>
        <w:t>, в том числе в 10 дошкольных образовательных учреждениях</w:t>
      </w:r>
      <w:r w:rsidR="00602C33" w:rsidRPr="00602C33">
        <w:rPr>
          <w:sz w:val="28"/>
          <w:szCs w:val="28"/>
        </w:rPr>
        <w:t xml:space="preserve">, 1 </w:t>
      </w:r>
      <w:r w:rsidR="00602C33">
        <w:rPr>
          <w:sz w:val="28"/>
          <w:szCs w:val="28"/>
        </w:rPr>
        <w:t>общеобразовательном учреждении</w:t>
      </w:r>
      <w:r w:rsidR="00602C33" w:rsidRPr="00602C33">
        <w:rPr>
          <w:sz w:val="28"/>
          <w:szCs w:val="28"/>
        </w:rPr>
        <w:t xml:space="preserve"> (</w:t>
      </w:r>
      <w:r w:rsidR="00B504CC">
        <w:rPr>
          <w:sz w:val="28"/>
          <w:szCs w:val="28"/>
        </w:rPr>
        <w:t>муниципальное бюджетное образовательное учреждение</w:t>
      </w:r>
      <w:r w:rsidR="00602C33" w:rsidRPr="00602C33">
        <w:rPr>
          <w:sz w:val="28"/>
          <w:szCs w:val="28"/>
        </w:rPr>
        <w:t xml:space="preserve"> гимназия № 24), </w:t>
      </w:r>
      <w:r w:rsidR="00B504CC">
        <w:rPr>
          <w:sz w:val="28"/>
          <w:szCs w:val="28"/>
        </w:rPr>
        <w:t>муниципальное бюджетное образовательное учреждение</w:t>
      </w:r>
      <w:r w:rsidR="00602C33" w:rsidRPr="00602C33">
        <w:rPr>
          <w:sz w:val="28"/>
          <w:szCs w:val="28"/>
        </w:rPr>
        <w:t xml:space="preserve"> </w:t>
      </w:r>
      <w:r w:rsidR="005B1719">
        <w:rPr>
          <w:sz w:val="28"/>
          <w:szCs w:val="28"/>
        </w:rPr>
        <w:t>дополнительного образования детей</w:t>
      </w:r>
      <w:r w:rsidR="00602C33" w:rsidRPr="00602C33">
        <w:rPr>
          <w:sz w:val="28"/>
          <w:szCs w:val="28"/>
        </w:rPr>
        <w:t xml:space="preserve"> «Ставропольский Дворец детского творчества»</w:t>
      </w:r>
      <w:r w:rsidR="00602C33">
        <w:rPr>
          <w:sz w:val="28"/>
          <w:szCs w:val="28"/>
        </w:rPr>
        <w:t>;</w:t>
      </w:r>
    </w:p>
    <w:p w:rsidR="00836F00" w:rsidRPr="001876F0" w:rsidRDefault="00836F00" w:rsidP="001876F0">
      <w:pPr>
        <w:ind w:firstLine="720"/>
        <w:jc w:val="both"/>
        <w:rPr>
          <w:sz w:val="28"/>
          <w:szCs w:val="28"/>
        </w:rPr>
      </w:pPr>
      <w:r w:rsidRPr="001876F0">
        <w:rPr>
          <w:color w:val="000000"/>
          <w:sz w:val="28"/>
          <w:szCs w:val="28"/>
        </w:rPr>
        <w:t xml:space="preserve">- </w:t>
      </w:r>
      <w:r w:rsidR="0090274E">
        <w:rPr>
          <w:color w:val="000000"/>
          <w:sz w:val="28"/>
          <w:szCs w:val="28"/>
        </w:rPr>
        <w:t>в</w:t>
      </w:r>
      <w:r w:rsidRPr="001876F0">
        <w:rPr>
          <w:sz w:val="28"/>
          <w:szCs w:val="28"/>
        </w:rPr>
        <w:t>ыполнена замена старых чугунных радиаторов в количестве 2</w:t>
      </w:r>
      <w:r w:rsidR="0090274E">
        <w:rPr>
          <w:sz w:val="28"/>
          <w:szCs w:val="28"/>
        </w:rPr>
        <w:t xml:space="preserve">3 штук в </w:t>
      </w:r>
      <w:r w:rsidR="005B1719">
        <w:rPr>
          <w:sz w:val="28"/>
          <w:szCs w:val="28"/>
        </w:rPr>
        <w:t>муниципальном бюджетном учреждении культуры Центра досуга и кино</w:t>
      </w:r>
      <w:r w:rsidR="005B1719" w:rsidRPr="001876F0">
        <w:rPr>
          <w:sz w:val="28"/>
          <w:szCs w:val="28"/>
        </w:rPr>
        <w:t xml:space="preserve"> «Октябрь»</w:t>
      </w:r>
      <w:r w:rsidR="005B1719">
        <w:rPr>
          <w:sz w:val="28"/>
          <w:szCs w:val="28"/>
        </w:rPr>
        <w:t xml:space="preserve"> города Ставрополя</w:t>
      </w:r>
      <w:r w:rsidR="0090274E">
        <w:rPr>
          <w:sz w:val="28"/>
          <w:szCs w:val="28"/>
        </w:rPr>
        <w:t>;</w:t>
      </w:r>
    </w:p>
    <w:p w:rsidR="00836F00" w:rsidRPr="0090274E" w:rsidRDefault="00836F00" w:rsidP="0090274E">
      <w:pPr>
        <w:ind w:firstLine="720"/>
        <w:jc w:val="both"/>
        <w:rPr>
          <w:sz w:val="28"/>
          <w:szCs w:val="28"/>
        </w:rPr>
      </w:pPr>
      <w:r w:rsidRPr="0090274E">
        <w:rPr>
          <w:color w:val="000000"/>
          <w:sz w:val="28"/>
          <w:szCs w:val="28"/>
        </w:rPr>
        <w:t xml:space="preserve">- </w:t>
      </w:r>
      <w:r w:rsidR="003444EF">
        <w:rPr>
          <w:color w:val="000000"/>
          <w:sz w:val="28"/>
          <w:szCs w:val="28"/>
        </w:rPr>
        <w:t>в</w:t>
      </w:r>
      <w:r w:rsidRPr="0090274E">
        <w:rPr>
          <w:sz w:val="28"/>
          <w:szCs w:val="28"/>
        </w:rPr>
        <w:t xml:space="preserve">ыполнена замена 3 дверных блоков в учреждениях культуры, в том числе </w:t>
      </w:r>
      <w:r w:rsidR="003444EF">
        <w:rPr>
          <w:sz w:val="28"/>
          <w:szCs w:val="28"/>
        </w:rPr>
        <w:t xml:space="preserve">2 - в </w:t>
      </w:r>
      <w:r w:rsidR="005B1719">
        <w:rPr>
          <w:sz w:val="28"/>
          <w:szCs w:val="28"/>
        </w:rPr>
        <w:t>муниципальном бюджетном учреждении культуры Центра досуга и кино</w:t>
      </w:r>
      <w:r w:rsidR="005B1719" w:rsidRPr="001876F0">
        <w:rPr>
          <w:sz w:val="28"/>
          <w:szCs w:val="28"/>
        </w:rPr>
        <w:t xml:space="preserve"> «Октябрь»</w:t>
      </w:r>
      <w:r w:rsidR="005B1719">
        <w:rPr>
          <w:sz w:val="28"/>
          <w:szCs w:val="28"/>
        </w:rPr>
        <w:t xml:space="preserve"> города Ставрополя </w:t>
      </w:r>
      <w:r w:rsidR="003444EF">
        <w:rPr>
          <w:sz w:val="28"/>
          <w:szCs w:val="28"/>
        </w:rPr>
        <w:t>и</w:t>
      </w:r>
      <w:r w:rsidRPr="0090274E">
        <w:rPr>
          <w:sz w:val="28"/>
          <w:szCs w:val="28"/>
        </w:rPr>
        <w:t xml:space="preserve"> </w:t>
      </w:r>
      <w:r w:rsidR="003444EF">
        <w:rPr>
          <w:sz w:val="28"/>
          <w:szCs w:val="28"/>
        </w:rPr>
        <w:t>1- в Ц</w:t>
      </w:r>
      <w:r w:rsidRPr="0090274E">
        <w:rPr>
          <w:sz w:val="28"/>
          <w:szCs w:val="28"/>
        </w:rPr>
        <w:t>ентральной городской библиотеке</w:t>
      </w:r>
      <w:r w:rsidR="005B1719">
        <w:rPr>
          <w:sz w:val="28"/>
          <w:szCs w:val="28"/>
        </w:rPr>
        <w:t>;</w:t>
      </w:r>
    </w:p>
    <w:p w:rsidR="00836F00" w:rsidRPr="0090274E" w:rsidRDefault="003444EF" w:rsidP="0090274E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в</w:t>
      </w:r>
      <w:r w:rsidR="00836F00" w:rsidRPr="0090274E">
        <w:rPr>
          <w:sz w:val="28"/>
          <w:szCs w:val="28"/>
        </w:rPr>
        <w:t>ыполнена замена 55 ламп накаливания на энергоэффек</w:t>
      </w:r>
      <w:r>
        <w:rPr>
          <w:sz w:val="28"/>
          <w:szCs w:val="28"/>
        </w:rPr>
        <w:t xml:space="preserve">тивные в </w:t>
      </w:r>
      <w:r w:rsidR="005B1719">
        <w:rPr>
          <w:sz w:val="28"/>
          <w:szCs w:val="28"/>
        </w:rPr>
        <w:t>муниципальном бюджетном учреждении культуры Центра досуга и кино</w:t>
      </w:r>
      <w:r w:rsidR="005B1719" w:rsidRPr="001876F0">
        <w:rPr>
          <w:sz w:val="28"/>
          <w:szCs w:val="28"/>
        </w:rPr>
        <w:t xml:space="preserve"> «Октябрь»</w:t>
      </w:r>
      <w:r w:rsidR="005B1719">
        <w:rPr>
          <w:sz w:val="28"/>
          <w:szCs w:val="28"/>
        </w:rPr>
        <w:t xml:space="preserve"> города Ставрополя;</w:t>
      </w:r>
    </w:p>
    <w:p w:rsidR="00D43210" w:rsidRPr="003F7674" w:rsidRDefault="00D43210" w:rsidP="0090274E">
      <w:pPr>
        <w:ind w:firstLine="720"/>
        <w:jc w:val="both"/>
        <w:rPr>
          <w:sz w:val="28"/>
          <w:szCs w:val="28"/>
        </w:rPr>
      </w:pPr>
      <w:r w:rsidRPr="003F7674">
        <w:rPr>
          <w:sz w:val="28"/>
          <w:szCs w:val="28"/>
        </w:rPr>
        <w:t xml:space="preserve">- </w:t>
      </w:r>
      <w:r w:rsidR="003F7674" w:rsidRPr="003F7674">
        <w:rPr>
          <w:sz w:val="28"/>
          <w:szCs w:val="28"/>
        </w:rPr>
        <w:t>в</w:t>
      </w:r>
      <w:r w:rsidR="006248C5">
        <w:rPr>
          <w:sz w:val="28"/>
          <w:szCs w:val="28"/>
        </w:rPr>
        <w:t xml:space="preserve">ыполнена замена </w:t>
      </w:r>
      <w:smartTag w:uri="urn:schemas-microsoft-com:office:smarttags" w:element="metricconverter">
        <w:smartTagPr>
          <w:attr w:name="ProductID" w:val="20 м"/>
        </w:smartTagPr>
        <w:r w:rsidR="006248C5">
          <w:rPr>
            <w:sz w:val="28"/>
            <w:szCs w:val="28"/>
          </w:rPr>
          <w:t>20 м</w:t>
        </w:r>
      </w:smartTag>
      <w:r w:rsidR="003F7674" w:rsidRPr="003F7674">
        <w:rPr>
          <w:sz w:val="28"/>
          <w:szCs w:val="28"/>
        </w:rPr>
        <w:t xml:space="preserve"> трубопровода в библиотеке-</w:t>
      </w:r>
      <w:r w:rsidR="006248C5">
        <w:rPr>
          <w:sz w:val="28"/>
          <w:szCs w:val="28"/>
        </w:rPr>
        <w:t xml:space="preserve">филиале № 5 </w:t>
      </w:r>
      <w:r w:rsidR="005B1719">
        <w:rPr>
          <w:sz w:val="28"/>
          <w:szCs w:val="28"/>
        </w:rPr>
        <w:t>муниципальном бюджетном учреждении культуры</w:t>
      </w:r>
      <w:r w:rsidR="005B1719">
        <w:rPr>
          <w:sz w:val="28"/>
          <w:szCs w:val="28"/>
          <w:shd w:val="clear" w:color="auto" w:fill="FFFFFF"/>
        </w:rPr>
        <w:t xml:space="preserve"> «Ставропольской централизованной библиотечной системы»</w:t>
      </w:r>
      <w:r w:rsidR="005B1719">
        <w:rPr>
          <w:sz w:val="28"/>
          <w:szCs w:val="28"/>
        </w:rPr>
        <w:t>.</w:t>
      </w:r>
    </w:p>
    <w:p w:rsidR="005B1719" w:rsidRDefault="00797A09" w:rsidP="0090274E">
      <w:pPr>
        <w:ind w:firstLine="720"/>
        <w:jc w:val="both"/>
        <w:rPr>
          <w:sz w:val="28"/>
          <w:szCs w:val="28"/>
        </w:rPr>
      </w:pPr>
      <w:r w:rsidRPr="00797A09">
        <w:rPr>
          <w:sz w:val="28"/>
          <w:szCs w:val="28"/>
        </w:rPr>
        <w:t>В связи с корректировкой плана текущего и капитального ремонта на 2015 г</w:t>
      </w:r>
      <w:r w:rsidR="005B1719">
        <w:rPr>
          <w:sz w:val="28"/>
          <w:szCs w:val="28"/>
        </w:rPr>
        <w:t>од</w:t>
      </w:r>
      <w:r w:rsidRPr="00797A09">
        <w:rPr>
          <w:sz w:val="28"/>
          <w:szCs w:val="28"/>
        </w:rPr>
        <w:t xml:space="preserve"> перенесено выполнение 5 мероприятий, в том числе: у</w:t>
      </w:r>
      <w:r w:rsidR="00D43210" w:rsidRPr="00797A09">
        <w:rPr>
          <w:sz w:val="28"/>
          <w:szCs w:val="28"/>
        </w:rPr>
        <w:t>становка бачков унитазов с механизмом двойного смыва</w:t>
      </w:r>
      <w:r w:rsidRPr="00797A09">
        <w:rPr>
          <w:sz w:val="28"/>
          <w:szCs w:val="28"/>
        </w:rPr>
        <w:t xml:space="preserve">; </w:t>
      </w:r>
      <w:r>
        <w:rPr>
          <w:sz w:val="28"/>
          <w:szCs w:val="28"/>
        </w:rPr>
        <w:t>у</w:t>
      </w:r>
      <w:r w:rsidR="003F7674" w:rsidRPr="00797A09">
        <w:rPr>
          <w:sz w:val="28"/>
          <w:szCs w:val="28"/>
        </w:rPr>
        <w:t>становка доводчиков входных дверей</w:t>
      </w:r>
      <w:r>
        <w:rPr>
          <w:sz w:val="28"/>
          <w:szCs w:val="28"/>
        </w:rPr>
        <w:t>;</w:t>
      </w:r>
      <w:r w:rsidR="003F7674" w:rsidRPr="00797A09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3F7674" w:rsidRPr="00797A09">
        <w:rPr>
          <w:sz w:val="28"/>
          <w:szCs w:val="28"/>
        </w:rPr>
        <w:t>еплоизоляция (восстановление теплоизо</w:t>
      </w:r>
      <w:r>
        <w:rPr>
          <w:sz w:val="28"/>
          <w:szCs w:val="28"/>
        </w:rPr>
        <w:t xml:space="preserve">ляции) внутренних трубопроводов </w:t>
      </w:r>
      <w:r w:rsidR="003F7674" w:rsidRPr="00797A09">
        <w:rPr>
          <w:sz w:val="28"/>
          <w:szCs w:val="28"/>
        </w:rPr>
        <w:t>систем отопл</w:t>
      </w:r>
      <w:r>
        <w:rPr>
          <w:sz w:val="28"/>
          <w:szCs w:val="28"/>
        </w:rPr>
        <w:t xml:space="preserve">ения и горячего водоснабжения в </w:t>
      </w:r>
      <w:r w:rsidR="003F7674" w:rsidRPr="00797A09">
        <w:rPr>
          <w:sz w:val="28"/>
          <w:szCs w:val="28"/>
        </w:rPr>
        <w:t>неотапливаемых подвалах и на чердаках</w:t>
      </w:r>
      <w:r>
        <w:rPr>
          <w:sz w:val="28"/>
          <w:szCs w:val="28"/>
        </w:rPr>
        <w:t>;</w:t>
      </w:r>
      <w:r w:rsidR="003F7674" w:rsidRPr="00797A09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="003F7674" w:rsidRPr="00797A09">
        <w:rPr>
          <w:sz w:val="28"/>
          <w:szCs w:val="28"/>
        </w:rPr>
        <w:t>становка теплоотражателей между отопительным прибором и стеной</w:t>
      </w:r>
      <w:r>
        <w:rPr>
          <w:sz w:val="28"/>
          <w:szCs w:val="28"/>
        </w:rPr>
        <w:t>;</w:t>
      </w:r>
      <w:r w:rsidR="003F7674" w:rsidRPr="00797A09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="003F7674" w:rsidRPr="00797A09">
        <w:rPr>
          <w:sz w:val="28"/>
          <w:szCs w:val="28"/>
        </w:rPr>
        <w:t>одернизация индивидуальных тепловых пунктов с установкой и настройкой аппаратуры автоматического управления параметрами воды в системе отопления в зависимости от температуры наружного воздуха</w:t>
      </w:r>
      <w:r w:rsidR="005B1719">
        <w:rPr>
          <w:sz w:val="28"/>
          <w:szCs w:val="28"/>
        </w:rPr>
        <w:t>.</w:t>
      </w:r>
    </w:p>
    <w:p w:rsidR="00D43210" w:rsidRPr="004C225E" w:rsidRDefault="00D43210" w:rsidP="0090274E">
      <w:pPr>
        <w:ind w:firstLine="720"/>
        <w:jc w:val="both"/>
        <w:rPr>
          <w:color w:val="000000"/>
          <w:sz w:val="28"/>
          <w:szCs w:val="28"/>
        </w:rPr>
      </w:pPr>
      <w:r w:rsidRPr="004C225E">
        <w:rPr>
          <w:color w:val="000000"/>
          <w:sz w:val="28"/>
          <w:szCs w:val="28"/>
        </w:rPr>
        <w:t>Энергосбережение и энергоэффективность в жилищном фонде</w:t>
      </w:r>
      <w:r w:rsidR="003F7674" w:rsidRPr="004C225E">
        <w:rPr>
          <w:color w:val="000000"/>
          <w:sz w:val="28"/>
          <w:szCs w:val="28"/>
        </w:rPr>
        <w:t>:</w:t>
      </w:r>
    </w:p>
    <w:p w:rsidR="007D29A3" w:rsidRDefault="00D43210" w:rsidP="007D29A3">
      <w:pPr>
        <w:ind w:firstLine="720"/>
        <w:jc w:val="both"/>
        <w:rPr>
          <w:sz w:val="28"/>
          <w:szCs w:val="28"/>
        </w:rPr>
      </w:pPr>
      <w:r w:rsidRPr="0090274E">
        <w:rPr>
          <w:sz w:val="28"/>
          <w:szCs w:val="28"/>
        </w:rPr>
        <w:t xml:space="preserve">- </w:t>
      </w:r>
      <w:r w:rsidR="007D29A3">
        <w:rPr>
          <w:sz w:val="28"/>
          <w:szCs w:val="28"/>
        </w:rPr>
        <w:t>у</w:t>
      </w:r>
      <w:r w:rsidRPr="0090274E">
        <w:rPr>
          <w:sz w:val="28"/>
          <w:szCs w:val="28"/>
        </w:rPr>
        <w:t xml:space="preserve">становлено 1841 </w:t>
      </w:r>
      <w:r w:rsidR="007D29A3" w:rsidRPr="0090274E">
        <w:rPr>
          <w:sz w:val="28"/>
          <w:szCs w:val="28"/>
        </w:rPr>
        <w:t xml:space="preserve">линейных балансировочных вентилей и </w:t>
      </w:r>
      <w:r w:rsidR="007D29A3">
        <w:rPr>
          <w:sz w:val="28"/>
          <w:szCs w:val="28"/>
        </w:rPr>
        <w:t xml:space="preserve">проведена </w:t>
      </w:r>
      <w:r w:rsidR="007D29A3" w:rsidRPr="0090274E">
        <w:rPr>
          <w:sz w:val="28"/>
          <w:szCs w:val="28"/>
        </w:rPr>
        <w:t>балансировка системы отопления</w:t>
      </w:r>
      <w:r w:rsidRPr="0090274E">
        <w:rPr>
          <w:sz w:val="28"/>
          <w:szCs w:val="28"/>
        </w:rPr>
        <w:t xml:space="preserve"> в многоквартирных жилых домах</w:t>
      </w:r>
      <w:r w:rsidR="007D29A3">
        <w:rPr>
          <w:sz w:val="28"/>
          <w:szCs w:val="28"/>
        </w:rPr>
        <w:t>;</w:t>
      </w:r>
    </w:p>
    <w:p w:rsidR="00BD0036" w:rsidRDefault="00D43210" w:rsidP="00BD0036">
      <w:pPr>
        <w:ind w:firstLine="720"/>
        <w:jc w:val="both"/>
        <w:rPr>
          <w:sz w:val="28"/>
          <w:szCs w:val="28"/>
        </w:rPr>
      </w:pPr>
      <w:r w:rsidRPr="0090274E">
        <w:rPr>
          <w:sz w:val="28"/>
          <w:szCs w:val="28"/>
        </w:rPr>
        <w:t xml:space="preserve">- </w:t>
      </w:r>
      <w:r w:rsidR="007D29A3">
        <w:rPr>
          <w:sz w:val="28"/>
          <w:szCs w:val="28"/>
        </w:rPr>
        <w:t>в</w:t>
      </w:r>
      <w:r w:rsidR="006248C5">
        <w:rPr>
          <w:sz w:val="28"/>
          <w:szCs w:val="28"/>
        </w:rPr>
        <w:t xml:space="preserve">ыполнен ремонт </w:t>
      </w:r>
      <w:smartTag w:uri="urn:schemas-microsoft-com:office:smarttags" w:element="metricconverter">
        <w:smartTagPr>
          <w:attr w:name="ProductID" w:val="6760 м"/>
        </w:smartTagPr>
        <w:r w:rsidR="006248C5">
          <w:rPr>
            <w:sz w:val="28"/>
            <w:szCs w:val="28"/>
          </w:rPr>
          <w:t>6760 м</w:t>
        </w:r>
      </w:smartTag>
      <w:r w:rsidR="007D29A3">
        <w:rPr>
          <w:sz w:val="28"/>
          <w:szCs w:val="28"/>
        </w:rPr>
        <w:t xml:space="preserve"> изоляции трубопроводов </w:t>
      </w:r>
      <w:r w:rsidRPr="0090274E">
        <w:rPr>
          <w:sz w:val="28"/>
          <w:szCs w:val="28"/>
        </w:rPr>
        <w:t>системы отопления в подвальных помещениях</w:t>
      </w:r>
      <w:r w:rsidR="007D29A3" w:rsidRPr="007D29A3">
        <w:rPr>
          <w:sz w:val="28"/>
          <w:szCs w:val="28"/>
        </w:rPr>
        <w:t xml:space="preserve"> </w:t>
      </w:r>
      <w:r w:rsidR="007D29A3" w:rsidRPr="0090274E">
        <w:rPr>
          <w:sz w:val="28"/>
          <w:szCs w:val="28"/>
        </w:rPr>
        <w:t>с применением энергоэффективных материалов</w:t>
      </w:r>
      <w:r w:rsidR="007D29A3">
        <w:rPr>
          <w:sz w:val="28"/>
          <w:szCs w:val="28"/>
        </w:rPr>
        <w:t>;</w:t>
      </w:r>
    </w:p>
    <w:p w:rsidR="00D43210" w:rsidRPr="0090274E" w:rsidRDefault="00BD0036" w:rsidP="006248C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D43210" w:rsidRPr="0090274E">
        <w:rPr>
          <w:sz w:val="28"/>
          <w:szCs w:val="28"/>
        </w:rPr>
        <w:t>становлено 9 общедомовых приборов учета тепловой энергии</w:t>
      </w:r>
      <w:r w:rsidR="006248C5">
        <w:rPr>
          <w:sz w:val="28"/>
          <w:szCs w:val="28"/>
        </w:rPr>
        <w:t>,</w:t>
      </w:r>
      <w:r w:rsidR="006248C5" w:rsidRPr="006248C5">
        <w:rPr>
          <w:sz w:val="28"/>
          <w:szCs w:val="28"/>
        </w:rPr>
        <w:t xml:space="preserve"> </w:t>
      </w:r>
      <w:r w:rsidR="006248C5">
        <w:rPr>
          <w:sz w:val="28"/>
          <w:szCs w:val="28"/>
        </w:rPr>
        <w:br/>
        <w:t>24 общедомовых приборов</w:t>
      </w:r>
      <w:r w:rsidR="006248C5" w:rsidRPr="00304A22">
        <w:rPr>
          <w:sz w:val="28"/>
          <w:szCs w:val="28"/>
        </w:rPr>
        <w:t xml:space="preserve"> учета горячей воды</w:t>
      </w:r>
      <w:r w:rsidR="006248C5">
        <w:rPr>
          <w:sz w:val="28"/>
          <w:szCs w:val="28"/>
        </w:rPr>
        <w:t>;</w:t>
      </w:r>
    </w:p>
    <w:p w:rsidR="00D43210" w:rsidRPr="00304A22" w:rsidRDefault="00D43210" w:rsidP="00304A22">
      <w:pPr>
        <w:ind w:firstLine="720"/>
        <w:jc w:val="both"/>
        <w:rPr>
          <w:sz w:val="28"/>
          <w:szCs w:val="28"/>
        </w:rPr>
      </w:pPr>
      <w:r w:rsidRPr="00304A22">
        <w:rPr>
          <w:sz w:val="28"/>
          <w:szCs w:val="28"/>
        </w:rPr>
        <w:t xml:space="preserve">- </w:t>
      </w:r>
      <w:r w:rsidR="00304A22">
        <w:rPr>
          <w:sz w:val="28"/>
          <w:szCs w:val="28"/>
        </w:rPr>
        <w:t>в</w:t>
      </w:r>
      <w:r w:rsidR="006248C5">
        <w:rPr>
          <w:sz w:val="28"/>
          <w:szCs w:val="28"/>
        </w:rPr>
        <w:t xml:space="preserve">ыполнен ремонт </w:t>
      </w:r>
      <w:smartTag w:uri="urn:schemas-microsoft-com:office:smarttags" w:element="metricconverter">
        <w:smartTagPr>
          <w:attr w:name="ProductID" w:val="982 м"/>
        </w:smartTagPr>
        <w:r w:rsidR="006248C5">
          <w:rPr>
            <w:sz w:val="28"/>
            <w:szCs w:val="28"/>
          </w:rPr>
          <w:t>982 м</w:t>
        </w:r>
      </w:smartTag>
      <w:r w:rsidR="00304A22">
        <w:rPr>
          <w:sz w:val="28"/>
          <w:szCs w:val="28"/>
        </w:rPr>
        <w:t xml:space="preserve"> </w:t>
      </w:r>
      <w:r w:rsidRPr="00304A22">
        <w:rPr>
          <w:sz w:val="28"/>
          <w:szCs w:val="28"/>
        </w:rPr>
        <w:t>изоляции трубопроводов системы горячего водоснабжения в подвальных помещениях</w:t>
      </w:r>
      <w:r w:rsidR="00304A22" w:rsidRPr="00304A22">
        <w:rPr>
          <w:sz w:val="28"/>
          <w:szCs w:val="28"/>
        </w:rPr>
        <w:t xml:space="preserve"> </w:t>
      </w:r>
      <w:r w:rsidR="00304A22">
        <w:rPr>
          <w:sz w:val="28"/>
          <w:szCs w:val="28"/>
        </w:rPr>
        <w:t>многоквартирных жилых домов;</w:t>
      </w:r>
    </w:p>
    <w:p w:rsidR="00D43210" w:rsidRPr="00304A22" w:rsidRDefault="00D43210" w:rsidP="00304A22">
      <w:pPr>
        <w:ind w:firstLine="720"/>
        <w:jc w:val="both"/>
        <w:rPr>
          <w:sz w:val="28"/>
          <w:szCs w:val="28"/>
        </w:rPr>
      </w:pPr>
      <w:r w:rsidRPr="00304A22">
        <w:rPr>
          <w:sz w:val="28"/>
          <w:szCs w:val="28"/>
        </w:rPr>
        <w:lastRenderedPageBreak/>
        <w:t>-</w:t>
      </w:r>
      <w:r w:rsidR="00304A22">
        <w:rPr>
          <w:sz w:val="28"/>
          <w:szCs w:val="28"/>
        </w:rPr>
        <w:t xml:space="preserve"> выполнена з</w:t>
      </w:r>
      <w:r w:rsidR="00304A22" w:rsidRPr="00304A22">
        <w:rPr>
          <w:sz w:val="28"/>
          <w:szCs w:val="28"/>
        </w:rPr>
        <w:t xml:space="preserve">аделка, уплотнение и утепление </w:t>
      </w:r>
      <w:r w:rsidR="00304A22">
        <w:rPr>
          <w:sz w:val="28"/>
          <w:szCs w:val="28"/>
        </w:rPr>
        <w:t>1</w:t>
      </w:r>
      <w:r w:rsidRPr="00304A22">
        <w:rPr>
          <w:sz w:val="28"/>
          <w:szCs w:val="28"/>
        </w:rPr>
        <w:t>50 дверных блоков</w:t>
      </w:r>
      <w:r w:rsidR="00304A22">
        <w:rPr>
          <w:sz w:val="28"/>
          <w:szCs w:val="28"/>
        </w:rPr>
        <w:t xml:space="preserve"> на входе в подъезды </w:t>
      </w:r>
      <w:r w:rsidRPr="00304A22">
        <w:rPr>
          <w:sz w:val="28"/>
          <w:szCs w:val="28"/>
        </w:rPr>
        <w:t>многоквартир</w:t>
      </w:r>
      <w:r w:rsidR="00304A22">
        <w:rPr>
          <w:sz w:val="28"/>
          <w:szCs w:val="28"/>
        </w:rPr>
        <w:t>ных жилых домов</w:t>
      </w:r>
      <w:r w:rsidR="006248C5">
        <w:rPr>
          <w:sz w:val="28"/>
          <w:szCs w:val="28"/>
        </w:rPr>
        <w:t xml:space="preserve">, </w:t>
      </w:r>
      <w:r w:rsidR="004C225E">
        <w:rPr>
          <w:sz w:val="28"/>
          <w:szCs w:val="28"/>
        </w:rPr>
        <w:t>у</w:t>
      </w:r>
      <w:r w:rsidR="006248C5" w:rsidRPr="00304A22">
        <w:rPr>
          <w:sz w:val="28"/>
          <w:szCs w:val="28"/>
        </w:rPr>
        <w:t>становлено 183 доводчика входных дверей</w:t>
      </w:r>
      <w:r w:rsidR="006248C5">
        <w:rPr>
          <w:sz w:val="28"/>
          <w:szCs w:val="28"/>
        </w:rPr>
        <w:t>;</w:t>
      </w:r>
    </w:p>
    <w:p w:rsidR="00304A22" w:rsidRDefault="00304A22" w:rsidP="00304A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выполнена з</w:t>
      </w:r>
      <w:r w:rsidR="00D43210" w:rsidRPr="00304A22">
        <w:rPr>
          <w:sz w:val="28"/>
          <w:szCs w:val="28"/>
        </w:rPr>
        <w:t xml:space="preserve">аделка и уплотнение </w:t>
      </w:r>
      <w:r>
        <w:rPr>
          <w:sz w:val="28"/>
          <w:szCs w:val="28"/>
        </w:rPr>
        <w:t xml:space="preserve">106 </w:t>
      </w:r>
      <w:r w:rsidR="00D43210" w:rsidRPr="00304A22">
        <w:rPr>
          <w:sz w:val="28"/>
          <w:szCs w:val="28"/>
        </w:rPr>
        <w:t>оконных блоков в подъездах</w:t>
      </w:r>
      <w:r w:rsidR="006248C5">
        <w:rPr>
          <w:sz w:val="28"/>
          <w:szCs w:val="28"/>
        </w:rPr>
        <w:t>, замена</w:t>
      </w:r>
      <w:r w:rsidR="006248C5" w:rsidRPr="00304A22">
        <w:rPr>
          <w:sz w:val="28"/>
          <w:szCs w:val="28"/>
        </w:rPr>
        <w:t xml:space="preserve"> 693 оконных блоков</w:t>
      </w:r>
      <w:r>
        <w:rPr>
          <w:sz w:val="28"/>
          <w:szCs w:val="28"/>
        </w:rPr>
        <w:t>;</w:t>
      </w:r>
    </w:p>
    <w:p w:rsidR="00D43210" w:rsidRPr="00304A22" w:rsidRDefault="00304A22" w:rsidP="00304A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установлено 2 тепловых насоса</w:t>
      </w:r>
      <w:r w:rsidRPr="00304A22">
        <w:rPr>
          <w:sz w:val="28"/>
          <w:szCs w:val="28"/>
        </w:rPr>
        <w:t xml:space="preserve"> для системы отопления и кондиционирования</w:t>
      </w:r>
      <w:r>
        <w:rPr>
          <w:sz w:val="28"/>
          <w:szCs w:val="28"/>
        </w:rPr>
        <w:t>;</w:t>
      </w:r>
    </w:p>
    <w:p w:rsidR="00D43210" w:rsidRPr="00304A22" w:rsidRDefault="00D43210" w:rsidP="00304A22">
      <w:pPr>
        <w:ind w:firstLine="720"/>
        <w:jc w:val="both"/>
        <w:rPr>
          <w:sz w:val="28"/>
          <w:szCs w:val="28"/>
        </w:rPr>
      </w:pPr>
      <w:r w:rsidRPr="00304A22">
        <w:rPr>
          <w:sz w:val="28"/>
          <w:szCs w:val="28"/>
        </w:rPr>
        <w:t xml:space="preserve">- </w:t>
      </w:r>
      <w:r w:rsidR="006248C5">
        <w:rPr>
          <w:sz w:val="28"/>
          <w:szCs w:val="28"/>
        </w:rPr>
        <w:t>выполнена з</w:t>
      </w:r>
      <w:r w:rsidRPr="00304A22">
        <w:rPr>
          <w:sz w:val="28"/>
          <w:szCs w:val="28"/>
        </w:rPr>
        <w:t xml:space="preserve">аделка </w:t>
      </w:r>
      <w:smartTag w:uri="urn:schemas-microsoft-com:office:smarttags" w:element="metricconverter">
        <w:smartTagPr>
          <w:attr w:name="ProductID" w:val="8905 м"/>
        </w:smartTagPr>
        <w:r w:rsidR="006248C5">
          <w:rPr>
            <w:sz w:val="28"/>
            <w:szCs w:val="28"/>
          </w:rPr>
          <w:t>8905 м</w:t>
        </w:r>
      </w:smartTag>
      <w:r w:rsidR="006248C5" w:rsidRPr="00304A22">
        <w:rPr>
          <w:sz w:val="28"/>
          <w:szCs w:val="28"/>
        </w:rPr>
        <w:t xml:space="preserve"> </w:t>
      </w:r>
      <w:r w:rsidRPr="00304A22">
        <w:rPr>
          <w:sz w:val="28"/>
          <w:szCs w:val="28"/>
        </w:rPr>
        <w:t>межпанельных и компенсационных швов</w:t>
      </w:r>
      <w:r w:rsidR="006248C5">
        <w:rPr>
          <w:sz w:val="28"/>
          <w:szCs w:val="28"/>
        </w:rPr>
        <w:t>;</w:t>
      </w:r>
    </w:p>
    <w:p w:rsidR="006248C5" w:rsidRDefault="00D43210" w:rsidP="006248C5">
      <w:pPr>
        <w:ind w:firstLine="720"/>
        <w:jc w:val="both"/>
        <w:rPr>
          <w:sz w:val="28"/>
          <w:szCs w:val="28"/>
        </w:rPr>
      </w:pPr>
      <w:r w:rsidRPr="006248C5">
        <w:rPr>
          <w:sz w:val="28"/>
          <w:szCs w:val="28"/>
        </w:rPr>
        <w:t xml:space="preserve">- </w:t>
      </w:r>
      <w:r w:rsidR="006248C5">
        <w:rPr>
          <w:sz w:val="28"/>
          <w:szCs w:val="28"/>
        </w:rPr>
        <w:t>в</w:t>
      </w:r>
      <w:r w:rsidRPr="006248C5">
        <w:rPr>
          <w:sz w:val="28"/>
          <w:szCs w:val="28"/>
        </w:rPr>
        <w:t>ыполнена замена 88</w:t>
      </w:r>
      <w:r w:rsidR="006248C5">
        <w:rPr>
          <w:sz w:val="28"/>
          <w:szCs w:val="28"/>
        </w:rPr>
        <w:t xml:space="preserve"> кожухотрубных скоростных подогревателей на пластинчатые;</w:t>
      </w:r>
    </w:p>
    <w:p w:rsidR="00D43210" w:rsidRPr="006248C5" w:rsidRDefault="00D43210" w:rsidP="006248C5">
      <w:pPr>
        <w:ind w:firstLine="720"/>
        <w:jc w:val="both"/>
        <w:rPr>
          <w:sz w:val="28"/>
          <w:szCs w:val="28"/>
        </w:rPr>
      </w:pPr>
      <w:r w:rsidRPr="006248C5">
        <w:rPr>
          <w:sz w:val="28"/>
          <w:szCs w:val="28"/>
        </w:rPr>
        <w:t xml:space="preserve">- </w:t>
      </w:r>
      <w:r w:rsidR="006248C5">
        <w:rPr>
          <w:sz w:val="28"/>
          <w:szCs w:val="28"/>
        </w:rPr>
        <w:t>в</w:t>
      </w:r>
      <w:r w:rsidR="004B56DA">
        <w:rPr>
          <w:sz w:val="28"/>
          <w:szCs w:val="28"/>
        </w:rPr>
        <w:t xml:space="preserve">ыполнена замена </w:t>
      </w:r>
      <w:smartTag w:uri="urn:schemas-microsoft-com:office:smarttags" w:element="metricconverter">
        <w:smartTagPr>
          <w:attr w:name="ProductID" w:val="2,1 км"/>
        </w:smartTagPr>
        <w:r w:rsidR="004B56DA">
          <w:rPr>
            <w:sz w:val="28"/>
            <w:szCs w:val="28"/>
          </w:rPr>
          <w:t>2,1</w:t>
        </w:r>
        <w:r w:rsidR="006248C5">
          <w:rPr>
            <w:sz w:val="28"/>
            <w:szCs w:val="28"/>
          </w:rPr>
          <w:t xml:space="preserve"> </w:t>
        </w:r>
        <w:r w:rsidR="004B56DA">
          <w:rPr>
            <w:sz w:val="28"/>
            <w:szCs w:val="28"/>
          </w:rPr>
          <w:t>к</w:t>
        </w:r>
        <w:r w:rsidR="006248C5">
          <w:rPr>
            <w:sz w:val="28"/>
            <w:szCs w:val="28"/>
          </w:rPr>
          <w:t>м</w:t>
        </w:r>
      </w:smartTag>
      <w:r w:rsidRPr="006248C5">
        <w:rPr>
          <w:sz w:val="28"/>
          <w:szCs w:val="28"/>
        </w:rPr>
        <w:t xml:space="preserve"> труб</w:t>
      </w:r>
      <w:r w:rsidR="006248C5">
        <w:rPr>
          <w:sz w:val="28"/>
          <w:szCs w:val="28"/>
        </w:rPr>
        <w:t xml:space="preserve">опроводов и арматуры системы холодного водоснабжения, </w:t>
      </w:r>
      <w:smartTag w:uri="urn:schemas-microsoft-com:office:smarttags" w:element="metricconverter">
        <w:smartTagPr>
          <w:attr w:name="ProductID" w:val="3850 м"/>
        </w:smartTagPr>
        <w:r w:rsidR="006248C5">
          <w:rPr>
            <w:sz w:val="28"/>
            <w:szCs w:val="28"/>
          </w:rPr>
          <w:t>3850 м</w:t>
        </w:r>
      </w:smartTag>
      <w:r w:rsidRPr="006248C5">
        <w:rPr>
          <w:sz w:val="28"/>
          <w:szCs w:val="28"/>
        </w:rPr>
        <w:t xml:space="preserve"> системы </w:t>
      </w:r>
      <w:r w:rsidR="006248C5">
        <w:rPr>
          <w:sz w:val="28"/>
          <w:szCs w:val="28"/>
        </w:rPr>
        <w:t>горячего водоснабжения;</w:t>
      </w:r>
    </w:p>
    <w:p w:rsidR="006248C5" w:rsidRDefault="00D43210" w:rsidP="006248C5">
      <w:pPr>
        <w:ind w:firstLine="720"/>
        <w:jc w:val="both"/>
        <w:rPr>
          <w:sz w:val="28"/>
          <w:szCs w:val="28"/>
        </w:rPr>
      </w:pPr>
      <w:r w:rsidRPr="006248C5">
        <w:rPr>
          <w:sz w:val="28"/>
          <w:szCs w:val="28"/>
        </w:rPr>
        <w:t xml:space="preserve">- </w:t>
      </w:r>
      <w:r w:rsidR="006248C5">
        <w:rPr>
          <w:sz w:val="28"/>
          <w:szCs w:val="28"/>
        </w:rPr>
        <w:t xml:space="preserve">проведена замена </w:t>
      </w:r>
      <w:r w:rsidRPr="006248C5">
        <w:rPr>
          <w:sz w:val="28"/>
          <w:szCs w:val="28"/>
        </w:rPr>
        <w:t xml:space="preserve">4912 </w:t>
      </w:r>
      <w:r w:rsidR="006248C5" w:rsidRPr="006248C5">
        <w:rPr>
          <w:sz w:val="28"/>
          <w:szCs w:val="28"/>
        </w:rPr>
        <w:t>ламп накаливания в местах общего пользования на энергоэффективные</w:t>
      </w:r>
      <w:r w:rsidR="006248C5">
        <w:rPr>
          <w:sz w:val="28"/>
          <w:szCs w:val="28"/>
        </w:rPr>
        <w:t>;</w:t>
      </w:r>
    </w:p>
    <w:p w:rsidR="00D43210" w:rsidRPr="006248C5" w:rsidRDefault="00D43210" w:rsidP="006248C5">
      <w:pPr>
        <w:ind w:firstLine="720"/>
        <w:jc w:val="both"/>
        <w:rPr>
          <w:sz w:val="28"/>
          <w:szCs w:val="28"/>
        </w:rPr>
      </w:pPr>
      <w:r w:rsidRPr="006248C5">
        <w:rPr>
          <w:sz w:val="28"/>
          <w:szCs w:val="28"/>
        </w:rPr>
        <w:t xml:space="preserve">- </w:t>
      </w:r>
      <w:r w:rsidR="006248C5">
        <w:rPr>
          <w:sz w:val="28"/>
          <w:szCs w:val="28"/>
        </w:rPr>
        <w:t xml:space="preserve">установлено 126 ед. </w:t>
      </w:r>
      <w:r w:rsidR="006248C5" w:rsidRPr="006248C5">
        <w:rPr>
          <w:sz w:val="28"/>
          <w:szCs w:val="28"/>
        </w:rPr>
        <w:t>оборудования для автоматического освещения помещений в местах общего пользования</w:t>
      </w:r>
      <w:r w:rsidR="006248C5">
        <w:rPr>
          <w:sz w:val="28"/>
          <w:szCs w:val="28"/>
        </w:rPr>
        <w:t>;</w:t>
      </w:r>
    </w:p>
    <w:p w:rsidR="00D43210" w:rsidRPr="006248C5" w:rsidRDefault="00D43210" w:rsidP="006248C5">
      <w:pPr>
        <w:ind w:firstLine="720"/>
        <w:jc w:val="both"/>
        <w:rPr>
          <w:sz w:val="28"/>
          <w:szCs w:val="28"/>
        </w:rPr>
      </w:pPr>
      <w:r w:rsidRPr="006248C5">
        <w:rPr>
          <w:sz w:val="28"/>
          <w:szCs w:val="28"/>
        </w:rPr>
        <w:t xml:space="preserve">- </w:t>
      </w:r>
      <w:r w:rsidR="006248C5">
        <w:rPr>
          <w:sz w:val="28"/>
          <w:szCs w:val="28"/>
        </w:rPr>
        <w:t>установлено 1222 датчика</w:t>
      </w:r>
      <w:r w:rsidR="006248C5" w:rsidRPr="006248C5">
        <w:rPr>
          <w:sz w:val="28"/>
          <w:szCs w:val="28"/>
        </w:rPr>
        <w:t xml:space="preserve"> автоматических систем включения (выключения) внутридомового освещения, реагирующих на движение (звук)</w:t>
      </w:r>
      <w:r w:rsidR="006248C5">
        <w:rPr>
          <w:sz w:val="28"/>
          <w:szCs w:val="28"/>
        </w:rPr>
        <w:t>.</w:t>
      </w:r>
    </w:p>
    <w:p w:rsidR="00D43210" w:rsidRPr="004C225E" w:rsidRDefault="00D43210" w:rsidP="006248C5">
      <w:pPr>
        <w:ind w:firstLine="720"/>
        <w:jc w:val="both"/>
        <w:rPr>
          <w:color w:val="000000"/>
          <w:sz w:val="28"/>
          <w:szCs w:val="28"/>
        </w:rPr>
      </w:pPr>
      <w:r w:rsidRPr="004C225E">
        <w:rPr>
          <w:color w:val="000000"/>
          <w:sz w:val="28"/>
          <w:szCs w:val="28"/>
        </w:rPr>
        <w:t>Энергосбережение и энергоэффективность систем коммунальной инфраструктуры</w:t>
      </w:r>
      <w:r w:rsidR="004C225E">
        <w:rPr>
          <w:color w:val="000000"/>
          <w:sz w:val="28"/>
          <w:szCs w:val="28"/>
        </w:rPr>
        <w:t>.</w:t>
      </w:r>
    </w:p>
    <w:p w:rsidR="00D43210" w:rsidRPr="004C225E" w:rsidRDefault="004C225E" w:rsidP="006248C5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D43210" w:rsidRPr="004C225E">
        <w:rPr>
          <w:color w:val="000000"/>
          <w:sz w:val="28"/>
          <w:szCs w:val="28"/>
        </w:rPr>
        <w:t xml:space="preserve"> сфере теплоснабжения</w:t>
      </w:r>
      <w:r w:rsidR="006248C5" w:rsidRPr="004C225E">
        <w:rPr>
          <w:color w:val="000000"/>
          <w:sz w:val="28"/>
          <w:szCs w:val="28"/>
        </w:rPr>
        <w:t>:</w:t>
      </w:r>
    </w:p>
    <w:p w:rsidR="00D43210" w:rsidRPr="006248C5" w:rsidRDefault="00D43210" w:rsidP="006248C5">
      <w:pPr>
        <w:ind w:firstLine="720"/>
        <w:jc w:val="both"/>
        <w:rPr>
          <w:sz w:val="28"/>
          <w:szCs w:val="28"/>
        </w:rPr>
      </w:pPr>
      <w:r w:rsidRPr="006248C5">
        <w:rPr>
          <w:color w:val="000000"/>
          <w:sz w:val="28"/>
          <w:szCs w:val="28"/>
        </w:rPr>
        <w:t>-</w:t>
      </w:r>
      <w:r w:rsidRPr="006248C5">
        <w:rPr>
          <w:sz w:val="28"/>
          <w:szCs w:val="28"/>
        </w:rPr>
        <w:t xml:space="preserve"> </w:t>
      </w:r>
      <w:r w:rsidR="00A87438">
        <w:rPr>
          <w:sz w:val="28"/>
          <w:szCs w:val="28"/>
        </w:rPr>
        <w:t>в</w:t>
      </w:r>
      <w:r w:rsidRPr="006248C5">
        <w:rPr>
          <w:sz w:val="28"/>
          <w:szCs w:val="28"/>
        </w:rPr>
        <w:t xml:space="preserve">ыполнена замена </w:t>
      </w:r>
      <w:r w:rsidR="00A87438" w:rsidRPr="006248C5">
        <w:rPr>
          <w:color w:val="000000"/>
          <w:sz w:val="28"/>
          <w:szCs w:val="28"/>
        </w:rPr>
        <w:t>стальных</w:t>
      </w:r>
      <w:r w:rsidR="00A87438" w:rsidRPr="006248C5">
        <w:rPr>
          <w:sz w:val="28"/>
          <w:szCs w:val="28"/>
        </w:rPr>
        <w:t xml:space="preserve"> </w:t>
      </w:r>
      <w:r w:rsidRPr="006248C5">
        <w:rPr>
          <w:sz w:val="28"/>
          <w:szCs w:val="28"/>
        </w:rPr>
        <w:t>котлов в котельных</w:t>
      </w:r>
      <w:r w:rsidR="00A87438">
        <w:rPr>
          <w:sz w:val="28"/>
          <w:szCs w:val="28"/>
        </w:rPr>
        <w:t xml:space="preserve">, расположенных </w:t>
      </w:r>
      <w:r w:rsidRPr="006248C5">
        <w:rPr>
          <w:sz w:val="28"/>
          <w:szCs w:val="28"/>
        </w:rPr>
        <w:t xml:space="preserve">по </w:t>
      </w:r>
      <w:r w:rsidR="00A87438">
        <w:rPr>
          <w:sz w:val="28"/>
          <w:szCs w:val="28"/>
        </w:rPr>
        <w:t>адресам: ул. Шпаковская</w:t>
      </w:r>
      <w:r w:rsidRPr="006248C5">
        <w:rPr>
          <w:sz w:val="28"/>
          <w:szCs w:val="28"/>
        </w:rPr>
        <w:t>, 1</w:t>
      </w:r>
      <w:r w:rsidR="004C225E">
        <w:rPr>
          <w:sz w:val="28"/>
          <w:szCs w:val="28"/>
        </w:rPr>
        <w:t>;</w:t>
      </w:r>
      <w:r w:rsidRPr="006248C5">
        <w:rPr>
          <w:sz w:val="28"/>
          <w:szCs w:val="28"/>
        </w:rPr>
        <w:t xml:space="preserve"> ул</w:t>
      </w:r>
      <w:r w:rsidR="00A87438">
        <w:rPr>
          <w:sz w:val="28"/>
          <w:szCs w:val="28"/>
        </w:rPr>
        <w:t>. Доваторцев, 44е</w:t>
      </w:r>
      <w:r w:rsidR="004C225E">
        <w:rPr>
          <w:sz w:val="28"/>
          <w:szCs w:val="28"/>
        </w:rPr>
        <w:t>;</w:t>
      </w:r>
      <w:r w:rsidR="00A87438">
        <w:rPr>
          <w:sz w:val="28"/>
          <w:szCs w:val="28"/>
        </w:rPr>
        <w:t xml:space="preserve"> ул. Объездная</w:t>
      </w:r>
      <w:r w:rsidRPr="006248C5">
        <w:rPr>
          <w:sz w:val="28"/>
          <w:szCs w:val="28"/>
        </w:rPr>
        <w:t>, 9</w:t>
      </w:r>
      <w:r w:rsidR="004C225E">
        <w:rPr>
          <w:sz w:val="28"/>
          <w:szCs w:val="28"/>
        </w:rPr>
        <w:t>;</w:t>
      </w:r>
      <w:r w:rsidRPr="006248C5">
        <w:rPr>
          <w:sz w:val="28"/>
          <w:szCs w:val="28"/>
        </w:rPr>
        <w:t xml:space="preserve"> </w:t>
      </w:r>
      <w:r w:rsidR="004C225E">
        <w:rPr>
          <w:sz w:val="28"/>
          <w:szCs w:val="28"/>
        </w:rPr>
        <w:br/>
      </w:r>
      <w:r w:rsidRPr="006248C5">
        <w:rPr>
          <w:sz w:val="28"/>
          <w:szCs w:val="28"/>
        </w:rPr>
        <w:t>ул.</w:t>
      </w:r>
      <w:r w:rsidR="00A87438">
        <w:rPr>
          <w:sz w:val="28"/>
          <w:szCs w:val="28"/>
        </w:rPr>
        <w:t xml:space="preserve"> Ленина, 328</w:t>
      </w:r>
      <w:r w:rsidR="004C225E">
        <w:rPr>
          <w:sz w:val="28"/>
          <w:szCs w:val="28"/>
        </w:rPr>
        <w:t>;</w:t>
      </w:r>
      <w:r w:rsidR="00A87438">
        <w:rPr>
          <w:sz w:val="28"/>
          <w:szCs w:val="28"/>
        </w:rPr>
        <w:t xml:space="preserve"> пр. Ленинградский</w:t>
      </w:r>
      <w:r w:rsidRPr="006248C5">
        <w:rPr>
          <w:sz w:val="28"/>
          <w:szCs w:val="28"/>
        </w:rPr>
        <w:t>, 24</w:t>
      </w:r>
      <w:r w:rsidR="00A87438">
        <w:rPr>
          <w:sz w:val="28"/>
          <w:szCs w:val="28"/>
        </w:rPr>
        <w:t>;</w:t>
      </w:r>
    </w:p>
    <w:p w:rsidR="00D43210" w:rsidRPr="006248C5" w:rsidRDefault="00A87438" w:rsidP="006248C5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на 2 котлах выполнена замена поверхности нагрева котлов (экономия </w:t>
      </w:r>
      <w:r w:rsidR="00D43210" w:rsidRPr="006248C5">
        <w:rPr>
          <w:color w:val="000000"/>
          <w:sz w:val="28"/>
          <w:szCs w:val="28"/>
        </w:rPr>
        <w:t>газ</w:t>
      </w:r>
      <w:r>
        <w:rPr>
          <w:color w:val="000000"/>
          <w:sz w:val="28"/>
          <w:szCs w:val="28"/>
        </w:rPr>
        <w:t xml:space="preserve">а составила </w:t>
      </w:r>
      <w:r w:rsidR="00D43210" w:rsidRPr="006248C5">
        <w:rPr>
          <w:color w:val="000000"/>
          <w:sz w:val="28"/>
          <w:szCs w:val="28"/>
        </w:rPr>
        <w:t>103,7 тыс. куб. м</w:t>
      </w:r>
      <w:r>
        <w:rPr>
          <w:color w:val="000000"/>
          <w:sz w:val="28"/>
          <w:szCs w:val="28"/>
        </w:rPr>
        <w:t>);</w:t>
      </w:r>
    </w:p>
    <w:p w:rsidR="00D43210" w:rsidRPr="006248C5" w:rsidRDefault="00A87438" w:rsidP="006248C5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рамках реконструкции котельной по ул. Фрунзе в</w:t>
      </w:r>
      <w:r w:rsidR="00D43210" w:rsidRPr="006248C5">
        <w:rPr>
          <w:color w:val="000000"/>
          <w:sz w:val="28"/>
          <w:szCs w:val="28"/>
        </w:rPr>
        <w:t xml:space="preserve">ыполнена замена </w:t>
      </w:r>
      <w:r w:rsidR="005D23D2">
        <w:rPr>
          <w:color w:val="000000"/>
          <w:sz w:val="28"/>
          <w:szCs w:val="28"/>
        </w:rPr>
        <w:br/>
      </w:r>
      <w:r w:rsidR="00D43210" w:rsidRPr="006248C5">
        <w:rPr>
          <w:color w:val="000000"/>
          <w:sz w:val="28"/>
          <w:szCs w:val="28"/>
        </w:rPr>
        <w:t xml:space="preserve">2 </w:t>
      </w:r>
      <w:r w:rsidRPr="006248C5">
        <w:rPr>
          <w:color w:val="000000"/>
          <w:sz w:val="28"/>
          <w:szCs w:val="28"/>
        </w:rPr>
        <w:t xml:space="preserve">чугунных секционных котлов </w:t>
      </w:r>
      <w:r>
        <w:rPr>
          <w:color w:val="000000"/>
          <w:sz w:val="28"/>
          <w:szCs w:val="28"/>
        </w:rPr>
        <w:t>(</w:t>
      </w:r>
      <w:r w:rsidR="00D43210" w:rsidRPr="006248C5">
        <w:rPr>
          <w:color w:val="000000"/>
          <w:sz w:val="28"/>
          <w:szCs w:val="28"/>
        </w:rPr>
        <w:t>экономия газ</w:t>
      </w:r>
      <w:r>
        <w:rPr>
          <w:color w:val="000000"/>
          <w:sz w:val="28"/>
          <w:szCs w:val="28"/>
        </w:rPr>
        <w:t>а составила 21,63 тыс. куб. м, электроэнергии</w:t>
      </w:r>
      <w:r w:rsidR="00D43210" w:rsidRPr="006248C5">
        <w:rPr>
          <w:color w:val="000000"/>
          <w:sz w:val="28"/>
          <w:szCs w:val="28"/>
        </w:rPr>
        <w:t xml:space="preserve"> – 29,1 тыс. кВтч</w:t>
      </w:r>
      <w:r w:rsidR="004C225E">
        <w:rPr>
          <w:color w:val="000000"/>
          <w:sz w:val="28"/>
          <w:szCs w:val="28"/>
        </w:rPr>
        <w:t>);</w:t>
      </w:r>
    </w:p>
    <w:p w:rsidR="00D43210" w:rsidRPr="006248C5" w:rsidRDefault="00D43210" w:rsidP="006248C5">
      <w:pPr>
        <w:ind w:firstLine="720"/>
        <w:jc w:val="both"/>
        <w:rPr>
          <w:color w:val="000000"/>
          <w:sz w:val="28"/>
          <w:szCs w:val="28"/>
        </w:rPr>
      </w:pPr>
      <w:r w:rsidRPr="006248C5">
        <w:rPr>
          <w:color w:val="000000"/>
          <w:sz w:val="28"/>
          <w:szCs w:val="28"/>
        </w:rPr>
        <w:t>-</w:t>
      </w:r>
      <w:r w:rsidRPr="006248C5">
        <w:rPr>
          <w:sz w:val="28"/>
          <w:szCs w:val="28"/>
        </w:rPr>
        <w:t xml:space="preserve"> </w:t>
      </w:r>
      <w:r w:rsidR="005D23D2">
        <w:rPr>
          <w:sz w:val="28"/>
          <w:szCs w:val="28"/>
        </w:rPr>
        <w:t>в</w:t>
      </w:r>
      <w:r w:rsidRPr="006248C5">
        <w:rPr>
          <w:sz w:val="28"/>
          <w:szCs w:val="28"/>
        </w:rPr>
        <w:t>ыполне</w:t>
      </w:r>
      <w:r w:rsidR="005D23D2">
        <w:rPr>
          <w:sz w:val="28"/>
          <w:szCs w:val="28"/>
        </w:rPr>
        <w:t>на замена котла</w:t>
      </w:r>
      <w:r w:rsidRPr="006248C5">
        <w:rPr>
          <w:sz w:val="28"/>
          <w:szCs w:val="28"/>
        </w:rPr>
        <w:t xml:space="preserve"> </w:t>
      </w:r>
      <w:r w:rsidR="005D23D2" w:rsidRPr="006248C5">
        <w:rPr>
          <w:color w:val="000000"/>
          <w:sz w:val="28"/>
          <w:szCs w:val="28"/>
        </w:rPr>
        <w:t>в котельной по пр. Ленинградскому, 24</w:t>
      </w:r>
      <w:r w:rsidR="005D23D2">
        <w:rPr>
          <w:color w:val="000000"/>
          <w:sz w:val="28"/>
          <w:szCs w:val="28"/>
        </w:rPr>
        <w:t xml:space="preserve"> (</w:t>
      </w:r>
      <w:r w:rsidRPr="006248C5">
        <w:rPr>
          <w:color w:val="000000"/>
          <w:sz w:val="28"/>
          <w:szCs w:val="28"/>
        </w:rPr>
        <w:t>эк</w:t>
      </w:r>
      <w:r w:rsidR="005D23D2">
        <w:rPr>
          <w:color w:val="000000"/>
          <w:sz w:val="28"/>
          <w:szCs w:val="28"/>
        </w:rPr>
        <w:t>ономия</w:t>
      </w:r>
      <w:r w:rsidRPr="006248C5">
        <w:rPr>
          <w:color w:val="000000"/>
          <w:sz w:val="28"/>
          <w:szCs w:val="28"/>
        </w:rPr>
        <w:t xml:space="preserve"> газ</w:t>
      </w:r>
      <w:r w:rsidR="005D23D2">
        <w:rPr>
          <w:color w:val="000000"/>
          <w:sz w:val="28"/>
          <w:szCs w:val="28"/>
        </w:rPr>
        <w:t xml:space="preserve">а составила </w:t>
      </w:r>
      <w:r w:rsidRPr="006248C5">
        <w:rPr>
          <w:color w:val="000000"/>
          <w:sz w:val="28"/>
          <w:szCs w:val="28"/>
        </w:rPr>
        <w:t>130,8 тыс. куб. м</w:t>
      </w:r>
      <w:r w:rsidR="005D23D2">
        <w:rPr>
          <w:color w:val="000000"/>
          <w:sz w:val="28"/>
          <w:szCs w:val="28"/>
        </w:rPr>
        <w:t>);</w:t>
      </w:r>
    </w:p>
    <w:p w:rsidR="00D43210" w:rsidRPr="006248C5" w:rsidRDefault="00D43210" w:rsidP="006248C5">
      <w:pPr>
        <w:ind w:firstLine="720"/>
        <w:jc w:val="both"/>
        <w:rPr>
          <w:color w:val="000000"/>
          <w:sz w:val="28"/>
          <w:szCs w:val="28"/>
        </w:rPr>
      </w:pPr>
      <w:r w:rsidRPr="006248C5">
        <w:rPr>
          <w:color w:val="000000"/>
          <w:sz w:val="28"/>
          <w:szCs w:val="28"/>
        </w:rPr>
        <w:t xml:space="preserve">- </w:t>
      </w:r>
      <w:r w:rsidR="005D23D2">
        <w:rPr>
          <w:color w:val="000000"/>
          <w:sz w:val="28"/>
          <w:szCs w:val="28"/>
        </w:rPr>
        <w:t>в</w:t>
      </w:r>
      <w:r w:rsidRPr="006248C5">
        <w:rPr>
          <w:color w:val="000000"/>
          <w:sz w:val="28"/>
          <w:szCs w:val="28"/>
        </w:rPr>
        <w:t xml:space="preserve">ыполнена реконструкция 3 систем </w:t>
      </w:r>
      <w:r w:rsidR="005D23D2" w:rsidRPr="006248C5">
        <w:rPr>
          <w:color w:val="000000"/>
          <w:sz w:val="28"/>
          <w:szCs w:val="28"/>
        </w:rPr>
        <w:t xml:space="preserve">химводоподготовки </w:t>
      </w:r>
      <w:r w:rsidRPr="006248C5">
        <w:rPr>
          <w:color w:val="000000"/>
          <w:sz w:val="28"/>
          <w:szCs w:val="28"/>
        </w:rPr>
        <w:t>в котельных по ул. Пржевальского, 15</w:t>
      </w:r>
      <w:r w:rsidR="005435A8">
        <w:rPr>
          <w:color w:val="000000"/>
          <w:sz w:val="28"/>
          <w:szCs w:val="28"/>
        </w:rPr>
        <w:t>;</w:t>
      </w:r>
      <w:r w:rsidRPr="006248C5">
        <w:rPr>
          <w:color w:val="000000"/>
          <w:sz w:val="28"/>
          <w:szCs w:val="28"/>
        </w:rPr>
        <w:t xml:space="preserve"> ул. 2 Промышленной, 8б и ул. Серова, 521, </w:t>
      </w:r>
      <w:r w:rsidR="005D23D2">
        <w:rPr>
          <w:color w:val="000000"/>
          <w:sz w:val="28"/>
          <w:szCs w:val="28"/>
        </w:rPr>
        <w:t>(</w:t>
      </w:r>
      <w:r w:rsidRPr="006248C5">
        <w:rPr>
          <w:color w:val="000000"/>
          <w:sz w:val="28"/>
          <w:szCs w:val="28"/>
        </w:rPr>
        <w:t>эк</w:t>
      </w:r>
      <w:r w:rsidR="005D23D2">
        <w:rPr>
          <w:color w:val="000000"/>
          <w:sz w:val="28"/>
          <w:szCs w:val="28"/>
        </w:rPr>
        <w:t>ономия</w:t>
      </w:r>
      <w:r w:rsidRPr="006248C5">
        <w:rPr>
          <w:color w:val="000000"/>
          <w:sz w:val="28"/>
          <w:szCs w:val="28"/>
        </w:rPr>
        <w:t xml:space="preserve"> вод</w:t>
      </w:r>
      <w:r w:rsidR="005D23D2">
        <w:rPr>
          <w:color w:val="000000"/>
          <w:sz w:val="28"/>
          <w:szCs w:val="28"/>
        </w:rPr>
        <w:t>ы составила</w:t>
      </w:r>
      <w:r w:rsidRPr="006248C5">
        <w:rPr>
          <w:color w:val="000000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3480 куб. м"/>
        </w:smartTagPr>
        <w:r w:rsidRPr="006248C5">
          <w:rPr>
            <w:color w:val="000000"/>
            <w:sz w:val="28"/>
            <w:szCs w:val="28"/>
          </w:rPr>
          <w:t>3480 куб. м</w:t>
        </w:r>
      </w:smartTag>
      <w:r w:rsidR="005D23D2">
        <w:rPr>
          <w:color w:val="000000"/>
          <w:sz w:val="28"/>
          <w:szCs w:val="28"/>
        </w:rPr>
        <w:t>);</w:t>
      </w:r>
    </w:p>
    <w:p w:rsidR="00D43210" w:rsidRPr="006248C5" w:rsidRDefault="00D43210" w:rsidP="006248C5">
      <w:pPr>
        <w:ind w:firstLine="720"/>
        <w:jc w:val="both"/>
        <w:rPr>
          <w:color w:val="000000"/>
          <w:sz w:val="28"/>
          <w:szCs w:val="28"/>
        </w:rPr>
      </w:pPr>
      <w:r w:rsidRPr="006248C5">
        <w:rPr>
          <w:color w:val="000000"/>
          <w:sz w:val="28"/>
          <w:szCs w:val="28"/>
        </w:rPr>
        <w:t>-</w:t>
      </w:r>
      <w:r w:rsidR="005D23D2">
        <w:rPr>
          <w:color w:val="000000"/>
          <w:sz w:val="28"/>
          <w:szCs w:val="28"/>
        </w:rPr>
        <w:t xml:space="preserve"> проведена заменена </w:t>
      </w:r>
      <w:smartTag w:uri="urn:schemas-microsoft-com:office:smarttags" w:element="metricconverter">
        <w:smartTagPr>
          <w:attr w:name="ProductID" w:val="535 м"/>
        </w:smartTagPr>
        <w:r w:rsidR="005D23D2">
          <w:rPr>
            <w:color w:val="000000"/>
            <w:sz w:val="28"/>
            <w:szCs w:val="28"/>
          </w:rPr>
          <w:t>535 м</w:t>
        </w:r>
      </w:smartTag>
      <w:r w:rsidR="005D23D2" w:rsidRPr="005D23D2">
        <w:rPr>
          <w:color w:val="000000"/>
          <w:sz w:val="28"/>
          <w:szCs w:val="28"/>
        </w:rPr>
        <w:t xml:space="preserve"> </w:t>
      </w:r>
      <w:r w:rsidR="005D23D2" w:rsidRPr="006248C5">
        <w:rPr>
          <w:color w:val="000000"/>
          <w:sz w:val="28"/>
          <w:szCs w:val="28"/>
        </w:rPr>
        <w:t>ветхих тепловых сетей</w:t>
      </w:r>
      <w:r w:rsidRPr="006248C5">
        <w:rPr>
          <w:color w:val="000000"/>
          <w:sz w:val="28"/>
          <w:szCs w:val="28"/>
        </w:rPr>
        <w:t xml:space="preserve"> </w:t>
      </w:r>
      <w:r w:rsidR="005D23D2">
        <w:rPr>
          <w:color w:val="000000"/>
          <w:sz w:val="28"/>
          <w:szCs w:val="28"/>
        </w:rPr>
        <w:t>(</w:t>
      </w:r>
      <w:r w:rsidRPr="006248C5">
        <w:rPr>
          <w:color w:val="000000"/>
          <w:sz w:val="28"/>
          <w:szCs w:val="28"/>
        </w:rPr>
        <w:t>экономия</w:t>
      </w:r>
      <w:r w:rsidR="005D23D2">
        <w:rPr>
          <w:color w:val="000000"/>
          <w:sz w:val="28"/>
          <w:szCs w:val="28"/>
        </w:rPr>
        <w:t xml:space="preserve"> воды составила </w:t>
      </w:r>
      <w:r w:rsidRPr="006248C5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51 куб. м"/>
        </w:smartTagPr>
        <w:r w:rsidRPr="006248C5">
          <w:rPr>
            <w:color w:val="000000"/>
            <w:sz w:val="28"/>
            <w:szCs w:val="28"/>
          </w:rPr>
          <w:t>351 куб. м</w:t>
        </w:r>
      </w:smartTag>
      <w:r w:rsidR="005D23D2">
        <w:rPr>
          <w:color w:val="000000"/>
          <w:sz w:val="28"/>
          <w:szCs w:val="28"/>
        </w:rPr>
        <w:t>; теплоэнергии</w:t>
      </w:r>
      <w:r w:rsidRPr="006248C5">
        <w:rPr>
          <w:color w:val="000000"/>
          <w:sz w:val="28"/>
          <w:szCs w:val="28"/>
        </w:rPr>
        <w:t xml:space="preserve"> – 0,23 тыс. Гкал</w:t>
      </w:r>
      <w:r w:rsidR="005D23D2">
        <w:rPr>
          <w:color w:val="000000"/>
          <w:sz w:val="28"/>
          <w:szCs w:val="28"/>
        </w:rPr>
        <w:t>);</w:t>
      </w:r>
    </w:p>
    <w:p w:rsidR="00D43210" w:rsidRPr="006248C5" w:rsidRDefault="00D43210" w:rsidP="006248C5">
      <w:pPr>
        <w:ind w:firstLine="720"/>
        <w:jc w:val="both"/>
        <w:rPr>
          <w:color w:val="000000"/>
          <w:sz w:val="28"/>
          <w:szCs w:val="28"/>
        </w:rPr>
      </w:pPr>
      <w:r w:rsidRPr="006248C5">
        <w:rPr>
          <w:color w:val="000000"/>
          <w:sz w:val="28"/>
          <w:szCs w:val="28"/>
        </w:rPr>
        <w:t xml:space="preserve">- </w:t>
      </w:r>
      <w:r w:rsidR="005D23D2">
        <w:rPr>
          <w:color w:val="000000"/>
          <w:sz w:val="28"/>
          <w:szCs w:val="28"/>
        </w:rPr>
        <w:t>выполн</w:t>
      </w:r>
      <w:r w:rsidR="004B56DA">
        <w:rPr>
          <w:color w:val="000000"/>
          <w:sz w:val="28"/>
          <w:szCs w:val="28"/>
        </w:rPr>
        <w:t xml:space="preserve">ена замена </w:t>
      </w:r>
      <w:smartTag w:uri="urn:schemas-microsoft-com:office:smarttags" w:element="metricconverter">
        <w:smartTagPr>
          <w:attr w:name="ProductID" w:val="1,9 км"/>
        </w:smartTagPr>
        <w:r w:rsidR="004B56DA">
          <w:rPr>
            <w:color w:val="000000"/>
            <w:sz w:val="28"/>
            <w:szCs w:val="28"/>
          </w:rPr>
          <w:t>1,9 км</w:t>
        </w:r>
      </w:smartTag>
      <w:r w:rsidRPr="006248C5">
        <w:rPr>
          <w:color w:val="000000"/>
          <w:sz w:val="28"/>
          <w:szCs w:val="28"/>
        </w:rPr>
        <w:t xml:space="preserve"> </w:t>
      </w:r>
      <w:r w:rsidR="005D23D2" w:rsidRPr="006248C5">
        <w:rPr>
          <w:color w:val="000000"/>
          <w:sz w:val="28"/>
          <w:szCs w:val="28"/>
        </w:rPr>
        <w:t>ветхих теплосетей на теплосети в пенополиуретановой</w:t>
      </w:r>
      <w:r w:rsidR="005D23D2">
        <w:rPr>
          <w:color w:val="000000"/>
          <w:sz w:val="28"/>
          <w:szCs w:val="28"/>
        </w:rPr>
        <w:t xml:space="preserve"> </w:t>
      </w:r>
      <w:r w:rsidR="005D23D2" w:rsidRPr="006248C5">
        <w:rPr>
          <w:color w:val="000000"/>
          <w:sz w:val="28"/>
          <w:szCs w:val="28"/>
        </w:rPr>
        <w:t>изоляции</w:t>
      </w:r>
      <w:r w:rsidR="005D23D2">
        <w:rPr>
          <w:color w:val="000000"/>
          <w:sz w:val="28"/>
          <w:szCs w:val="28"/>
        </w:rPr>
        <w:t xml:space="preserve"> (</w:t>
      </w:r>
      <w:r w:rsidRPr="006248C5">
        <w:rPr>
          <w:color w:val="000000"/>
          <w:sz w:val="28"/>
          <w:szCs w:val="28"/>
        </w:rPr>
        <w:t xml:space="preserve">экономия </w:t>
      </w:r>
      <w:r w:rsidR="005D23D2">
        <w:rPr>
          <w:color w:val="000000"/>
          <w:sz w:val="28"/>
          <w:szCs w:val="28"/>
        </w:rPr>
        <w:t xml:space="preserve">воды составила </w:t>
      </w:r>
      <w:smartTag w:uri="urn:schemas-microsoft-com:office:smarttags" w:element="metricconverter">
        <w:smartTagPr>
          <w:attr w:name="ProductID" w:val="3446 куб. м"/>
        </w:smartTagPr>
        <w:r w:rsidRPr="006248C5">
          <w:rPr>
            <w:color w:val="000000"/>
            <w:sz w:val="28"/>
            <w:szCs w:val="28"/>
          </w:rPr>
          <w:t>3446 куб. м</w:t>
        </w:r>
      </w:smartTag>
      <w:r w:rsidR="005D23D2">
        <w:rPr>
          <w:color w:val="000000"/>
          <w:sz w:val="28"/>
          <w:szCs w:val="28"/>
        </w:rPr>
        <w:t>, теплоэнергии</w:t>
      </w:r>
      <w:r w:rsidRPr="006248C5">
        <w:rPr>
          <w:color w:val="000000"/>
          <w:sz w:val="28"/>
          <w:szCs w:val="28"/>
        </w:rPr>
        <w:t xml:space="preserve"> – 0,76 тыс. Гкал</w:t>
      </w:r>
      <w:r w:rsidR="005D23D2">
        <w:rPr>
          <w:color w:val="000000"/>
          <w:sz w:val="28"/>
          <w:szCs w:val="28"/>
        </w:rPr>
        <w:t>);</w:t>
      </w:r>
    </w:p>
    <w:p w:rsidR="00D43210" w:rsidRPr="006248C5" w:rsidRDefault="00D43210" w:rsidP="006248C5">
      <w:pPr>
        <w:ind w:firstLine="720"/>
        <w:jc w:val="both"/>
        <w:rPr>
          <w:color w:val="000000"/>
          <w:sz w:val="28"/>
          <w:szCs w:val="28"/>
        </w:rPr>
      </w:pPr>
      <w:r w:rsidRPr="006248C5">
        <w:rPr>
          <w:color w:val="000000"/>
          <w:sz w:val="28"/>
          <w:szCs w:val="28"/>
        </w:rPr>
        <w:t xml:space="preserve">- </w:t>
      </w:r>
      <w:r w:rsidR="005D23D2">
        <w:rPr>
          <w:color w:val="000000"/>
          <w:sz w:val="28"/>
          <w:szCs w:val="28"/>
        </w:rPr>
        <w:t>в</w:t>
      </w:r>
      <w:r w:rsidRPr="006248C5">
        <w:rPr>
          <w:color w:val="000000"/>
          <w:sz w:val="28"/>
          <w:szCs w:val="28"/>
        </w:rPr>
        <w:t>ос</w:t>
      </w:r>
      <w:r w:rsidR="005D23D2">
        <w:rPr>
          <w:color w:val="000000"/>
          <w:sz w:val="28"/>
          <w:szCs w:val="28"/>
        </w:rPr>
        <w:t xml:space="preserve">становлено </w:t>
      </w:r>
      <w:smartTag w:uri="urn:schemas-microsoft-com:office:smarttags" w:element="metricconverter">
        <w:smartTagPr>
          <w:attr w:name="ProductID" w:val="1,8 км"/>
        </w:smartTagPr>
        <w:r w:rsidR="005D23D2">
          <w:rPr>
            <w:color w:val="000000"/>
            <w:sz w:val="28"/>
            <w:szCs w:val="28"/>
          </w:rPr>
          <w:t>1</w:t>
        </w:r>
        <w:r w:rsidR="004B56DA">
          <w:rPr>
            <w:color w:val="000000"/>
            <w:sz w:val="28"/>
            <w:szCs w:val="28"/>
          </w:rPr>
          <w:t>,8 к</w:t>
        </w:r>
        <w:r w:rsidR="005D23D2">
          <w:rPr>
            <w:color w:val="000000"/>
            <w:sz w:val="28"/>
            <w:szCs w:val="28"/>
          </w:rPr>
          <w:t>м</w:t>
        </w:r>
      </w:smartTag>
      <w:r w:rsidR="005D23D2">
        <w:rPr>
          <w:color w:val="000000"/>
          <w:sz w:val="28"/>
          <w:szCs w:val="28"/>
        </w:rPr>
        <w:t xml:space="preserve"> тепловой изоляции </w:t>
      </w:r>
      <w:r w:rsidR="005D23D2" w:rsidRPr="006248C5">
        <w:rPr>
          <w:color w:val="000000"/>
          <w:sz w:val="28"/>
          <w:szCs w:val="28"/>
        </w:rPr>
        <w:t>трубопроводов тепловой сети</w:t>
      </w:r>
      <w:r w:rsidRPr="006248C5">
        <w:rPr>
          <w:color w:val="000000"/>
          <w:sz w:val="28"/>
          <w:szCs w:val="28"/>
        </w:rPr>
        <w:t xml:space="preserve"> </w:t>
      </w:r>
      <w:r w:rsidR="005D23D2">
        <w:rPr>
          <w:color w:val="000000"/>
          <w:sz w:val="28"/>
          <w:szCs w:val="28"/>
        </w:rPr>
        <w:t>(</w:t>
      </w:r>
      <w:r w:rsidRPr="006248C5">
        <w:rPr>
          <w:color w:val="000000"/>
          <w:sz w:val="28"/>
          <w:szCs w:val="28"/>
        </w:rPr>
        <w:t xml:space="preserve">экономия </w:t>
      </w:r>
      <w:r w:rsidR="005D23D2">
        <w:rPr>
          <w:color w:val="000000"/>
          <w:sz w:val="28"/>
          <w:szCs w:val="28"/>
        </w:rPr>
        <w:t>теплоэнергии составила</w:t>
      </w:r>
      <w:r w:rsidRPr="006248C5">
        <w:rPr>
          <w:color w:val="000000"/>
          <w:sz w:val="28"/>
          <w:szCs w:val="28"/>
        </w:rPr>
        <w:t xml:space="preserve"> 658,3 тыс. Гкал</w:t>
      </w:r>
      <w:r w:rsidR="005D23D2">
        <w:rPr>
          <w:color w:val="000000"/>
          <w:sz w:val="28"/>
          <w:szCs w:val="28"/>
        </w:rPr>
        <w:t>);</w:t>
      </w:r>
    </w:p>
    <w:p w:rsidR="005D23D2" w:rsidRDefault="00D43210" w:rsidP="006248C5">
      <w:pPr>
        <w:ind w:firstLine="720"/>
        <w:jc w:val="both"/>
        <w:rPr>
          <w:color w:val="000000"/>
          <w:sz w:val="28"/>
          <w:szCs w:val="28"/>
        </w:rPr>
      </w:pPr>
      <w:r w:rsidRPr="006248C5">
        <w:rPr>
          <w:color w:val="000000"/>
          <w:sz w:val="28"/>
          <w:szCs w:val="28"/>
        </w:rPr>
        <w:t xml:space="preserve">- </w:t>
      </w:r>
      <w:r w:rsidR="005D23D2">
        <w:rPr>
          <w:color w:val="000000"/>
          <w:sz w:val="28"/>
          <w:szCs w:val="28"/>
        </w:rPr>
        <w:t>в</w:t>
      </w:r>
      <w:r w:rsidRPr="006248C5">
        <w:rPr>
          <w:color w:val="000000"/>
          <w:sz w:val="28"/>
          <w:szCs w:val="28"/>
        </w:rPr>
        <w:t>ы</w:t>
      </w:r>
      <w:r w:rsidR="005D23D2">
        <w:rPr>
          <w:color w:val="000000"/>
          <w:sz w:val="28"/>
          <w:szCs w:val="28"/>
        </w:rPr>
        <w:t xml:space="preserve">полнена реконструкция </w:t>
      </w:r>
      <w:smartTag w:uri="urn:schemas-microsoft-com:office:smarttags" w:element="metricconverter">
        <w:smartTagPr>
          <w:attr w:name="ProductID" w:val="147 м"/>
        </w:smartTagPr>
        <w:r w:rsidR="005D23D2">
          <w:rPr>
            <w:color w:val="000000"/>
            <w:sz w:val="28"/>
            <w:szCs w:val="28"/>
          </w:rPr>
          <w:t>147 м</w:t>
        </w:r>
      </w:smartTag>
      <w:r w:rsidRPr="006248C5">
        <w:rPr>
          <w:color w:val="000000"/>
          <w:sz w:val="28"/>
          <w:szCs w:val="28"/>
        </w:rPr>
        <w:t xml:space="preserve"> тепловой сети </w:t>
      </w:r>
      <w:r w:rsidR="005D23D2" w:rsidRPr="006248C5">
        <w:rPr>
          <w:color w:val="000000"/>
          <w:sz w:val="28"/>
          <w:szCs w:val="28"/>
        </w:rPr>
        <w:t xml:space="preserve">Ду 500 с заменой на трубопроводы в пенополиуретановой изоляции </w:t>
      </w:r>
      <w:r w:rsidRPr="006248C5">
        <w:rPr>
          <w:color w:val="000000"/>
          <w:sz w:val="28"/>
          <w:szCs w:val="28"/>
        </w:rPr>
        <w:t>по ул. 50 лет ВЛКСМ</w:t>
      </w:r>
      <w:r w:rsidR="005D23D2">
        <w:rPr>
          <w:color w:val="000000"/>
          <w:sz w:val="28"/>
          <w:szCs w:val="28"/>
        </w:rPr>
        <w:t xml:space="preserve"> </w:t>
      </w:r>
      <w:r w:rsidR="005D23D2">
        <w:rPr>
          <w:color w:val="000000"/>
          <w:sz w:val="28"/>
          <w:szCs w:val="28"/>
        </w:rPr>
        <w:lastRenderedPageBreak/>
        <w:t>(</w:t>
      </w:r>
      <w:r w:rsidRPr="006248C5">
        <w:rPr>
          <w:color w:val="000000"/>
          <w:sz w:val="28"/>
          <w:szCs w:val="28"/>
        </w:rPr>
        <w:t xml:space="preserve">экономия </w:t>
      </w:r>
      <w:r w:rsidR="005D23D2">
        <w:rPr>
          <w:color w:val="000000"/>
          <w:sz w:val="28"/>
          <w:szCs w:val="28"/>
        </w:rPr>
        <w:t>воды</w:t>
      </w:r>
      <w:r w:rsidR="005D23D2" w:rsidRPr="006248C5">
        <w:rPr>
          <w:color w:val="000000"/>
          <w:sz w:val="28"/>
          <w:szCs w:val="28"/>
        </w:rPr>
        <w:t xml:space="preserve"> </w:t>
      </w:r>
      <w:r w:rsidR="005D23D2">
        <w:rPr>
          <w:color w:val="000000"/>
          <w:sz w:val="28"/>
          <w:szCs w:val="28"/>
        </w:rPr>
        <w:t xml:space="preserve">составила </w:t>
      </w:r>
      <w:r w:rsidRPr="006248C5">
        <w:rPr>
          <w:color w:val="000000"/>
          <w:sz w:val="28"/>
          <w:szCs w:val="28"/>
        </w:rPr>
        <w:t>1221 куб. м</w:t>
      </w:r>
      <w:r w:rsidR="005435A8">
        <w:rPr>
          <w:color w:val="000000"/>
          <w:sz w:val="28"/>
          <w:szCs w:val="28"/>
        </w:rPr>
        <w:t>;</w:t>
      </w:r>
      <w:r w:rsidR="005D23D2">
        <w:rPr>
          <w:color w:val="000000"/>
          <w:sz w:val="28"/>
          <w:szCs w:val="28"/>
        </w:rPr>
        <w:t xml:space="preserve"> теплоэнергии – 0,112 тыс. Гкал</w:t>
      </w:r>
      <w:r w:rsidR="005435A8">
        <w:rPr>
          <w:color w:val="000000"/>
          <w:sz w:val="28"/>
          <w:szCs w:val="28"/>
        </w:rPr>
        <w:t>;</w:t>
      </w:r>
      <w:r w:rsidR="005D23D2">
        <w:rPr>
          <w:color w:val="000000"/>
          <w:sz w:val="28"/>
          <w:szCs w:val="28"/>
        </w:rPr>
        <w:t xml:space="preserve"> электроэнергии</w:t>
      </w:r>
      <w:r w:rsidRPr="006248C5">
        <w:rPr>
          <w:color w:val="000000"/>
          <w:sz w:val="28"/>
          <w:szCs w:val="28"/>
        </w:rPr>
        <w:t xml:space="preserve"> – 15 тыс. кВтч</w:t>
      </w:r>
      <w:r w:rsidR="005D23D2">
        <w:rPr>
          <w:color w:val="000000"/>
          <w:sz w:val="28"/>
          <w:szCs w:val="28"/>
        </w:rPr>
        <w:t>);</w:t>
      </w:r>
    </w:p>
    <w:p w:rsidR="00D43210" w:rsidRPr="006248C5" w:rsidRDefault="00D43210" w:rsidP="006248C5">
      <w:pPr>
        <w:ind w:firstLine="720"/>
        <w:jc w:val="both"/>
        <w:rPr>
          <w:color w:val="000000"/>
          <w:sz w:val="28"/>
          <w:szCs w:val="28"/>
        </w:rPr>
      </w:pPr>
      <w:r w:rsidRPr="006248C5">
        <w:rPr>
          <w:color w:val="000000"/>
          <w:sz w:val="28"/>
          <w:szCs w:val="28"/>
        </w:rPr>
        <w:t xml:space="preserve">- </w:t>
      </w:r>
      <w:r w:rsidR="004B56DA">
        <w:rPr>
          <w:color w:val="000000"/>
          <w:sz w:val="28"/>
          <w:szCs w:val="28"/>
        </w:rPr>
        <w:t>п</w:t>
      </w:r>
      <w:r w:rsidRPr="006248C5">
        <w:rPr>
          <w:color w:val="000000"/>
          <w:sz w:val="28"/>
          <w:szCs w:val="28"/>
        </w:rPr>
        <w:t>роведены режимно-на</w:t>
      </w:r>
      <w:r w:rsidR="004B56DA">
        <w:rPr>
          <w:color w:val="000000"/>
          <w:sz w:val="28"/>
          <w:szCs w:val="28"/>
        </w:rPr>
        <w:t>ладочные испытания в 13 котлах (</w:t>
      </w:r>
      <w:r w:rsidRPr="006248C5">
        <w:rPr>
          <w:color w:val="000000"/>
          <w:sz w:val="28"/>
          <w:szCs w:val="28"/>
        </w:rPr>
        <w:t xml:space="preserve">экономия </w:t>
      </w:r>
      <w:r w:rsidR="004B56DA">
        <w:rPr>
          <w:color w:val="000000"/>
          <w:sz w:val="28"/>
          <w:szCs w:val="28"/>
        </w:rPr>
        <w:t>газа составила</w:t>
      </w:r>
      <w:r w:rsidRPr="006248C5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329,2 куб. м"/>
        </w:smartTagPr>
        <w:r w:rsidRPr="006248C5">
          <w:rPr>
            <w:color w:val="000000"/>
            <w:sz w:val="28"/>
            <w:szCs w:val="28"/>
          </w:rPr>
          <w:t>1329,2 куб. м</w:t>
        </w:r>
      </w:smartTag>
      <w:r w:rsidR="004B56DA">
        <w:rPr>
          <w:color w:val="000000"/>
          <w:sz w:val="28"/>
          <w:szCs w:val="28"/>
        </w:rPr>
        <w:t>);</w:t>
      </w:r>
    </w:p>
    <w:p w:rsidR="00D43210" w:rsidRPr="006248C5" w:rsidRDefault="00D43210" w:rsidP="006248C5">
      <w:pPr>
        <w:ind w:firstLine="720"/>
        <w:jc w:val="both"/>
        <w:rPr>
          <w:sz w:val="28"/>
          <w:szCs w:val="28"/>
        </w:rPr>
      </w:pPr>
      <w:r w:rsidRPr="006248C5">
        <w:rPr>
          <w:sz w:val="28"/>
          <w:szCs w:val="28"/>
        </w:rPr>
        <w:t>-</w:t>
      </w:r>
      <w:r w:rsidR="008A7319" w:rsidRPr="006248C5">
        <w:rPr>
          <w:sz w:val="28"/>
          <w:szCs w:val="28"/>
        </w:rPr>
        <w:t xml:space="preserve"> </w:t>
      </w:r>
      <w:r w:rsidR="004B56DA">
        <w:rPr>
          <w:sz w:val="28"/>
          <w:szCs w:val="28"/>
        </w:rPr>
        <w:t>о</w:t>
      </w:r>
      <w:r w:rsidR="008A7319" w:rsidRPr="006248C5">
        <w:rPr>
          <w:sz w:val="28"/>
          <w:szCs w:val="28"/>
        </w:rPr>
        <w:t xml:space="preserve">беспечена бесперебойная работа теплоснабжения и подача горячей воды в </w:t>
      </w:r>
      <w:r w:rsidR="005435A8">
        <w:rPr>
          <w:sz w:val="28"/>
          <w:szCs w:val="28"/>
        </w:rPr>
        <w:t>муниципальном бюджетном детском образовательном учреждении</w:t>
      </w:r>
      <w:r w:rsidR="004B56DA">
        <w:rPr>
          <w:sz w:val="28"/>
          <w:szCs w:val="28"/>
        </w:rPr>
        <w:t xml:space="preserve"> «Детский сад</w:t>
      </w:r>
      <w:r w:rsidR="004B56DA" w:rsidRPr="006248C5">
        <w:rPr>
          <w:sz w:val="28"/>
          <w:szCs w:val="28"/>
        </w:rPr>
        <w:t xml:space="preserve"> комбинированного вида № 18</w:t>
      </w:r>
      <w:r w:rsidR="004B56DA">
        <w:rPr>
          <w:sz w:val="28"/>
          <w:szCs w:val="28"/>
        </w:rPr>
        <w:t xml:space="preserve"> г</w:t>
      </w:r>
      <w:r w:rsidR="005435A8">
        <w:rPr>
          <w:sz w:val="28"/>
          <w:szCs w:val="28"/>
        </w:rPr>
        <w:t>орода Ставрополя».</w:t>
      </w:r>
    </w:p>
    <w:p w:rsidR="008A7319" w:rsidRPr="005435A8" w:rsidRDefault="005435A8" w:rsidP="006248C5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8A7319" w:rsidRPr="005435A8">
        <w:rPr>
          <w:color w:val="000000"/>
          <w:sz w:val="28"/>
          <w:szCs w:val="28"/>
        </w:rPr>
        <w:t xml:space="preserve"> сфере водоснабжения и водоотведения</w:t>
      </w:r>
      <w:r w:rsidR="004B56DA" w:rsidRPr="005435A8">
        <w:rPr>
          <w:color w:val="000000"/>
          <w:sz w:val="28"/>
          <w:szCs w:val="28"/>
        </w:rPr>
        <w:t>:</w:t>
      </w:r>
    </w:p>
    <w:p w:rsidR="008A7319" w:rsidRPr="006248C5" w:rsidRDefault="004B56DA" w:rsidP="006248C5">
      <w:pPr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выполнена п</w:t>
      </w:r>
      <w:r w:rsidRPr="006248C5">
        <w:rPr>
          <w:sz w:val="28"/>
          <w:szCs w:val="28"/>
        </w:rPr>
        <w:t xml:space="preserve">ерекладка </w:t>
      </w:r>
      <w:smartTag w:uri="urn:schemas-microsoft-com:office:smarttags" w:element="metricconverter">
        <w:smartTagPr>
          <w:attr w:name="ProductID" w:val="4,17 км"/>
        </w:smartTagPr>
        <w:r w:rsidRPr="006248C5">
          <w:rPr>
            <w:sz w:val="28"/>
            <w:szCs w:val="28"/>
          </w:rPr>
          <w:t>4,17 км</w:t>
        </w:r>
      </w:smartTag>
      <w:r w:rsidRPr="006248C5">
        <w:rPr>
          <w:sz w:val="28"/>
          <w:szCs w:val="28"/>
        </w:rPr>
        <w:t xml:space="preserve"> </w:t>
      </w:r>
      <w:r w:rsidR="008A7319" w:rsidRPr="006248C5">
        <w:rPr>
          <w:sz w:val="28"/>
          <w:szCs w:val="28"/>
        </w:rPr>
        <w:t>сетей водоснабжения с использованием полимерных материалов</w:t>
      </w:r>
      <w:r>
        <w:rPr>
          <w:sz w:val="28"/>
          <w:szCs w:val="28"/>
        </w:rPr>
        <w:t xml:space="preserve"> (эко</w:t>
      </w:r>
      <w:r w:rsidR="008A7319" w:rsidRPr="006248C5">
        <w:rPr>
          <w:color w:val="000000"/>
          <w:sz w:val="28"/>
          <w:szCs w:val="28"/>
        </w:rPr>
        <w:t xml:space="preserve">номия </w:t>
      </w:r>
      <w:r>
        <w:rPr>
          <w:color w:val="000000"/>
          <w:sz w:val="28"/>
          <w:szCs w:val="28"/>
        </w:rPr>
        <w:t xml:space="preserve">воды составила </w:t>
      </w:r>
      <w:r w:rsidR="005435A8">
        <w:rPr>
          <w:color w:val="000000"/>
          <w:sz w:val="28"/>
          <w:szCs w:val="28"/>
        </w:rPr>
        <w:br/>
      </w:r>
      <w:r w:rsidR="008A7319" w:rsidRPr="006248C5">
        <w:rPr>
          <w:color w:val="000000"/>
          <w:sz w:val="28"/>
          <w:szCs w:val="28"/>
        </w:rPr>
        <w:t>81,93 тыс. куб. м</w:t>
      </w:r>
      <w:r>
        <w:rPr>
          <w:color w:val="000000"/>
          <w:sz w:val="28"/>
          <w:szCs w:val="28"/>
        </w:rPr>
        <w:t>);</w:t>
      </w:r>
    </w:p>
    <w:p w:rsidR="008A7319" w:rsidRPr="006248C5" w:rsidRDefault="008A7319" w:rsidP="006248C5">
      <w:pPr>
        <w:ind w:firstLine="720"/>
        <w:jc w:val="both"/>
        <w:rPr>
          <w:color w:val="000000"/>
          <w:sz w:val="28"/>
          <w:szCs w:val="28"/>
        </w:rPr>
      </w:pPr>
      <w:r w:rsidRPr="006248C5">
        <w:rPr>
          <w:sz w:val="28"/>
          <w:szCs w:val="28"/>
        </w:rPr>
        <w:t xml:space="preserve">- </w:t>
      </w:r>
      <w:r w:rsidR="004B56DA">
        <w:rPr>
          <w:sz w:val="28"/>
          <w:szCs w:val="28"/>
        </w:rPr>
        <w:t>у</w:t>
      </w:r>
      <w:r w:rsidRPr="006248C5">
        <w:rPr>
          <w:sz w:val="28"/>
          <w:szCs w:val="28"/>
        </w:rPr>
        <w:t>стан</w:t>
      </w:r>
      <w:r w:rsidR="004B56DA">
        <w:rPr>
          <w:sz w:val="28"/>
          <w:szCs w:val="28"/>
        </w:rPr>
        <w:t xml:space="preserve">овлено 12 частотных регуляторов </w:t>
      </w:r>
      <w:r w:rsidR="004B56DA" w:rsidRPr="006248C5">
        <w:rPr>
          <w:sz w:val="28"/>
          <w:szCs w:val="28"/>
        </w:rPr>
        <w:t>работы электродвигателей внутриквартальных насосных станций</w:t>
      </w:r>
      <w:r w:rsidRPr="006248C5">
        <w:rPr>
          <w:sz w:val="28"/>
          <w:szCs w:val="28"/>
        </w:rPr>
        <w:t xml:space="preserve"> </w:t>
      </w:r>
      <w:r w:rsidR="004B56DA">
        <w:rPr>
          <w:sz w:val="28"/>
          <w:szCs w:val="28"/>
        </w:rPr>
        <w:t>(</w:t>
      </w:r>
      <w:r w:rsidR="004B56DA">
        <w:rPr>
          <w:color w:val="000000"/>
          <w:sz w:val="28"/>
          <w:szCs w:val="28"/>
        </w:rPr>
        <w:t>экономия электроэнергии составила</w:t>
      </w:r>
      <w:r w:rsidRPr="006248C5">
        <w:rPr>
          <w:color w:val="000000"/>
          <w:sz w:val="28"/>
          <w:szCs w:val="28"/>
        </w:rPr>
        <w:t xml:space="preserve"> 195,0 тыс. кВч</w:t>
      </w:r>
      <w:r w:rsidR="004B56DA">
        <w:rPr>
          <w:color w:val="000000"/>
          <w:sz w:val="28"/>
          <w:szCs w:val="28"/>
        </w:rPr>
        <w:t>);</w:t>
      </w:r>
    </w:p>
    <w:p w:rsidR="008A7319" w:rsidRPr="006248C5" w:rsidRDefault="008A7319" w:rsidP="006248C5">
      <w:pPr>
        <w:ind w:firstLine="720"/>
        <w:jc w:val="both"/>
        <w:rPr>
          <w:sz w:val="28"/>
          <w:szCs w:val="28"/>
        </w:rPr>
      </w:pPr>
      <w:r w:rsidRPr="006248C5">
        <w:rPr>
          <w:sz w:val="28"/>
          <w:szCs w:val="28"/>
        </w:rPr>
        <w:t>-</w:t>
      </w:r>
      <w:r w:rsidRPr="006248C5">
        <w:rPr>
          <w:color w:val="000000"/>
          <w:sz w:val="28"/>
          <w:szCs w:val="28"/>
        </w:rPr>
        <w:t xml:space="preserve"> </w:t>
      </w:r>
      <w:r w:rsidR="004B56DA">
        <w:rPr>
          <w:color w:val="000000"/>
          <w:sz w:val="28"/>
          <w:szCs w:val="28"/>
        </w:rPr>
        <w:t>проведен р</w:t>
      </w:r>
      <w:r w:rsidRPr="006248C5">
        <w:rPr>
          <w:color w:val="000000"/>
          <w:sz w:val="28"/>
          <w:szCs w:val="28"/>
        </w:rPr>
        <w:t xml:space="preserve">емонт </w:t>
      </w:r>
      <w:r w:rsidRPr="006248C5">
        <w:rPr>
          <w:sz w:val="28"/>
          <w:szCs w:val="28"/>
        </w:rPr>
        <w:t xml:space="preserve">запорной арматуры, задвижек, клапанов </w:t>
      </w:r>
      <w:r w:rsidR="004B56DA">
        <w:rPr>
          <w:sz w:val="28"/>
          <w:szCs w:val="28"/>
        </w:rPr>
        <w:t>(</w:t>
      </w:r>
      <w:r w:rsidR="004B56DA">
        <w:rPr>
          <w:color w:val="000000"/>
          <w:sz w:val="28"/>
          <w:szCs w:val="28"/>
        </w:rPr>
        <w:t>экономия воды составила</w:t>
      </w:r>
      <w:r w:rsidR="004B56DA">
        <w:rPr>
          <w:sz w:val="28"/>
          <w:szCs w:val="28"/>
        </w:rPr>
        <w:t xml:space="preserve"> 11,18 тыс. ку</w:t>
      </w:r>
      <w:r w:rsidR="005435A8">
        <w:rPr>
          <w:sz w:val="28"/>
          <w:szCs w:val="28"/>
        </w:rPr>
        <w:t>б</w:t>
      </w:r>
      <w:r w:rsidR="004B56DA">
        <w:rPr>
          <w:sz w:val="28"/>
          <w:szCs w:val="28"/>
        </w:rPr>
        <w:t xml:space="preserve">. </w:t>
      </w:r>
      <w:r w:rsidR="005435A8">
        <w:rPr>
          <w:sz w:val="28"/>
          <w:szCs w:val="28"/>
        </w:rPr>
        <w:t>м</w:t>
      </w:r>
      <w:r w:rsidR="004B56DA">
        <w:rPr>
          <w:sz w:val="28"/>
          <w:szCs w:val="28"/>
        </w:rPr>
        <w:t>);</w:t>
      </w:r>
    </w:p>
    <w:p w:rsidR="008A7319" w:rsidRPr="006248C5" w:rsidRDefault="008A7319" w:rsidP="006248C5">
      <w:pPr>
        <w:ind w:firstLine="720"/>
        <w:jc w:val="both"/>
        <w:rPr>
          <w:sz w:val="28"/>
          <w:szCs w:val="28"/>
        </w:rPr>
      </w:pPr>
      <w:r w:rsidRPr="006248C5">
        <w:rPr>
          <w:sz w:val="28"/>
          <w:szCs w:val="28"/>
        </w:rPr>
        <w:t xml:space="preserve">- </w:t>
      </w:r>
      <w:r w:rsidR="004B56DA">
        <w:rPr>
          <w:sz w:val="28"/>
          <w:szCs w:val="28"/>
        </w:rPr>
        <w:t>выполнена з</w:t>
      </w:r>
      <w:r w:rsidRPr="006248C5">
        <w:rPr>
          <w:sz w:val="28"/>
          <w:szCs w:val="28"/>
        </w:rPr>
        <w:t>амена лам</w:t>
      </w:r>
      <w:r w:rsidR="002667F8">
        <w:rPr>
          <w:sz w:val="28"/>
          <w:szCs w:val="28"/>
        </w:rPr>
        <w:t>п</w:t>
      </w:r>
      <w:r w:rsidRPr="006248C5">
        <w:rPr>
          <w:sz w:val="28"/>
          <w:szCs w:val="28"/>
        </w:rPr>
        <w:t xml:space="preserve"> </w:t>
      </w:r>
      <w:r w:rsidR="002667F8">
        <w:rPr>
          <w:sz w:val="28"/>
          <w:szCs w:val="28"/>
        </w:rPr>
        <w:t xml:space="preserve">накаливания на энергосберегающие и установка световых датчиков в светильниках </w:t>
      </w:r>
      <w:r w:rsidRPr="006248C5">
        <w:rPr>
          <w:sz w:val="28"/>
          <w:szCs w:val="28"/>
        </w:rPr>
        <w:t xml:space="preserve">на </w:t>
      </w:r>
      <w:r w:rsidR="005435A8">
        <w:rPr>
          <w:sz w:val="28"/>
          <w:szCs w:val="28"/>
        </w:rPr>
        <w:t>муниципальном унитарном предприятии</w:t>
      </w:r>
      <w:r w:rsidRPr="006248C5">
        <w:rPr>
          <w:sz w:val="28"/>
          <w:szCs w:val="28"/>
        </w:rPr>
        <w:t xml:space="preserve"> «Водоканал» </w:t>
      </w:r>
      <w:r w:rsidR="002667F8">
        <w:rPr>
          <w:sz w:val="28"/>
          <w:szCs w:val="28"/>
        </w:rPr>
        <w:t xml:space="preserve">(экономия электроэнергии составила </w:t>
      </w:r>
      <w:r w:rsidRPr="006248C5">
        <w:rPr>
          <w:sz w:val="28"/>
          <w:szCs w:val="28"/>
        </w:rPr>
        <w:t xml:space="preserve">4,4 тыс. </w:t>
      </w:r>
      <w:r w:rsidR="002667F8">
        <w:rPr>
          <w:sz w:val="28"/>
          <w:szCs w:val="28"/>
        </w:rPr>
        <w:t>кВч);</w:t>
      </w:r>
    </w:p>
    <w:p w:rsidR="008A7319" w:rsidRPr="006248C5" w:rsidRDefault="008A7319" w:rsidP="006248C5">
      <w:pPr>
        <w:ind w:firstLine="720"/>
        <w:jc w:val="both"/>
        <w:rPr>
          <w:color w:val="000000"/>
          <w:sz w:val="28"/>
          <w:szCs w:val="28"/>
        </w:rPr>
      </w:pPr>
      <w:r w:rsidRPr="006248C5">
        <w:rPr>
          <w:sz w:val="28"/>
          <w:szCs w:val="28"/>
        </w:rPr>
        <w:t xml:space="preserve">- </w:t>
      </w:r>
      <w:r w:rsidR="002667F8">
        <w:rPr>
          <w:sz w:val="28"/>
          <w:szCs w:val="28"/>
        </w:rPr>
        <w:t>выполнена замена</w:t>
      </w:r>
      <w:r w:rsidRPr="006248C5">
        <w:rPr>
          <w:sz w:val="28"/>
          <w:szCs w:val="28"/>
        </w:rPr>
        <w:t xml:space="preserve"> </w:t>
      </w:r>
      <w:r w:rsidR="002667F8" w:rsidRPr="006248C5">
        <w:rPr>
          <w:sz w:val="28"/>
          <w:szCs w:val="28"/>
        </w:rPr>
        <w:t xml:space="preserve">насосного оборудования </w:t>
      </w:r>
      <w:r w:rsidR="002667F8">
        <w:rPr>
          <w:sz w:val="28"/>
          <w:szCs w:val="28"/>
        </w:rPr>
        <w:t>в количестве 16 шт.</w:t>
      </w:r>
      <w:r w:rsidRPr="006248C5">
        <w:rPr>
          <w:sz w:val="28"/>
          <w:szCs w:val="28"/>
        </w:rPr>
        <w:t xml:space="preserve">, </w:t>
      </w:r>
      <w:r w:rsidR="002667F8">
        <w:rPr>
          <w:sz w:val="28"/>
          <w:szCs w:val="28"/>
        </w:rPr>
        <w:t>(</w:t>
      </w:r>
      <w:r w:rsidRPr="006248C5">
        <w:rPr>
          <w:color w:val="000000"/>
          <w:sz w:val="28"/>
          <w:szCs w:val="28"/>
        </w:rPr>
        <w:t xml:space="preserve">экономия </w:t>
      </w:r>
      <w:r w:rsidR="002667F8">
        <w:rPr>
          <w:sz w:val="28"/>
          <w:szCs w:val="28"/>
        </w:rPr>
        <w:t>электроэнергии</w:t>
      </w:r>
      <w:r w:rsidRPr="006248C5">
        <w:rPr>
          <w:color w:val="000000"/>
          <w:sz w:val="28"/>
          <w:szCs w:val="28"/>
        </w:rPr>
        <w:t xml:space="preserve"> с</w:t>
      </w:r>
      <w:r w:rsidR="002667F8">
        <w:rPr>
          <w:color w:val="000000"/>
          <w:sz w:val="28"/>
          <w:szCs w:val="28"/>
        </w:rPr>
        <w:t>оставила 2634,82 тыс. кВч);</w:t>
      </w:r>
    </w:p>
    <w:p w:rsidR="008A7319" w:rsidRPr="006248C5" w:rsidRDefault="002667F8" w:rsidP="006248C5">
      <w:pPr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- проведена п</w:t>
      </w:r>
      <w:r w:rsidR="008A7319" w:rsidRPr="006248C5">
        <w:rPr>
          <w:sz w:val="28"/>
          <w:szCs w:val="28"/>
        </w:rPr>
        <w:t xml:space="preserve">ерекладка </w:t>
      </w:r>
      <w:smartTag w:uri="urn:schemas-microsoft-com:office:smarttags" w:element="metricconverter">
        <w:smartTagPr>
          <w:attr w:name="ProductID" w:val="0,52 км"/>
        </w:smartTagPr>
        <w:r w:rsidRPr="006248C5">
          <w:rPr>
            <w:sz w:val="28"/>
            <w:szCs w:val="28"/>
          </w:rPr>
          <w:t>0,52 км</w:t>
        </w:r>
      </w:smartTag>
      <w:r w:rsidRPr="006248C5">
        <w:rPr>
          <w:sz w:val="28"/>
          <w:szCs w:val="28"/>
        </w:rPr>
        <w:t xml:space="preserve"> </w:t>
      </w:r>
      <w:r w:rsidR="008A7319" w:rsidRPr="006248C5">
        <w:rPr>
          <w:sz w:val="28"/>
          <w:szCs w:val="28"/>
        </w:rPr>
        <w:t>сетей водоотведения с использованием полимерных материалов</w:t>
      </w:r>
      <w:r>
        <w:rPr>
          <w:sz w:val="28"/>
          <w:szCs w:val="28"/>
        </w:rPr>
        <w:t xml:space="preserve"> (экономия электроэнергии составила </w:t>
      </w:r>
      <w:r w:rsidR="008A7319" w:rsidRPr="006248C5">
        <w:rPr>
          <w:color w:val="000000"/>
          <w:sz w:val="28"/>
          <w:szCs w:val="28"/>
        </w:rPr>
        <w:t>12,64 тыс. кВч</w:t>
      </w:r>
      <w:r w:rsidR="005435A8">
        <w:rPr>
          <w:color w:val="000000"/>
          <w:sz w:val="28"/>
          <w:szCs w:val="28"/>
        </w:rPr>
        <w:t>).</w:t>
      </w:r>
    </w:p>
    <w:p w:rsidR="008A7319" w:rsidRPr="005435A8" w:rsidRDefault="005435A8" w:rsidP="006248C5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8A7319" w:rsidRPr="005435A8">
        <w:rPr>
          <w:color w:val="000000"/>
          <w:sz w:val="28"/>
          <w:szCs w:val="28"/>
        </w:rPr>
        <w:t xml:space="preserve"> сфере уличного освещения</w:t>
      </w:r>
      <w:r w:rsidR="002667F8" w:rsidRPr="005435A8">
        <w:rPr>
          <w:color w:val="000000"/>
          <w:sz w:val="28"/>
          <w:szCs w:val="28"/>
        </w:rPr>
        <w:t>:</w:t>
      </w:r>
    </w:p>
    <w:p w:rsidR="008A7319" w:rsidRPr="005435A8" w:rsidRDefault="008A7319" w:rsidP="006248C5">
      <w:pPr>
        <w:ind w:firstLine="720"/>
        <w:jc w:val="both"/>
        <w:rPr>
          <w:sz w:val="28"/>
          <w:szCs w:val="28"/>
        </w:rPr>
      </w:pPr>
      <w:r w:rsidRPr="002667F8">
        <w:rPr>
          <w:sz w:val="28"/>
          <w:szCs w:val="28"/>
        </w:rPr>
        <w:t xml:space="preserve">- </w:t>
      </w:r>
      <w:r w:rsidR="002667F8">
        <w:rPr>
          <w:sz w:val="28"/>
          <w:szCs w:val="28"/>
        </w:rPr>
        <w:t>в</w:t>
      </w:r>
      <w:r w:rsidRPr="002667F8">
        <w:rPr>
          <w:sz w:val="28"/>
          <w:szCs w:val="28"/>
        </w:rPr>
        <w:t xml:space="preserve">ыполнена замена </w:t>
      </w:r>
      <w:smartTag w:uri="urn:schemas-microsoft-com:office:smarttags" w:element="metricconverter">
        <w:smartTagPr>
          <w:attr w:name="ProductID" w:val="24 км"/>
        </w:smartTagPr>
        <w:r w:rsidRPr="002667F8">
          <w:rPr>
            <w:sz w:val="28"/>
            <w:szCs w:val="28"/>
          </w:rPr>
          <w:t>24 км</w:t>
        </w:r>
      </w:smartTag>
      <w:r w:rsidRPr="002667F8">
        <w:rPr>
          <w:sz w:val="28"/>
          <w:szCs w:val="28"/>
        </w:rPr>
        <w:t xml:space="preserve"> </w:t>
      </w:r>
      <w:r w:rsidR="002667F8">
        <w:rPr>
          <w:sz w:val="28"/>
          <w:szCs w:val="28"/>
        </w:rPr>
        <w:t xml:space="preserve">оголенного </w:t>
      </w:r>
      <w:r w:rsidRPr="002667F8">
        <w:rPr>
          <w:sz w:val="28"/>
          <w:szCs w:val="28"/>
        </w:rPr>
        <w:t xml:space="preserve">провода </w:t>
      </w:r>
      <w:r w:rsidR="002667F8" w:rsidRPr="002667F8">
        <w:rPr>
          <w:sz w:val="28"/>
          <w:szCs w:val="28"/>
        </w:rPr>
        <w:t>сетей наружного</w:t>
      </w:r>
      <w:r w:rsidR="002667F8">
        <w:rPr>
          <w:sz w:val="28"/>
          <w:szCs w:val="28"/>
        </w:rPr>
        <w:t xml:space="preserve"> </w:t>
      </w:r>
      <w:r w:rsidR="002667F8" w:rsidRPr="002667F8">
        <w:rPr>
          <w:sz w:val="28"/>
          <w:szCs w:val="28"/>
        </w:rPr>
        <w:t xml:space="preserve">освещения города Ставрополя </w:t>
      </w:r>
      <w:r w:rsidRPr="002667F8">
        <w:rPr>
          <w:sz w:val="28"/>
          <w:szCs w:val="28"/>
        </w:rPr>
        <w:t xml:space="preserve">на </w:t>
      </w:r>
      <w:r w:rsidR="002667F8" w:rsidRPr="005435A8">
        <w:rPr>
          <w:sz w:val="28"/>
          <w:szCs w:val="28"/>
          <w:shd w:val="clear" w:color="auto" w:fill="FFFFFF"/>
        </w:rPr>
        <w:t>самонесущий</w:t>
      </w:r>
      <w:r w:rsidR="002667F8" w:rsidRPr="005435A8">
        <w:rPr>
          <w:rStyle w:val="apple-converted-space"/>
          <w:sz w:val="28"/>
          <w:szCs w:val="28"/>
          <w:shd w:val="clear" w:color="auto" w:fill="FFFFFF"/>
        </w:rPr>
        <w:t> </w:t>
      </w:r>
      <w:r w:rsidR="002667F8" w:rsidRPr="005435A8">
        <w:rPr>
          <w:bCs/>
          <w:sz w:val="28"/>
          <w:szCs w:val="28"/>
          <w:shd w:val="clear" w:color="auto" w:fill="FFFFFF"/>
        </w:rPr>
        <w:t>изолированный</w:t>
      </w:r>
      <w:r w:rsidR="002667F8" w:rsidRPr="005435A8">
        <w:rPr>
          <w:rStyle w:val="apple-converted-space"/>
          <w:sz w:val="28"/>
          <w:szCs w:val="28"/>
          <w:shd w:val="clear" w:color="auto" w:fill="FFFFFF"/>
        </w:rPr>
        <w:t> </w:t>
      </w:r>
      <w:r w:rsidR="002667F8" w:rsidRPr="005435A8">
        <w:rPr>
          <w:bCs/>
          <w:sz w:val="28"/>
          <w:szCs w:val="28"/>
          <w:shd w:val="clear" w:color="auto" w:fill="FFFFFF"/>
        </w:rPr>
        <w:t>провод;</w:t>
      </w:r>
    </w:p>
    <w:p w:rsidR="008A7319" w:rsidRPr="006248C5" w:rsidRDefault="002667F8" w:rsidP="006248C5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в рамках модернизации и реконструкции</w:t>
      </w:r>
      <w:r w:rsidR="008A7319" w:rsidRPr="006248C5">
        <w:rPr>
          <w:color w:val="000000"/>
          <w:sz w:val="28"/>
          <w:szCs w:val="28"/>
        </w:rPr>
        <w:t xml:space="preserve"> систем уличного освещения в городе Ставрополе </w:t>
      </w:r>
      <w:r>
        <w:rPr>
          <w:color w:val="000000"/>
          <w:sz w:val="28"/>
          <w:szCs w:val="28"/>
        </w:rPr>
        <w:t>п</w:t>
      </w:r>
      <w:r w:rsidR="008A7319" w:rsidRPr="006248C5">
        <w:rPr>
          <w:sz w:val="28"/>
          <w:szCs w:val="28"/>
        </w:rPr>
        <w:t>р</w:t>
      </w:r>
      <w:r>
        <w:rPr>
          <w:sz w:val="28"/>
          <w:szCs w:val="28"/>
        </w:rPr>
        <w:t>иобретено 1723 энергосберегающих</w:t>
      </w:r>
      <w:r w:rsidR="008A7319" w:rsidRPr="006248C5">
        <w:rPr>
          <w:sz w:val="28"/>
          <w:szCs w:val="28"/>
        </w:rPr>
        <w:t xml:space="preserve"> свети</w:t>
      </w:r>
      <w:r>
        <w:rPr>
          <w:sz w:val="28"/>
          <w:szCs w:val="28"/>
        </w:rPr>
        <w:t xml:space="preserve">льника и </w:t>
      </w:r>
      <w:r w:rsidR="005435A8">
        <w:rPr>
          <w:sz w:val="28"/>
          <w:szCs w:val="28"/>
        </w:rPr>
        <w:br/>
      </w:r>
      <w:r>
        <w:rPr>
          <w:sz w:val="28"/>
          <w:szCs w:val="28"/>
        </w:rPr>
        <w:t>26 блоков управления.</w:t>
      </w:r>
      <w:r w:rsidR="008A7319" w:rsidRPr="006248C5">
        <w:rPr>
          <w:sz w:val="28"/>
          <w:szCs w:val="28"/>
        </w:rPr>
        <w:t xml:space="preserve"> </w:t>
      </w:r>
    </w:p>
    <w:p w:rsidR="00836F00" w:rsidRDefault="00836F00" w:rsidP="00464566">
      <w:pPr>
        <w:tabs>
          <w:tab w:val="left" w:pos="709"/>
        </w:tabs>
        <w:ind w:firstLine="720"/>
        <w:jc w:val="center"/>
        <w:rPr>
          <w:spacing w:val="1"/>
          <w:sz w:val="28"/>
          <w:szCs w:val="28"/>
        </w:rPr>
      </w:pPr>
    </w:p>
    <w:p w:rsidR="001F1296" w:rsidRPr="002B6A67" w:rsidRDefault="00D71E8F" w:rsidP="001F1296">
      <w:pPr>
        <w:tabs>
          <w:tab w:val="left" w:pos="0"/>
        </w:tabs>
        <w:jc w:val="center"/>
        <w:rPr>
          <w:sz w:val="28"/>
          <w:szCs w:val="28"/>
          <w:u w:val="single"/>
        </w:rPr>
      </w:pPr>
      <w:r w:rsidRPr="002B6A67">
        <w:rPr>
          <w:sz w:val="28"/>
          <w:szCs w:val="28"/>
        </w:rPr>
        <w:t xml:space="preserve">3. </w:t>
      </w:r>
      <w:r w:rsidR="006276C5" w:rsidRPr="002B6A67">
        <w:rPr>
          <w:sz w:val="28"/>
          <w:szCs w:val="28"/>
        </w:rPr>
        <w:t>Муниципальная</w:t>
      </w:r>
      <w:r w:rsidR="00E6237B" w:rsidRPr="002B6A67">
        <w:rPr>
          <w:sz w:val="28"/>
          <w:szCs w:val="28"/>
        </w:rPr>
        <w:t xml:space="preserve"> программ</w:t>
      </w:r>
      <w:r w:rsidR="006276C5" w:rsidRPr="002B6A67">
        <w:rPr>
          <w:sz w:val="28"/>
          <w:szCs w:val="28"/>
        </w:rPr>
        <w:t>а</w:t>
      </w:r>
      <w:r w:rsidR="00E6237B" w:rsidRPr="002B6A67">
        <w:rPr>
          <w:sz w:val="28"/>
          <w:szCs w:val="28"/>
        </w:rPr>
        <w:t xml:space="preserve"> </w:t>
      </w:r>
      <w:r w:rsidR="00F11262" w:rsidRPr="002B6A67">
        <w:rPr>
          <w:bCs/>
          <w:sz w:val="28"/>
          <w:szCs w:val="28"/>
        </w:rPr>
        <w:t>«</w:t>
      </w:r>
      <w:r w:rsidR="00F11262" w:rsidRPr="002B6A67">
        <w:rPr>
          <w:sz w:val="28"/>
          <w:szCs w:val="28"/>
        </w:rPr>
        <w:t>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– 2017 годы</w:t>
      </w:r>
      <w:r w:rsidR="00F11262" w:rsidRPr="002B6A67">
        <w:rPr>
          <w:bCs/>
          <w:sz w:val="28"/>
          <w:szCs w:val="28"/>
        </w:rPr>
        <w:t>»</w:t>
      </w:r>
    </w:p>
    <w:p w:rsidR="001F1296" w:rsidRPr="002B6A67" w:rsidRDefault="001F1296" w:rsidP="001F1296">
      <w:pPr>
        <w:tabs>
          <w:tab w:val="left" w:pos="0"/>
        </w:tabs>
        <w:jc w:val="center"/>
        <w:rPr>
          <w:sz w:val="28"/>
          <w:szCs w:val="28"/>
          <w:u w:val="single"/>
        </w:rPr>
      </w:pPr>
    </w:p>
    <w:p w:rsidR="001F1296" w:rsidRDefault="001F1296" w:rsidP="001F1296">
      <w:pPr>
        <w:ind w:firstLine="709"/>
        <w:jc w:val="both"/>
        <w:rPr>
          <w:sz w:val="28"/>
          <w:szCs w:val="28"/>
        </w:rPr>
      </w:pPr>
      <w:r w:rsidRPr="00F35353">
        <w:rPr>
          <w:sz w:val="28"/>
          <w:szCs w:val="28"/>
        </w:rPr>
        <w:t>Ответственный исполнитель - комитет городского хозяйства администрации города Ставрополя.</w:t>
      </w:r>
    </w:p>
    <w:p w:rsidR="001F1296" w:rsidRDefault="001F1296" w:rsidP="001F1296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F35353">
        <w:rPr>
          <w:sz w:val="28"/>
          <w:szCs w:val="28"/>
        </w:rPr>
        <w:t>Муниципальная</w:t>
      </w:r>
      <w:r w:rsidRPr="00F35353">
        <w:rPr>
          <w:bCs/>
          <w:sz w:val="28"/>
          <w:szCs w:val="28"/>
        </w:rPr>
        <w:t xml:space="preserve"> программа </w:t>
      </w:r>
      <w:r w:rsidRPr="001F1296">
        <w:rPr>
          <w:bCs/>
          <w:sz w:val="28"/>
          <w:szCs w:val="28"/>
        </w:rPr>
        <w:t>«</w:t>
      </w:r>
      <w:r w:rsidRPr="001F1296">
        <w:rPr>
          <w:sz w:val="28"/>
          <w:szCs w:val="28"/>
        </w:rPr>
        <w:t>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– 2017 годы</w:t>
      </w:r>
      <w:r w:rsidRPr="001F1296">
        <w:rPr>
          <w:bCs/>
          <w:sz w:val="28"/>
          <w:szCs w:val="28"/>
        </w:rPr>
        <w:t>»</w:t>
      </w:r>
      <w:r w:rsidR="002B6A67">
        <w:rPr>
          <w:bCs/>
          <w:sz w:val="28"/>
          <w:szCs w:val="28"/>
        </w:rPr>
        <w:t>,</w:t>
      </w:r>
      <w:r w:rsidRPr="00C510F9">
        <w:rPr>
          <w:bCs/>
          <w:sz w:val="28"/>
          <w:szCs w:val="28"/>
        </w:rPr>
        <w:t xml:space="preserve"> </w:t>
      </w:r>
      <w:r w:rsidRPr="001F1296">
        <w:rPr>
          <w:bCs/>
          <w:sz w:val="28"/>
          <w:szCs w:val="28"/>
        </w:rPr>
        <w:t>утвержде</w:t>
      </w:r>
      <w:r w:rsidR="002B6A67">
        <w:rPr>
          <w:bCs/>
          <w:sz w:val="28"/>
          <w:szCs w:val="28"/>
        </w:rPr>
        <w:t>н</w:t>
      </w:r>
      <w:r w:rsidRPr="001F1296">
        <w:rPr>
          <w:bCs/>
          <w:sz w:val="28"/>
          <w:szCs w:val="28"/>
        </w:rPr>
        <w:t>на</w:t>
      </w:r>
      <w:r w:rsidR="002B6A67">
        <w:rPr>
          <w:bCs/>
          <w:sz w:val="28"/>
          <w:szCs w:val="28"/>
        </w:rPr>
        <w:t>я</w:t>
      </w:r>
      <w:r w:rsidRPr="001F1296">
        <w:rPr>
          <w:bCs/>
          <w:sz w:val="28"/>
          <w:szCs w:val="28"/>
        </w:rPr>
        <w:t xml:space="preserve"> постановлением администрации города Ставрополя от 12.11.2013 г. № 4040</w:t>
      </w:r>
      <w:r w:rsidR="00CE3BD1">
        <w:rPr>
          <w:bCs/>
          <w:sz w:val="28"/>
          <w:szCs w:val="28"/>
        </w:rPr>
        <w:t xml:space="preserve">. Включает 3 </w:t>
      </w:r>
      <w:r>
        <w:rPr>
          <w:bCs/>
          <w:sz w:val="28"/>
          <w:szCs w:val="28"/>
        </w:rPr>
        <w:t>подпрограммы:</w:t>
      </w:r>
    </w:p>
    <w:p w:rsidR="00CE3BD1" w:rsidRPr="00CE3BD1" w:rsidRDefault="00CE3BD1" w:rsidP="005A3738">
      <w:pPr>
        <w:widowControl w:val="0"/>
        <w:ind w:firstLine="720"/>
        <w:jc w:val="both"/>
        <w:rPr>
          <w:sz w:val="28"/>
          <w:szCs w:val="28"/>
        </w:rPr>
      </w:pPr>
      <w:r w:rsidRPr="00CE3BD1">
        <w:rPr>
          <w:sz w:val="28"/>
          <w:szCs w:val="28"/>
        </w:rPr>
        <w:t>«Развитие жилищно-коммунального хозяйства н</w:t>
      </w:r>
      <w:r w:rsidR="005A3738">
        <w:rPr>
          <w:sz w:val="28"/>
          <w:szCs w:val="28"/>
        </w:rPr>
        <w:t xml:space="preserve">а территории города </w:t>
      </w:r>
      <w:r w:rsidR="005A3738">
        <w:rPr>
          <w:sz w:val="28"/>
          <w:szCs w:val="28"/>
        </w:rPr>
        <w:lastRenderedPageBreak/>
        <w:t>Ставрополя»;</w:t>
      </w:r>
    </w:p>
    <w:p w:rsidR="00CE3BD1" w:rsidRPr="00CE3BD1" w:rsidRDefault="00CE3BD1" w:rsidP="005A3738">
      <w:pPr>
        <w:widowControl w:val="0"/>
        <w:ind w:firstLine="720"/>
        <w:jc w:val="both"/>
        <w:rPr>
          <w:sz w:val="28"/>
          <w:szCs w:val="28"/>
        </w:rPr>
      </w:pPr>
      <w:r w:rsidRPr="00CE3BD1">
        <w:rPr>
          <w:sz w:val="28"/>
          <w:szCs w:val="28"/>
        </w:rPr>
        <w:t>«Дорожная деятельность и обеспечение безопасности дорожного движения, организация транспортного обслуживания населения н</w:t>
      </w:r>
      <w:r w:rsidR="005A3738">
        <w:rPr>
          <w:sz w:val="28"/>
          <w:szCs w:val="28"/>
        </w:rPr>
        <w:t>а территории города Ставрополя»;</w:t>
      </w:r>
    </w:p>
    <w:p w:rsidR="00CE3BD1" w:rsidRPr="00CE3BD1" w:rsidRDefault="00CE3BD1" w:rsidP="005A3738">
      <w:pPr>
        <w:widowControl w:val="0"/>
        <w:ind w:firstLine="720"/>
        <w:jc w:val="both"/>
        <w:rPr>
          <w:sz w:val="28"/>
          <w:szCs w:val="28"/>
        </w:rPr>
      </w:pPr>
      <w:r w:rsidRPr="00CE3BD1">
        <w:rPr>
          <w:sz w:val="28"/>
          <w:szCs w:val="28"/>
        </w:rPr>
        <w:t xml:space="preserve"> «Благоустройство территории города Ставрополя».</w:t>
      </w:r>
    </w:p>
    <w:p w:rsidR="005A3738" w:rsidRDefault="005A3738" w:rsidP="005A3738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Общий объем финансирования на весь период реализации </w:t>
      </w:r>
      <w:r w:rsidR="002B6A67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 xml:space="preserve">рограммы составляет 3 408 278,6 тыс. рублей. Реализация мероприятий </w:t>
      </w:r>
      <w:r w:rsidR="002B6A67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рограммы обеспечивается за счет средств: бюджета города Ставрополя (83,75</w:t>
      </w:r>
      <w:r w:rsidR="002B6A6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%), краевого бюджета (15,5</w:t>
      </w:r>
      <w:r w:rsidR="002B6A6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%), федерального бюджета (0,76</w:t>
      </w:r>
      <w:r w:rsidR="002B6A6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%).</w:t>
      </w:r>
    </w:p>
    <w:p w:rsidR="005A3738" w:rsidRPr="00CA1D04" w:rsidRDefault="005A3738" w:rsidP="005A3738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CA1D04">
        <w:rPr>
          <w:bCs/>
          <w:sz w:val="28"/>
          <w:szCs w:val="28"/>
        </w:rPr>
        <w:t xml:space="preserve">Объем финансирования на 2014 год </w:t>
      </w:r>
      <w:r>
        <w:rPr>
          <w:bCs/>
          <w:sz w:val="28"/>
          <w:szCs w:val="28"/>
        </w:rPr>
        <w:t>составил 1 194 849,65</w:t>
      </w:r>
      <w:r w:rsidRPr="00CA1D04">
        <w:rPr>
          <w:bCs/>
          <w:sz w:val="28"/>
          <w:szCs w:val="28"/>
        </w:rPr>
        <w:t xml:space="preserve"> тыс. рублей, в том числе за счет средств бюджета города </w:t>
      </w:r>
      <w:r>
        <w:rPr>
          <w:bCs/>
          <w:sz w:val="28"/>
          <w:szCs w:val="28"/>
        </w:rPr>
        <w:t>Ставрополя –</w:t>
      </w:r>
      <w:r w:rsidRPr="00CA1D0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790 839,41</w:t>
      </w:r>
      <w:r w:rsidRPr="00CA1D04">
        <w:rPr>
          <w:bCs/>
          <w:sz w:val="28"/>
          <w:szCs w:val="28"/>
        </w:rPr>
        <w:t xml:space="preserve"> тыс. рублей (</w:t>
      </w:r>
      <w:r>
        <w:rPr>
          <w:bCs/>
          <w:sz w:val="28"/>
          <w:szCs w:val="28"/>
        </w:rPr>
        <w:t>66,2</w:t>
      </w:r>
      <w:r w:rsidR="002B6A67">
        <w:rPr>
          <w:bCs/>
          <w:sz w:val="28"/>
          <w:szCs w:val="28"/>
        </w:rPr>
        <w:t xml:space="preserve"> </w:t>
      </w:r>
      <w:r w:rsidRPr="00CA1D04">
        <w:rPr>
          <w:bCs/>
          <w:sz w:val="28"/>
          <w:szCs w:val="28"/>
        </w:rPr>
        <w:t>%)</w:t>
      </w:r>
      <w:r>
        <w:rPr>
          <w:bCs/>
          <w:sz w:val="28"/>
          <w:szCs w:val="28"/>
        </w:rPr>
        <w:t xml:space="preserve">. </w:t>
      </w:r>
      <w:r w:rsidRPr="00CA1D04">
        <w:rPr>
          <w:bCs/>
          <w:sz w:val="28"/>
          <w:szCs w:val="28"/>
        </w:rPr>
        <w:t>Уровень освоения финансовых средств, выделенных на реализацию мероприятий</w:t>
      </w:r>
      <w:r>
        <w:rPr>
          <w:bCs/>
          <w:sz w:val="28"/>
          <w:szCs w:val="28"/>
        </w:rPr>
        <w:t xml:space="preserve"> </w:t>
      </w:r>
      <w:r w:rsidR="002B6A67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рограммы за 2014 год – 89,79</w:t>
      </w:r>
      <w:r w:rsidR="002B6A6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%, в том числе средств бюджета города Ставрополя – 92,72</w:t>
      </w:r>
      <w:r w:rsidR="002B6A6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%.</w:t>
      </w:r>
    </w:p>
    <w:p w:rsidR="005A3738" w:rsidRPr="002B6A67" w:rsidRDefault="005A3738" w:rsidP="005A3738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2B6A67">
        <w:rPr>
          <w:bCs/>
          <w:sz w:val="28"/>
          <w:szCs w:val="28"/>
        </w:rPr>
        <w:t>Результаты выполнения мероприятий программы.</w:t>
      </w:r>
    </w:p>
    <w:p w:rsidR="006A04BE" w:rsidRPr="002B6A67" w:rsidRDefault="00CE3BD1" w:rsidP="00CE3BD1">
      <w:pPr>
        <w:tabs>
          <w:tab w:val="left" w:pos="0"/>
        </w:tabs>
        <w:ind w:firstLine="720"/>
        <w:jc w:val="both"/>
        <w:rPr>
          <w:color w:val="000000"/>
          <w:sz w:val="28"/>
          <w:szCs w:val="28"/>
        </w:rPr>
      </w:pPr>
      <w:r w:rsidRPr="002B6A67">
        <w:rPr>
          <w:color w:val="000000"/>
          <w:sz w:val="28"/>
          <w:szCs w:val="28"/>
        </w:rPr>
        <w:t>Подпрограмма «Развитие жилищно-коммунального хозяйства на территории города Ставрополя»</w:t>
      </w:r>
      <w:r w:rsidR="005A3738" w:rsidRPr="002B6A67">
        <w:rPr>
          <w:color w:val="000000"/>
          <w:sz w:val="28"/>
          <w:szCs w:val="28"/>
        </w:rPr>
        <w:t>:</w:t>
      </w:r>
    </w:p>
    <w:p w:rsidR="00CE3BD1" w:rsidRPr="007D47E6" w:rsidRDefault="00CE3BD1" w:rsidP="007D47E6">
      <w:pPr>
        <w:tabs>
          <w:tab w:val="left" w:pos="0"/>
        </w:tabs>
        <w:ind w:firstLine="720"/>
        <w:jc w:val="both"/>
        <w:rPr>
          <w:color w:val="000000"/>
          <w:sz w:val="28"/>
          <w:szCs w:val="28"/>
        </w:rPr>
      </w:pPr>
      <w:r w:rsidRPr="007D47E6">
        <w:rPr>
          <w:color w:val="000000"/>
          <w:sz w:val="28"/>
          <w:szCs w:val="28"/>
        </w:rPr>
        <w:t>- проведен ремонт кровли многоквартирного дома</w:t>
      </w:r>
      <w:r w:rsidR="007D47E6">
        <w:rPr>
          <w:color w:val="000000"/>
          <w:sz w:val="28"/>
          <w:szCs w:val="28"/>
        </w:rPr>
        <w:t xml:space="preserve"> по </w:t>
      </w:r>
      <w:r w:rsidR="007D47E6">
        <w:rPr>
          <w:color w:val="000000"/>
          <w:sz w:val="28"/>
          <w:szCs w:val="28"/>
        </w:rPr>
        <w:br/>
      </w:r>
      <w:r w:rsidR="007D47E6" w:rsidRPr="007D47E6">
        <w:rPr>
          <w:color w:val="000000"/>
          <w:sz w:val="28"/>
          <w:szCs w:val="28"/>
        </w:rPr>
        <w:t>пер. Зоотехнический,</w:t>
      </w:r>
      <w:r w:rsidR="00207EF4">
        <w:rPr>
          <w:color w:val="000000"/>
          <w:sz w:val="28"/>
          <w:szCs w:val="28"/>
        </w:rPr>
        <w:t xml:space="preserve"> </w:t>
      </w:r>
      <w:r w:rsidR="007D47E6" w:rsidRPr="007D47E6">
        <w:rPr>
          <w:color w:val="000000"/>
          <w:sz w:val="28"/>
          <w:szCs w:val="28"/>
        </w:rPr>
        <w:t>13а;</w:t>
      </w:r>
    </w:p>
    <w:p w:rsidR="00CE3BD1" w:rsidRPr="007D47E6" w:rsidRDefault="00CE3BD1" w:rsidP="007D47E6">
      <w:pPr>
        <w:tabs>
          <w:tab w:val="left" w:pos="0"/>
        </w:tabs>
        <w:ind w:firstLine="720"/>
        <w:jc w:val="both"/>
        <w:rPr>
          <w:color w:val="000000"/>
          <w:sz w:val="28"/>
          <w:szCs w:val="28"/>
        </w:rPr>
      </w:pPr>
      <w:r w:rsidRPr="007D47E6">
        <w:rPr>
          <w:sz w:val="28"/>
          <w:szCs w:val="28"/>
        </w:rPr>
        <w:t>-</w:t>
      </w:r>
      <w:r w:rsidRPr="007D47E6">
        <w:rPr>
          <w:color w:val="FF0000"/>
          <w:sz w:val="28"/>
          <w:szCs w:val="28"/>
        </w:rPr>
        <w:t xml:space="preserve"> </w:t>
      </w:r>
      <w:r w:rsidR="007D47E6">
        <w:rPr>
          <w:color w:val="000000"/>
          <w:sz w:val="28"/>
          <w:szCs w:val="28"/>
        </w:rPr>
        <w:t>проведен капитальный ремонт</w:t>
      </w:r>
      <w:r w:rsidRPr="007D47E6">
        <w:rPr>
          <w:color w:val="000000"/>
          <w:sz w:val="28"/>
          <w:szCs w:val="28"/>
        </w:rPr>
        <w:t xml:space="preserve"> общего имущества многоквартирного дома</w:t>
      </w:r>
      <w:r w:rsidR="007D47E6">
        <w:rPr>
          <w:color w:val="000000"/>
          <w:sz w:val="28"/>
          <w:szCs w:val="28"/>
        </w:rPr>
        <w:t xml:space="preserve"> по  </w:t>
      </w:r>
      <w:r w:rsidRPr="007D47E6">
        <w:rPr>
          <w:color w:val="000000"/>
          <w:sz w:val="28"/>
          <w:szCs w:val="28"/>
        </w:rPr>
        <w:t>ул</w:t>
      </w:r>
      <w:r w:rsidR="007D47E6">
        <w:rPr>
          <w:color w:val="000000"/>
          <w:sz w:val="28"/>
          <w:szCs w:val="28"/>
        </w:rPr>
        <w:t>.</w:t>
      </w:r>
      <w:r w:rsidRPr="007D47E6">
        <w:rPr>
          <w:color w:val="000000"/>
          <w:sz w:val="28"/>
          <w:szCs w:val="28"/>
        </w:rPr>
        <w:t xml:space="preserve"> Ленина</w:t>
      </w:r>
      <w:r w:rsidR="007D47E6">
        <w:rPr>
          <w:color w:val="000000"/>
          <w:sz w:val="28"/>
          <w:szCs w:val="28"/>
        </w:rPr>
        <w:t>, 414;</w:t>
      </w:r>
    </w:p>
    <w:p w:rsidR="00CE3BD1" w:rsidRPr="007D47E6" w:rsidRDefault="0085075F" w:rsidP="007D47E6">
      <w:pPr>
        <w:tabs>
          <w:tab w:val="left" w:pos="0"/>
        </w:tabs>
        <w:ind w:firstLine="720"/>
        <w:jc w:val="both"/>
        <w:rPr>
          <w:color w:val="000000"/>
          <w:sz w:val="28"/>
          <w:szCs w:val="28"/>
        </w:rPr>
      </w:pPr>
      <w:r w:rsidRPr="007D47E6">
        <w:rPr>
          <w:color w:val="000000"/>
          <w:sz w:val="28"/>
          <w:szCs w:val="28"/>
        </w:rPr>
        <w:t>- пров</w:t>
      </w:r>
      <w:r w:rsidR="007D47E6">
        <w:rPr>
          <w:color w:val="000000"/>
          <w:sz w:val="28"/>
          <w:szCs w:val="28"/>
        </w:rPr>
        <w:t>едены аварийно-восстановительные</w:t>
      </w:r>
      <w:r w:rsidRPr="007D47E6">
        <w:rPr>
          <w:color w:val="000000"/>
          <w:sz w:val="28"/>
          <w:szCs w:val="28"/>
        </w:rPr>
        <w:t xml:space="preserve"> работ</w:t>
      </w:r>
      <w:r w:rsidR="007D47E6">
        <w:rPr>
          <w:color w:val="000000"/>
          <w:sz w:val="28"/>
          <w:szCs w:val="28"/>
        </w:rPr>
        <w:t>ы</w:t>
      </w:r>
      <w:r w:rsidRPr="007D47E6">
        <w:rPr>
          <w:color w:val="000000"/>
          <w:sz w:val="28"/>
          <w:szCs w:val="28"/>
        </w:rPr>
        <w:t xml:space="preserve"> по ремонту помещений в многоквартирном доме</w:t>
      </w:r>
      <w:r w:rsidR="007D47E6">
        <w:rPr>
          <w:color w:val="000000"/>
          <w:sz w:val="28"/>
          <w:szCs w:val="28"/>
        </w:rPr>
        <w:t xml:space="preserve"> по ул. Ленина, 391;</w:t>
      </w:r>
    </w:p>
    <w:p w:rsidR="0085075F" w:rsidRPr="007D47E6" w:rsidRDefault="0085075F" w:rsidP="007D47E6">
      <w:pPr>
        <w:tabs>
          <w:tab w:val="left" w:pos="0"/>
        </w:tabs>
        <w:ind w:firstLine="720"/>
        <w:jc w:val="both"/>
        <w:rPr>
          <w:color w:val="000000"/>
          <w:sz w:val="28"/>
          <w:szCs w:val="28"/>
        </w:rPr>
      </w:pPr>
      <w:r w:rsidRPr="007D47E6">
        <w:rPr>
          <w:color w:val="000000"/>
          <w:sz w:val="28"/>
          <w:szCs w:val="28"/>
        </w:rPr>
        <w:t xml:space="preserve">- </w:t>
      </w:r>
      <w:r w:rsidR="007D47E6">
        <w:rPr>
          <w:color w:val="000000"/>
          <w:sz w:val="28"/>
          <w:szCs w:val="28"/>
        </w:rPr>
        <w:t>проведены</w:t>
      </w:r>
      <w:r w:rsidRPr="007D47E6">
        <w:rPr>
          <w:color w:val="000000"/>
          <w:sz w:val="28"/>
          <w:szCs w:val="28"/>
        </w:rPr>
        <w:t xml:space="preserve"> первичное обследование аварийного участк</w:t>
      </w:r>
      <w:r w:rsidR="007D47E6">
        <w:rPr>
          <w:color w:val="000000"/>
          <w:sz w:val="28"/>
          <w:szCs w:val="28"/>
        </w:rPr>
        <w:t>а здания многоквартирного дома по просп.</w:t>
      </w:r>
      <w:r w:rsidRPr="007D47E6">
        <w:rPr>
          <w:color w:val="000000"/>
          <w:sz w:val="28"/>
          <w:szCs w:val="28"/>
        </w:rPr>
        <w:t xml:space="preserve"> Юности</w:t>
      </w:r>
      <w:r w:rsidR="007D47E6">
        <w:rPr>
          <w:color w:val="000000"/>
          <w:sz w:val="28"/>
          <w:szCs w:val="28"/>
        </w:rPr>
        <w:t>, 24</w:t>
      </w:r>
      <w:r w:rsidRPr="007D47E6">
        <w:rPr>
          <w:color w:val="000000"/>
          <w:sz w:val="28"/>
          <w:szCs w:val="28"/>
        </w:rPr>
        <w:t xml:space="preserve"> и разработка технических решений по страховочным мероприятиям</w:t>
      </w:r>
      <w:r w:rsidR="00207EF4">
        <w:rPr>
          <w:color w:val="000000"/>
          <w:sz w:val="28"/>
          <w:szCs w:val="28"/>
        </w:rPr>
        <w:t>;</w:t>
      </w:r>
    </w:p>
    <w:p w:rsidR="0085075F" w:rsidRPr="00207EF4" w:rsidRDefault="007D47E6" w:rsidP="007D47E6">
      <w:pPr>
        <w:tabs>
          <w:tab w:val="left" w:pos="0"/>
        </w:tabs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85075F" w:rsidRPr="007D47E6">
        <w:rPr>
          <w:sz w:val="28"/>
          <w:szCs w:val="28"/>
        </w:rPr>
        <w:t xml:space="preserve">выполнены работы по проведению капитального ремонта муниципального жилищного фонда, в том числе жилых помещений, предоставленных по </w:t>
      </w:r>
      <w:r w:rsidR="0085075F" w:rsidRPr="00207EF4">
        <w:rPr>
          <w:sz w:val="28"/>
          <w:szCs w:val="28"/>
        </w:rPr>
        <w:t>договорам социального найма, и общего имущества в многоквартирном доме</w:t>
      </w:r>
      <w:r w:rsidR="00207EF4">
        <w:rPr>
          <w:sz w:val="28"/>
          <w:szCs w:val="28"/>
        </w:rPr>
        <w:t>,</w:t>
      </w:r>
      <w:r w:rsidR="00207EF4" w:rsidRPr="00207EF4">
        <w:rPr>
          <w:color w:val="000000"/>
          <w:sz w:val="28"/>
          <w:szCs w:val="28"/>
        </w:rPr>
        <w:t xml:space="preserve"> а также по содержанию инженерных сетей, находящихся в муниципальной собственности города Ставрополя</w:t>
      </w:r>
      <w:r w:rsidR="00207EF4">
        <w:rPr>
          <w:color w:val="000000"/>
          <w:sz w:val="28"/>
          <w:szCs w:val="28"/>
        </w:rPr>
        <w:t>;</w:t>
      </w:r>
    </w:p>
    <w:p w:rsidR="0085075F" w:rsidRPr="007D47E6" w:rsidRDefault="007D47E6" w:rsidP="007D47E6">
      <w:pPr>
        <w:tabs>
          <w:tab w:val="left" w:pos="0"/>
        </w:tabs>
        <w:ind w:firstLine="720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- проведен капитальный ремонт</w:t>
      </w:r>
      <w:r w:rsidR="0048226A">
        <w:rPr>
          <w:color w:val="000000"/>
          <w:sz w:val="28"/>
          <w:szCs w:val="28"/>
        </w:rPr>
        <w:t xml:space="preserve"> </w:t>
      </w:r>
      <w:r w:rsidR="0085075F" w:rsidRPr="007D47E6">
        <w:rPr>
          <w:color w:val="000000"/>
          <w:sz w:val="28"/>
          <w:szCs w:val="28"/>
        </w:rPr>
        <w:t xml:space="preserve">5 многоквартирных домов, исключенных из муниципального специализированного жилищного фонда города Ставрополя общежитий, получивших статус жилого дома не ранее </w:t>
      </w:r>
      <w:r>
        <w:rPr>
          <w:color w:val="000000"/>
          <w:sz w:val="28"/>
          <w:szCs w:val="28"/>
        </w:rPr>
        <w:br/>
      </w:r>
      <w:r w:rsidR="0085075F" w:rsidRPr="007D47E6">
        <w:rPr>
          <w:color w:val="000000"/>
          <w:sz w:val="28"/>
          <w:szCs w:val="28"/>
        </w:rPr>
        <w:t xml:space="preserve">01 января </w:t>
      </w:r>
      <w:smartTag w:uri="urn:schemas-microsoft-com:office:smarttags" w:element="metricconverter">
        <w:smartTagPr>
          <w:attr w:name="ProductID" w:val="2011 г"/>
        </w:smartTagPr>
        <w:r w:rsidR="0085075F" w:rsidRPr="007D47E6">
          <w:rPr>
            <w:color w:val="000000"/>
            <w:sz w:val="28"/>
            <w:szCs w:val="28"/>
          </w:rPr>
          <w:t>2011 г</w:t>
        </w:r>
      </w:smartTag>
      <w:r w:rsidR="0085075F" w:rsidRPr="007D47E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;</w:t>
      </w:r>
    </w:p>
    <w:p w:rsidR="00207EF4" w:rsidRDefault="00207EF4" w:rsidP="007D47E6">
      <w:pPr>
        <w:tabs>
          <w:tab w:val="left" w:pos="0"/>
        </w:tabs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30 многоквартирных домах проведен капитальный ремонт и ремонт</w:t>
      </w:r>
      <w:r w:rsidR="0085075F" w:rsidRPr="007D47E6">
        <w:rPr>
          <w:color w:val="000000"/>
          <w:sz w:val="28"/>
          <w:szCs w:val="28"/>
        </w:rPr>
        <w:t xml:space="preserve"> фасадов на условиях софинансирования с собственниками помещений</w:t>
      </w:r>
      <w:r>
        <w:rPr>
          <w:color w:val="000000"/>
          <w:sz w:val="28"/>
          <w:szCs w:val="28"/>
        </w:rPr>
        <w:t>;</w:t>
      </w:r>
      <w:r w:rsidR="0085075F" w:rsidRPr="007D47E6">
        <w:rPr>
          <w:color w:val="000000"/>
          <w:sz w:val="28"/>
          <w:szCs w:val="28"/>
        </w:rPr>
        <w:t xml:space="preserve"> </w:t>
      </w:r>
    </w:p>
    <w:p w:rsidR="0085075F" w:rsidRDefault="0085075F" w:rsidP="007D47E6">
      <w:pPr>
        <w:tabs>
          <w:tab w:val="left" w:pos="0"/>
        </w:tabs>
        <w:ind w:firstLine="720"/>
        <w:jc w:val="both"/>
        <w:rPr>
          <w:color w:val="000000"/>
          <w:sz w:val="28"/>
          <w:szCs w:val="28"/>
        </w:rPr>
      </w:pPr>
      <w:r w:rsidRPr="007D47E6">
        <w:rPr>
          <w:color w:val="000000"/>
          <w:sz w:val="28"/>
          <w:szCs w:val="28"/>
        </w:rPr>
        <w:t xml:space="preserve">- на базе автономной некоммерческой организации «Учебный центр дополнительного профессионального образования «Прогресс» проведены семинары по обучению собственников помещений, председателей </w:t>
      </w:r>
      <w:r w:rsidR="00207EF4">
        <w:rPr>
          <w:color w:val="000000"/>
          <w:sz w:val="28"/>
          <w:szCs w:val="28"/>
        </w:rPr>
        <w:t>ТСЖ</w:t>
      </w:r>
      <w:r w:rsidRPr="007D47E6">
        <w:rPr>
          <w:color w:val="000000"/>
          <w:sz w:val="28"/>
          <w:szCs w:val="28"/>
        </w:rPr>
        <w:t xml:space="preserve"> по управлению многоквартирными домами, а также р</w:t>
      </w:r>
      <w:r w:rsidR="00207EF4">
        <w:rPr>
          <w:color w:val="000000"/>
          <w:sz w:val="28"/>
          <w:szCs w:val="28"/>
        </w:rPr>
        <w:t xml:space="preserve">азъяснению порядка эксплуатации </w:t>
      </w:r>
      <w:r w:rsidRPr="007D47E6">
        <w:rPr>
          <w:color w:val="000000"/>
          <w:sz w:val="28"/>
          <w:szCs w:val="28"/>
        </w:rPr>
        <w:t>общего имущества, выбору председателей советов многоквартирных домов, председателей ТСЖ, выбора способа управления</w:t>
      </w:r>
      <w:r w:rsidR="00207EF4">
        <w:rPr>
          <w:color w:val="000000"/>
          <w:sz w:val="28"/>
          <w:szCs w:val="28"/>
        </w:rPr>
        <w:t>;</w:t>
      </w:r>
    </w:p>
    <w:p w:rsidR="00207EF4" w:rsidRDefault="00207EF4" w:rsidP="00207EF4">
      <w:pPr>
        <w:tabs>
          <w:tab w:val="left" w:pos="0"/>
        </w:tabs>
        <w:ind w:firstLine="720"/>
        <w:jc w:val="both"/>
        <w:rPr>
          <w:color w:val="000000"/>
          <w:sz w:val="28"/>
          <w:szCs w:val="28"/>
        </w:rPr>
      </w:pPr>
      <w:r w:rsidRPr="00207EF4">
        <w:rPr>
          <w:color w:val="000000"/>
          <w:sz w:val="28"/>
          <w:szCs w:val="28"/>
        </w:rPr>
        <w:lastRenderedPageBreak/>
        <w:t>- в соответствии с постановлением администрации города Ставрополя от 26.07.2011 № 2000 «О ежегодном конкурсе на звание «Лучшая управляющая организация города Ставрополя» среди управляющих компаний и товариществ собственников жилья, осуществляющих управление многоквартирными домами на территории города Ставрополя проведен конкурс на звание «Лучшая управляющая организация города Ставрополя» по двум номинациям «Лучшая управляющая компания» и</w:t>
      </w:r>
      <w:r>
        <w:rPr>
          <w:color w:val="000000"/>
          <w:sz w:val="28"/>
          <w:szCs w:val="28"/>
        </w:rPr>
        <w:t xml:space="preserve"> </w:t>
      </w:r>
      <w:r w:rsidRPr="00207EF4">
        <w:rPr>
          <w:color w:val="000000"/>
          <w:sz w:val="28"/>
          <w:szCs w:val="28"/>
        </w:rPr>
        <w:t>«Лучшее товарищество собственников жилья»</w:t>
      </w:r>
      <w:r>
        <w:rPr>
          <w:color w:val="000000"/>
          <w:sz w:val="28"/>
          <w:szCs w:val="28"/>
        </w:rPr>
        <w:t>. В каждой из номинаций определены по три победителя;</w:t>
      </w:r>
    </w:p>
    <w:p w:rsidR="00207EF4" w:rsidRPr="00207EF4" w:rsidRDefault="00207EF4" w:rsidP="00207EF4">
      <w:pPr>
        <w:tabs>
          <w:tab w:val="left" w:pos="0"/>
        </w:tabs>
        <w:ind w:firstLine="720"/>
        <w:jc w:val="both"/>
        <w:rPr>
          <w:color w:val="000000"/>
          <w:sz w:val="28"/>
          <w:szCs w:val="28"/>
        </w:rPr>
      </w:pPr>
      <w:r w:rsidRPr="00207EF4">
        <w:rPr>
          <w:color w:val="000000"/>
          <w:sz w:val="28"/>
          <w:szCs w:val="28"/>
        </w:rPr>
        <w:t>- выполнены работы по созданию программной базы и технического сопровождения для формирования электронных паспортов жилых домов, расположенных на территории города Ставрополя;</w:t>
      </w:r>
    </w:p>
    <w:p w:rsidR="00207EF4" w:rsidRDefault="00207EF4" w:rsidP="008F71BA">
      <w:pPr>
        <w:tabs>
          <w:tab w:val="left" w:pos="0"/>
        </w:tabs>
        <w:ind w:firstLine="720"/>
        <w:jc w:val="both"/>
        <w:rPr>
          <w:color w:val="000000"/>
          <w:sz w:val="28"/>
          <w:szCs w:val="28"/>
        </w:rPr>
      </w:pPr>
      <w:r w:rsidRPr="00207EF4">
        <w:rPr>
          <w:color w:val="000000"/>
          <w:sz w:val="28"/>
          <w:szCs w:val="28"/>
        </w:rPr>
        <w:t>- разработана и утверждена постановлением администрации города Ставрополя от 27.08.2014 № 2864 схема теплоснабжения города Ставрополя на период 2014 - 2029 годов</w:t>
      </w:r>
      <w:r w:rsidR="002B6A67">
        <w:rPr>
          <w:color w:val="000000"/>
          <w:sz w:val="28"/>
          <w:szCs w:val="28"/>
        </w:rPr>
        <w:t>.</w:t>
      </w:r>
    </w:p>
    <w:p w:rsidR="00207EF4" w:rsidRPr="002B6A67" w:rsidRDefault="00207EF4" w:rsidP="008F71BA">
      <w:pPr>
        <w:tabs>
          <w:tab w:val="left" w:pos="0"/>
        </w:tabs>
        <w:ind w:firstLine="720"/>
        <w:jc w:val="both"/>
        <w:rPr>
          <w:color w:val="000000"/>
          <w:sz w:val="28"/>
          <w:szCs w:val="28"/>
        </w:rPr>
      </w:pPr>
      <w:r w:rsidRPr="002B6A67">
        <w:rPr>
          <w:color w:val="000000"/>
          <w:sz w:val="28"/>
          <w:szCs w:val="28"/>
        </w:rPr>
        <w:t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Ставрополя»:</w:t>
      </w:r>
    </w:p>
    <w:p w:rsidR="00207EF4" w:rsidRDefault="00207EF4" w:rsidP="008F71BA">
      <w:pPr>
        <w:tabs>
          <w:tab w:val="left" w:pos="0"/>
        </w:tabs>
        <w:ind w:firstLine="720"/>
        <w:jc w:val="both"/>
        <w:rPr>
          <w:color w:val="000000"/>
          <w:sz w:val="28"/>
          <w:szCs w:val="28"/>
        </w:rPr>
      </w:pPr>
      <w:r w:rsidRPr="008F71BA">
        <w:rPr>
          <w:i/>
          <w:color w:val="000000"/>
          <w:sz w:val="28"/>
          <w:szCs w:val="28"/>
        </w:rPr>
        <w:t xml:space="preserve">- </w:t>
      </w:r>
      <w:r w:rsidR="008F71BA" w:rsidRPr="008F71BA">
        <w:rPr>
          <w:color w:val="000000"/>
          <w:sz w:val="28"/>
          <w:szCs w:val="28"/>
        </w:rPr>
        <w:t xml:space="preserve">разработан проект реконструкции участка автомобильной дороги </w:t>
      </w:r>
      <w:r w:rsidR="002B6A67">
        <w:rPr>
          <w:color w:val="000000"/>
          <w:sz w:val="28"/>
          <w:szCs w:val="28"/>
        </w:rPr>
        <w:br/>
      </w:r>
      <w:r w:rsidR="008F71BA" w:rsidRPr="008F71BA">
        <w:rPr>
          <w:color w:val="000000"/>
          <w:sz w:val="28"/>
          <w:szCs w:val="28"/>
        </w:rPr>
        <w:t>ул. Ленина (от ул. Л. Толстого до ул. Артема)</w:t>
      </w:r>
      <w:r w:rsidR="008F71BA">
        <w:rPr>
          <w:color w:val="000000"/>
          <w:sz w:val="28"/>
          <w:szCs w:val="28"/>
        </w:rPr>
        <w:t>;</w:t>
      </w:r>
    </w:p>
    <w:p w:rsidR="008F71BA" w:rsidRPr="008F71BA" w:rsidRDefault="008F71BA" w:rsidP="008F71BA">
      <w:pPr>
        <w:tabs>
          <w:tab w:val="left" w:pos="0"/>
        </w:tabs>
        <w:ind w:firstLine="720"/>
        <w:jc w:val="both"/>
        <w:rPr>
          <w:color w:val="000000"/>
          <w:sz w:val="28"/>
          <w:szCs w:val="28"/>
        </w:rPr>
      </w:pPr>
      <w:r w:rsidRPr="008F71BA">
        <w:rPr>
          <w:color w:val="000000"/>
          <w:sz w:val="28"/>
          <w:szCs w:val="28"/>
        </w:rPr>
        <w:t xml:space="preserve">- произведена реконструкция участка автомобильной дороги по </w:t>
      </w:r>
      <w:r>
        <w:rPr>
          <w:color w:val="000000"/>
          <w:sz w:val="28"/>
          <w:szCs w:val="28"/>
        </w:rPr>
        <w:br/>
      </w:r>
      <w:r w:rsidRPr="008F71BA">
        <w:rPr>
          <w:color w:val="000000"/>
          <w:sz w:val="28"/>
          <w:szCs w:val="28"/>
        </w:rPr>
        <w:t xml:space="preserve">ул. Космонавтов (от кордона «Угольный» до ул. Южный обход) и </w:t>
      </w:r>
      <w:r w:rsidR="0048226A">
        <w:rPr>
          <w:color w:val="000000"/>
          <w:sz w:val="28"/>
          <w:szCs w:val="28"/>
        </w:rPr>
        <w:br/>
      </w:r>
      <w:r w:rsidRPr="008F71BA">
        <w:rPr>
          <w:color w:val="000000"/>
          <w:sz w:val="28"/>
          <w:szCs w:val="28"/>
        </w:rPr>
        <w:t>просп. Кулакова (от улицы Октябрьской до улицы Коломийцева);</w:t>
      </w:r>
    </w:p>
    <w:p w:rsidR="008F71BA" w:rsidRDefault="008F71BA" w:rsidP="008F71BA">
      <w:pPr>
        <w:tabs>
          <w:tab w:val="left" w:pos="0"/>
        </w:tabs>
        <w:ind w:firstLine="720"/>
        <w:jc w:val="both"/>
        <w:rPr>
          <w:color w:val="000000"/>
          <w:sz w:val="28"/>
          <w:szCs w:val="28"/>
        </w:rPr>
      </w:pPr>
      <w:r w:rsidRPr="008F71BA">
        <w:rPr>
          <w:color w:val="000000"/>
          <w:sz w:val="28"/>
          <w:szCs w:val="28"/>
        </w:rPr>
        <w:t>- разработана проектно-сметная документация на строительство участка автомобильной дороги по ул. Серова (от ул. Мимоз до автодороги Ставрополь - Элиста - Астрахань (А-154))</w:t>
      </w:r>
      <w:r>
        <w:rPr>
          <w:color w:val="000000"/>
          <w:sz w:val="28"/>
          <w:szCs w:val="28"/>
        </w:rPr>
        <w:t>;</w:t>
      </w:r>
    </w:p>
    <w:p w:rsidR="008F71BA" w:rsidRDefault="008F71BA" w:rsidP="008F71BA">
      <w:pPr>
        <w:tabs>
          <w:tab w:val="left" w:pos="0"/>
        </w:tabs>
        <w:ind w:firstLine="720"/>
        <w:jc w:val="both"/>
        <w:rPr>
          <w:color w:val="000000"/>
          <w:sz w:val="28"/>
          <w:szCs w:val="28"/>
        </w:rPr>
      </w:pPr>
      <w:r w:rsidRPr="008F71BA">
        <w:rPr>
          <w:color w:val="000000"/>
          <w:sz w:val="28"/>
          <w:szCs w:val="28"/>
        </w:rPr>
        <w:t>- выполнены работы по ремонту дорожных покрытий улиц города Ставрополя методом холодного фрезерования с применением горячей асфальт</w:t>
      </w:r>
      <w:r>
        <w:rPr>
          <w:color w:val="000000"/>
          <w:sz w:val="28"/>
          <w:szCs w:val="28"/>
        </w:rPr>
        <w:t>обетонной смеси и</w:t>
      </w:r>
      <w:r w:rsidRPr="008F71BA">
        <w:rPr>
          <w:color w:val="000000"/>
          <w:sz w:val="28"/>
          <w:szCs w:val="28"/>
        </w:rPr>
        <w:t xml:space="preserve"> методом замены верхнего слоя асфальтобетонн</w:t>
      </w:r>
      <w:r>
        <w:rPr>
          <w:color w:val="000000"/>
          <w:sz w:val="28"/>
          <w:szCs w:val="28"/>
        </w:rPr>
        <w:t>ого покрытия, а также устранены дефекты и мелкие разрушения</w:t>
      </w:r>
      <w:r w:rsidRPr="008F71BA">
        <w:rPr>
          <w:color w:val="000000"/>
          <w:sz w:val="28"/>
          <w:szCs w:val="28"/>
        </w:rPr>
        <w:t xml:space="preserve"> дорожного покрытия струйно-инъекционным методом</w:t>
      </w:r>
      <w:r>
        <w:rPr>
          <w:color w:val="000000"/>
          <w:sz w:val="28"/>
          <w:szCs w:val="28"/>
        </w:rPr>
        <w:t>. Общая площадь</w:t>
      </w:r>
      <w:r w:rsidRPr="008F71BA">
        <w:rPr>
          <w:color w:val="000000"/>
          <w:sz w:val="28"/>
          <w:szCs w:val="28"/>
        </w:rPr>
        <w:t xml:space="preserve"> ремонта </w:t>
      </w:r>
      <w:r w:rsidR="0048226A">
        <w:rPr>
          <w:color w:val="000000"/>
          <w:sz w:val="28"/>
          <w:szCs w:val="28"/>
        </w:rPr>
        <w:br/>
      </w:r>
      <w:r w:rsidRPr="008F71BA">
        <w:rPr>
          <w:color w:val="000000"/>
          <w:sz w:val="28"/>
          <w:szCs w:val="28"/>
        </w:rPr>
        <w:t>91 758,87 тыс.</w:t>
      </w:r>
      <w:r w:rsidR="0048226A">
        <w:rPr>
          <w:color w:val="000000"/>
          <w:sz w:val="28"/>
          <w:szCs w:val="28"/>
        </w:rPr>
        <w:t xml:space="preserve"> кв</w:t>
      </w:r>
      <w:r w:rsidR="002B6A67">
        <w:rPr>
          <w:color w:val="000000"/>
          <w:sz w:val="28"/>
          <w:szCs w:val="28"/>
        </w:rPr>
        <w:t>адратных метров.</w:t>
      </w:r>
      <w:r>
        <w:rPr>
          <w:color w:val="000000"/>
          <w:sz w:val="28"/>
          <w:szCs w:val="28"/>
        </w:rPr>
        <w:t xml:space="preserve"> </w:t>
      </w:r>
      <w:r w:rsidRPr="008F71BA">
        <w:rPr>
          <w:color w:val="000000"/>
          <w:sz w:val="28"/>
          <w:szCs w:val="28"/>
        </w:rPr>
        <w:t xml:space="preserve">Проведена замена и установка 21,7 тыс. погонных метров дорожных и аллейных бортовых камней вдоль магистральных улиц города Ставрополя и тротуарных связей. </w:t>
      </w:r>
    </w:p>
    <w:p w:rsidR="008F71BA" w:rsidRDefault="008F71BA" w:rsidP="008F71BA">
      <w:pPr>
        <w:tabs>
          <w:tab w:val="left" w:pos="0"/>
        </w:tabs>
        <w:ind w:firstLine="720"/>
        <w:jc w:val="both"/>
        <w:rPr>
          <w:color w:val="000000"/>
          <w:sz w:val="28"/>
          <w:szCs w:val="28"/>
        </w:rPr>
      </w:pPr>
      <w:r w:rsidRPr="008F71BA">
        <w:rPr>
          <w:color w:val="000000"/>
          <w:sz w:val="28"/>
          <w:szCs w:val="28"/>
        </w:rPr>
        <w:t xml:space="preserve">За счет субсидии бюджету города Ставрополя, выделенной министерством дорожного хозяйства и транспорта Ставропольского края  на капитальный ремонт и ремонт автомобильных дорог общего пользования местного значения в 2014 году, выполнен ремонт 7 участков автомобильных дорог </w:t>
      </w:r>
      <w:r w:rsidR="0048226A">
        <w:rPr>
          <w:color w:val="000000"/>
          <w:sz w:val="28"/>
          <w:szCs w:val="28"/>
        </w:rPr>
        <w:t>(</w:t>
      </w:r>
      <w:r w:rsidRPr="008F71BA">
        <w:rPr>
          <w:color w:val="000000"/>
          <w:sz w:val="28"/>
          <w:szCs w:val="28"/>
        </w:rPr>
        <w:t>по ул. Л. Толстого, ул. Заводской</w:t>
      </w:r>
      <w:r w:rsidR="0048226A">
        <w:rPr>
          <w:color w:val="000000"/>
          <w:sz w:val="28"/>
          <w:szCs w:val="28"/>
        </w:rPr>
        <w:t>, пер.</w:t>
      </w:r>
      <w:r w:rsidRPr="008F71BA">
        <w:rPr>
          <w:color w:val="000000"/>
          <w:sz w:val="28"/>
          <w:szCs w:val="28"/>
        </w:rPr>
        <w:t xml:space="preserve"> Прикумскому, проезду 1 Юго-Западному, ул. </w:t>
      </w:r>
      <w:r w:rsidR="0048226A">
        <w:rPr>
          <w:color w:val="000000"/>
          <w:sz w:val="28"/>
          <w:szCs w:val="28"/>
        </w:rPr>
        <w:t>Объездной</w:t>
      </w:r>
      <w:r w:rsidRPr="008F71BA">
        <w:rPr>
          <w:color w:val="000000"/>
          <w:sz w:val="28"/>
          <w:szCs w:val="28"/>
        </w:rPr>
        <w:t>, ул. Вавилова, ул. Серова</w:t>
      </w:r>
      <w:r w:rsidR="0048226A">
        <w:rPr>
          <w:color w:val="000000"/>
          <w:sz w:val="28"/>
          <w:szCs w:val="28"/>
        </w:rPr>
        <w:t>)</w:t>
      </w:r>
      <w:r w:rsidRPr="008F71BA">
        <w:rPr>
          <w:color w:val="000000"/>
          <w:sz w:val="28"/>
          <w:szCs w:val="28"/>
        </w:rPr>
        <w:t xml:space="preserve"> протяженностью </w:t>
      </w:r>
      <w:r w:rsidR="002B6A67">
        <w:rPr>
          <w:color w:val="000000"/>
          <w:sz w:val="28"/>
          <w:szCs w:val="28"/>
        </w:rPr>
        <w:br/>
      </w:r>
      <w:smartTag w:uri="urn:schemas-microsoft-com:office:smarttags" w:element="metricconverter">
        <w:smartTagPr>
          <w:attr w:name="ProductID" w:val="7,79 км"/>
        </w:smartTagPr>
        <w:r w:rsidRPr="008F71BA">
          <w:rPr>
            <w:color w:val="000000"/>
            <w:sz w:val="28"/>
            <w:szCs w:val="28"/>
          </w:rPr>
          <w:t>7,79 км</w:t>
        </w:r>
      </w:smartTag>
      <w:r w:rsidRPr="008F71BA">
        <w:rPr>
          <w:color w:val="000000"/>
          <w:sz w:val="28"/>
          <w:szCs w:val="28"/>
        </w:rPr>
        <w:t xml:space="preserve"> и общей площадью ремонта 94,97 тыс. </w:t>
      </w:r>
      <w:r w:rsidR="0048226A">
        <w:rPr>
          <w:color w:val="000000"/>
          <w:sz w:val="28"/>
          <w:szCs w:val="28"/>
        </w:rPr>
        <w:t>кв</w:t>
      </w:r>
      <w:r w:rsidR="002B6A67">
        <w:rPr>
          <w:color w:val="000000"/>
          <w:sz w:val="28"/>
          <w:szCs w:val="28"/>
        </w:rPr>
        <w:t>адратных</w:t>
      </w:r>
      <w:r w:rsidR="0048226A">
        <w:rPr>
          <w:color w:val="000000"/>
          <w:sz w:val="28"/>
          <w:szCs w:val="28"/>
        </w:rPr>
        <w:t xml:space="preserve"> </w:t>
      </w:r>
      <w:r w:rsidRPr="008F71BA">
        <w:rPr>
          <w:color w:val="000000"/>
          <w:sz w:val="28"/>
          <w:szCs w:val="28"/>
        </w:rPr>
        <w:t>м</w:t>
      </w:r>
      <w:r w:rsidR="002B6A67">
        <w:rPr>
          <w:color w:val="000000"/>
          <w:sz w:val="28"/>
          <w:szCs w:val="28"/>
        </w:rPr>
        <w:t>етров</w:t>
      </w:r>
      <w:r w:rsidRPr="008F71BA">
        <w:rPr>
          <w:color w:val="000000"/>
          <w:sz w:val="28"/>
          <w:szCs w:val="28"/>
        </w:rPr>
        <w:t xml:space="preserve"> с заменой бортовых камней, обустройством остановок общественного транспорта, устройством дополнительных и ремонтом существующих парковок, очисткой и реконструкцией сети ливневых канализаций</w:t>
      </w:r>
      <w:r w:rsidR="0048226A">
        <w:rPr>
          <w:color w:val="000000"/>
          <w:sz w:val="28"/>
          <w:szCs w:val="28"/>
        </w:rPr>
        <w:t>.</w:t>
      </w:r>
      <w:r w:rsidRPr="008F71BA">
        <w:rPr>
          <w:color w:val="000000"/>
          <w:sz w:val="28"/>
          <w:szCs w:val="28"/>
        </w:rPr>
        <w:t xml:space="preserve"> Выполнен ремонт </w:t>
      </w:r>
      <w:r w:rsidR="002B6A67">
        <w:rPr>
          <w:color w:val="000000"/>
          <w:sz w:val="28"/>
          <w:szCs w:val="28"/>
        </w:rPr>
        <w:br/>
      </w:r>
      <w:r w:rsidRPr="008F71BA">
        <w:rPr>
          <w:color w:val="000000"/>
          <w:sz w:val="28"/>
          <w:szCs w:val="28"/>
        </w:rPr>
        <w:lastRenderedPageBreak/>
        <w:t>9 участков искусственных сооружений (мостов и водопропускных труб) на улицах Свободной, Горной, Полевой, Ташлянской, Железнодорожной, Огоро</w:t>
      </w:r>
      <w:r w:rsidR="0048226A">
        <w:rPr>
          <w:color w:val="000000"/>
          <w:sz w:val="28"/>
          <w:szCs w:val="28"/>
        </w:rPr>
        <w:t>дной и</w:t>
      </w:r>
      <w:r w:rsidR="007A3605">
        <w:rPr>
          <w:color w:val="000000"/>
          <w:sz w:val="28"/>
          <w:szCs w:val="28"/>
        </w:rPr>
        <w:t xml:space="preserve"> </w:t>
      </w:r>
      <w:r w:rsidRPr="008F71BA">
        <w:rPr>
          <w:color w:val="000000"/>
          <w:sz w:val="28"/>
          <w:szCs w:val="28"/>
        </w:rPr>
        <w:t>капитальный ремонт подземно</w:t>
      </w:r>
      <w:r w:rsidR="0048226A">
        <w:rPr>
          <w:color w:val="000000"/>
          <w:sz w:val="28"/>
          <w:szCs w:val="28"/>
        </w:rPr>
        <w:t>го пешеходного перехода по ул.</w:t>
      </w:r>
      <w:r w:rsidRPr="008F71BA">
        <w:rPr>
          <w:color w:val="000000"/>
          <w:sz w:val="28"/>
          <w:szCs w:val="28"/>
        </w:rPr>
        <w:t>Дзержинского</w:t>
      </w:r>
      <w:r w:rsidR="0048226A">
        <w:rPr>
          <w:color w:val="000000"/>
          <w:sz w:val="28"/>
          <w:szCs w:val="28"/>
        </w:rPr>
        <w:t>;</w:t>
      </w:r>
    </w:p>
    <w:p w:rsidR="0048226A" w:rsidRDefault="0048226A" w:rsidP="008F71BA">
      <w:pPr>
        <w:tabs>
          <w:tab w:val="left" w:pos="0"/>
        </w:tabs>
        <w:ind w:firstLine="720"/>
        <w:jc w:val="both"/>
        <w:rPr>
          <w:color w:val="000000"/>
          <w:sz w:val="28"/>
          <w:szCs w:val="28"/>
        </w:rPr>
      </w:pPr>
      <w:r w:rsidRPr="0048226A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выполнен ремонт</w:t>
      </w:r>
      <w:r w:rsidRPr="0048226A">
        <w:rPr>
          <w:color w:val="000000"/>
          <w:sz w:val="28"/>
          <w:szCs w:val="28"/>
        </w:rPr>
        <w:t xml:space="preserve"> 46 дворовых территорий многоквартирных домов и проездов к ним с заменой бордюрного камня и обустройством парковочных мест для жителей домов </w:t>
      </w:r>
      <w:r>
        <w:rPr>
          <w:color w:val="000000"/>
          <w:sz w:val="28"/>
          <w:szCs w:val="28"/>
        </w:rPr>
        <w:t>(общая площадь ремонта</w:t>
      </w:r>
      <w:r w:rsidRPr="0048226A">
        <w:rPr>
          <w:color w:val="000000"/>
          <w:sz w:val="28"/>
          <w:szCs w:val="28"/>
        </w:rPr>
        <w:t xml:space="preserve"> 34,5 тыс. </w:t>
      </w:r>
      <w:r>
        <w:rPr>
          <w:color w:val="000000"/>
          <w:sz w:val="28"/>
          <w:szCs w:val="28"/>
        </w:rPr>
        <w:t>кв</w:t>
      </w:r>
      <w:r w:rsidR="007A3605">
        <w:rPr>
          <w:color w:val="000000"/>
          <w:sz w:val="28"/>
          <w:szCs w:val="28"/>
        </w:rPr>
        <w:t>адратных</w:t>
      </w:r>
      <w:r>
        <w:rPr>
          <w:color w:val="000000"/>
          <w:sz w:val="28"/>
          <w:szCs w:val="28"/>
        </w:rPr>
        <w:t xml:space="preserve"> </w:t>
      </w:r>
      <w:r w:rsidRPr="0048226A">
        <w:rPr>
          <w:color w:val="000000"/>
          <w:sz w:val="28"/>
          <w:szCs w:val="28"/>
        </w:rPr>
        <w:t>м</w:t>
      </w:r>
      <w:r w:rsidR="007A3605">
        <w:rPr>
          <w:color w:val="000000"/>
          <w:sz w:val="28"/>
          <w:szCs w:val="28"/>
        </w:rPr>
        <w:t>етров</w:t>
      </w:r>
      <w:r>
        <w:rPr>
          <w:color w:val="000000"/>
          <w:sz w:val="28"/>
          <w:szCs w:val="28"/>
        </w:rPr>
        <w:t>);</w:t>
      </w:r>
    </w:p>
    <w:p w:rsidR="00B46A27" w:rsidRDefault="0048226A" w:rsidP="008F71BA">
      <w:pPr>
        <w:tabs>
          <w:tab w:val="left" w:pos="0"/>
        </w:tabs>
        <w:ind w:firstLine="720"/>
        <w:jc w:val="both"/>
        <w:rPr>
          <w:color w:val="000000"/>
          <w:sz w:val="28"/>
          <w:szCs w:val="28"/>
        </w:rPr>
      </w:pPr>
      <w:r w:rsidRPr="0048226A">
        <w:rPr>
          <w:color w:val="000000"/>
          <w:sz w:val="28"/>
          <w:szCs w:val="28"/>
        </w:rPr>
        <w:t>- установлено 46 новых остановочных павильонов с лайтбоксами, лавками и урнами по маршрутам следования общественного транспорта.</w:t>
      </w:r>
      <w:r w:rsidRPr="0048226A">
        <w:rPr>
          <w:color w:val="000000"/>
          <w:sz w:val="28"/>
          <w:szCs w:val="28"/>
        </w:rPr>
        <w:br/>
        <w:t xml:space="preserve">Нанесено </w:t>
      </w:r>
      <w:smartTag w:uri="urn:schemas-microsoft-com:office:smarttags" w:element="metricconverter">
        <w:smartTagPr>
          <w:attr w:name="ProductID" w:val="1320 кв. м"/>
        </w:smartTagPr>
        <w:r w:rsidRPr="0048226A">
          <w:rPr>
            <w:color w:val="000000"/>
            <w:sz w:val="28"/>
            <w:szCs w:val="28"/>
          </w:rPr>
          <w:t xml:space="preserve">1320 </w:t>
        </w:r>
        <w:r>
          <w:rPr>
            <w:color w:val="000000"/>
            <w:sz w:val="28"/>
            <w:szCs w:val="28"/>
          </w:rPr>
          <w:t xml:space="preserve">кв. </w:t>
        </w:r>
        <w:r w:rsidRPr="0048226A">
          <w:rPr>
            <w:color w:val="000000"/>
            <w:sz w:val="28"/>
            <w:szCs w:val="28"/>
          </w:rPr>
          <w:t>м</w:t>
        </w:r>
      </w:smartTag>
      <w:r w:rsidRPr="0048226A">
        <w:rPr>
          <w:color w:val="000000"/>
          <w:sz w:val="28"/>
          <w:szCs w:val="28"/>
        </w:rPr>
        <w:t xml:space="preserve"> линий дорожной разметки. Установлено 1300 нов</w:t>
      </w:r>
      <w:r>
        <w:rPr>
          <w:color w:val="000000"/>
          <w:sz w:val="28"/>
          <w:szCs w:val="28"/>
        </w:rPr>
        <w:t>ых дорожных знаков, про</w:t>
      </w:r>
      <w:r w:rsidRPr="0048226A">
        <w:rPr>
          <w:color w:val="000000"/>
          <w:sz w:val="28"/>
          <w:szCs w:val="28"/>
        </w:rPr>
        <w:t xml:space="preserve">ведено обслуживание 12500 </w:t>
      </w:r>
      <w:r>
        <w:rPr>
          <w:color w:val="000000"/>
          <w:sz w:val="28"/>
          <w:szCs w:val="28"/>
        </w:rPr>
        <w:t xml:space="preserve">ранее установленных дорожных знаков и </w:t>
      </w:r>
      <w:r w:rsidRPr="0048226A">
        <w:rPr>
          <w:color w:val="000000"/>
          <w:sz w:val="28"/>
          <w:szCs w:val="28"/>
        </w:rPr>
        <w:t>114 светофорных объектов</w:t>
      </w:r>
      <w:r>
        <w:rPr>
          <w:color w:val="000000"/>
          <w:sz w:val="28"/>
          <w:szCs w:val="28"/>
        </w:rPr>
        <w:t xml:space="preserve">. </w:t>
      </w:r>
      <w:r w:rsidRPr="0048226A">
        <w:rPr>
          <w:color w:val="000000"/>
          <w:sz w:val="28"/>
          <w:szCs w:val="28"/>
        </w:rPr>
        <w:t xml:space="preserve">Выполнена установка 5 камер видеонаблюдения на перекрестках с </w:t>
      </w:r>
      <w:r w:rsidR="00B46A27">
        <w:rPr>
          <w:color w:val="000000"/>
          <w:sz w:val="28"/>
          <w:szCs w:val="28"/>
        </w:rPr>
        <w:t>большой интенсивностью движения</w:t>
      </w:r>
      <w:r w:rsidR="007A3605">
        <w:rPr>
          <w:color w:val="000000"/>
          <w:sz w:val="28"/>
          <w:szCs w:val="28"/>
        </w:rPr>
        <w:t>;</w:t>
      </w:r>
    </w:p>
    <w:p w:rsidR="0048226A" w:rsidRDefault="00B46A27" w:rsidP="008F71BA">
      <w:pPr>
        <w:tabs>
          <w:tab w:val="left" w:pos="0"/>
        </w:tabs>
        <w:ind w:firstLine="720"/>
        <w:jc w:val="both"/>
        <w:rPr>
          <w:color w:val="000000"/>
          <w:sz w:val="28"/>
          <w:szCs w:val="28"/>
        </w:rPr>
      </w:pPr>
      <w:r w:rsidRPr="00B46A27">
        <w:rPr>
          <w:color w:val="000000"/>
          <w:sz w:val="28"/>
          <w:szCs w:val="28"/>
        </w:rPr>
        <w:t xml:space="preserve">- проведена модернизация светофорного объекта, расположенного на перекрестке ул. Пирогова и ул. Тухачевского и строительство нового </w:t>
      </w:r>
      <w:r>
        <w:rPr>
          <w:color w:val="000000"/>
          <w:sz w:val="28"/>
          <w:szCs w:val="28"/>
        </w:rPr>
        <w:t>с</w:t>
      </w:r>
      <w:r w:rsidRPr="00B46A27">
        <w:rPr>
          <w:color w:val="000000"/>
          <w:sz w:val="28"/>
          <w:szCs w:val="28"/>
        </w:rPr>
        <w:t>ветофор</w:t>
      </w:r>
      <w:r>
        <w:rPr>
          <w:color w:val="000000"/>
          <w:sz w:val="28"/>
          <w:szCs w:val="28"/>
        </w:rPr>
        <w:t>ного объекта на пересечении ул.</w:t>
      </w:r>
      <w:r w:rsidRPr="00B46A27">
        <w:rPr>
          <w:color w:val="000000"/>
          <w:sz w:val="28"/>
          <w:szCs w:val="28"/>
        </w:rPr>
        <w:t xml:space="preserve"> М. Морозова и </w:t>
      </w:r>
      <w:r>
        <w:rPr>
          <w:color w:val="000000"/>
          <w:sz w:val="28"/>
          <w:szCs w:val="28"/>
        </w:rPr>
        <w:t xml:space="preserve">ул. </w:t>
      </w:r>
      <w:r w:rsidRPr="00B46A27">
        <w:rPr>
          <w:color w:val="000000"/>
          <w:sz w:val="28"/>
          <w:szCs w:val="28"/>
        </w:rPr>
        <w:t>Ломоносова</w:t>
      </w:r>
      <w:r>
        <w:rPr>
          <w:color w:val="000000"/>
          <w:sz w:val="28"/>
          <w:szCs w:val="28"/>
        </w:rPr>
        <w:t>;</w:t>
      </w:r>
    </w:p>
    <w:p w:rsidR="00B46A27" w:rsidRPr="00B46A27" w:rsidRDefault="00B46A27" w:rsidP="008F71BA">
      <w:pPr>
        <w:tabs>
          <w:tab w:val="left" w:pos="0"/>
        </w:tabs>
        <w:ind w:firstLine="720"/>
        <w:jc w:val="both"/>
        <w:rPr>
          <w:color w:val="000000"/>
          <w:sz w:val="28"/>
          <w:szCs w:val="28"/>
        </w:rPr>
      </w:pPr>
      <w:r w:rsidRPr="00B46A27">
        <w:rPr>
          <w:color w:val="000000"/>
          <w:sz w:val="28"/>
          <w:szCs w:val="28"/>
        </w:rPr>
        <w:t>- комитетом по управлению муниципальным имуществом города Ставрополя</w:t>
      </w:r>
      <w:r>
        <w:rPr>
          <w:color w:val="000000"/>
          <w:sz w:val="28"/>
          <w:szCs w:val="28"/>
        </w:rPr>
        <w:t xml:space="preserve"> администрации города Ставрополя</w:t>
      </w:r>
      <w:r w:rsidRPr="00B46A27">
        <w:rPr>
          <w:color w:val="000000"/>
          <w:sz w:val="28"/>
          <w:szCs w:val="28"/>
        </w:rPr>
        <w:t xml:space="preserve"> приобретено 13 единиц специализированной уборочной техники для уборки дорог и тротуаров на условиях финансовой аренды (лизинга);</w:t>
      </w:r>
    </w:p>
    <w:p w:rsidR="00B46A27" w:rsidRDefault="00B46A27" w:rsidP="004E2350">
      <w:pPr>
        <w:tabs>
          <w:tab w:val="left" w:pos="0"/>
        </w:tabs>
        <w:ind w:firstLine="720"/>
        <w:jc w:val="both"/>
        <w:rPr>
          <w:color w:val="000000"/>
          <w:sz w:val="28"/>
          <w:szCs w:val="28"/>
        </w:rPr>
      </w:pPr>
      <w:r w:rsidRPr="00B46A27">
        <w:rPr>
          <w:color w:val="000000"/>
          <w:sz w:val="28"/>
          <w:szCs w:val="28"/>
        </w:rPr>
        <w:t>- Ставропольскому муниципальному унитарному троллейбусному пре</w:t>
      </w:r>
      <w:r w:rsidR="004E2350">
        <w:rPr>
          <w:color w:val="000000"/>
          <w:sz w:val="28"/>
          <w:szCs w:val="28"/>
        </w:rPr>
        <w:t xml:space="preserve">дприятию предоставлена субсидия </w:t>
      </w:r>
      <w:r w:rsidRPr="00B46A27">
        <w:rPr>
          <w:color w:val="000000"/>
          <w:sz w:val="28"/>
          <w:szCs w:val="28"/>
        </w:rPr>
        <w:t>на осуществление пассажирских перевозок городским электрическим транспортом по тарифам ниже установленного предельного максимального уровня тарифа на перевозку пассажиров городским электрическим транспортом (троллейбусами) по маршрутам города Ставрополя в соответствии с постановлением администрации города Ставрополя от 24.02.2014 № 678</w:t>
      </w:r>
      <w:r w:rsidR="004E2350">
        <w:rPr>
          <w:color w:val="000000"/>
          <w:sz w:val="28"/>
          <w:szCs w:val="28"/>
        </w:rPr>
        <w:t xml:space="preserve">, а также </w:t>
      </w:r>
      <w:r w:rsidRPr="00B46A27">
        <w:rPr>
          <w:color w:val="000000"/>
          <w:sz w:val="28"/>
          <w:szCs w:val="28"/>
        </w:rPr>
        <w:t>в рамках мер по предупреждению банкротства для погашения денежных обязательств и обязательных платежей и восстановления платежеспособности предоставлена финансовая помощь (санация) в размере 55</w:t>
      </w:r>
      <w:r w:rsidR="007A3605">
        <w:rPr>
          <w:color w:val="000000"/>
          <w:sz w:val="28"/>
          <w:szCs w:val="28"/>
        </w:rPr>
        <w:t xml:space="preserve"> </w:t>
      </w:r>
      <w:r w:rsidRPr="00B46A27">
        <w:rPr>
          <w:color w:val="000000"/>
          <w:sz w:val="28"/>
          <w:szCs w:val="28"/>
        </w:rPr>
        <w:t>351,00 тыс. рублей</w:t>
      </w:r>
      <w:r w:rsidR="007A3605">
        <w:rPr>
          <w:color w:val="000000"/>
          <w:sz w:val="28"/>
          <w:szCs w:val="28"/>
        </w:rPr>
        <w:t>.</w:t>
      </w:r>
    </w:p>
    <w:p w:rsidR="004E2350" w:rsidRPr="007A3605" w:rsidRDefault="004E2350" w:rsidP="004E2350">
      <w:pPr>
        <w:tabs>
          <w:tab w:val="left" w:pos="0"/>
        </w:tabs>
        <w:ind w:firstLine="720"/>
        <w:jc w:val="both"/>
        <w:rPr>
          <w:color w:val="000000"/>
          <w:sz w:val="28"/>
          <w:szCs w:val="28"/>
        </w:rPr>
      </w:pPr>
      <w:r w:rsidRPr="007A3605">
        <w:rPr>
          <w:color w:val="000000"/>
          <w:sz w:val="28"/>
          <w:szCs w:val="28"/>
        </w:rPr>
        <w:t>Подпрограмма «Благоустройство территории города Ставрополя»:</w:t>
      </w:r>
    </w:p>
    <w:p w:rsidR="0085075F" w:rsidRDefault="004E2350" w:rsidP="004E2350">
      <w:pPr>
        <w:tabs>
          <w:tab w:val="left" w:pos="0"/>
        </w:tabs>
        <w:ind w:firstLine="720"/>
        <w:jc w:val="both"/>
        <w:rPr>
          <w:color w:val="000000"/>
          <w:sz w:val="28"/>
          <w:szCs w:val="28"/>
        </w:rPr>
      </w:pPr>
      <w:r w:rsidRPr="004E2350">
        <w:rPr>
          <w:color w:val="000000"/>
          <w:sz w:val="28"/>
          <w:szCs w:val="28"/>
        </w:rPr>
        <w:t>- в целях обеспечения уличного освещения территории города Ставрополя в полном объеме</w:t>
      </w:r>
      <w:r w:rsidRPr="004E2350">
        <w:rPr>
          <w:i/>
          <w:color w:val="000000"/>
          <w:sz w:val="28"/>
          <w:szCs w:val="28"/>
        </w:rPr>
        <w:t xml:space="preserve"> </w:t>
      </w:r>
      <w:r w:rsidRPr="004E2350">
        <w:rPr>
          <w:color w:val="000000"/>
          <w:sz w:val="28"/>
          <w:szCs w:val="28"/>
        </w:rPr>
        <w:t xml:space="preserve">произведена оплата услуг энергоснабжающих организаций </w:t>
      </w:r>
      <w:r>
        <w:rPr>
          <w:color w:val="000000"/>
          <w:sz w:val="28"/>
          <w:szCs w:val="28"/>
        </w:rPr>
        <w:t xml:space="preserve">и </w:t>
      </w:r>
      <w:r w:rsidRPr="004E2350">
        <w:rPr>
          <w:color w:val="000000"/>
          <w:sz w:val="28"/>
          <w:szCs w:val="28"/>
        </w:rPr>
        <w:t>потребленной электроэнергии уличного освещения</w:t>
      </w:r>
      <w:r>
        <w:rPr>
          <w:color w:val="000000"/>
          <w:sz w:val="28"/>
          <w:szCs w:val="28"/>
        </w:rPr>
        <w:t>;</w:t>
      </w:r>
    </w:p>
    <w:p w:rsidR="004E2350" w:rsidRPr="00F23091" w:rsidRDefault="004E2350" w:rsidP="004E2350">
      <w:pPr>
        <w:tabs>
          <w:tab w:val="left" w:pos="0"/>
        </w:tabs>
        <w:ind w:firstLine="720"/>
        <w:jc w:val="both"/>
        <w:rPr>
          <w:color w:val="000000"/>
          <w:sz w:val="28"/>
          <w:szCs w:val="28"/>
        </w:rPr>
      </w:pPr>
      <w:r w:rsidRPr="004E2350">
        <w:rPr>
          <w:color w:val="000000"/>
          <w:sz w:val="28"/>
          <w:szCs w:val="28"/>
        </w:rPr>
        <w:t xml:space="preserve">- выполнены работы по содержанию элементов благоустройства, в том числе городских фонтанов, мемориала «Вечный огонь», территории, </w:t>
      </w:r>
      <w:r w:rsidRPr="00F23091">
        <w:rPr>
          <w:color w:val="000000"/>
          <w:sz w:val="28"/>
          <w:szCs w:val="28"/>
        </w:rPr>
        <w:t>прилегающей к зданию аэровокзала города Ставрополя.</w:t>
      </w:r>
      <w:r w:rsidRPr="00F23091">
        <w:rPr>
          <w:color w:val="000000"/>
          <w:sz w:val="28"/>
          <w:szCs w:val="28"/>
        </w:rPr>
        <w:br/>
        <w:t>зоны отдыха «Холодные родники» на территории Таманской лесной дачи</w:t>
      </w:r>
      <w:r w:rsidR="00F23091" w:rsidRPr="00F23091">
        <w:rPr>
          <w:color w:val="000000"/>
          <w:sz w:val="28"/>
          <w:szCs w:val="28"/>
        </w:rPr>
        <w:t>, а также по созданию и ремонту элементов благоустройства на внутриквартальных территориях города Ставрополя</w:t>
      </w:r>
      <w:r w:rsidR="00F23091">
        <w:rPr>
          <w:color w:val="000000"/>
          <w:sz w:val="28"/>
          <w:szCs w:val="28"/>
        </w:rPr>
        <w:t>;</w:t>
      </w:r>
    </w:p>
    <w:p w:rsidR="004E2350" w:rsidRPr="00F23091" w:rsidRDefault="004E2350" w:rsidP="00F23091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F23091">
        <w:rPr>
          <w:color w:val="000000"/>
          <w:sz w:val="28"/>
          <w:szCs w:val="28"/>
        </w:rPr>
        <w:t xml:space="preserve">- </w:t>
      </w:r>
      <w:r w:rsidR="00F23091" w:rsidRPr="00F23091">
        <w:rPr>
          <w:color w:val="000000"/>
          <w:sz w:val="28"/>
          <w:szCs w:val="28"/>
        </w:rPr>
        <w:t xml:space="preserve">построены линии уличного освещения </w:t>
      </w:r>
      <w:r w:rsidR="00F23091">
        <w:rPr>
          <w:color w:val="000000"/>
          <w:sz w:val="28"/>
          <w:szCs w:val="28"/>
        </w:rPr>
        <w:t xml:space="preserve">на 12 улицах города Ставрополя </w:t>
      </w:r>
      <w:r w:rsidR="00F23091" w:rsidRPr="00F23091">
        <w:rPr>
          <w:color w:val="000000"/>
          <w:sz w:val="28"/>
          <w:szCs w:val="28"/>
        </w:rPr>
        <w:t xml:space="preserve">протяженностью </w:t>
      </w:r>
      <w:smartTag w:uri="urn:schemas-microsoft-com:office:smarttags" w:element="metricconverter">
        <w:smartTagPr>
          <w:attr w:name="ProductID" w:val="5,9 км"/>
        </w:smartTagPr>
        <w:r w:rsidR="00F23091" w:rsidRPr="00F23091">
          <w:rPr>
            <w:color w:val="000000"/>
            <w:sz w:val="28"/>
            <w:szCs w:val="28"/>
          </w:rPr>
          <w:t>5,9 км</w:t>
        </w:r>
      </w:smartTag>
      <w:r w:rsidR="00F23091">
        <w:rPr>
          <w:color w:val="000000"/>
          <w:sz w:val="28"/>
          <w:szCs w:val="28"/>
        </w:rPr>
        <w:t>, у</w:t>
      </w:r>
      <w:r w:rsidR="00F23091" w:rsidRPr="00F23091">
        <w:rPr>
          <w:color w:val="000000"/>
          <w:sz w:val="28"/>
          <w:szCs w:val="28"/>
        </w:rPr>
        <w:t>становлен 181 светильник.</w:t>
      </w:r>
      <w:r w:rsidR="00F23091" w:rsidRPr="00F23091">
        <w:rPr>
          <w:color w:val="000000"/>
          <w:sz w:val="28"/>
          <w:szCs w:val="28"/>
        </w:rPr>
        <w:br/>
      </w:r>
      <w:r w:rsidR="00F23091" w:rsidRPr="00F23091">
        <w:rPr>
          <w:color w:val="000000"/>
          <w:sz w:val="28"/>
          <w:szCs w:val="28"/>
        </w:rPr>
        <w:lastRenderedPageBreak/>
        <w:t xml:space="preserve">Выполнено строительство торшерной линии уличного освещения по бульвару Ермолова (от просп. Октябрьской Революции до ул. Войтика ) протяжённостью </w:t>
      </w:r>
      <w:smartTag w:uri="urn:schemas-microsoft-com:office:smarttags" w:element="metricconverter">
        <w:smartTagPr>
          <w:attr w:name="ProductID" w:val="3,2 км"/>
        </w:smartTagPr>
        <w:r w:rsidR="00F23091" w:rsidRPr="00F23091">
          <w:rPr>
            <w:color w:val="000000"/>
            <w:sz w:val="28"/>
            <w:szCs w:val="28"/>
          </w:rPr>
          <w:t>3,2 км</w:t>
        </w:r>
      </w:smartTag>
      <w:r w:rsidR="00F23091" w:rsidRPr="00F23091">
        <w:rPr>
          <w:color w:val="000000"/>
          <w:sz w:val="28"/>
          <w:szCs w:val="28"/>
        </w:rPr>
        <w:t>, установлено 107 торшерных фонарей;</w:t>
      </w:r>
    </w:p>
    <w:p w:rsidR="00F23091" w:rsidRPr="00F23091" w:rsidRDefault="00F23091" w:rsidP="00F23091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F23091">
        <w:rPr>
          <w:color w:val="000000"/>
          <w:sz w:val="28"/>
          <w:szCs w:val="28"/>
        </w:rPr>
        <w:t>- произведен ремонт сетей ливневой канализации на 55 </w:t>
      </w:r>
      <w:r>
        <w:rPr>
          <w:color w:val="000000"/>
          <w:sz w:val="28"/>
          <w:szCs w:val="28"/>
        </w:rPr>
        <w:t>участках улиц города Ставрополя,</w:t>
      </w:r>
      <w:r w:rsidRPr="00F23091">
        <w:rPr>
          <w:color w:val="000000"/>
          <w:sz w:val="28"/>
          <w:szCs w:val="28"/>
        </w:rPr>
        <w:t xml:space="preserve"> строительство ливневой канализации в 204 </w:t>
      </w:r>
      <w:r>
        <w:rPr>
          <w:color w:val="000000"/>
          <w:sz w:val="28"/>
          <w:szCs w:val="28"/>
        </w:rPr>
        <w:t>квартале,</w:t>
      </w:r>
      <w:r w:rsidRPr="00F23091">
        <w:rPr>
          <w:color w:val="000000"/>
          <w:sz w:val="28"/>
          <w:szCs w:val="28"/>
        </w:rPr>
        <w:t xml:space="preserve"> разработана проектная документация на строительство ливневой канализации южного склона</w:t>
      </w:r>
      <w:r>
        <w:rPr>
          <w:color w:val="000000"/>
          <w:sz w:val="28"/>
          <w:szCs w:val="28"/>
        </w:rPr>
        <w:t xml:space="preserve"> 530 квартала</w:t>
      </w:r>
      <w:r w:rsidRPr="00F23091">
        <w:rPr>
          <w:color w:val="000000"/>
          <w:sz w:val="28"/>
          <w:szCs w:val="28"/>
        </w:rPr>
        <w:t>;</w:t>
      </w:r>
    </w:p>
    <w:p w:rsidR="00F23091" w:rsidRPr="00F23091" w:rsidRDefault="00F23091" w:rsidP="00F23091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F23091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п</w:t>
      </w:r>
      <w:r w:rsidRPr="00F23091">
        <w:rPr>
          <w:color w:val="000000"/>
          <w:sz w:val="28"/>
          <w:szCs w:val="28"/>
        </w:rPr>
        <w:t>роведен «Фестиваль городских цветников в городе Ставрополе»</w:t>
      </w:r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br/>
        <w:t>н</w:t>
      </w:r>
      <w:r w:rsidRPr="00F23091">
        <w:rPr>
          <w:color w:val="000000"/>
          <w:sz w:val="28"/>
          <w:szCs w:val="28"/>
        </w:rPr>
        <w:t>а Аллее Почетных граждан города Ставрополя по просп. Октябрьской Революции установлены пилоны с портретными барельефами Зеренкову В.Г., Крамаренко Г.И., Щипакину И.А. и Петрову </w:t>
      </w:r>
      <w:r>
        <w:rPr>
          <w:color w:val="000000"/>
          <w:sz w:val="28"/>
          <w:szCs w:val="28"/>
        </w:rPr>
        <w:t>В.А., н</w:t>
      </w:r>
      <w:r w:rsidRPr="00F23091">
        <w:rPr>
          <w:color w:val="000000"/>
          <w:sz w:val="28"/>
          <w:szCs w:val="28"/>
        </w:rPr>
        <w:t xml:space="preserve">а домах установлены </w:t>
      </w:r>
      <w:r w:rsidR="006E59FA">
        <w:rPr>
          <w:color w:val="000000"/>
          <w:sz w:val="28"/>
          <w:szCs w:val="28"/>
        </w:rPr>
        <w:t>3</w:t>
      </w:r>
      <w:r w:rsidRPr="00F23091">
        <w:rPr>
          <w:color w:val="000000"/>
          <w:sz w:val="28"/>
          <w:szCs w:val="28"/>
        </w:rPr>
        <w:t> мемориальные доски Ротачу А.А. и Мезенцеву </w:t>
      </w:r>
      <w:r>
        <w:rPr>
          <w:color w:val="000000"/>
          <w:sz w:val="28"/>
          <w:szCs w:val="28"/>
        </w:rPr>
        <w:t>В.В</w:t>
      </w:r>
      <w:r w:rsidR="006E59FA">
        <w:rPr>
          <w:color w:val="000000"/>
          <w:sz w:val="28"/>
          <w:szCs w:val="28"/>
        </w:rPr>
        <w:t>., Петрову В.А.</w:t>
      </w:r>
      <w:r>
        <w:rPr>
          <w:color w:val="000000"/>
          <w:sz w:val="28"/>
          <w:szCs w:val="28"/>
        </w:rPr>
        <w:t>;</w:t>
      </w:r>
    </w:p>
    <w:p w:rsidR="00F23091" w:rsidRPr="00F23091" w:rsidRDefault="00F23091" w:rsidP="00F23091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F23091">
        <w:rPr>
          <w:color w:val="000000"/>
          <w:sz w:val="28"/>
          <w:szCs w:val="28"/>
        </w:rPr>
        <w:t>- выполнен ремонт 2 подпорных стен по ул. Васякина и ул. Серова</w:t>
      </w:r>
      <w:r>
        <w:rPr>
          <w:color w:val="000000"/>
          <w:sz w:val="28"/>
          <w:szCs w:val="28"/>
        </w:rPr>
        <w:t>;</w:t>
      </w:r>
    </w:p>
    <w:p w:rsidR="00EA7D14" w:rsidRPr="00BC3A3D" w:rsidRDefault="00F23091" w:rsidP="00EA7D14">
      <w:pPr>
        <w:widowControl w:val="0"/>
        <w:ind w:firstLine="720"/>
        <w:jc w:val="both"/>
        <w:rPr>
          <w:color w:val="000000"/>
          <w:spacing w:val="-4"/>
          <w:sz w:val="28"/>
          <w:szCs w:val="28"/>
        </w:rPr>
      </w:pPr>
      <w:r w:rsidRPr="00F23091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высажены цветник</w:t>
      </w:r>
      <w:r w:rsidR="00EA7D14">
        <w:rPr>
          <w:color w:val="000000"/>
          <w:sz w:val="28"/>
          <w:szCs w:val="28"/>
        </w:rPr>
        <w:t>и</w:t>
      </w:r>
      <w:r w:rsidRPr="00F23091">
        <w:rPr>
          <w:color w:val="000000"/>
          <w:sz w:val="28"/>
          <w:szCs w:val="28"/>
        </w:rPr>
        <w:t xml:space="preserve"> площадью 13,5 тыс. </w:t>
      </w:r>
      <w:r w:rsidR="00EA7D14">
        <w:rPr>
          <w:color w:val="000000"/>
          <w:sz w:val="28"/>
          <w:szCs w:val="28"/>
        </w:rPr>
        <w:t>кв</w:t>
      </w:r>
      <w:r w:rsidR="007A3605">
        <w:rPr>
          <w:color w:val="000000"/>
          <w:sz w:val="28"/>
          <w:szCs w:val="28"/>
        </w:rPr>
        <w:t>адратных</w:t>
      </w:r>
      <w:r w:rsidR="00EA7D14">
        <w:rPr>
          <w:color w:val="000000"/>
          <w:sz w:val="28"/>
          <w:szCs w:val="28"/>
        </w:rPr>
        <w:t xml:space="preserve"> </w:t>
      </w:r>
      <w:r w:rsidRPr="00F23091">
        <w:rPr>
          <w:color w:val="000000"/>
          <w:sz w:val="28"/>
          <w:szCs w:val="28"/>
        </w:rPr>
        <w:t>м</w:t>
      </w:r>
      <w:r w:rsidR="007A3605">
        <w:rPr>
          <w:color w:val="000000"/>
          <w:sz w:val="28"/>
          <w:szCs w:val="28"/>
        </w:rPr>
        <w:t>етров</w:t>
      </w:r>
      <w:r w:rsidRPr="00F23091">
        <w:rPr>
          <w:color w:val="000000"/>
          <w:sz w:val="28"/>
          <w:szCs w:val="28"/>
        </w:rPr>
        <w:t>,</w:t>
      </w:r>
      <w:r w:rsidR="00EA7D14" w:rsidRPr="00EA7D14">
        <w:rPr>
          <w:color w:val="000000"/>
          <w:sz w:val="28"/>
          <w:szCs w:val="28"/>
        </w:rPr>
        <w:t xml:space="preserve"> </w:t>
      </w:r>
      <w:r w:rsidR="00EA7D14" w:rsidRPr="00F23091">
        <w:rPr>
          <w:color w:val="000000"/>
          <w:sz w:val="28"/>
          <w:szCs w:val="28"/>
        </w:rPr>
        <w:t xml:space="preserve">более </w:t>
      </w:r>
      <w:r w:rsidR="007A3605">
        <w:rPr>
          <w:color w:val="000000"/>
          <w:sz w:val="28"/>
          <w:szCs w:val="28"/>
        </w:rPr>
        <w:br/>
      </w:r>
      <w:r w:rsidR="00EA7D14" w:rsidRPr="00F23091">
        <w:rPr>
          <w:color w:val="000000"/>
          <w:sz w:val="28"/>
          <w:szCs w:val="28"/>
        </w:rPr>
        <w:t>8 тыс. кустов роз</w:t>
      </w:r>
      <w:r w:rsidR="00EA7D14">
        <w:rPr>
          <w:color w:val="000000"/>
          <w:sz w:val="28"/>
          <w:szCs w:val="28"/>
        </w:rPr>
        <w:t>,</w:t>
      </w:r>
      <w:r w:rsidRPr="00F2309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рулонные газоны</w:t>
      </w:r>
      <w:r w:rsidRPr="00F2309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площадью</w:t>
      </w:r>
      <w:r w:rsidRPr="00F23091">
        <w:rPr>
          <w:color w:val="000000"/>
          <w:sz w:val="28"/>
          <w:szCs w:val="28"/>
        </w:rPr>
        <w:t xml:space="preserve"> более 270 тыс. </w:t>
      </w:r>
      <w:r w:rsidR="00EA7D14">
        <w:rPr>
          <w:color w:val="000000"/>
          <w:sz w:val="28"/>
          <w:szCs w:val="28"/>
        </w:rPr>
        <w:t>кв</w:t>
      </w:r>
      <w:r w:rsidR="007A3605">
        <w:rPr>
          <w:color w:val="000000"/>
          <w:sz w:val="28"/>
          <w:szCs w:val="28"/>
        </w:rPr>
        <w:t>адратных</w:t>
      </w:r>
      <w:r w:rsidR="00EA7D14">
        <w:rPr>
          <w:color w:val="000000"/>
          <w:sz w:val="28"/>
          <w:szCs w:val="28"/>
        </w:rPr>
        <w:t xml:space="preserve"> </w:t>
      </w:r>
      <w:r w:rsidRPr="00F23091">
        <w:rPr>
          <w:color w:val="000000"/>
          <w:sz w:val="28"/>
          <w:szCs w:val="28"/>
        </w:rPr>
        <w:t>м</w:t>
      </w:r>
      <w:r w:rsidR="007A3605">
        <w:rPr>
          <w:color w:val="000000"/>
          <w:sz w:val="28"/>
          <w:szCs w:val="28"/>
        </w:rPr>
        <w:t>етров</w:t>
      </w:r>
      <w:r w:rsidRPr="00F23091">
        <w:rPr>
          <w:color w:val="000000"/>
          <w:sz w:val="28"/>
          <w:szCs w:val="28"/>
        </w:rPr>
        <w:t>, крониров</w:t>
      </w:r>
      <w:r w:rsidR="00EA7D14">
        <w:rPr>
          <w:color w:val="000000"/>
          <w:sz w:val="28"/>
          <w:szCs w:val="28"/>
        </w:rPr>
        <w:t xml:space="preserve">ано около 7 </w:t>
      </w:r>
      <w:r w:rsidR="00EA7D14" w:rsidRPr="00EA7D14">
        <w:rPr>
          <w:color w:val="000000"/>
          <w:sz w:val="28"/>
          <w:szCs w:val="28"/>
        </w:rPr>
        <w:t>тыс. деревьев, про</w:t>
      </w:r>
      <w:r w:rsidRPr="00EA7D14">
        <w:rPr>
          <w:color w:val="000000"/>
          <w:sz w:val="28"/>
          <w:szCs w:val="28"/>
        </w:rPr>
        <w:t xml:space="preserve">ведена стрижка кустарника площадью более 50 тыс. </w:t>
      </w:r>
      <w:r w:rsidR="00EA7D14" w:rsidRPr="00EA7D14">
        <w:rPr>
          <w:color w:val="000000"/>
          <w:sz w:val="28"/>
          <w:szCs w:val="28"/>
        </w:rPr>
        <w:t>кв</w:t>
      </w:r>
      <w:r w:rsidR="007A3605">
        <w:rPr>
          <w:color w:val="000000"/>
          <w:sz w:val="28"/>
          <w:szCs w:val="28"/>
        </w:rPr>
        <w:t>адратных</w:t>
      </w:r>
      <w:r w:rsidR="00EA7D14" w:rsidRPr="00EA7D14">
        <w:rPr>
          <w:color w:val="000000"/>
          <w:sz w:val="28"/>
          <w:szCs w:val="28"/>
        </w:rPr>
        <w:t xml:space="preserve"> </w:t>
      </w:r>
      <w:r w:rsidRPr="00EA7D14">
        <w:rPr>
          <w:color w:val="000000"/>
          <w:sz w:val="28"/>
          <w:szCs w:val="28"/>
        </w:rPr>
        <w:t>м</w:t>
      </w:r>
      <w:r w:rsidR="007A3605">
        <w:rPr>
          <w:color w:val="000000"/>
          <w:sz w:val="28"/>
          <w:szCs w:val="28"/>
        </w:rPr>
        <w:t>етров</w:t>
      </w:r>
      <w:r w:rsidRPr="00EA7D14">
        <w:rPr>
          <w:color w:val="000000"/>
          <w:sz w:val="28"/>
          <w:szCs w:val="28"/>
        </w:rPr>
        <w:t xml:space="preserve">, </w:t>
      </w:r>
      <w:r w:rsidR="00EA7D14" w:rsidRPr="00EA7D14">
        <w:rPr>
          <w:color w:val="000000"/>
          <w:sz w:val="28"/>
          <w:szCs w:val="28"/>
        </w:rPr>
        <w:t>установлены топиарные конструкции «Жирафы» (на ул. Дзержинского) и «Земной шар» (на ул. 45 Параллель). В</w:t>
      </w:r>
      <w:r w:rsidRPr="00EA7D14">
        <w:rPr>
          <w:color w:val="000000"/>
          <w:sz w:val="28"/>
          <w:szCs w:val="28"/>
        </w:rPr>
        <w:t>ыполнены работы по</w:t>
      </w:r>
      <w:r w:rsidR="00EA7D14" w:rsidRPr="00EA7D14">
        <w:rPr>
          <w:color w:val="000000"/>
          <w:sz w:val="28"/>
          <w:szCs w:val="28"/>
        </w:rPr>
        <w:t xml:space="preserve"> реконструкции и благоустройству городских скверов и зон отдыха жителей города, по</w:t>
      </w:r>
      <w:r w:rsidRPr="00EA7D14">
        <w:rPr>
          <w:color w:val="000000"/>
          <w:sz w:val="28"/>
          <w:szCs w:val="28"/>
        </w:rPr>
        <w:t xml:space="preserve"> </w:t>
      </w:r>
      <w:r w:rsidR="00EA7D14" w:rsidRPr="00EA7D14">
        <w:rPr>
          <w:color w:val="000000"/>
          <w:sz w:val="28"/>
          <w:szCs w:val="28"/>
        </w:rPr>
        <w:t>уходу (</w:t>
      </w:r>
      <w:r w:rsidR="00EA7D14" w:rsidRPr="00BC3A3D">
        <w:rPr>
          <w:color w:val="000000"/>
          <w:sz w:val="28"/>
          <w:szCs w:val="28"/>
        </w:rPr>
        <w:t>снос больных, усохших и аварийных деревьев) за зелеными насаждениями на внутрикварталых территориях города Ставрополя. Выполнено</w:t>
      </w:r>
      <w:r w:rsidRPr="00BC3A3D">
        <w:rPr>
          <w:color w:val="000000"/>
          <w:sz w:val="28"/>
          <w:szCs w:val="28"/>
        </w:rPr>
        <w:t xml:space="preserve"> устройств</w:t>
      </w:r>
      <w:r w:rsidR="00EA7D14" w:rsidRPr="00BC3A3D">
        <w:rPr>
          <w:color w:val="000000"/>
          <w:sz w:val="28"/>
          <w:szCs w:val="28"/>
        </w:rPr>
        <w:t>о</w:t>
      </w:r>
      <w:r w:rsidRPr="00BC3A3D">
        <w:rPr>
          <w:color w:val="000000"/>
          <w:sz w:val="28"/>
          <w:szCs w:val="28"/>
        </w:rPr>
        <w:t xml:space="preserve"> новых объектов </w:t>
      </w:r>
      <w:r w:rsidRPr="00BC3A3D">
        <w:rPr>
          <w:color w:val="000000"/>
          <w:spacing w:val="-4"/>
          <w:sz w:val="28"/>
          <w:szCs w:val="28"/>
        </w:rPr>
        <w:t>озеленения по ул. Ленина, ул. Доваторцев, ул. М. Морозова, ул. 50 лет ВЛКСМ</w:t>
      </w:r>
      <w:r w:rsidR="00EA7D14" w:rsidRPr="00BC3A3D">
        <w:rPr>
          <w:color w:val="000000"/>
          <w:spacing w:val="-4"/>
          <w:sz w:val="28"/>
          <w:szCs w:val="28"/>
        </w:rPr>
        <w:t>;</w:t>
      </w:r>
    </w:p>
    <w:p w:rsidR="00BC3A3D" w:rsidRPr="00BC3A3D" w:rsidRDefault="00EA7D14" w:rsidP="00EA7D14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BC3A3D">
        <w:rPr>
          <w:color w:val="000000"/>
          <w:spacing w:val="-4"/>
          <w:sz w:val="28"/>
          <w:szCs w:val="28"/>
        </w:rPr>
        <w:t xml:space="preserve">- </w:t>
      </w:r>
      <w:r w:rsidR="00BC3A3D" w:rsidRPr="00BC3A3D">
        <w:rPr>
          <w:color w:val="000000"/>
          <w:sz w:val="28"/>
          <w:szCs w:val="28"/>
        </w:rPr>
        <w:t>в центральной части города Ставрополя установлено 40 кованых парковых скамеек и 43 кованые парковые урны;</w:t>
      </w:r>
    </w:p>
    <w:p w:rsidR="00BC3A3D" w:rsidRPr="00BC3A3D" w:rsidRDefault="00BC3A3D" w:rsidP="00EA7D14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BC3A3D">
        <w:rPr>
          <w:color w:val="000000"/>
          <w:sz w:val="28"/>
          <w:szCs w:val="28"/>
        </w:rPr>
        <w:t>- организован</w:t>
      </w:r>
      <w:r>
        <w:rPr>
          <w:color w:val="000000"/>
          <w:sz w:val="28"/>
          <w:szCs w:val="28"/>
        </w:rPr>
        <w:t xml:space="preserve"> отлов</w:t>
      </w:r>
      <w:r w:rsidRPr="00BC3A3D">
        <w:rPr>
          <w:color w:val="000000"/>
          <w:sz w:val="28"/>
          <w:szCs w:val="28"/>
        </w:rPr>
        <w:t xml:space="preserve"> безнадзорных животных</w:t>
      </w:r>
      <w:r>
        <w:rPr>
          <w:color w:val="000000"/>
          <w:sz w:val="28"/>
          <w:szCs w:val="28"/>
        </w:rPr>
        <w:t xml:space="preserve"> </w:t>
      </w:r>
      <w:r w:rsidRPr="00BC3A3D">
        <w:rPr>
          <w:color w:val="000000"/>
          <w:sz w:val="28"/>
          <w:szCs w:val="28"/>
        </w:rPr>
        <w:t>и их захоронение в установленном порядке (3238 животных);</w:t>
      </w:r>
    </w:p>
    <w:p w:rsidR="00BC3A3D" w:rsidRPr="00D13C7C" w:rsidRDefault="00BC3A3D" w:rsidP="00EA7D14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D13C7C">
        <w:rPr>
          <w:color w:val="000000"/>
          <w:sz w:val="28"/>
          <w:szCs w:val="28"/>
        </w:rPr>
        <w:t>- проведены общегородские санитарные дни, по итогам которых убрано 7489,54 тыс. кв</w:t>
      </w:r>
      <w:r w:rsidR="007A3605">
        <w:rPr>
          <w:color w:val="000000"/>
          <w:sz w:val="28"/>
          <w:szCs w:val="28"/>
        </w:rPr>
        <w:t>адратных</w:t>
      </w:r>
      <w:r w:rsidRPr="00D13C7C">
        <w:rPr>
          <w:color w:val="000000"/>
          <w:sz w:val="28"/>
          <w:szCs w:val="28"/>
        </w:rPr>
        <w:t xml:space="preserve"> м</w:t>
      </w:r>
      <w:r w:rsidR="007A3605">
        <w:rPr>
          <w:color w:val="000000"/>
          <w:sz w:val="28"/>
          <w:szCs w:val="28"/>
        </w:rPr>
        <w:t>етров</w:t>
      </w:r>
      <w:r w:rsidRPr="00D13C7C">
        <w:rPr>
          <w:color w:val="000000"/>
          <w:sz w:val="28"/>
          <w:szCs w:val="28"/>
        </w:rPr>
        <w:t xml:space="preserve"> территории города Ставрополя, вывезено на полигон по утилизации отходов </w:t>
      </w:r>
      <w:smartTag w:uri="urn:schemas-microsoft-com:office:smarttags" w:element="metricconverter">
        <w:smartTagPr>
          <w:attr w:name="ProductID" w:val="4745 м3"/>
        </w:smartTagPr>
        <w:r w:rsidRPr="00D13C7C">
          <w:rPr>
            <w:color w:val="000000"/>
            <w:sz w:val="28"/>
            <w:szCs w:val="28"/>
          </w:rPr>
          <w:t>4745 м</w:t>
        </w:r>
        <w:r w:rsidRPr="00D13C7C">
          <w:rPr>
            <w:color w:val="000000"/>
            <w:sz w:val="28"/>
            <w:szCs w:val="28"/>
            <w:vertAlign w:val="superscript"/>
          </w:rPr>
          <w:t>3</w:t>
        </w:r>
      </w:smartTag>
      <w:r w:rsidRPr="00D13C7C">
        <w:rPr>
          <w:color w:val="000000"/>
          <w:sz w:val="28"/>
          <w:szCs w:val="28"/>
        </w:rPr>
        <w:t xml:space="preserve"> мусора и ликвидировано 70 несанкционированных мест сбора бытовых отходов</w:t>
      </w:r>
      <w:r w:rsidR="007A3605">
        <w:rPr>
          <w:color w:val="000000"/>
          <w:sz w:val="28"/>
          <w:szCs w:val="28"/>
        </w:rPr>
        <w:t>;</w:t>
      </w:r>
    </w:p>
    <w:p w:rsidR="00BC3A3D" w:rsidRPr="00D13C7C" w:rsidRDefault="00BC3A3D" w:rsidP="00EA7D14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D13C7C">
        <w:rPr>
          <w:color w:val="000000"/>
          <w:sz w:val="28"/>
          <w:szCs w:val="28"/>
        </w:rPr>
        <w:t>- приобретено и установлено 175 урн для сбора мусора, отремонтировано 139 контейнеров для сбора твердых бытовых отходов;</w:t>
      </w:r>
    </w:p>
    <w:p w:rsidR="00BC3A3D" w:rsidRPr="00D13C7C" w:rsidRDefault="00BC3A3D" w:rsidP="00EA7D14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D13C7C">
        <w:rPr>
          <w:color w:val="000000"/>
          <w:sz w:val="28"/>
          <w:szCs w:val="28"/>
        </w:rPr>
        <w:t>- выполнены работы по акарицидной и дезинсекционной обработкам, ликвидации амброзии и других карантинных сорняков на территории города Ставрополя;</w:t>
      </w:r>
    </w:p>
    <w:p w:rsidR="00F23091" w:rsidRPr="00D13C7C" w:rsidRDefault="00BC3A3D" w:rsidP="00EA7D14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D13C7C">
        <w:rPr>
          <w:color w:val="000000"/>
          <w:sz w:val="28"/>
          <w:szCs w:val="28"/>
        </w:rPr>
        <w:t>- на территории городских действующих кладбищ восстановлено более 5,5 тыс. кв</w:t>
      </w:r>
      <w:r w:rsidR="007A3605">
        <w:rPr>
          <w:color w:val="000000"/>
          <w:sz w:val="28"/>
          <w:szCs w:val="28"/>
        </w:rPr>
        <w:t>адратных</w:t>
      </w:r>
      <w:r w:rsidRPr="00D13C7C">
        <w:rPr>
          <w:color w:val="000000"/>
          <w:sz w:val="28"/>
          <w:szCs w:val="28"/>
        </w:rPr>
        <w:t xml:space="preserve"> м</w:t>
      </w:r>
      <w:r w:rsidR="007A3605">
        <w:rPr>
          <w:color w:val="000000"/>
          <w:sz w:val="28"/>
          <w:szCs w:val="28"/>
        </w:rPr>
        <w:t>етров</w:t>
      </w:r>
      <w:r w:rsidRPr="00D13C7C">
        <w:rPr>
          <w:color w:val="000000"/>
          <w:sz w:val="28"/>
          <w:szCs w:val="28"/>
        </w:rPr>
        <w:t xml:space="preserve"> дорожного покрытия, в том числе проведен ямочный ремонт дорог на территории городского действующего кладбища «Игнатьевское». Ежедневно выполнялись работы по текущему содержанию и санитарной очистке городских действующих кладбищ на площади </w:t>
      </w:r>
      <w:smartTag w:uri="urn:schemas-microsoft-com:office:smarttags" w:element="metricconverter">
        <w:smartTagPr>
          <w:attr w:name="ProductID" w:val="153 га"/>
        </w:smartTagPr>
        <w:r w:rsidRPr="00D13C7C">
          <w:rPr>
            <w:color w:val="000000"/>
            <w:sz w:val="28"/>
            <w:szCs w:val="28"/>
          </w:rPr>
          <w:t>153 га</w:t>
        </w:r>
      </w:smartTag>
      <w:r w:rsidR="00D13C7C" w:rsidRPr="00D13C7C">
        <w:rPr>
          <w:color w:val="000000"/>
          <w:sz w:val="28"/>
          <w:szCs w:val="28"/>
        </w:rPr>
        <w:t xml:space="preserve">. </w:t>
      </w:r>
      <w:r w:rsidRPr="00D13C7C">
        <w:rPr>
          <w:color w:val="000000"/>
          <w:sz w:val="28"/>
          <w:szCs w:val="28"/>
        </w:rPr>
        <w:t xml:space="preserve">Выполнены работы по выпрямлению и замене арматурных стоек ограждений </w:t>
      </w:r>
      <w:r w:rsidRPr="00D13C7C">
        <w:rPr>
          <w:color w:val="000000"/>
          <w:sz w:val="28"/>
          <w:szCs w:val="28"/>
        </w:rPr>
        <w:lastRenderedPageBreak/>
        <w:t>на территории кладбищ «Новое» и «Новейшее»,</w:t>
      </w:r>
      <w:r w:rsidR="007A3605">
        <w:rPr>
          <w:color w:val="000000"/>
          <w:sz w:val="28"/>
          <w:szCs w:val="28"/>
        </w:rPr>
        <w:t xml:space="preserve"> </w:t>
      </w:r>
      <w:r w:rsidRPr="00D13C7C">
        <w:rPr>
          <w:color w:val="000000"/>
          <w:sz w:val="28"/>
          <w:szCs w:val="28"/>
        </w:rPr>
        <w:t>окраске ограждений</w:t>
      </w:r>
      <w:r w:rsidR="00D13C7C" w:rsidRPr="00D13C7C">
        <w:rPr>
          <w:color w:val="000000"/>
          <w:sz w:val="28"/>
          <w:szCs w:val="28"/>
        </w:rPr>
        <w:t xml:space="preserve"> масляными составами</w:t>
      </w:r>
      <w:r w:rsidRPr="00D13C7C">
        <w:rPr>
          <w:color w:val="000000"/>
          <w:sz w:val="28"/>
          <w:szCs w:val="28"/>
        </w:rPr>
        <w:t>, ремонту водопровода, замене колонок, дератизации на терри</w:t>
      </w:r>
      <w:r w:rsidR="00D13C7C" w:rsidRPr="00D13C7C">
        <w:rPr>
          <w:color w:val="000000"/>
          <w:sz w:val="28"/>
          <w:szCs w:val="28"/>
        </w:rPr>
        <w:t xml:space="preserve">тории всех действующих кладбищ. </w:t>
      </w:r>
      <w:r w:rsidRPr="00D13C7C">
        <w:rPr>
          <w:color w:val="000000"/>
          <w:sz w:val="28"/>
          <w:szCs w:val="28"/>
        </w:rPr>
        <w:t>П</w:t>
      </w:r>
      <w:r w:rsidR="00D13C7C" w:rsidRPr="00D13C7C">
        <w:rPr>
          <w:color w:val="000000"/>
          <w:sz w:val="28"/>
          <w:szCs w:val="28"/>
        </w:rPr>
        <w:t>о итогам п</w:t>
      </w:r>
      <w:r w:rsidRPr="00D13C7C">
        <w:rPr>
          <w:color w:val="000000"/>
          <w:sz w:val="28"/>
          <w:szCs w:val="28"/>
        </w:rPr>
        <w:t>роведен</w:t>
      </w:r>
      <w:r w:rsidR="00D13C7C" w:rsidRPr="00D13C7C">
        <w:rPr>
          <w:color w:val="000000"/>
          <w:sz w:val="28"/>
          <w:szCs w:val="28"/>
        </w:rPr>
        <w:t>ия электронного</w:t>
      </w:r>
      <w:r w:rsidRPr="00D13C7C">
        <w:rPr>
          <w:color w:val="000000"/>
          <w:sz w:val="28"/>
          <w:szCs w:val="28"/>
        </w:rPr>
        <w:t xml:space="preserve"> аукцион</w:t>
      </w:r>
      <w:r w:rsidR="00D13C7C" w:rsidRPr="00D13C7C">
        <w:rPr>
          <w:color w:val="000000"/>
          <w:sz w:val="28"/>
          <w:szCs w:val="28"/>
        </w:rPr>
        <w:t>а заключен муниципальный контракт</w:t>
      </w:r>
      <w:r w:rsidRPr="00D13C7C">
        <w:rPr>
          <w:color w:val="000000"/>
          <w:sz w:val="28"/>
          <w:szCs w:val="28"/>
        </w:rPr>
        <w:t xml:space="preserve"> </w:t>
      </w:r>
      <w:r w:rsidR="00D13C7C" w:rsidRPr="00D13C7C">
        <w:rPr>
          <w:color w:val="000000"/>
          <w:sz w:val="28"/>
          <w:szCs w:val="28"/>
        </w:rPr>
        <w:t>на разработку</w:t>
      </w:r>
      <w:r w:rsidRPr="00D13C7C">
        <w:rPr>
          <w:color w:val="000000"/>
          <w:sz w:val="28"/>
          <w:szCs w:val="28"/>
        </w:rPr>
        <w:t xml:space="preserve"> проектно-сметной документации по объекту строительства «Кладбище «Покровское». </w:t>
      </w:r>
    </w:p>
    <w:p w:rsidR="00CE3BD1" w:rsidRDefault="00CE3BD1" w:rsidP="0016257A">
      <w:pPr>
        <w:tabs>
          <w:tab w:val="left" w:pos="0"/>
        </w:tabs>
        <w:ind w:firstLine="720"/>
        <w:jc w:val="center"/>
        <w:rPr>
          <w:sz w:val="28"/>
          <w:szCs w:val="28"/>
          <w:u w:val="single"/>
        </w:rPr>
      </w:pPr>
    </w:p>
    <w:p w:rsidR="00187DD4" w:rsidRDefault="00156B59" w:rsidP="00682A99">
      <w:pPr>
        <w:tabs>
          <w:tab w:val="left" w:pos="-2127"/>
        </w:tabs>
        <w:spacing w:line="280" w:lineRule="exact"/>
        <w:jc w:val="center"/>
        <w:rPr>
          <w:sz w:val="28"/>
          <w:szCs w:val="28"/>
        </w:rPr>
      </w:pPr>
      <w:r w:rsidRPr="00187DD4">
        <w:rPr>
          <w:sz w:val="28"/>
          <w:szCs w:val="28"/>
        </w:rPr>
        <w:t>4</w:t>
      </w:r>
      <w:r w:rsidR="00682A99" w:rsidRPr="00187DD4">
        <w:rPr>
          <w:sz w:val="28"/>
          <w:szCs w:val="28"/>
        </w:rPr>
        <w:t>.</w:t>
      </w:r>
      <w:r w:rsidRPr="00187DD4">
        <w:rPr>
          <w:sz w:val="28"/>
          <w:szCs w:val="28"/>
        </w:rPr>
        <w:t xml:space="preserve"> </w:t>
      </w:r>
      <w:r w:rsidR="00682A99" w:rsidRPr="00187DD4">
        <w:rPr>
          <w:sz w:val="28"/>
          <w:szCs w:val="28"/>
        </w:rPr>
        <w:t xml:space="preserve">Муниципальная </w:t>
      </w:r>
      <w:r w:rsidR="001034DC" w:rsidRPr="00187DD4">
        <w:rPr>
          <w:sz w:val="28"/>
          <w:szCs w:val="28"/>
        </w:rPr>
        <w:t xml:space="preserve">программа </w:t>
      </w:r>
      <w:r w:rsidR="00682A99" w:rsidRPr="00187DD4">
        <w:rPr>
          <w:bCs/>
          <w:sz w:val="28"/>
          <w:szCs w:val="28"/>
        </w:rPr>
        <w:t>«</w:t>
      </w:r>
      <w:r w:rsidR="00682A99" w:rsidRPr="00187DD4">
        <w:rPr>
          <w:sz w:val="28"/>
          <w:szCs w:val="28"/>
        </w:rPr>
        <w:t xml:space="preserve">Обеспечение безопасности, общественного порядка и профилактика правонарушений в городе Ставрополе </w:t>
      </w:r>
    </w:p>
    <w:p w:rsidR="00156B59" w:rsidRPr="00187DD4" w:rsidRDefault="00682A99" w:rsidP="00682A99">
      <w:pPr>
        <w:tabs>
          <w:tab w:val="left" w:pos="-2127"/>
        </w:tabs>
        <w:spacing w:line="280" w:lineRule="exact"/>
        <w:jc w:val="center"/>
        <w:rPr>
          <w:bCs/>
          <w:sz w:val="28"/>
          <w:szCs w:val="28"/>
        </w:rPr>
      </w:pPr>
      <w:r w:rsidRPr="00187DD4">
        <w:rPr>
          <w:sz w:val="28"/>
          <w:szCs w:val="28"/>
        </w:rPr>
        <w:t>на 2014 – 2017 годы</w:t>
      </w:r>
      <w:r w:rsidRPr="00187DD4">
        <w:rPr>
          <w:bCs/>
          <w:sz w:val="28"/>
          <w:szCs w:val="28"/>
        </w:rPr>
        <w:t>»</w:t>
      </w:r>
    </w:p>
    <w:p w:rsidR="00156B59" w:rsidRPr="00187DD4" w:rsidRDefault="00156B59" w:rsidP="00682A99">
      <w:pPr>
        <w:tabs>
          <w:tab w:val="left" w:pos="-2127"/>
        </w:tabs>
        <w:spacing w:line="280" w:lineRule="exact"/>
        <w:jc w:val="center"/>
        <w:rPr>
          <w:bCs/>
          <w:sz w:val="28"/>
          <w:szCs w:val="28"/>
        </w:rPr>
      </w:pPr>
    </w:p>
    <w:p w:rsidR="00156B59" w:rsidRDefault="00156B59" w:rsidP="00156B59">
      <w:pPr>
        <w:ind w:firstLine="709"/>
        <w:jc w:val="both"/>
        <w:rPr>
          <w:sz w:val="28"/>
          <w:szCs w:val="28"/>
        </w:rPr>
      </w:pPr>
      <w:r w:rsidRPr="00F35353">
        <w:rPr>
          <w:sz w:val="28"/>
          <w:szCs w:val="28"/>
        </w:rPr>
        <w:t xml:space="preserve">Ответственный исполнитель - </w:t>
      </w:r>
      <w:r w:rsidR="00B47F2E">
        <w:rPr>
          <w:sz w:val="28"/>
          <w:szCs w:val="28"/>
        </w:rPr>
        <w:t>администрация города Ставрополя в лице комитета общественной безопасности администрации города Ставрополя</w:t>
      </w:r>
      <w:r w:rsidRPr="00156B59">
        <w:rPr>
          <w:sz w:val="28"/>
          <w:szCs w:val="28"/>
        </w:rPr>
        <w:t>.</w:t>
      </w:r>
    </w:p>
    <w:p w:rsidR="00156B59" w:rsidRDefault="00156B59" w:rsidP="00156B59">
      <w:pPr>
        <w:tabs>
          <w:tab w:val="left" w:pos="-2127"/>
        </w:tabs>
        <w:spacing w:line="280" w:lineRule="exact"/>
        <w:ind w:firstLine="709"/>
        <w:jc w:val="both"/>
        <w:rPr>
          <w:bCs/>
          <w:sz w:val="28"/>
          <w:szCs w:val="28"/>
        </w:rPr>
      </w:pPr>
      <w:r w:rsidRPr="00F35353">
        <w:rPr>
          <w:sz w:val="28"/>
          <w:szCs w:val="28"/>
        </w:rPr>
        <w:t>Муниципальная</w:t>
      </w:r>
      <w:r w:rsidRPr="00F35353">
        <w:rPr>
          <w:bCs/>
          <w:sz w:val="28"/>
          <w:szCs w:val="28"/>
        </w:rPr>
        <w:t xml:space="preserve"> программа </w:t>
      </w:r>
      <w:r w:rsidRPr="00156B59">
        <w:rPr>
          <w:bCs/>
          <w:sz w:val="28"/>
          <w:szCs w:val="28"/>
        </w:rPr>
        <w:t>«</w:t>
      </w:r>
      <w:r w:rsidRPr="00156B59">
        <w:rPr>
          <w:sz w:val="28"/>
          <w:szCs w:val="28"/>
        </w:rPr>
        <w:t>Обеспечение безопасности, общественного порядка и профилактика правонарушений в городе Ставрополе на 2014 – 2017 годы</w:t>
      </w:r>
      <w:r w:rsidRPr="00156B59">
        <w:rPr>
          <w:bCs/>
          <w:sz w:val="28"/>
          <w:szCs w:val="28"/>
        </w:rPr>
        <w:t>»</w:t>
      </w:r>
      <w:r w:rsidR="00187DD4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Pr="00156B59">
        <w:rPr>
          <w:bCs/>
          <w:sz w:val="28"/>
          <w:szCs w:val="28"/>
        </w:rPr>
        <w:t>утвержде</w:t>
      </w:r>
      <w:r w:rsidR="00187DD4">
        <w:rPr>
          <w:bCs/>
          <w:sz w:val="28"/>
          <w:szCs w:val="28"/>
        </w:rPr>
        <w:t>н</w:t>
      </w:r>
      <w:r w:rsidRPr="00156B59">
        <w:rPr>
          <w:bCs/>
          <w:sz w:val="28"/>
          <w:szCs w:val="28"/>
        </w:rPr>
        <w:t>на</w:t>
      </w:r>
      <w:r w:rsidR="00187DD4">
        <w:rPr>
          <w:bCs/>
          <w:sz w:val="28"/>
          <w:szCs w:val="28"/>
        </w:rPr>
        <w:t>я</w:t>
      </w:r>
      <w:r w:rsidRPr="00156B59">
        <w:rPr>
          <w:bCs/>
          <w:sz w:val="28"/>
          <w:szCs w:val="28"/>
        </w:rPr>
        <w:t xml:space="preserve"> постановлением администрации города Ставрополя от 31.10.2013 г. № 3820</w:t>
      </w:r>
      <w:r w:rsidR="00B47F2E">
        <w:rPr>
          <w:bCs/>
          <w:sz w:val="28"/>
          <w:szCs w:val="28"/>
        </w:rPr>
        <w:t xml:space="preserve">. Включает </w:t>
      </w:r>
      <w:r w:rsidR="00187DD4">
        <w:rPr>
          <w:bCs/>
          <w:sz w:val="28"/>
          <w:szCs w:val="28"/>
        </w:rPr>
        <w:br/>
      </w:r>
      <w:r w:rsidR="00B47F2E">
        <w:rPr>
          <w:bCs/>
          <w:sz w:val="28"/>
          <w:szCs w:val="28"/>
        </w:rPr>
        <w:t xml:space="preserve">3 </w:t>
      </w:r>
      <w:r>
        <w:rPr>
          <w:bCs/>
          <w:sz w:val="28"/>
          <w:szCs w:val="28"/>
        </w:rPr>
        <w:t>подпрограммы:</w:t>
      </w:r>
    </w:p>
    <w:p w:rsidR="00B47F2E" w:rsidRDefault="00B47F2E" w:rsidP="00B47F2E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«Безопасный Ставрополь 2014 - 2017»</w:t>
      </w:r>
      <w:r w:rsidR="00442C61">
        <w:rPr>
          <w:sz w:val="28"/>
          <w:szCs w:val="28"/>
        </w:rPr>
        <w:t>;</w:t>
      </w:r>
    </w:p>
    <w:p w:rsidR="00B47F2E" w:rsidRDefault="00B47F2E" w:rsidP="00B47F2E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«НЕзависимость 2014 - 2017»</w:t>
      </w:r>
      <w:r w:rsidR="00442C61">
        <w:rPr>
          <w:sz w:val="28"/>
          <w:szCs w:val="28"/>
        </w:rPr>
        <w:t>;</w:t>
      </w:r>
    </w:p>
    <w:p w:rsidR="00B47F2E" w:rsidRDefault="00B47F2E" w:rsidP="00B47F2E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«Профилактика правонарушений в городе Ставрополе на </w:t>
      </w:r>
      <w:r w:rsidR="00187DD4">
        <w:rPr>
          <w:sz w:val="28"/>
          <w:szCs w:val="28"/>
        </w:rPr>
        <w:br/>
      </w:r>
      <w:r>
        <w:rPr>
          <w:sz w:val="28"/>
          <w:szCs w:val="28"/>
        </w:rPr>
        <w:t>2014 – 2017 годы»</w:t>
      </w:r>
      <w:r w:rsidR="00442C61">
        <w:rPr>
          <w:sz w:val="28"/>
          <w:szCs w:val="28"/>
        </w:rPr>
        <w:t>.</w:t>
      </w:r>
    </w:p>
    <w:p w:rsidR="00442C61" w:rsidRDefault="00442C61" w:rsidP="00442C61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Общий объем финансирования на весь период реализации </w:t>
      </w:r>
      <w:r w:rsidR="00187DD4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 xml:space="preserve">рограммы составляет 68 481,1 тыс. рублей. Реализация мероприятий </w:t>
      </w:r>
      <w:r w:rsidR="00187DD4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рограммы обеспечивается за счет средств бюджета города Ставрополя (100</w:t>
      </w:r>
      <w:r w:rsidR="00187DD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%). </w:t>
      </w:r>
    </w:p>
    <w:p w:rsidR="00442C61" w:rsidRPr="00CA1D04" w:rsidRDefault="00442C61" w:rsidP="00442C61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CA1D04">
        <w:rPr>
          <w:bCs/>
          <w:sz w:val="28"/>
          <w:szCs w:val="28"/>
        </w:rPr>
        <w:t xml:space="preserve">Объем финансирования на 2014 год </w:t>
      </w:r>
      <w:r>
        <w:rPr>
          <w:bCs/>
          <w:sz w:val="28"/>
          <w:szCs w:val="28"/>
        </w:rPr>
        <w:t>составил 33 262,2 тыс. рублей.</w:t>
      </w:r>
      <w:r w:rsidRPr="00CA1D04">
        <w:rPr>
          <w:bCs/>
          <w:sz w:val="28"/>
          <w:szCs w:val="28"/>
        </w:rPr>
        <w:t xml:space="preserve"> Уровень освоения финансовых средств, выделенных на реализацию мероприятий</w:t>
      </w:r>
      <w:r>
        <w:rPr>
          <w:bCs/>
          <w:sz w:val="28"/>
          <w:szCs w:val="28"/>
        </w:rPr>
        <w:t xml:space="preserve"> </w:t>
      </w:r>
      <w:r w:rsidR="00187DD4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 xml:space="preserve">рограммы за 2014 год </w:t>
      </w:r>
      <w:r w:rsidR="00187DD4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100</w:t>
      </w:r>
      <w:r w:rsidR="00187DD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%. </w:t>
      </w:r>
    </w:p>
    <w:p w:rsidR="00B47F2E" w:rsidRPr="00187DD4" w:rsidRDefault="00B47F2E" w:rsidP="00B47F2E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187DD4">
        <w:rPr>
          <w:bCs/>
          <w:sz w:val="28"/>
          <w:szCs w:val="28"/>
        </w:rPr>
        <w:t>Результаты выполнения м</w:t>
      </w:r>
      <w:r w:rsidR="00442C61" w:rsidRPr="00187DD4">
        <w:rPr>
          <w:bCs/>
          <w:sz w:val="28"/>
          <w:szCs w:val="28"/>
        </w:rPr>
        <w:t>ероприятий программы</w:t>
      </w:r>
      <w:r w:rsidRPr="00187DD4">
        <w:rPr>
          <w:bCs/>
          <w:sz w:val="28"/>
          <w:szCs w:val="28"/>
        </w:rPr>
        <w:t>.</w:t>
      </w:r>
    </w:p>
    <w:p w:rsidR="00B47F2E" w:rsidRPr="00187DD4" w:rsidRDefault="00AA5EB5" w:rsidP="00442C61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187DD4">
        <w:rPr>
          <w:sz w:val="28"/>
          <w:szCs w:val="28"/>
        </w:rPr>
        <w:t>Подпрограмма «Безопасный Ставрополь 2014 - 2017»</w:t>
      </w:r>
      <w:r w:rsidR="00442C61" w:rsidRPr="00187DD4">
        <w:rPr>
          <w:sz w:val="28"/>
          <w:szCs w:val="28"/>
        </w:rPr>
        <w:t>:</w:t>
      </w:r>
    </w:p>
    <w:p w:rsidR="00AA5EB5" w:rsidRPr="00442C61" w:rsidRDefault="0019763E" w:rsidP="00442C61">
      <w:pPr>
        <w:pStyle w:val="ConsPlusCell"/>
        <w:ind w:firstLine="720"/>
        <w:jc w:val="both"/>
      </w:pPr>
      <w:r>
        <w:t xml:space="preserve">- </w:t>
      </w:r>
      <w:r w:rsidR="00442C61">
        <w:t>приобретены и установлены</w:t>
      </w:r>
      <w:r w:rsidR="00AA5EB5" w:rsidRPr="00442C61">
        <w:t xml:space="preserve"> систем</w:t>
      </w:r>
      <w:r>
        <w:t>ы</w:t>
      </w:r>
      <w:r w:rsidR="00AA5EB5" w:rsidRPr="00442C61">
        <w:t xml:space="preserve"> видеонаблюдения в местах массового пребывания граждан</w:t>
      </w:r>
      <w:r w:rsidR="00DC3A74">
        <w:t>: площадь 200-летия Ставрополя, на перекрестке просп.</w:t>
      </w:r>
      <w:r w:rsidR="00AA5EB5" w:rsidRPr="00442C61">
        <w:t xml:space="preserve"> Юности – пер.</w:t>
      </w:r>
      <w:r w:rsidR="00187DD4">
        <w:t xml:space="preserve"> Шеболдаева;</w:t>
      </w:r>
      <w:r w:rsidR="00AA5EB5" w:rsidRPr="00442C61">
        <w:t xml:space="preserve"> ул. 50 лет ВЛКСМ, дом 81</w:t>
      </w:r>
      <w:r w:rsidR="00DC3A74">
        <w:t>;</w:t>
      </w:r>
    </w:p>
    <w:p w:rsidR="001034DC" w:rsidRPr="00442C61" w:rsidRDefault="00DC3A74" w:rsidP="00442C61">
      <w:pPr>
        <w:tabs>
          <w:tab w:val="left" w:pos="0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2C61">
        <w:rPr>
          <w:sz w:val="28"/>
          <w:szCs w:val="28"/>
        </w:rPr>
        <w:t>в 18-ти дошкольных образовательных учреждениях</w:t>
      </w:r>
      <w:r w:rsidR="00AA5EB5" w:rsidRPr="00442C61">
        <w:rPr>
          <w:sz w:val="28"/>
          <w:szCs w:val="28"/>
        </w:rPr>
        <w:t xml:space="preserve"> установлены</w:t>
      </w:r>
      <w:r w:rsidRPr="00DC3A74">
        <w:rPr>
          <w:sz w:val="28"/>
          <w:szCs w:val="28"/>
        </w:rPr>
        <w:t xml:space="preserve"> </w:t>
      </w:r>
      <w:r w:rsidRPr="00442C61">
        <w:rPr>
          <w:sz w:val="28"/>
          <w:szCs w:val="28"/>
        </w:rPr>
        <w:t>систем</w:t>
      </w:r>
      <w:r>
        <w:rPr>
          <w:sz w:val="28"/>
          <w:szCs w:val="28"/>
        </w:rPr>
        <w:t>ы</w:t>
      </w:r>
      <w:r w:rsidRPr="00442C61">
        <w:rPr>
          <w:sz w:val="28"/>
          <w:szCs w:val="28"/>
        </w:rPr>
        <w:t xml:space="preserve"> видеонаблюдения</w:t>
      </w:r>
      <w:r w:rsidR="00AA5EB5" w:rsidRPr="00442C61">
        <w:rPr>
          <w:sz w:val="28"/>
          <w:szCs w:val="28"/>
        </w:rPr>
        <w:t xml:space="preserve">, в 9-ти </w:t>
      </w:r>
      <w:r>
        <w:rPr>
          <w:sz w:val="28"/>
          <w:szCs w:val="28"/>
        </w:rPr>
        <w:t xml:space="preserve">- </w:t>
      </w:r>
      <w:r w:rsidR="00AA5EB5" w:rsidRPr="00442C61">
        <w:rPr>
          <w:sz w:val="28"/>
          <w:szCs w:val="28"/>
        </w:rPr>
        <w:t>системы дообору</w:t>
      </w:r>
      <w:r>
        <w:rPr>
          <w:sz w:val="28"/>
          <w:szCs w:val="28"/>
        </w:rPr>
        <w:t>дованы дополнительными камерами;</w:t>
      </w:r>
    </w:p>
    <w:p w:rsidR="00AA5EB5" w:rsidRPr="00442C61" w:rsidRDefault="00DC3A74" w:rsidP="00DC3A74">
      <w:pPr>
        <w:pStyle w:val="ConsPlusCell"/>
        <w:ind w:firstLine="459"/>
        <w:jc w:val="both"/>
      </w:pPr>
      <w:r>
        <w:t xml:space="preserve">- </w:t>
      </w:r>
      <w:r w:rsidR="00AA5EB5" w:rsidRPr="00442C61">
        <w:t>систем</w:t>
      </w:r>
      <w:r>
        <w:t>ы</w:t>
      </w:r>
      <w:r w:rsidR="00AA5EB5" w:rsidRPr="00442C61">
        <w:t xml:space="preserve"> видеонаблюдения на автомобильных дорогах </w:t>
      </w:r>
      <w:r>
        <w:t>установлены на перекрестках</w:t>
      </w:r>
      <w:r w:rsidR="00AA5EB5" w:rsidRPr="00442C61">
        <w:t xml:space="preserve"> </w:t>
      </w:r>
      <w:r w:rsidR="0019763E">
        <w:t xml:space="preserve">ул. Шпаковская - </w:t>
      </w:r>
      <w:r>
        <w:t>ул. Доваторцев,</w:t>
      </w:r>
      <w:r w:rsidR="0019763E">
        <w:t xml:space="preserve"> ул. Шпаковская -</w:t>
      </w:r>
      <w:r w:rsidR="00AA5EB5" w:rsidRPr="00442C61">
        <w:t xml:space="preserve"> </w:t>
      </w:r>
      <w:r>
        <w:br/>
      </w:r>
      <w:r w:rsidR="00AA5EB5" w:rsidRPr="00442C61">
        <w:t>ул. 50 лет</w:t>
      </w:r>
      <w:r>
        <w:t xml:space="preserve"> ВЛКСМ;</w:t>
      </w:r>
    </w:p>
    <w:p w:rsidR="00AA5EB5" w:rsidRPr="00442C61" w:rsidRDefault="00DC3A74" w:rsidP="00442C61">
      <w:pPr>
        <w:tabs>
          <w:tab w:val="left" w:pos="0"/>
        </w:tabs>
        <w:suppressAutoHyphens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п</w:t>
      </w:r>
      <w:r>
        <w:rPr>
          <w:bCs/>
          <w:sz w:val="28"/>
          <w:szCs w:val="28"/>
        </w:rPr>
        <w:t>риобретены и установлены видео</w:t>
      </w:r>
      <w:r w:rsidR="00AA5EB5" w:rsidRPr="00442C61">
        <w:rPr>
          <w:bCs/>
          <w:sz w:val="28"/>
          <w:szCs w:val="28"/>
        </w:rPr>
        <w:t xml:space="preserve">пульты экстренной двухсторонней связи «Гражданин - Полиция» </w:t>
      </w:r>
      <w:r w:rsidRPr="00442C61">
        <w:rPr>
          <w:sz w:val="28"/>
          <w:szCs w:val="28"/>
        </w:rPr>
        <w:t>в местах массового пребывания граждан</w:t>
      </w:r>
      <w:r>
        <w:rPr>
          <w:sz w:val="28"/>
          <w:szCs w:val="28"/>
        </w:rPr>
        <w:t xml:space="preserve"> -</w:t>
      </w:r>
      <w:r w:rsidRPr="00442C61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на перекрестках просп.</w:t>
      </w:r>
      <w:r w:rsidR="00AA5EB5" w:rsidRPr="00442C61">
        <w:rPr>
          <w:bCs/>
          <w:sz w:val="28"/>
          <w:szCs w:val="28"/>
        </w:rPr>
        <w:t xml:space="preserve"> Юнос</w:t>
      </w:r>
      <w:r w:rsidR="0019763E">
        <w:rPr>
          <w:bCs/>
          <w:sz w:val="28"/>
          <w:szCs w:val="28"/>
        </w:rPr>
        <w:t>ти и</w:t>
      </w:r>
      <w:r>
        <w:rPr>
          <w:bCs/>
          <w:sz w:val="28"/>
          <w:szCs w:val="28"/>
        </w:rPr>
        <w:t xml:space="preserve"> пер. Шеболдаева</w:t>
      </w:r>
      <w:r w:rsidR="00187DD4">
        <w:rPr>
          <w:bCs/>
          <w:sz w:val="28"/>
          <w:szCs w:val="28"/>
        </w:rPr>
        <w:t>;</w:t>
      </w:r>
      <w:r>
        <w:rPr>
          <w:bCs/>
          <w:sz w:val="28"/>
          <w:szCs w:val="28"/>
        </w:rPr>
        <w:t xml:space="preserve"> ул.</w:t>
      </w:r>
      <w:r w:rsidR="00AA5EB5" w:rsidRPr="00442C61">
        <w:rPr>
          <w:bCs/>
          <w:sz w:val="28"/>
          <w:szCs w:val="28"/>
        </w:rPr>
        <w:t xml:space="preserve"> Черняховского</w:t>
      </w:r>
      <w:r>
        <w:rPr>
          <w:bCs/>
          <w:sz w:val="28"/>
          <w:szCs w:val="28"/>
        </w:rPr>
        <w:t xml:space="preserve"> </w:t>
      </w:r>
      <w:r w:rsidR="00AA5EB5" w:rsidRPr="00442C61">
        <w:rPr>
          <w:bCs/>
          <w:sz w:val="28"/>
          <w:szCs w:val="28"/>
        </w:rPr>
        <w:t xml:space="preserve">и </w:t>
      </w:r>
      <w:r w:rsidR="00DF55C3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>ул.</w:t>
      </w:r>
      <w:r w:rsidR="00DF55C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Серова;</w:t>
      </w:r>
    </w:p>
    <w:p w:rsidR="00AA5EB5" w:rsidRPr="00442C61" w:rsidRDefault="00DC3A74" w:rsidP="00DF55C3">
      <w:pPr>
        <w:pStyle w:val="ConsPlusCell"/>
        <w:ind w:firstLine="459"/>
        <w:jc w:val="both"/>
      </w:pPr>
      <w:r>
        <w:t>- в рамках совершенствования и модернизации</w:t>
      </w:r>
      <w:r w:rsidR="00AA5EB5" w:rsidRPr="00442C61">
        <w:t xml:space="preserve"> Ситуационного центра</w:t>
      </w:r>
      <w:r w:rsidR="00DF55C3" w:rsidRPr="00DF55C3">
        <w:t xml:space="preserve"> </w:t>
      </w:r>
      <w:r w:rsidR="000F5863">
        <w:t>муниципального бюджетного казенного учреждения</w:t>
      </w:r>
      <w:r w:rsidR="00DF55C3" w:rsidRPr="00442C61">
        <w:t xml:space="preserve"> «Слу</w:t>
      </w:r>
      <w:r w:rsidR="00DF55C3">
        <w:t xml:space="preserve">жба спасения» </w:t>
      </w:r>
      <w:r w:rsidR="00DF55C3">
        <w:lastRenderedPageBreak/>
        <w:t xml:space="preserve">города Ставрополя </w:t>
      </w:r>
      <w:r>
        <w:t>выполнены аварийно-восстановительные</w:t>
      </w:r>
      <w:r w:rsidRPr="00442C61">
        <w:t xml:space="preserve"> работ</w:t>
      </w:r>
      <w:r>
        <w:t>ы, проведен ремонт</w:t>
      </w:r>
      <w:r w:rsidRPr="00442C61">
        <w:t xml:space="preserve"> систем видеонаблюдения</w:t>
      </w:r>
      <w:r w:rsidR="00DF55C3">
        <w:t>,</w:t>
      </w:r>
      <w:r>
        <w:t xml:space="preserve"> </w:t>
      </w:r>
      <w:r w:rsidRPr="00DF55C3">
        <w:t>организ</w:t>
      </w:r>
      <w:r w:rsidR="00DF55C3" w:rsidRPr="00DF55C3">
        <w:t>ованы работа по</w:t>
      </w:r>
      <w:r w:rsidR="00AA5EB5" w:rsidRPr="00DF55C3">
        <w:t xml:space="preserve"> телепередачи данн</w:t>
      </w:r>
      <w:r w:rsidRPr="00DF55C3">
        <w:t>ых в запрограммированном режиме</w:t>
      </w:r>
      <w:r w:rsidR="00DF55C3">
        <w:t xml:space="preserve"> и</w:t>
      </w:r>
      <w:r w:rsidR="00DF55C3" w:rsidRPr="00DF55C3">
        <w:t xml:space="preserve"> </w:t>
      </w:r>
      <w:r w:rsidR="00AA5EB5" w:rsidRPr="00DF55C3">
        <w:t xml:space="preserve">радиочастотного (беспроводного) канала передачи видеосигнала между </w:t>
      </w:r>
      <w:r w:rsidR="000F5863">
        <w:t>муниципальным бюджетным казенным учреждением</w:t>
      </w:r>
      <w:r w:rsidR="00DF55C3" w:rsidRPr="00DF55C3">
        <w:t xml:space="preserve"> «Служба спасения» города Ставрополя </w:t>
      </w:r>
      <w:r w:rsidR="00AA5EB5" w:rsidRPr="00DF55C3">
        <w:t xml:space="preserve">и </w:t>
      </w:r>
      <w:r w:rsidR="000F5863" w:rsidRPr="000F5863">
        <w:rPr>
          <w:bCs/>
        </w:rPr>
        <w:t>С</w:t>
      </w:r>
      <w:r w:rsidR="000F5863">
        <w:rPr>
          <w:bCs/>
        </w:rPr>
        <w:t>тавропольск</w:t>
      </w:r>
      <w:r w:rsidR="00C93277">
        <w:rPr>
          <w:bCs/>
        </w:rPr>
        <w:t>им</w:t>
      </w:r>
      <w:r w:rsidR="000F5863" w:rsidRPr="000F5863">
        <w:rPr>
          <w:bCs/>
        </w:rPr>
        <w:t xml:space="preserve"> </w:t>
      </w:r>
      <w:r w:rsidR="00C93277">
        <w:rPr>
          <w:bCs/>
        </w:rPr>
        <w:t>муниципальным</w:t>
      </w:r>
      <w:r w:rsidR="000F5863">
        <w:rPr>
          <w:bCs/>
        </w:rPr>
        <w:t xml:space="preserve"> специализированн</w:t>
      </w:r>
      <w:r w:rsidR="00C93277">
        <w:rPr>
          <w:bCs/>
        </w:rPr>
        <w:t>ым</w:t>
      </w:r>
      <w:r w:rsidR="000F5863">
        <w:rPr>
          <w:bCs/>
        </w:rPr>
        <w:t xml:space="preserve"> монтажно-эксплутационн</w:t>
      </w:r>
      <w:r w:rsidR="00C93277">
        <w:rPr>
          <w:bCs/>
        </w:rPr>
        <w:t>ым</w:t>
      </w:r>
      <w:r w:rsidR="000F5863" w:rsidRPr="000F5863">
        <w:rPr>
          <w:bCs/>
        </w:rPr>
        <w:t xml:space="preserve"> </w:t>
      </w:r>
      <w:r w:rsidR="000F5863">
        <w:rPr>
          <w:bCs/>
        </w:rPr>
        <w:t>унитарн</w:t>
      </w:r>
      <w:r w:rsidR="00C93277">
        <w:rPr>
          <w:bCs/>
        </w:rPr>
        <w:t>ым</w:t>
      </w:r>
      <w:r w:rsidR="000F5863">
        <w:rPr>
          <w:bCs/>
        </w:rPr>
        <w:t xml:space="preserve"> предприяти</w:t>
      </w:r>
      <w:r w:rsidR="00C93277">
        <w:rPr>
          <w:bCs/>
        </w:rPr>
        <w:t>ем</w:t>
      </w:r>
      <w:r w:rsidR="000F5863" w:rsidRPr="000F5863">
        <w:rPr>
          <w:bCs/>
        </w:rPr>
        <w:t xml:space="preserve"> </w:t>
      </w:r>
      <w:r w:rsidR="000F5863">
        <w:rPr>
          <w:bCs/>
        </w:rPr>
        <w:t>«</w:t>
      </w:r>
      <w:r w:rsidR="000F5863" w:rsidRPr="000F5863">
        <w:rPr>
          <w:bCs/>
        </w:rPr>
        <w:t>ТРАНССИГНАЛ</w:t>
      </w:r>
      <w:r w:rsidR="00DF55C3" w:rsidRPr="000F5863">
        <w:t>», приобретены основные</w:t>
      </w:r>
      <w:r w:rsidR="00AA5EB5" w:rsidRPr="000F5863">
        <w:t xml:space="preserve"> средств</w:t>
      </w:r>
      <w:r w:rsidR="00DF55C3" w:rsidRPr="000F5863">
        <w:t>а и расходные</w:t>
      </w:r>
      <w:r w:rsidR="00DF55C3">
        <w:t xml:space="preserve"> материалы</w:t>
      </w:r>
      <w:r w:rsidR="00417E12">
        <w:t xml:space="preserve"> </w:t>
      </w:r>
      <w:r w:rsidR="00AA5EB5" w:rsidRPr="00442C61">
        <w:t>для обеспечения энергоснабжения сервера в</w:t>
      </w:r>
      <w:r w:rsidR="00DF55C3">
        <w:t>идеозаписи Ситуационного центра;</w:t>
      </w:r>
    </w:p>
    <w:p w:rsidR="00AA5EB5" w:rsidRPr="00442C61" w:rsidRDefault="004906EF" w:rsidP="00442C61">
      <w:pPr>
        <w:pStyle w:val="ConsPlusCell"/>
        <w:ind w:firstLine="709"/>
        <w:jc w:val="both"/>
      </w:pPr>
      <w:r>
        <w:t>- и</w:t>
      </w:r>
      <w:r w:rsidR="00AA5EB5" w:rsidRPr="00442C61">
        <w:t>зготовлена и размеще</w:t>
      </w:r>
      <w:r>
        <w:t xml:space="preserve">на в муниципальных учреждениях, </w:t>
      </w:r>
      <w:r w:rsidR="00AA5EB5" w:rsidRPr="00442C61">
        <w:t>общественном</w:t>
      </w:r>
      <w:r>
        <w:t xml:space="preserve"> транспорте, </w:t>
      </w:r>
      <w:r w:rsidR="00AA5EB5" w:rsidRPr="00442C61">
        <w:t>местах массового пребывания граждан полиграфическая продукция анти</w:t>
      </w:r>
      <w:r>
        <w:t>террористической направленности;</w:t>
      </w:r>
    </w:p>
    <w:p w:rsidR="004906EF" w:rsidRDefault="004906EF" w:rsidP="00442C61">
      <w:pPr>
        <w:pStyle w:val="ConsPlusCell"/>
        <w:ind w:firstLine="709"/>
        <w:jc w:val="both"/>
      </w:pPr>
      <w:r>
        <w:t>- п</w:t>
      </w:r>
      <w:r w:rsidR="00AA5EB5" w:rsidRPr="00442C61">
        <w:t>одведены итоги мониторинга этноконфессиональных отношений и межнациональной напряженности в городе Ставрополе, проведенного на основе социологических исследований по выявлению состояния этноконфессиональных отношений и изучению уровня этноконфесиональной напряженности среди учащ</w:t>
      </w:r>
      <w:r>
        <w:t>ейся молодежи города Ставрополя;</w:t>
      </w:r>
    </w:p>
    <w:p w:rsidR="00AA5EB5" w:rsidRPr="00442C61" w:rsidRDefault="004906EF" w:rsidP="00442C61">
      <w:pPr>
        <w:pStyle w:val="ConsPlusCell"/>
        <w:ind w:firstLine="709"/>
        <w:jc w:val="both"/>
      </w:pPr>
      <w:r>
        <w:t>- 21 ноября 2014 г</w:t>
      </w:r>
      <w:r w:rsidR="00C93277">
        <w:t>ода</w:t>
      </w:r>
      <w:r w:rsidR="00AA5EB5" w:rsidRPr="00442C61">
        <w:t xml:space="preserve"> на базе </w:t>
      </w:r>
      <w:r w:rsidR="00AA5EB5" w:rsidRPr="00442C61">
        <w:rPr>
          <w:rStyle w:val="style61"/>
          <w:sz w:val="28"/>
          <w:szCs w:val="28"/>
        </w:rPr>
        <w:t>Ставропольского филиала Краснодарского университета</w:t>
      </w:r>
      <w:r>
        <w:rPr>
          <w:rStyle w:val="style61"/>
          <w:sz w:val="28"/>
          <w:szCs w:val="28"/>
        </w:rPr>
        <w:t xml:space="preserve"> </w:t>
      </w:r>
      <w:r w:rsidR="00AA5EB5" w:rsidRPr="00442C61">
        <w:rPr>
          <w:rStyle w:val="style61"/>
          <w:sz w:val="28"/>
          <w:szCs w:val="28"/>
        </w:rPr>
        <w:t xml:space="preserve">МВД России </w:t>
      </w:r>
      <w:r w:rsidR="00AA5EB5" w:rsidRPr="00442C61">
        <w:t xml:space="preserve">проведена ежегодная городская научно-практическая конференция «Ставрополь – город межэтнического согласия </w:t>
      </w:r>
      <w:r>
        <w:t>и межконфессионального диалога»;</w:t>
      </w:r>
    </w:p>
    <w:p w:rsidR="00AA5EB5" w:rsidRPr="00442C61" w:rsidRDefault="00AA5EB5" w:rsidP="00442C61">
      <w:pPr>
        <w:pStyle w:val="ConsPlusCell"/>
        <w:ind w:firstLine="709"/>
        <w:jc w:val="both"/>
      </w:pPr>
      <w:r w:rsidRPr="00442C61">
        <w:t>- с 1 по 31 октября 201</w:t>
      </w:r>
      <w:r w:rsidR="004906EF">
        <w:t>4 года, на светодиодном экране, расположенном по адресу ул. Дзержинского, 133</w:t>
      </w:r>
      <w:r w:rsidRPr="00442C61">
        <w:t xml:space="preserve"> была размещена социальная реклама по формированию общероссийской идентичности и</w:t>
      </w:r>
      <w:r w:rsidR="004906EF">
        <w:t xml:space="preserve"> этноконфессионального согласия;</w:t>
      </w:r>
    </w:p>
    <w:p w:rsidR="00986E1E" w:rsidRPr="00442C61" w:rsidRDefault="00A6613E" w:rsidP="00442C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организованы и проведены ежегодные городские творческие конкурсы</w:t>
      </w:r>
      <w:r w:rsidR="004906EF">
        <w:rPr>
          <w:sz w:val="28"/>
          <w:szCs w:val="28"/>
        </w:rPr>
        <w:t>:</w:t>
      </w:r>
      <w:r w:rsidR="00986E1E" w:rsidRPr="00442C61">
        <w:rPr>
          <w:sz w:val="28"/>
          <w:szCs w:val="28"/>
        </w:rPr>
        <w:t xml:space="preserve"> «Единство»</w:t>
      </w:r>
      <w:r>
        <w:rPr>
          <w:sz w:val="28"/>
          <w:szCs w:val="28"/>
        </w:rPr>
        <w:t xml:space="preserve"> -</w:t>
      </w:r>
      <w:r w:rsidR="00986E1E" w:rsidRPr="00442C61">
        <w:rPr>
          <w:sz w:val="28"/>
          <w:szCs w:val="28"/>
        </w:rPr>
        <w:t xml:space="preserve"> среди журналистов</w:t>
      </w:r>
      <w:r>
        <w:rPr>
          <w:sz w:val="28"/>
          <w:szCs w:val="28"/>
        </w:rPr>
        <w:t xml:space="preserve"> и к</w:t>
      </w:r>
      <w:r w:rsidR="00986E1E" w:rsidRPr="00442C61">
        <w:rPr>
          <w:sz w:val="28"/>
          <w:szCs w:val="28"/>
        </w:rPr>
        <w:t>онкурс</w:t>
      </w:r>
      <w:r>
        <w:rPr>
          <w:sz w:val="28"/>
          <w:szCs w:val="28"/>
        </w:rPr>
        <w:t xml:space="preserve"> плакатов</w:t>
      </w:r>
      <w:r w:rsidR="00986E1E" w:rsidRPr="00442C61">
        <w:rPr>
          <w:sz w:val="28"/>
          <w:szCs w:val="28"/>
        </w:rPr>
        <w:t xml:space="preserve"> «Ставро</w:t>
      </w:r>
      <w:r w:rsidR="004906EF">
        <w:rPr>
          <w:sz w:val="28"/>
          <w:szCs w:val="28"/>
        </w:rPr>
        <w:t>поль на пути к культуре мира»;</w:t>
      </w:r>
    </w:p>
    <w:p w:rsidR="00A6613E" w:rsidRDefault="00986E1E" w:rsidP="00442C61">
      <w:pPr>
        <w:ind w:firstLine="709"/>
        <w:jc w:val="both"/>
        <w:rPr>
          <w:sz w:val="28"/>
          <w:szCs w:val="28"/>
        </w:rPr>
      </w:pPr>
      <w:r w:rsidRPr="00442C61">
        <w:rPr>
          <w:sz w:val="28"/>
          <w:szCs w:val="28"/>
        </w:rPr>
        <w:t>- 2 декабря</w:t>
      </w:r>
      <w:r w:rsidR="00C93277">
        <w:rPr>
          <w:sz w:val="28"/>
          <w:szCs w:val="28"/>
        </w:rPr>
        <w:t xml:space="preserve"> 2014 года</w:t>
      </w:r>
      <w:r w:rsidRPr="00442C61">
        <w:rPr>
          <w:sz w:val="28"/>
          <w:szCs w:val="28"/>
        </w:rPr>
        <w:t xml:space="preserve"> проведен городской </w:t>
      </w:r>
      <w:r w:rsidRPr="00442C61">
        <w:rPr>
          <w:bCs/>
          <w:sz w:val="28"/>
          <w:szCs w:val="28"/>
        </w:rPr>
        <w:t>фестиваль национальных культур</w:t>
      </w:r>
      <w:r w:rsidR="00A6613E">
        <w:rPr>
          <w:bCs/>
          <w:sz w:val="28"/>
          <w:szCs w:val="28"/>
        </w:rPr>
        <w:t xml:space="preserve"> </w:t>
      </w:r>
      <w:r w:rsidR="00A6613E" w:rsidRPr="00442C61">
        <w:rPr>
          <w:sz w:val="28"/>
          <w:szCs w:val="28"/>
        </w:rPr>
        <w:t>«Калейдоскоп национальных культур»</w:t>
      </w:r>
      <w:r w:rsidR="00A6613E">
        <w:rPr>
          <w:sz w:val="28"/>
          <w:szCs w:val="28"/>
        </w:rPr>
        <w:t xml:space="preserve">, в котором </w:t>
      </w:r>
      <w:r w:rsidRPr="00442C61">
        <w:rPr>
          <w:bCs/>
          <w:sz w:val="28"/>
          <w:szCs w:val="28"/>
        </w:rPr>
        <w:t>приняли уч</w:t>
      </w:r>
      <w:r w:rsidR="00A6613E">
        <w:rPr>
          <w:bCs/>
          <w:sz w:val="28"/>
          <w:szCs w:val="28"/>
        </w:rPr>
        <w:t xml:space="preserve">астие 12 творческих коллективов </w:t>
      </w:r>
      <w:r w:rsidRPr="00442C61">
        <w:rPr>
          <w:bCs/>
          <w:sz w:val="28"/>
          <w:szCs w:val="28"/>
        </w:rPr>
        <w:t xml:space="preserve">городских </w:t>
      </w:r>
      <w:r w:rsidR="00A6613E">
        <w:rPr>
          <w:bCs/>
          <w:sz w:val="28"/>
          <w:szCs w:val="28"/>
        </w:rPr>
        <w:t xml:space="preserve">национально-культурных обществ </w:t>
      </w:r>
      <w:r w:rsidRPr="00442C61">
        <w:rPr>
          <w:sz w:val="28"/>
          <w:szCs w:val="28"/>
        </w:rPr>
        <w:t>«Субботея», «Казбек», «Кавкасио</w:t>
      </w:r>
      <w:r w:rsidR="00A6613E">
        <w:rPr>
          <w:sz w:val="28"/>
          <w:szCs w:val="28"/>
        </w:rPr>
        <w:t>ни», «Элефтерия», «Наири» и др.;</w:t>
      </w:r>
    </w:p>
    <w:p w:rsidR="00986E1E" w:rsidRPr="00442C61" w:rsidRDefault="004906EF" w:rsidP="00442C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- 8 сентября 2014 г</w:t>
      </w:r>
      <w:r w:rsidR="00C93277">
        <w:rPr>
          <w:sz w:val="28"/>
          <w:szCs w:val="28"/>
        </w:rPr>
        <w:t>ода</w:t>
      </w:r>
      <w:r>
        <w:rPr>
          <w:sz w:val="28"/>
          <w:szCs w:val="28"/>
        </w:rPr>
        <w:t>,</w:t>
      </w:r>
      <w:r w:rsidR="00986E1E" w:rsidRPr="00442C61">
        <w:rPr>
          <w:sz w:val="28"/>
          <w:szCs w:val="28"/>
        </w:rPr>
        <w:t xml:space="preserve"> в </w:t>
      </w:r>
      <w:r>
        <w:rPr>
          <w:sz w:val="28"/>
          <w:szCs w:val="28"/>
        </w:rPr>
        <w:t>рамках</w:t>
      </w:r>
      <w:r w:rsidR="00986E1E" w:rsidRPr="00442C61">
        <w:rPr>
          <w:sz w:val="28"/>
          <w:szCs w:val="28"/>
        </w:rPr>
        <w:t xml:space="preserve"> празднования исторически значимых дат казачества</w:t>
      </w:r>
      <w:r>
        <w:rPr>
          <w:sz w:val="28"/>
          <w:szCs w:val="28"/>
        </w:rPr>
        <w:t>,</w:t>
      </w:r>
      <w:r w:rsidR="00986E1E" w:rsidRPr="00442C61">
        <w:rPr>
          <w:sz w:val="28"/>
          <w:szCs w:val="28"/>
        </w:rPr>
        <w:t xml:space="preserve"> проведено мероприятие</w:t>
      </w:r>
      <w:r w:rsidR="00986E1E" w:rsidRPr="00442C61">
        <w:rPr>
          <w:color w:val="000000"/>
          <w:sz w:val="28"/>
          <w:szCs w:val="28"/>
        </w:rPr>
        <w:t>, посвященное войсковому празднику Терского</w:t>
      </w:r>
      <w:r>
        <w:rPr>
          <w:color w:val="000000"/>
          <w:sz w:val="28"/>
          <w:szCs w:val="28"/>
        </w:rPr>
        <w:t xml:space="preserve"> </w:t>
      </w:r>
      <w:r w:rsidR="00986E1E" w:rsidRPr="00442C61">
        <w:rPr>
          <w:color w:val="000000"/>
          <w:sz w:val="28"/>
          <w:szCs w:val="28"/>
        </w:rPr>
        <w:t>войскового казачьего общества</w:t>
      </w:r>
      <w:r>
        <w:rPr>
          <w:sz w:val="28"/>
          <w:szCs w:val="28"/>
        </w:rPr>
        <w:t xml:space="preserve"> с участием</w:t>
      </w:r>
      <w:r w:rsidR="00986E1E" w:rsidRPr="00442C61">
        <w:rPr>
          <w:sz w:val="28"/>
          <w:szCs w:val="28"/>
        </w:rPr>
        <w:t xml:space="preserve"> </w:t>
      </w:r>
      <w:r>
        <w:rPr>
          <w:sz w:val="28"/>
          <w:szCs w:val="28"/>
        </w:rPr>
        <w:t>казаков г. Ставрополя</w:t>
      </w:r>
      <w:r w:rsidR="00986E1E" w:rsidRPr="00442C61">
        <w:rPr>
          <w:sz w:val="28"/>
          <w:szCs w:val="28"/>
        </w:rPr>
        <w:t xml:space="preserve">, </w:t>
      </w:r>
      <w:r>
        <w:rPr>
          <w:sz w:val="28"/>
          <w:szCs w:val="28"/>
        </w:rPr>
        <w:t>членов</w:t>
      </w:r>
      <w:r w:rsidR="00986E1E" w:rsidRPr="00442C61">
        <w:rPr>
          <w:sz w:val="28"/>
          <w:szCs w:val="28"/>
        </w:rPr>
        <w:t xml:space="preserve"> Совета по делам казачества при президенте Российской Федерации, митрополит</w:t>
      </w:r>
      <w:r>
        <w:rPr>
          <w:sz w:val="28"/>
          <w:szCs w:val="28"/>
        </w:rPr>
        <w:t>а Ставропольского и Невинномысского</w:t>
      </w:r>
      <w:r w:rsidR="00986E1E" w:rsidRPr="00442C61">
        <w:rPr>
          <w:sz w:val="28"/>
          <w:szCs w:val="28"/>
        </w:rPr>
        <w:t xml:space="preserve"> Кирилл</w:t>
      </w:r>
      <w:r>
        <w:rPr>
          <w:sz w:val="28"/>
          <w:szCs w:val="28"/>
        </w:rPr>
        <w:t>а;</w:t>
      </w:r>
    </w:p>
    <w:p w:rsidR="00986E1E" w:rsidRPr="00442C61" w:rsidRDefault="00986E1E" w:rsidP="00442C61">
      <w:pPr>
        <w:pStyle w:val="21"/>
        <w:ind w:right="-1" w:firstLine="459"/>
        <w:rPr>
          <w:sz w:val="28"/>
          <w:szCs w:val="28"/>
        </w:rPr>
      </w:pPr>
      <w:r w:rsidRPr="00442C61">
        <w:rPr>
          <w:sz w:val="28"/>
          <w:szCs w:val="28"/>
        </w:rPr>
        <w:t xml:space="preserve">- </w:t>
      </w:r>
      <w:r w:rsidR="00751D33">
        <w:rPr>
          <w:sz w:val="28"/>
          <w:szCs w:val="28"/>
        </w:rPr>
        <w:t>в</w:t>
      </w:r>
      <w:r w:rsidRPr="00442C61">
        <w:rPr>
          <w:sz w:val="28"/>
          <w:szCs w:val="28"/>
        </w:rPr>
        <w:t xml:space="preserve"> целях обеспечения охраны общественного порядка и общественной безопасности на территории города Ставрополя закуплены и п</w:t>
      </w:r>
      <w:r w:rsidR="00751D33">
        <w:rPr>
          <w:sz w:val="28"/>
          <w:szCs w:val="28"/>
        </w:rPr>
        <w:t>ере</w:t>
      </w:r>
      <w:r w:rsidRPr="00442C61">
        <w:rPr>
          <w:sz w:val="28"/>
          <w:szCs w:val="28"/>
        </w:rPr>
        <w:t xml:space="preserve">даны Управлению МВД России по городу Ставрополю автомобили </w:t>
      </w:r>
      <w:r w:rsidRPr="00442C61">
        <w:rPr>
          <w:sz w:val="28"/>
          <w:szCs w:val="28"/>
          <w:lang w:val="en-US"/>
        </w:rPr>
        <w:t>LADA</w:t>
      </w:r>
      <w:r w:rsidRPr="00442C61">
        <w:rPr>
          <w:sz w:val="28"/>
          <w:szCs w:val="28"/>
        </w:rPr>
        <w:t xml:space="preserve"> </w:t>
      </w:r>
      <w:r w:rsidRPr="00442C61">
        <w:rPr>
          <w:sz w:val="28"/>
          <w:szCs w:val="28"/>
          <w:lang w:val="en-US"/>
        </w:rPr>
        <w:t>Granta</w:t>
      </w:r>
      <w:r w:rsidR="00A6613E">
        <w:rPr>
          <w:sz w:val="28"/>
          <w:szCs w:val="28"/>
        </w:rPr>
        <w:t xml:space="preserve"> в количестве 15 шт</w:t>
      </w:r>
      <w:r w:rsidRPr="00442C61">
        <w:rPr>
          <w:sz w:val="28"/>
          <w:szCs w:val="28"/>
        </w:rPr>
        <w:t xml:space="preserve">, автомобили </w:t>
      </w:r>
      <w:r w:rsidRPr="00442C61">
        <w:rPr>
          <w:sz w:val="28"/>
          <w:szCs w:val="28"/>
          <w:lang w:val="en-US"/>
        </w:rPr>
        <w:t>Skoda</w:t>
      </w:r>
      <w:r w:rsidR="00A6613E">
        <w:rPr>
          <w:sz w:val="28"/>
          <w:szCs w:val="28"/>
        </w:rPr>
        <w:t xml:space="preserve"> в количестве 4 шт</w:t>
      </w:r>
      <w:r w:rsidRPr="00442C61">
        <w:rPr>
          <w:sz w:val="28"/>
          <w:szCs w:val="28"/>
        </w:rPr>
        <w:t>.</w:t>
      </w:r>
    </w:p>
    <w:p w:rsidR="00986E1E" w:rsidRPr="00C93277" w:rsidRDefault="00986E1E" w:rsidP="00442C61">
      <w:pPr>
        <w:ind w:firstLine="709"/>
        <w:jc w:val="both"/>
        <w:rPr>
          <w:sz w:val="28"/>
          <w:szCs w:val="28"/>
        </w:rPr>
      </w:pPr>
      <w:r w:rsidRPr="00C93277">
        <w:rPr>
          <w:sz w:val="28"/>
          <w:szCs w:val="28"/>
        </w:rPr>
        <w:t>Подпрограмма «НЕзависимость 2014 - 2017»</w:t>
      </w:r>
      <w:r w:rsidR="00A6613E" w:rsidRPr="00C93277">
        <w:rPr>
          <w:sz w:val="28"/>
          <w:szCs w:val="28"/>
        </w:rPr>
        <w:t>:</w:t>
      </w:r>
    </w:p>
    <w:p w:rsidR="00986E1E" w:rsidRPr="00442C61" w:rsidRDefault="00986E1E" w:rsidP="00D04F84">
      <w:pPr>
        <w:ind w:firstLine="709"/>
        <w:jc w:val="both"/>
        <w:rPr>
          <w:sz w:val="28"/>
          <w:szCs w:val="28"/>
          <w:u w:val="single"/>
        </w:rPr>
      </w:pPr>
      <w:r w:rsidRPr="00442C61">
        <w:rPr>
          <w:sz w:val="28"/>
          <w:szCs w:val="28"/>
        </w:rPr>
        <w:t xml:space="preserve">- </w:t>
      </w:r>
      <w:r w:rsidR="004906EF">
        <w:rPr>
          <w:sz w:val="28"/>
          <w:szCs w:val="28"/>
        </w:rPr>
        <w:t xml:space="preserve">в рамках </w:t>
      </w:r>
      <w:r w:rsidR="004906EF">
        <w:rPr>
          <w:sz w:val="28"/>
          <w:szCs w:val="28"/>
          <w:lang w:eastAsia="ar-SA"/>
        </w:rPr>
        <w:t>ежегодного</w:t>
      </w:r>
      <w:r w:rsidRPr="00442C61">
        <w:rPr>
          <w:sz w:val="28"/>
          <w:szCs w:val="28"/>
          <w:lang w:eastAsia="ar-SA"/>
        </w:rPr>
        <w:t xml:space="preserve"> мониторинг</w:t>
      </w:r>
      <w:r w:rsidR="004906EF">
        <w:rPr>
          <w:sz w:val="28"/>
          <w:szCs w:val="28"/>
          <w:lang w:eastAsia="ar-SA"/>
        </w:rPr>
        <w:t>а</w:t>
      </w:r>
      <w:r w:rsidRPr="00442C61">
        <w:rPr>
          <w:sz w:val="28"/>
          <w:szCs w:val="28"/>
          <w:lang w:eastAsia="ar-SA"/>
        </w:rPr>
        <w:t xml:space="preserve"> наркоситуации </w:t>
      </w:r>
      <w:r w:rsidR="004906EF">
        <w:rPr>
          <w:sz w:val="28"/>
          <w:szCs w:val="28"/>
          <w:lang w:eastAsia="ar-SA"/>
        </w:rPr>
        <w:t>проведено</w:t>
      </w:r>
      <w:r w:rsidRPr="00442C61">
        <w:rPr>
          <w:sz w:val="28"/>
          <w:szCs w:val="28"/>
          <w:lang w:eastAsia="ar-SA"/>
        </w:rPr>
        <w:t xml:space="preserve"> </w:t>
      </w:r>
      <w:r w:rsidR="004906EF">
        <w:rPr>
          <w:sz w:val="28"/>
          <w:szCs w:val="28"/>
          <w:lang w:eastAsia="ar-SA"/>
        </w:rPr>
        <w:t>анкетирование и социологический</w:t>
      </w:r>
      <w:r w:rsidR="00D04F84" w:rsidRPr="00D04F84">
        <w:rPr>
          <w:sz w:val="28"/>
          <w:szCs w:val="28"/>
          <w:lang w:eastAsia="ar-SA"/>
        </w:rPr>
        <w:t xml:space="preserve"> </w:t>
      </w:r>
      <w:r w:rsidR="00D04F84">
        <w:rPr>
          <w:sz w:val="28"/>
          <w:szCs w:val="28"/>
          <w:lang w:eastAsia="ar-SA"/>
        </w:rPr>
        <w:t xml:space="preserve">опрос </w:t>
      </w:r>
      <w:r w:rsidR="00D04F84" w:rsidRPr="00442C61">
        <w:rPr>
          <w:sz w:val="28"/>
          <w:szCs w:val="28"/>
          <w:lang w:eastAsia="ar-SA"/>
        </w:rPr>
        <w:t xml:space="preserve">более тысячи учащихся </w:t>
      </w:r>
      <w:r w:rsidR="00D04F84" w:rsidRPr="00442C61">
        <w:rPr>
          <w:sz w:val="28"/>
          <w:szCs w:val="28"/>
          <w:lang w:eastAsia="ar-SA"/>
        </w:rPr>
        <w:lastRenderedPageBreak/>
        <w:t>образовательных учреждений города</w:t>
      </w:r>
      <w:r w:rsidR="00D04F84">
        <w:rPr>
          <w:sz w:val="28"/>
          <w:szCs w:val="28"/>
          <w:lang w:eastAsia="ar-SA"/>
        </w:rPr>
        <w:t xml:space="preserve"> Ставрополя. Результаты мониторинга позволили получить</w:t>
      </w:r>
      <w:r w:rsidRPr="00442C61">
        <w:rPr>
          <w:sz w:val="28"/>
          <w:szCs w:val="28"/>
          <w:lang w:eastAsia="ar-SA"/>
        </w:rPr>
        <w:t xml:space="preserve"> объективную информацию о распространенности употребления </w:t>
      </w:r>
      <w:r w:rsidR="00D04F84" w:rsidRPr="00442C61">
        <w:rPr>
          <w:sz w:val="28"/>
          <w:szCs w:val="28"/>
          <w:lang w:eastAsia="ar-SA"/>
        </w:rPr>
        <w:t xml:space="preserve">молодежью </w:t>
      </w:r>
      <w:r w:rsidRPr="00442C61">
        <w:rPr>
          <w:sz w:val="28"/>
          <w:szCs w:val="28"/>
          <w:lang w:eastAsia="ar-SA"/>
        </w:rPr>
        <w:t>психоактивных веществ и оценить эффективность антинаркотических мер профилактики</w:t>
      </w:r>
      <w:r w:rsidR="00D04F84">
        <w:rPr>
          <w:sz w:val="28"/>
          <w:szCs w:val="28"/>
          <w:lang w:eastAsia="ar-SA"/>
        </w:rPr>
        <w:t>;</w:t>
      </w:r>
    </w:p>
    <w:p w:rsidR="00AA5EB5" w:rsidRPr="00442C61" w:rsidRDefault="00D04F84" w:rsidP="00442C61">
      <w:pPr>
        <w:tabs>
          <w:tab w:val="left" w:pos="0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86E1E" w:rsidRPr="00442C61">
        <w:rPr>
          <w:sz w:val="28"/>
          <w:szCs w:val="28"/>
        </w:rPr>
        <w:t xml:space="preserve">роведен обучающий семинар </w:t>
      </w:r>
      <w:r>
        <w:rPr>
          <w:sz w:val="28"/>
          <w:szCs w:val="28"/>
        </w:rPr>
        <w:t>«Ф</w:t>
      </w:r>
      <w:r w:rsidR="00986E1E" w:rsidRPr="00442C61">
        <w:rPr>
          <w:sz w:val="28"/>
          <w:szCs w:val="28"/>
        </w:rPr>
        <w:t>ормировани</w:t>
      </w:r>
      <w:r>
        <w:rPr>
          <w:sz w:val="28"/>
          <w:szCs w:val="28"/>
        </w:rPr>
        <w:t>е</w:t>
      </w:r>
      <w:r w:rsidR="00986E1E" w:rsidRPr="00442C61">
        <w:rPr>
          <w:sz w:val="28"/>
          <w:szCs w:val="28"/>
        </w:rPr>
        <w:t xml:space="preserve"> устойчивых механизмов противостояния подростка употреблению психоактивных веществ в пользу здорового образа жизни</w:t>
      </w:r>
      <w:r>
        <w:rPr>
          <w:sz w:val="28"/>
          <w:szCs w:val="28"/>
        </w:rPr>
        <w:t>»</w:t>
      </w:r>
      <w:r w:rsidR="00986E1E" w:rsidRPr="00442C61">
        <w:rPr>
          <w:sz w:val="28"/>
          <w:szCs w:val="28"/>
        </w:rPr>
        <w:t xml:space="preserve"> для </w:t>
      </w:r>
      <w:r>
        <w:rPr>
          <w:sz w:val="28"/>
          <w:szCs w:val="28"/>
        </w:rPr>
        <w:t xml:space="preserve">40 </w:t>
      </w:r>
      <w:r w:rsidR="00986E1E" w:rsidRPr="00442C61">
        <w:rPr>
          <w:sz w:val="28"/>
          <w:szCs w:val="28"/>
        </w:rPr>
        <w:t xml:space="preserve">специалистов образовательных учреждений </w:t>
      </w:r>
      <w:r>
        <w:rPr>
          <w:sz w:val="28"/>
          <w:szCs w:val="28"/>
        </w:rPr>
        <w:t>города Ставрополя;</w:t>
      </w:r>
    </w:p>
    <w:p w:rsidR="00D04F84" w:rsidRDefault="00D04F84" w:rsidP="00442C61">
      <w:pPr>
        <w:tabs>
          <w:tab w:val="left" w:pos="0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- 19 сентября </w:t>
      </w:r>
      <w:r w:rsidRPr="00442C61">
        <w:rPr>
          <w:sz w:val="28"/>
          <w:szCs w:val="28"/>
        </w:rPr>
        <w:t>2014 г</w:t>
      </w:r>
      <w:r w:rsidR="00C93277">
        <w:rPr>
          <w:sz w:val="28"/>
          <w:szCs w:val="28"/>
        </w:rPr>
        <w:t>ода</w:t>
      </w:r>
      <w:r w:rsidRPr="00442C61">
        <w:rPr>
          <w:sz w:val="28"/>
          <w:szCs w:val="28"/>
        </w:rPr>
        <w:t xml:space="preserve"> </w:t>
      </w:r>
      <w:r>
        <w:rPr>
          <w:sz w:val="28"/>
          <w:szCs w:val="28"/>
        </w:rPr>
        <w:t>в рамках обмена опытом для специалистов</w:t>
      </w:r>
      <w:r w:rsidRPr="00442C61">
        <w:rPr>
          <w:sz w:val="28"/>
          <w:szCs w:val="28"/>
        </w:rPr>
        <w:t xml:space="preserve"> образовательных учреждений </w:t>
      </w:r>
      <w:r>
        <w:rPr>
          <w:sz w:val="28"/>
          <w:szCs w:val="28"/>
        </w:rPr>
        <w:t>организован и проведен круглый стол</w:t>
      </w:r>
      <w:r w:rsidR="00986E1E" w:rsidRPr="00442C61">
        <w:rPr>
          <w:sz w:val="28"/>
          <w:szCs w:val="28"/>
        </w:rPr>
        <w:t xml:space="preserve"> </w:t>
      </w:r>
      <w:r>
        <w:rPr>
          <w:sz w:val="28"/>
          <w:szCs w:val="28"/>
        </w:rPr>
        <w:t>на тему «Ме</w:t>
      </w:r>
      <w:r w:rsidR="00986E1E" w:rsidRPr="00442C61">
        <w:rPr>
          <w:sz w:val="28"/>
          <w:szCs w:val="28"/>
        </w:rPr>
        <w:t>тоды антинаркотической профилактики среди подростков</w:t>
      </w:r>
      <w:r>
        <w:rPr>
          <w:sz w:val="28"/>
          <w:szCs w:val="28"/>
        </w:rPr>
        <w:t xml:space="preserve">»; </w:t>
      </w:r>
    </w:p>
    <w:p w:rsidR="006F1D94" w:rsidRPr="00442C61" w:rsidRDefault="00D04F84" w:rsidP="008627D9">
      <w:pPr>
        <w:tabs>
          <w:tab w:val="left" w:pos="0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организован и проведен ежегодный творческий</w:t>
      </w:r>
      <w:r w:rsidRPr="00442C61">
        <w:rPr>
          <w:sz w:val="28"/>
          <w:szCs w:val="28"/>
        </w:rPr>
        <w:t xml:space="preserve"> конкурс среди общеобразовательных учреждений города Ставрополя на лучшую организацию работы по внедрению программы </w:t>
      </w:r>
      <w:r w:rsidR="00986E1E" w:rsidRPr="00442C61">
        <w:rPr>
          <w:sz w:val="28"/>
          <w:szCs w:val="28"/>
        </w:rPr>
        <w:t>программы первичной профилактики наркомании и другой зависимости от наркотических и других психоактивных веществ «Сделай свой выбор: выбери жизнь»</w:t>
      </w:r>
      <w:r w:rsidR="008627D9">
        <w:rPr>
          <w:sz w:val="28"/>
          <w:szCs w:val="28"/>
        </w:rPr>
        <w:t xml:space="preserve">. </w:t>
      </w:r>
      <w:r w:rsidR="006F1D94" w:rsidRPr="00442C61">
        <w:rPr>
          <w:sz w:val="28"/>
          <w:szCs w:val="28"/>
        </w:rPr>
        <w:t xml:space="preserve">В целях методического обеспечения программы первичной профилактики «Сделай свой выбор: выбери жизнь» </w:t>
      </w:r>
      <w:r w:rsidR="00C93277">
        <w:rPr>
          <w:sz w:val="28"/>
          <w:szCs w:val="28"/>
        </w:rPr>
        <w:t>государственным бюджетным образовательным учреждением высшим профессиональным образованием</w:t>
      </w:r>
      <w:r w:rsidR="008627D9">
        <w:rPr>
          <w:sz w:val="28"/>
          <w:szCs w:val="28"/>
        </w:rPr>
        <w:t xml:space="preserve"> </w:t>
      </w:r>
      <w:r w:rsidR="006F1D94" w:rsidRPr="00442C61">
        <w:rPr>
          <w:sz w:val="28"/>
          <w:szCs w:val="28"/>
          <w:lang w:eastAsia="ar-SA"/>
        </w:rPr>
        <w:t xml:space="preserve">«Ставропольский </w:t>
      </w:r>
      <w:r w:rsidR="006F1D94">
        <w:rPr>
          <w:sz w:val="28"/>
          <w:szCs w:val="28"/>
          <w:lang w:eastAsia="ar-SA"/>
        </w:rPr>
        <w:t xml:space="preserve">государственный </w:t>
      </w:r>
      <w:r w:rsidR="006F1D94" w:rsidRPr="00442C61">
        <w:rPr>
          <w:sz w:val="28"/>
          <w:szCs w:val="28"/>
          <w:lang w:eastAsia="ar-SA"/>
        </w:rPr>
        <w:t>педагогический институт» разрабо</w:t>
      </w:r>
      <w:r w:rsidR="008627D9">
        <w:rPr>
          <w:sz w:val="28"/>
          <w:szCs w:val="28"/>
          <w:lang w:eastAsia="ar-SA"/>
        </w:rPr>
        <w:t>тано научно-методическое пособие;</w:t>
      </w:r>
    </w:p>
    <w:p w:rsidR="00986E1E" w:rsidRPr="00442C61" w:rsidRDefault="00986E1E" w:rsidP="00442C61">
      <w:pPr>
        <w:tabs>
          <w:tab w:val="left" w:pos="0"/>
        </w:tabs>
        <w:suppressAutoHyphens/>
        <w:ind w:firstLine="567"/>
        <w:jc w:val="both"/>
        <w:rPr>
          <w:sz w:val="28"/>
          <w:szCs w:val="28"/>
        </w:rPr>
      </w:pPr>
      <w:r w:rsidRPr="00442C61">
        <w:rPr>
          <w:sz w:val="28"/>
          <w:szCs w:val="28"/>
        </w:rPr>
        <w:t xml:space="preserve">- </w:t>
      </w:r>
      <w:r w:rsidR="006F1D94">
        <w:rPr>
          <w:sz w:val="28"/>
          <w:szCs w:val="28"/>
        </w:rPr>
        <w:t>р</w:t>
      </w:r>
      <w:r w:rsidRPr="00442C61">
        <w:rPr>
          <w:sz w:val="28"/>
          <w:szCs w:val="28"/>
        </w:rPr>
        <w:t xml:space="preserve">азработаны и изготовлены буклеты, плакаты и листовки </w:t>
      </w:r>
      <w:r w:rsidR="009634CF" w:rsidRPr="00AD2E50">
        <w:rPr>
          <w:sz w:val="28"/>
          <w:szCs w:val="28"/>
        </w:rPr>
        <w:t>по пропаганде здорового образа жизни и профилактике борьбы со СПИДом, табакокурением, алкоголизмом</w:t>
      </w:r>
      <w:r w:rsidR="009634CF">
        <w:rPr>
          <w:sz w:val="28"/>
          <w:szCs w:val="28"/>
        </w:rPr>
        <w:t>, наркотиками</w:t>
      </w:r>
      <w:r w:rsidRPr="00442C61">
        <w:rPr>
          <w:sz w:val="28"/>
          <w:szCs w:val="28"/>
        </w:rPr>
        <w:t xml:space="preserve"> </w:t>
      </w:r>
      <w:r w:rsidR="006F1D94">
        <w:rPr>
          <w:sz w:val="28"/>
          <w:szCs w:val="28"/>
        </w:rPr>
        <w:t xml:space="preserve">общим тиражом </w:t>
      </w:r>
      <w:r w:rsidR="00C93277">
        <w:rPr>
          <w:sz w:val="28"/>
          <w:szCs w:val="28"/>
        </w:rPr>
        <w:br/>
      </w:r>
      <w:r w:rsidR="006F1D94">
        <w:rPr>
          <w:sz w:val="28"/>
          <w:szCs w:val="28"/>
        </w:rPr>
        <w:t>17750 экземпляров;</w:t>
      </w:r>
      <w:r w:rsidR="009634CF" w:rsidRPr="00AD2E50">
        <w:rPr>
          <w:sz w:val="28"/>
          <w:szCs w:val="28"/>
        </w:rPr>
        <w:t>.</w:t>
      </w:r>
    </w:p>
    <w:p w:rsidR="006F1D94" w:rsidRDefault="006F1D94" w:rsidP="00442C61">
      <w:pPr>
        <w:tabs>
          <w:tab w:val="left" w:pos="0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эфире телеканала «СТВ</w:t>
      </w:r>
      <w:r w:rsidRPr="00442C61">
        <w:rPr>
          <w:sz w:val="28"/>
          <w:szCs w:val="28"/>
        </w:rPr>
        <w:t>»</w:t>
      </w:r>
      <w:r>
        <w:rPr>
          <w:sz w:val="28"/>
          <w:szCs w:val="28"/>
        </w:rPr>
        <w:t xml:space="preserve"> состоялась трансляция</w:t>
      </w:r>
      <w:r w:rsidR="00986E1E" w:rsidRPr="00442C61">
        <w:rPr>
          <w:sz w:val="28"/>
          <w:szCs w:val="28"/>
        </w:rPr>
        <w:t xml:space="preserve"> спецрепортаж</w:t>
      </w:r>
      <w:r>
        <w:rPr>
          <w:sz w:val="28"/>
          <w:szCs w:val="28"/>
        </w:rPr>
        <w:t>а</w:t>
      </w:r>
      <w:r w:rsidR="00986E1E" w:rsidRPr="00442C61">
        <w:rPr>
          <w:sz w:val="28"/>
          <w:szCs w:val="28"/>
        </w:rPr>
        <w:t xml:space="preserve"> об антинаркотической деятельности а</w:t>
      </w:r>
      <w:r>
        <w:rPr>
          <w:sz w:val="28"/>
          <w:szCs w:val="28"/>
        </w:rPr>
        <w:t xml:space="preserve">дминистрации города Ставрополя и </w:t>
      </w:r>
      <w:r w:rsidR="00986E1E" w:rsidRPr="00442C61">
        <w:rPr>
          <w:sz w:val="28"/>
          <w:szCs w:val="28"/>
        </w:rPr>
        <w:t>семь видеосюжетов о мероприятиях подпрограммы «НЕзависимость», направленных на профилактику нар</w:t>
      </w:r>
      <w:r>
        <w:rPr>
          <w:sz w:val="28"/>
          <w:szCs w:val="28"/>
        </w:rPr>
        <w:t>комании и зависимого поведения;</w:t>
      </w:r>
    </w:p>
    <w:p w:rsidR="008627D9" w:rsidRDefault="008627D9" w:rsidP="00442C61">
      <w:pPr>
        <w:tabs>
          <w:tab w:val="left" w:pos="0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базе </w:t>
      </w:r>
      <w:r w:rsidR="00C93277">
        <w:rPr>
          <w:sz w:val="28"/>
          <w:szCs w:val="28"/>
        </w:rPr>
        <w:t>муниципального бюджетного образовательного учреждения дополнительного образования детей</w:t>
      </w:r>
      <w:r w:rsidRPr="008627D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8627D9">
        <w:rPr>
          <w:sz w:val="28"/>
          <w:szCs w:val="28"/>
        </w:rPr>
        <w:t>Ставропольский Дворец детского творчества</w:t>
      </w:r>
      <w:r>
        <w:rPr>
          <w:sz w:val="28"/>
          <w:szCs w:val="28"/>
        </w:rPr>
        <w:t>»</w:t>
      </w:r>
      <w:r w:rsidRPr="008627D9">
        <w:rPr>
          <w:sz w:val="28"/>
          <w:szCs w:val="28"/>
        </w:rPr>
        <w:t xml:space="preserve"> </w:t>
      </w:r>
      <w:r w:rsidRPr="00442C61">
        <w:rPr>
          <w:sz w:val="28"/>
          <w:szCs w:val="28"/>
        </w:rPr>
        <w:t xml:space="preserve">и </w:t>
      </w:r>
      <w:r w:rsidR="00C93277">
        <w:rPr>
          <w:sz w:val="28"/>
          <w:szCs w:val="28"/>
        </w:rPr>
        <w:t>муниципального бюджетного образовательного учреждения дополнительного образования детей</w:t>
      </w:r>
      <w:r w:rsidR="00C93277" w:rsidRPr="008627D9">
        <w:rPr>
          <w:sz w:val="28"/>
          <w:szCs w:val="28"/>
        </w:rPr>
        <w:t xml:space="preserve"> </w:t>
      </w:r>
      <w:r>
        <w:rPr>
          <w:sz w:val="28"/>
          <w:szCs w:val="28"/>
        </w:rPr>
        <w:t>«Дом</w:t>
      </w:r>
      <w:r w:rsidRPr="00442C61">
        <w:rPr>
          <w:sz w:val="28"/>
          <w:szCs w:val="28"/>
        </w:rPr>
        <w:t xml:space="preserve"> детского творчества</w:t>
      </w:r>
      <w:r>
        <w:rPr>
          <w:sz w:val="28"/>
          <w:szCs w:val="28"/>
        </w:rPr>
        <w:t>»</w:t>
      </w:r>
      <w:r w:rsidRPr="00442C61">
        <w:rPr>
          <w:sz w:val="28"/>
          <w:szCs w:val="28"/>
        </w:rPr>
        <w:t xml:space="preserve"> Октябрьского района </w:t>
      </w:r>
      <w:r>
        <w:rPr>
          <w:sz w:val="28"/>
          <w:szCs w:val="28"/>
        </w:rPr>
        <w:t>г</w:t>
      </w:r>
      <w:r w:rsidR="00C93277">
        <w:rPr>
          <w:sz w:val="28"/>
          <w:szCs w:val="28"/>
        </w:rPr>
        <w:t>орода</w:t>
      </w:r>
      <w:r>
        <w:rPr>
          <w:sz w:val="28"/>
          <w:szCs w:val="28"/>
        </w:rPr>
        <w:t xml:space="preserve"> Ставрополя </w:t>
      </w:r>
      <w:r w:rsidR="00986E1E" w:rsidRPr="00442C61">
        <w:rPr>
          <w:sz w:val="28"/>
          <w:szCs w:val="28"/>
        </w:rPr>
        <w:t>совместно с Управлением Федеральной службы Российской Федерации по контролю за оборотом наркотиков по Ставропольскому краю проведен комплекс</w:t>
      </w:r>
      <w:r>
        <w:rPr>
          <w:sz w:val="28"/>
          <w:szCs w:val="28"/>
        </w:rPr>
        <w:t xml:space="preserve"> </w:t>
      </w:r>
      <w:r w:rsidR="00986E1E" w:rsidRPr="00442C61">
        <w:rPr>
          <w:sz w:val="28"/>
          <w:szCs w:val="28"/>
        </w:rPr>
        <w:t>профилактических мероприятий, приуроченных к Международному дню борьбы с наркоманией и</w:t>
      </w:r>
      <w:r>
        <w:rPr>
          <w:sz w:val="28"/>
          <w:szCs w:val="28"/>
        </w:rPr>
        <w:t xml:space="preserve"> незаконным оборотом наркотиков;</w:t>
      </w:r>
    </w:p>
    <w:p w:rsidR="00AD2E50" w:rsidRDefault="008627D9" w:rsidP="00442C61">
      <w:pPr>
        <w:tabs>
          <w:tab w:val="left" w:pos="0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рамках проведения </w:t>
      </w:r>
      <w:r w:rsidR="00986E1E" w:rsidRPr="00442C61">
        <w:rPr>
          <w:sz w:val="28"/>
          <w:szCs w:val="28"/>
        </w:rPr>
        <w:t xml:space="preserve">кинофестиваля «Кинематограф против наркотиков» </w:t>
      </w:r>
      <w:r>
        <w:rPr>
          <w:sz w:val="28"/>
          <w:szCs w:val="28"/>
        </w:rPr>
        <w:t>в</w:t>
      </w:r>
      <w:r w:rsidR="00986E1E" w:rsidRPr="00442C61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декабре</w:t>
      </w:r>
      <w:r w:rsidR="00AD2E50">
        <w:rPr>
          <w:sz w:val="28"/>
          <w:szCs w:val="28"/>
        </w:rPr>
        <w:t xml:space="preserve"> 2014 года в</w:t>
      </w:r>
      <w:r w:rsidR="00986E1E" w:rsidRPr="00442C61">
        <w:rPr>
          <w:sz w:val="28"/>
          <w:szCs w:val="28"/>
        </w:rPr>
        <w:t xml:space="preserve"> </w:t>
      </w:r>
      <w:r w:rsidR="00C93277">
        <w:rPr>
          <w:sz w:val="28"/>
          <w:szCs w:val="28"/>
        </w:rPr>
        <w:t>муниципальном бюджетном учреждении культуры Центра досуга и кино</w:t>
      </w:r>
      <w:r w:rsidR="00AD2E50" w:rsidRPr="001876F0">
        <w:rPr>
          <w:sz w:val="28"/>
          <w:szCs w:val="28"/>
        </w:rPr>
        <w:t xml:space="preserve"> «Октябрь»</w:t>
      </w:r>
      <w:r w:rsidR="00C93277">
        <w:rPr>
          <w:sz w:val="28"/>
          <w:szCs w:val="28"/>
        </w:rPr>
        <w:t xml:space="preserve"> города Ставрополя</w:t>
      </w:r>
      <w:r w:rsidR="00AD2E50">
        <w:rPr>
          <w:sz w:val="28"/>
          <w:szCs w:val="28"/>
        </w:rPr>
        <w:t xml:space="preserve"> состоялось </w:t>
      </w:r>
      <w:r w:rsidR="00C93277">
        <w:rPr>
          <w:sz w:val="28"/>
          <w:szCs w:val="28"/>
        </w:rPr>
        <w:br/>
      </w:r>
      <w:r w:rsidR="00AD2E50">
        <w:rPr>
          <w:sz w:val="28"/>
          <w:szCs w:val="28"/>
        </w:rPr>
        <w:t xml:space="preserve">12 тематических киносеансов; </w:t>
      </w:r>
    </w:p>
    <w:p w:rsidR="00986E1E" w:rsidRPr="00442C61" w:rsidRDefault="00AD2E50" w:rsidP="00442C61">
      <w:pPr>
        <w:tabs>
          <w:tab w:val="left" w:pos="0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2C61">
        <w:rPr>
          <w:sz w:val="28"/>
          <w:szCs w:val="28"/>
        </w:rPr>
        <w:t xml:space="preserve">25 ноября 2014 года в </w:t>
      </w:r>
      <w:r w:rsidR="00C93277">
        <w:rPr>
          <w:sz w:val="28"/>
          <w:szCs w:val="28"/>
        </w:rPr>
        <w:t>муниципальном бюджетном учреждении культуры</w:t>
      </w:r>
      <w:r>
        <w:rPr>
          <w:sz w:val="28"/>
          <w:szCs w:val="28"/>
        </w:rPr>
        <w:t xml:space="preserve"> «Ставропольский городской Дом</w:t>
      </w:r>
      <w:r w:rsidRPr="00442C61">
        <w:rPr>
          <w:sz w:val="28"/>
          <w:szCs w:val="28"/>
        </w:rPr>
        <w:t xml:space="preserve"> культуры</w:t>
      </w:r>
      <w:r>
        <w:rPr>
          <w:sz w:val="28"/>
          <w:szCs w:val="28"/>
        </w:rPr>
        <w:t>» в рамках</w:t>
      </w:r>
      <w:r w:rsidRPr="00442C61">
        <w:rPr>
          <w:sz w:val="28"/>
          <w:szCs w:val="28"/>
        </w:rPr>
        <w:t xml:space="preserve"> </w:t>
      </w:r>
      <w:r>
        <w:rPr>
          <w:sz w:val="28"/>
          <w:szCs w:val="28"/>
        </w:rPr>
        <w:t>проведения</w:t>
      </w:r>
      <w:r w:rsidR="00986E1E" w:rsidRPr="00442C61">
        <w:rPr>
          <w:sz w:val="28"/>
          <w:szCs w:val="28"/>
        </w:rPr>
        <w:t xml:space="preserve"> </w:t>
      </w:r>
      <w:r w:rsidR="00986E1E" w:rsidRPr="00442C61">
        <w:rPr>
          <w:sz w:val="28"/>
          <w:szCs w:val="28"/>
        </w:rPr>
        <w:lastRenderedPageBreak/>
        <w:t>профилактического</w:t>
      </w:r>
      <w:r w:rsidRPr="00AD2E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мероприятия </w:t>
      </w:r>
      <w:r w:rsidRPr="00442C61">
        <w:rPr>
          <w:sz w:val="28"/>
          <w:szCs w:val="28"/>
        </w:rPr>
        <w:t>для студентов средних профессиональных учебных заведений города Ставрополя</w:t>
      </w:r>
      <w:r w:rsidR="00986E1E" w:rsidRPr="00442C61">
        <w:rPr>
          <w:sz w:val="28"/>
          <w:szCs w:val="28"/>
        </w:rPr>
        <w:t xml:space="preserve"> «Осторожно СПИД» прошла акция «Цени свое здоровье»</w:t>
      </w:r>
      <w:r>
        <w:rPr>
          <w:sz w:val="28"/>
          <w:szCs w:val="28"/>
        </w:rPr>
        <w:t>;</w:t>
      </w:r>
    </w:p>
    <w:p w:rsidR="00AD2E50" w:rsidRPr="00442C61" w:rsidRDefault="00AD2E50" w:rsidP="00AD2E50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- в сентябре 2014 г</w:t>
      </w:r>
      <w:r w:rsidR="00C93277">
        <w:rPr>
          <w:sz w:val="28"/>
          <w:szCs w:val="28"/>
        </w:rPr>
        <w:t>ода</w:t>
      </w:r>
      <w:r>
        <w:rPr>
          <w:sz w:val="28"/>
          <w:szCs w:val="28"/>
        </w:rPr>
        <w:t xml:space="preserve"> в рамках проведения</w:t>
      </w:r>
      <w:r w:rsidRPr="00442C61">
        <w:rPr>
          <w:sz w:val="28"/>
          <w:szCs w:val="28"/>
        </w:rPr>
        <w:t xml:space="preserve"> </w:t>
      </w:r>
      <w:r>
        <w:rPr>
          <w:sz w:val="28"/>
          <w:szCs w:val="28"/>
        </w:rPr>
        <w:t>цикла</w:t>
      </w:r>
      <w:r w:rsidRPr="00442C61">
        <w:rPr>
          <w:sz w:val="28"/>
          <w:szCs w:val="28"/>
        </w:rPr>
        <w:t xml:space="preserve"> профилактических мероприятий ан</w:t>
      </w:r>
      <w:r>
        <w:rPr>
          <w:sz w:val="28"/>
          <w:szCs w:val="28"/>
        </w:rPr>
        <w:t>тинаркотической направленности на базе библиотек-филиалов №</w:t>
      </w:r>
      <w:r w:rsidRPr="00442C61">
        <w:rPr>
          <w:sz w:val="28"/>
          <w:szCs w:val="28"/>
        </w:rPr>
        <w:t xml:space="preserve"> 11,</w:t>
      </w:r>
      <w:r>
        <w:rPr>
          <w:sz w:val="28"/>
          <w:szCs w:val="28"/>
        </w:rPr>
        <w:t xml:space="preserve"> </w:t>
      </w:r>
      <w:r w:rsidRPr="00442C61">
        <w:rPr>
          <w:sz w:val="28"/>
          <w:szCs w:val="28"/>
        </w:rPr>
        <w:t xml:space="preserve">15 прошли круглый стол «На страже здоровья!», дискуссия «Жизнь без сигарет, алкоголя, наркотиков – поговорим о преимуществах» и интеллектуальная игра </w:t>
      </w:r>
      <w:r w:rsidRPr="00442C61">
        <w:rPr>
          <w:color w:val="000000"/>
          <w:sz w:val="28"/>
          <w:szCs w:val="28"/>
          <w:shd w:val="clear" w:color="auto" w:fill="FFFFFF"/>
        </w:rPr>
        <w:t>«Наше здоровье в наших руках»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986E1E" w:rsidRPr="00442C61" w:rsidRDefault="00986E1E" w:rsidP="00442C61">
      <w:pPr>
        <w:ind w:firstLine="743"/>
        <w:jc w:val="both"/>
        <w:rPr>
          <w:sz w:val="28"/>
          <w:szCs w:val="28"/>
        </w:rPr>
      </w:pPr>
      <w:r w:rsidRPr="00442C61">
        <w:rPr>
          <w:sz w:val="28"/>
          <w:szCs w:val="28"/>
        </w:rPr>
        <w:t xml:space="preserve">- </w:t>
      </w:r>
      <w:r w:rsidR="00F35974">
        <w:rPr>
          <w:sz w:val="28"/>
          <w:szCs w:val="28"/>
        </w:rPr>
        <w:t xml:space="preserve">в ноябре </w:t>
      </w:r>
      <w:r w:rsidRPr="00442C61">
        <w:rPr>
          <w:sz w:val="28"/>
          <w:szCs w:val="28"/>
        </w:rPr>
        <w:t>2014 г</w:t>
      </w:r>
      <w:r w:rsidR="00C93277">
        <w:rPr>
          <w:sz w:val="28"/>
          <w:szCs w:val="28"/>
        </w:rPr>
        <w:t>ода</w:t>
      </w:r>
      <w:r w:rsidRPr="00442C61">
        <w:rPr>
          <w:sz w:val="28"/>
          <w:szCs w:val="28"/>
        </w:rPr>
        <w:t xml:space="preserve"> в </w:t>
      </w:r>
      <w:r w:rsidR="00F35974">
        <w:rPr>
          <w:sz w:val="28"/>
          <w:szCs w:val="28"/>
        </w:rPr>
        <w:t xml:space="preserve">рамках акции «Некурящий класс» в общеобразовательных учреждениях города Ставрополя </w:t>
      </w:r>
      <w:r w:rsidRPr="00442C61">
        <w:rPr>
          <w:sz w:val="28"/>
          <w:szCs w:val="28"/>
        </w:rPr>
        <w:t>пр</w:t>
      </w:r>
      <w:r w:rsidR="00F35974">
        <w:rPr>
          <w:sz w:val="28"/>
          <w:szCs w:val="28"/>
        </w:rPr>
        <w:t>о</w:t>
      </w:r>
      <w:r w:rsidRPr="00442C61">
        <w:rPr>
          <w:sz w:val="28"/>
          <w:szCs w:val="28"/>
        </w:rPr>
        <w:t>веден городской фестиваль театрализованных программ, посвя</w:t>
      </w:r>
      <w:r w:rsidR="00F35974">
        <w:rPr>
          <w:sz w:val="28"/>
          <w:szCs w:val="28"/>
        </w:rPr>
        <w:t>щенный борьбе с табакокурением;</w:t>
      </w:r>
    </w:p>
    <w:p w:rsidR="00986E1E" w:rsidRPr="00AD2E50" w:rsidRDefault="00F35974" w:rsidP="00986E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для организации</w:t>
      </w:r>
      <w:r w:rsidR="00986E1E" w:rsidRPr="00AD2E50">
        <w:rPr>
          <w:sz w:val="28"/>
          <w:szCs w:val="28"/>
        </w:rPr>
        <w:t xml:space="preserve"> авиационной подготовки учащихся </w:t>
      </w:r>
      <w:r>
        <w:rPr>
          <w:sz w:val="28"/>
          <w:szCs w:val="28"/>
          <w:lang w:eastAsia="ar-SA"/>
        </w:rPr>
        <w:t>9-11 классов</w:t>
      </w:r>
      <w:r>
        <w:rPr>
          <w:sz w:val="28"/>
          <w:szCs w:val="28"/>
        </w:rPr>
        <w:t xml:space="preserve"> </w:t>
      </w:r>
      <w:r w:rsidR="00C93277">
        <w:rPr>
          <w:sz w:val="28"/>
          <w:szCs w:val="28"/>
        </w:rPr>
        <w:t>муниципального бюджетного образовательного учреждения</w:t>
      </w:r>
      <w:r>
        <w:rPr>
          <w:sz w:val="28"/>
          <w:szCs w:val="28"/>
        </w:rPr>
        <w:t xml:space="preserve"> «К</w:t>
      </w:r>
      <w:r w:rsidR="00986E1E" w:rsidRPr="00AD2E50">
        <w:rPr>
          <w:sz w:val="28"/>
          <w:szCs w:val="28"/>
        </w:rPr>
        <w:t>адетск</w:t>
      </w:r>
      <w:r>
        <w:rPr>
          <w:sz w:val="28"/>
          <w:szCs w:val="28"/>
        </w:rPr>
        <w:t>ая школа им.</w:t>
      </w:r>
      <w:r w:rsidR="00986E1E" w:rsidRPr="00AD2E50">
        <w:rPr>
          <w:sz w:val="28"/>
          <w:szCs w:val="28"/>
        </w:rPr>
        <w:t xml:space="preserve"> генерала Ермолова А.П.</w:t>
      </w:r>
      <w:r>
        <w:rPr>
          <w:sz w:val="28"/>
          <w:szCs w:val="28"/>
        </w:rPr>
        <w:t>»</w:t>
      </w:r>
      <w:r w:rsidR="00986E1E" w:rsidRPr="00AD2E50">
        <w:rPr>
          <w:sz w:val="28"/>
          <w:szCs w:val="28"/>
        </w:rPr>
        <w:t xml:space="preserve"> </w:t>
      </w:r>
      <w:r>
        <w:rPr>
          <w:sz w:val="28"/>
          <w:szCs w:val="28"/>
        </w:rPr>
        <w:t>выделены</w:t>
      </w:r>
      <w:r w:rsidR="00986E1E" w:rsidRPr="00AD2E50">
        <w:rPr>
          <w:sz w:val="28"/>
          <w:szCs w:val="28"/>
        </w:rPr>
        <w:t xml:space="preserve"> ф</w:t>
      </w:r>
      <w:r w:rsidR="00986E1E" w:rsidRPr="00AD2E50">
        <w:rPr>
          <w:sz w:val="28"/>
          <w:szCs w:val="28"/>
          <w:lang w:eastAsia="ar-SA"/>
        </w:rPr>
        <w:t xml:space="preserve">инансовые средства </w:t>
      </w:r>
      <w:r w:rsidR="00986E1E" w:rsidRPr="00AD2E50">
        <w:rPr>
          <w:sz w:val="28"/>
          <w:szCs w:val="28"/>
        </w:rPr>
        <w:t>на выплату заработной платы и о</w:t>
      </w:r>
      <w:r>
        <w:rPr>
          <w:sz w:val="28"/>
          <w:szCs w:val="28"/>
        </w:rPr>
        <w:t>плату прыжков с парашютом;</w:t>
      </w:r>
    </w:p>
    <w:p w:rsidR="000D35B1" w:rsidRPr="00AD2E50" w:rsidRDefault="000D35B1" w:rsidP="000D35B1">
      <w:pPr>
        <w:ind w:firstLine="709"/>
        <w:jc w:val="both"/>
        <w:rPr>
          <w:sz w:val="28"/>
          <w:szCs w:val="28"/>
        </w:rPr>
      </w:pPr>
      <w:r w:rsidRPr="00AD2E50">
        <w:rPr>
          <w:sz w:val="28"/>
          <w:szCs w:val="28"/>
        </w:rPr>
        <w:t xml:space="preserve">- </w:t>
      </w:r>
      <w:r w:rsidR="00F35974">
        <w:rPr>
          <w:sz w:val="28"/>
          <w:szCs w:val="28"/>
        </w:rPr>
        <w:t>п</w:t>
      </w:r>
      <w:r w:rsidRPr="00AD2E50">
        <w:rPr>
          <w:sz w:val="28"/>
          <w:szCs w:val="28"/>
        </w:rPr>
        <w:t>роведен конкурс научно-аналитических, методических, наглядно-иллюстративных материалов среди жителей города Ставрополя для  городского информационно-публицистического ресурса «Мы</w:t>
      </w:r>
      <w:r w:rsidR="00F35974">
        <w:rPr>
          <w:sz w:val="28"/>
          <w:szCs w:val="28"/>
        </w:rPr>
        <w:t xml:space="preserve"> </w:t>
      </w:r>
      <w:r w:rsidR="00F35974" w:rsidRPr="00AD2E50">
        <w:rPr>
          <w:sz w:val="28"/>
          <w:szCs w:val="28"/>
        </w:rPr>
        <w:t>выбираем</w:t>
      </w:r>
      <w:r w:rsidR="00F35974">
        <w:rPr>
          <w:sz w:val="28"/>
          <w:szCs w:val="28"/>
        </w:rPr>
        <w:t xml:space="preserve"> жизнь»;</w:t>
      </w:r>
    </w:p>
    <w:p w:rsidR="000D35B1" w:rsidRPr="00AD2E50" w:rsidRDefault="00F35974" w:rsidP="000D35B1">
      <w:pPr>
        <w:pStyle w:val="Style7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декабре 2014 г</w:t>
      </w:r>
      <w:r w:rsidR="00C93277">
        <w:rPr>
          <w:rFonts w:ascii="Times New Roman" w:hAnsi="Times New Roman"/>
          <w:sz w:val="28"/>
          <w:szCs w:val="28"/>
        </w:rPr>
        <w:t>ода</w:t>
      </w:r>
      <w:r w:rsidR="000D35B1" w:rsidRPr="00AD2E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рамках интерактивного мероприятия</w:t>
      </w:r>
      <w:r w:rsidR="000D35B1" w:rsidRPr="00AD2E50">
        <w:rPr>
          <w:rFonts w:ascii="Times New Roman" w:hAnsi="Times New Roman"/>
          <w:sz w:val="28"/>
          <w:szCs w:val="28"/>
        </w:rPr>
        <w:t xml:space="preserve">  по профилактике </w:t>
      </w:r>
      <w:r w:rsidRPr="00AD2E50">
        <w:rPr>
          <w:rFonts w:ascii="Times New Roman" w:hAnsi="Times New Roman"/>
          <w:sz w:val="28"/>
          <w:szCs w:val="28"/>
        </w:rPr>
        <w:t>наркомании, алкоголизма, табакокурения и других зависимостей</w:t>
      </w:r>
      <w:r w:rsidR="00D12C95">
        <w:rPr>
          <w:rFonts w:ascii="Times New Roman" w:hAnsi="Times New Roman"/>
          <w:sz w:val="28"/>
          <w:szCs w:val="28"/>
        </w:rPr>
        <w:t xml:space="preserve"> </w:t>
      </w:r>
      <w:r w:rsidR="00D12C95" w:rsidRPr="00AD2E50">
        <w:rPr>
          <w:rFonts w:ascii="Times New Roman" w:hAnsi="Times New Roman"/>
          <w:sz w:val="28"/>
          <w:szCs w:val="28"/>
        </w:rPr>
        <w:t>«Вместе мы сильнее»</w:t>
      </w:r>
      <w:r w:rsidR="00D12C95">
        <w:rPr>
          <w:rFonts w:ascii="Times New Roman" w:hAnsi="Times New Roman"/>
          <w:sz w:val="28"/>
          <w:szCs w:val="28"/>
        </w:rPr>
        <w:t xml:space="preserve"> </w:t>
      </w:r>
      <w:r w:rsidR="000D35B1" w:rsidRPr="00AD2E50">
        <w:rPr>
          <w:rFonts w:ascii="Times New Roman" w:hAnsi="Times New Roman"/>
          <w:sz w:val="28"/>
          <w:szCs w:val="28"/>
        </w:rPr>
        <w:t>проведены обучающие семинары с социальными педагогами, психологами, учителями-предметниками общеобразовательных учреждений города Ставрополя и волонтерами высших и средних  специальных учебных учреждений города Ставрополя по проблемам антинарко</w:t>
      </w:r>
      <w:r w:rsidR="00D12C95">
        <w:rPr>
          <w:rFonts w:ascii="Times New Roman" w:hAnsi="Times New Roman"/>
          <w:sz w:val="28"/>
          <w:szCs w:val="28"/>
        </w:rPr>
        <w:t>тического воспитания подростков</w:t>
      </w:r>
      <w:r w:rsidR="00C93277">
        <w:rPr>
          <w:rFonts w:ascii="Times New Roman" w:hAnsi="Times New Roman"/>
          <w:sz w:val="28"/>
          <w:szCs w:val="28"/>
        </w:rPr>
        <w:t>.</w:t>
      </w:r>
    </w:p>
    <w:p w:rsidR="000D35B1" w:rsidRPr="00C93277" w:rsidRDefault="000D35B1" w:rsidP="00C93277">
      <w:pPr>
        <w:snapToGrid w:val="0"/>
        <w:ind w:firstLine="709"/>
        <w:jc w:val="both"/>
        <w:rPr>
          <w:sz w:val="28"/>
          <w:szCs w:val="28"/>
        </w:rPr>
      </w:pPr>
      <w:r w:rsidRPr="00C93277">
        <w:rPr>
          <w:sz w:val="28"/>
          <w:szCs w:val="28"/>
        </w:rPr>
        <w:t>Подпрограмма «Профилактика правонарушений в городе Ставрополе на 2014 – 2017 годы»</w:t>
      </w:r>
      <w:r w:rsidR="00D12C95" w:rsidRPr="00C93277">
        <w:rPr>
          <w:sz w:val="28"/>
          <w:szCs w:val="28"/>
        </w:rPr>
        <w:t>:</w:t>
      </w:r>
    </w:p>
    <w:p w:rsidR="000D35B1" w:rsidRPr="00AD2E50" w:rsidRDefault="000D35B1" w:rsidP="00C93277">
      <w:pPr>
        <w:snapToGrid w:val="0"/>
        <w:ind w:firstLine="709"/>
        <w:jc w:val="both"/>
        <w:rPr>
          <w:sz w:val="28"/>
          <w:szCs w:val="28"/>
        </w:rPr>
      </w:pPr>
      <w:r w:rsidRPr="00AD2E50">
        <w:rPr>
          <w:sz w:val="28"/>
          <w:szCs w:val="28"/>
        </w:rPr>
        <w:t>- организовано взаимодействие с уполномоченными органами государственной власти, организациями всех форм собственности по вопросам профилактики правонарушений. Отработано взаимодействие с Управлением МВД России по городу Ставрополю по предупреждению правонарушений при проведении массовых мероприятий, широко применяется практика проведения совместных рейдов по выявлению и пресечению незаконной игорной деятельности, нарушений в организации торговли спиртными напитками и табачными изделиями</w:t>
      </w:r>
      <w:r w:rsidR="00C93277">
        <w:rPr>
          <w:sz w:val="28"/>
          <w:szCs w:val="28"/>
        </w:rPr>
        <w:t>;</w:t>
      </w:r>
    </w:p>
    <w:p w:rsidR="000D35B1" w:rsidRPr="00AD2E50" w:rsidRDefault="000D35B1" w:rsidP="00C93277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E50">
        <w:rPr>
          <w:sz w:val="28"/>
          <w:szCs w:val="28"/>
        </w:rPr>
        <w:t xml:space="preserve">- </w:t>
      </w:r>
      <w:r w:rsidR="00D12C95">
        <w:rPr>
          <w:sz w:val="28"/>
          <w:szCs w:val="28"/>
        </w:rPr>
        <w:t>обеспечена р</w:t>
      </w:r>
      <w:r w:rsidRPr="00AD2E50">
        <w:rPr>
          <w:sz w:val="28"/>
          <w:szCs w:val="28"/>
        </w:rPr>
        <w:t>абота межведомственной комиссии администрации города Ст</w:t>
      </w:r>
      <w:r w:rsidR="00D12C95">
        <w:rPr>
          <w:sz w:val="28"/>
          <w:szCs w:val="28"/>
        </w:rPr>
        <w:t>аврополя</w:t>
      </w:r>
      <w:r w:rsidR="00D12C95" w:rsidRPr="00AD2E50">
        <w:rPr>
          <w:sz w:val="28"/>
          <w:szCs w:val="28"/>
        </w:rPr>
        <w:t xml:space="preserve"> по оказанию уполномоченным органам государственной власти содействия по профилактике правонарушений</w:t>
      </w:r>
      <w:r w:rsidR="00D12C95">
        <w:rPr>
          <w:sz w:val="28"/>
          <w:szCs w:val="28"/>
        </w:rPr>
        <w:t>. Проведено три заседания комиссии, к</w:t>
      </w:r>
      <w:r w:rsidRPr="00AD2E50">
        <w:rPr>
          <w:sz w:val="28"/>
          <w:szCs w:val="28"/>
        </w:rPr>
        <w:t xml:space="preserve">онтроль за реализацией принятых решений осуществляется комитетом общественной безопасности </w:t>
      </w:r>
      <w:r w:rsidR="00D12C95">
        <w:rPr>
          <w:sz w:val="28"/>
          <w:szCs w:val="28"/>
        </w:rPr>
        <w:t>администрации города Ставрополя;</w:t>
      </w:r>
    </w:p>
    <w:p w:rsidR="00D12C95" w:rsidRDefault="000D35B1" w:rsidP="00C93277">
      <w:pPr>
        <w:snapToGrid w:val="0"/>
        <w:ind w:firstLine="709"/>
        <w:jc w:val="both"/>
        <w:rPr>
          <w:sz w:val="28"/>
          <w:szCs w:val="28"/>
        </w:rPr>
      </w:pPr>
      <w:r w:rsidRPr="00AD2E50">
        <w:rPr>
          <w:sz w:val="28"/>
          <w:szCs w:val="28"/>
        </w:rPr>
        <w:lastRenderedPageBreak/>
        <w:t xml:space="preserve">- </w:t>
      </w:r>
      <w:r w:rsidR="00D12C95">
        <w:rPr>
          <w:sz w:val="28"/>
          <w:szCs w:val="28"/>
        </w:rPr>
        <w:t>к</w:t>
      </w:r>
      <w:r w:rsidRPr="00AD2E50">
        <w:rPr>
          <w:sz w:val="28"/>
          <w:szCs w:val="28"/>
        </w:rPr>
        <w:t xml:space="preserve">омитетом общественной безопасности </w:t>
      </w:r>
      <w:r w:rsidR="00D12C95">
        <w:rPr>
          <w:sz w:val="28"/>
          <w:szCs w:val="28"/>
        </w:rPr>
        <w:t>администрации города Ставрополя</w:t>
      </w:r>
      <w:r w:rsidR="00D12C95" w:rsidRPr="00AD2E50">
        <w:rPr>
          <w:sz w:val="28"/>
          <w:szCs w:val="28"/>
        </w:rPr>
        <w:t xml:space="preserve"> </w:t>
      </w:r>
      <w:r w:rsidRPr="00AD2E50">
        <w:rPr>
          <w:sz w:val="28"/>
          <w:szCs w:val="28"/>
        </w:rPr>
        <w:t>ежедневно по данным Управления МВД России по городу Ставрополю проводится анализ оперативной обстановки на территории города</w:t>
      </w:r>
      <w:r w:rsidR="00D12C95">
        <w:rPr>
          <w:sz w:val="28"/>
          <w:szCs w:val="28"/>
        </w:rPr>
        <w:t xml:space="preserve"> Ставрополя</w:t>
      </w:r>
      <w:r w:rsidRPr="00AD2E50">
        <w:rPr>
          <w:sz w:val="28"/>
          <w:szCs w:val="28"/>
        </w:rPr>
        <w:t xml:space="preserve">. Сведения о совершенных убийствах и наиболее значимых преступлениях еженедельно докладываются главе </w:t>
      </w:r>
      <w:r w:rsidR="00D12C95">
        <w:rPr>
          <w:sz w:val="28"/>
          <w:szCs w:val="28"/>
        </w:rPr>
        <w:t>администрации города Ставрополя;</w:t>
      </w:r>
      <w:r w:rsidRPr="00AD2E50">
        <w:rPr>
          <w:sz w:val="28"/>
          <w:szCs w:val="28"/>
        </w:rPr>
        <w:t xml:space="preserve"> </w:t>
      </w:r>
    </w:p>
    <w:p w:rsidR="000D35B1" w:rsidRPr="00AD2E50" w:rsidRDefault="000D35B1" w:rsidP="00C93277">
      <w:pPr>
        <w:snapToGrid w:val="0"/>
        <w:ind w:firstLine="709"/>
        <w:jc w:val="both"/>
        <w:rPr>
          <w:sz w:val="28"/>
          <w:szCs w:val="28"/>
        </w:rPr>
      </w:pPr>
      <w:r w:rsidRPr="00AD2E50">
        <w:rPr>
          <w:sz w:val="28"/>
          <w:szCs w:val="28"/>
        </w:rPr>
        <w:t xml:space="preserve">- </w:t>
      </w:r>
      <w:r w:rsidR="00D12C95">
        <w:rPr>
          <w:sz w:val="28"/>
          <w:szCs w:val="28"/>
        </w:rPr>
        <w:t>р</w:t>
      </w:r>
      <w:r w:rsidRPr="00AD2E50">
        <w:rPr>
          <w:sz w:val="28"/>
          <w:szCs w:val="28"/>
        </w:rPr>
        <w:t>азработаны и распространены плакаты о запрете продажи алкогольной продукции, пива и табачных изделий лицам, не достигшим восемнадцатилетнего возраста</w:t>
      </w:r>
      <w:r w:rsidR="00D12C95">
        <w:rPr>
          <w:sz w:val="28"/>
          <w:szCs w:val="28"/>
        </w:rPr>
        <w:t>, о</w:t>
      </w:r>
      <w:r w:rsidR="00D12C95" w:rsidRPr="00AD2E50">
        <w:rPr>
          <w:sz w:val="28"/>
          <w:szCs w:val="28"/>
        </w:rPr>
        <w:t>рганизована работа «Телефона доверия»</w:t>
      </w:r>
      <w:r w:rsidR="00D12C95">
        <w:rPr>
          <w:sz w:val="28"/>
          <w:szCs w:val="28"/>
        </w:rPr>
        <w:t>, п</w:t>
      </w:r>
      <w:r w:rsidRPr="00AD2E50">
        <w:rPr>
          <w:sz w:val="28"/>
          <w:szCs w:val="28"/>
        </w:rPr>
        <w:t>роводятся рейдовые мероприятия по обследованию торговых предприятий на предмет соблюдения действующего законодательства.</w:t>
      </w:r>
      <w:r w:rsidR="00D12C95">
        <w:rPr>
          <w:sz w:val="28"/>
          <w:szCs w:val="28"/>
        </w:rPr>
        <w:t xml:space="preserve"> В течение года з</w:t>
      </w:r>
      <w:r w:rsidRPr="00AD2E50">
        <w:rPr>
          <w:sz w:val="28"/>
          <w:szCs w:val="28"/>
        </w:rPr>
        <w:t>арегистриро</w:t>
      </w:r>
      <w:r w:rsidR="00E94B22">
        <w:rPr>
          <w:sz w:val="28"/>
          <w:szCs w:val="28"/>
        </w:rPr>
        <w:t>вано более 30 обращений жителей. По ним приняты</w:t>
      </w:r>
      <w:r w:rsidRPr="00AD2E50">
        <w:rPr>
          <w:sz w:val="28"/>
          <w:szCs w:val="28"/>
        </w:rPr>
        <w:t xml:space="preserve"> оперативные меры.</w:t>
      </w:r>
      <w:r w:rsidR="00E94B22">
        <w:rPr>
          <w:sz w:val="28"/>
          <w:szCs w:val="28"/>
        </w:rPr>
        <w:t xml:space="preserve"> </w:t>
      </w:r>
      <w:r w:rsidRPr="00AD2E50">
        <w:rPr>
          <w:sz w:val="28"/>
          <w:szCs w:val="28"/>
        </w:rPr>
        <w:t>В Управление Роспотребнадзора по Ставропольскому краю направлено 5 обращений по фактам продажи пива и табачных изделий лицам, н</w:t>
      </w:r>
      <w:r w:rsidR="00E94B22">
        <w:rPr>
          <w:sz w:val="28"/>
          <w:szCs w:val="28"/>
        </w:rPr>
        <w:t>е достигшим 18 лет;</w:t>
      </w:r>
    </w:p>
    <w:p w:rsidR="00E94B22" w:rsidRDefault="00E94B22" w:rsidP="00C93277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рамках выполнения </w:t>
      </w:r>
      <w:r w:rsidR="000D35B1" w:rsidRPr="00AD2E50">
        <w:rPr>
          <w:sz w:val="28"/>
          <w:szCs w:val="28"/>
        </w:rPr>
        <w:t xml:space="preserve">мероприятий по обеспечению безопасности людей на водных объектах города Ставрополя </w:t>
      </w:r>
      <w:r>
        <w:rPr>
          <w:sz w:val="28"/>
          <w:szCs w:val="28"/>
        </w:rPr>
        <w:t>д</w:t>
      </w:r>
      <w:r w:rsidR="000D35B1" w:rsidRPr="00AD2E50">
        <w:rPr>
          <w:sz w:val="28"/>
          <w:szCs w:val="28"/>
        </w:rPr>
        <w:t>ля нужд службы спасения п</w:t>
      </w:r>
      <w:r>
        <w:rPr>
          <w:sz w:val="28"/>
          <w:szCs w:val="28"/>
        </w:rPr>
        <w:t>риобретена базовая радиостанция;</w:t>
      </w:r>
    </w:p>
    <w:p w:rsidR="000D35B1" w:rsidRPr="00AD2E50" w:rsidRDefault="00E94B22" w:rsidP="00C93277">
      <w:pPr>
        <w:snapToGri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в рамках организации </w:t>
      </w:r>
      <w:r w:rsidR="000D35B1" w:rsidRPr="00AD2E50">
        <w:rPr>
          <w:sz w:val="28"/>
          <w:szCs w:val="28"/>
        </w:rPr>
        <w:t>содействия в социальной адаптации лицам, освободившимся из мест лишения свободы</w:t>
      </w:r>
      <w:r w:rsidR="000D35B1" w:rsidRPr="00AD2E50">
        <w:rPr>
          <w:sz w:val="28"/>
          <w:szCs w:val="28"/>
          <w:shd w:val="clear" w:color="auto" w:fill="FFFFFF"/>
        </w:rPr>
        <w:t xml:space="preserve">, при постановке на учет в отделах внутренних дел, доводится информация о возможности обращения в центр занятости в целях поиска подходящей работы и необходимости предоставления перечня соответствующих справок и документов.  </w:t>
      </w:r>
      <w:r>
        <w:rPr>
          <w:sz w:val="28"/>
          <w:szCs w:val="28"/>
          <w:shd w:val="clear" w:color="auto" w:fill="FFFFFF"/>
        </w:rPr>
        <w:t>В 2014 г</w:t>
      </w:r>
      <w:r w:rsidR="00AF5206">
        <w:rPr>
          <w:sz w:val="28"/>
          <w:szCs w:val="28"/>
          <w:shd w:val="clear" w:color="auto" w:fill="FFFFFF"/>
        </w:rPr>
        <w:t>оду</w:t>
      </w:r>
      <w:r>
        <w:rPr>
          <w:sz w:val="28"/>
          <w:szCs w:val="28"/>
          <w:shd w:val="clear" w:color="auto" w:fill="FFFFFF"/>
        </w:rPr>
        <w:t xml:space="preserve"> из </w:t>
      </w:r>
      <w:r w:rsidRPr="00AD2E50">
        <w:rPr>
          <w:sz w:val="28"/>
          <w:szCs w:val="28"/>
          <w:shd w:val="clear" w:color="auto" w:fill="FFFFFF"/>
        </w:rPr>
        <w:t xml:space="preserve">29 граждан, освободившихся из мест лишения свободы </w:t>
      </w:r>
      <w:r>
        <w:rPr>
          <w:sz w:val="28"/>
          <w:szCs w:val="28"/>
          <w:shd w:val="clear" w:color="auto" w:fill="FFFFFF"/>
        </w:rPr>
        <w:t xml:space="preserve">и обратившихся </w:t>
      </w:r>
      <w:r w:rsidR="000D35B1" w:rsidRPr="00AD2E50">
        <w:rPr>
          <w:sz w:val="28"/>
          <w:szCs w:val="28"/>
          <w:shd w:val="clear" w:color="auto" w:fill="FFFFFF"/>
        </w:rPr>
        <w:t xml:space="preserve">в </w:t>
      </w:r>
      <w:r w:rsidR="00AF5206">
        <w:rPr>
          <w:sz w:val="28"/>
          <w:szCs w:val="28"/>
          <w:shd w:val="clear" w:color="auto" w:fill="FFFFFF"/>
        </w:rPr>
        <w:t>государственное казенное учреждение</w:t>
      </w:r>
      <w:r w:rsidR="000D35B1" w:rsidRPr="00AD2E50">
        <w:rPr>
          <w:sz w:val="28"/>
          <w:szCs w:val="28"/>
          <w:shd w:val="clear" w:color="auto" w:fill="FFFFFF"/>
        </w:rPr>
        <w:t xml:space="preserve"> «Центр занятости населения города Ставрополя», статус безработного и пособие по </w:t>
      </w:r>
      <w:r>
        <w:rPr>
          <w:sz w:val="28"/>
          <w:szCs w:val="28"/>
          <w:shd w:val="clear" w:color="auto" w:fill="FFFFFF"/>
        </w:rPr>
        <w:t>безработице получили 15 человек,</w:t>
      </w:r>
      <w:r w:rsidR="000D35B1" w:rsidRPr="00AD2E50">
        <w:rPr>
          <w:sz w:val="28"/>
          <w:szCs w:val="28"/>
          <w:shd w:val="clear" w:color="auto" w:fill="FFFFFF"/>
        </w:rPr>
        <w:t xml:space="preserve"> трудоустроено </w:t>
      </w:r>
      <w:r>
        <w:rPr>
          <w:sz w:val="28"/>
          <w:szCs w:val="28"/>
          <w:shd w:val="clear" w:color="auto" w:fill="FFFFFF"/>
        </w:rPr>
        <w:t>4</w:t>
      </w:r>
      <w:r w:rsidR="000D35B1" w:rsidRPr="00AD2E50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 xml:space="preserve"> </w:t>
      </w:r>
      <w:r w:rsidR="00AF5206">
        <w:rPr>
          <w:sz w:val="28"/>
          <w:szCs w:val="28"/>
          <w:shd w:val="clear" w:color="auto" w:fill="FFFFFF"/>
        </w:rPr>
        <w:t>Государственное казенное учреждение</w:t>
      </w:r>
      <w:r w:rsidRPr="00AD2E50">
        <w:rPr>
          <w:sz w:val="28"/>
          <w:szCs w:val="28"/>
          <w:shd w:val="clear" w:color="auto" w:fill="FFFFFF"/>
        </w:rPr>
        <w:t xml:space="preserve"> «Центр занятости населения города Ставрополя»</w:t>
      </w:r>
      <w:r>
        <w:rPr>
          <w:sz w:val="28"/>
          <w:szCs w:val="28"/>
          <w:shd w:val="clear" w:color="auto" w:fill="FFFFFF"/>
        </w:rPr>
        <w:t xml:space="preserve"> </w:t>
      </w:r>
      <w:r w:rsidR="000D35B1" w:rsidRPr="00AD2E50">
        <w:rPr>
          <w:sz w:val="28"/>
          <w:szCs w:val="28"/>
          <w:shd w:val="clear" w:color="auto" w:fill="FFFFFF"/>
        </w:rPr>
        <w:t>оказаны государственные услуги по социальной адаптации 2 гражданам, по организации профориентации 9 гражданам, психологическую поддержку получил 1 человек. На</w:t>
      </w:r>
      <w:r>
        <w:rPr>
          <w:sz w:val="28"/>
          <w:szCs w:val="28"/>
          <w:shd w:val="clear" w:color="auto" w:fill="FFFFFF"/>
        </w:rPr>
        <w:t>правлено на обучение 3 человека;</w:t>
      </w:r>
    </w:p>
    <w:p w:rsidR="000D35B1" w:rsidRPr="00AD2E50" w:rsidRDefault="00EB2B4A" w:rsidP="00C93277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рамках реализации</w:t>
      </w:r>
      <w:r w:rsidR="000D35B1" w:rsidRPr="00AD2E50">
        <w:rPr>
          <w:sz w:val="28"/>
          <w:szCs w:val="28"/>
        </w:rPr>
        <w:t xml:space="preserve"> решения Ставропольской городской Думы «Об утверждении Положения о добровольной народной дружине города Ставрополя»</w:t>
      </w:r>
      <w:r w:rsidRPr="00EB2B4A">
        <w:rPr>
          <w:sz w:val="28"/>
          <w:szCs w:val="28"/>
        </w:rPr>
        <w:t xml:space="preserve"> </w:t>
      </w:r>
      <w:r w:rsidRPr="00AD2E50">
        <w:rPr>
          <w:sz w:val="28"/>
          <w:szCs w:val="28"/>
        </w:rPr>
        <w:t>члены добровольной народной дружины города Ставрополя</w:t>
      </w:r>
      <w:r>
        <w:rPr>
          <w:sz w:val="28"/>
          <w:szCs w:val="28"/>
        </w:rPr>
        <w:t xml:space="preserve"> были поощрены денежными премиями;</w:t>
      </w:r>
    </w:p>
    <w:p w:rsidR="005322A0" w:rsidRDefault="006D1BB2" w:rsidP="00C93277">
      <w:pPr>
        <w:ind w:firstLine="709"/>
        <w:jc w:val="both"/>
        <w:rPr>
          <w:sz w:val="28"/>
          <w:szCs w:val="28"/>
        </w:rPr>
      </w:pPr>
      <w:r w:rsidRPr="00AD2E50">
        <w:rPr>
          <w:sz w:val="28"/>
          <w:szCs w:val="28"/>
        </w:rPr>
        <w:t>-</w:t>
      </w:r>
      <w:r w:rsidR="0091031F">
        <w:rPr>
          <w:sz w:val="28"/>
          <w:szCs w:val="28"/>
        </w:rPr>
        <w:t xml:space="preserve"> в рамках организации работы с детьми, находящимися в трудной жизненной ситуации</w:t>
      </w:r>
      <w:r w:rsidRPr="00AD2E50">
        <w:rPr>
          <w:sz w:val="28"/>
          <w:szCs w:val="28"/>
        </w:rPr>
        <w:t xml:space="preserve"> </w:t>
      </w:r>
      <w:r w:rsidR="0091031F">
        <w:rPr>
          <w:sz w:val="28"/>
          <w:szCs w:val="28"/>
        </w:rPr>
        <w:t>обеспечено: с</w:t>
      </w:r>
      <w:r w:rsidR="0091031F" w:rsidRPr="00AD2E50">
        <w:rPr>
          <w:sz w:val="28"/>
          <w:szCs w:val="28"/>
        </w:rPr>
        <w:t xml:space="preserve"> 23 июня по 01 июля 2014 года </w:t>
      </w:r>
      <w:r w:rsidR="0091031F">
        <w:rPr>
          <w:sz w:val="28"/>
          <w:szCs w:val="28"/>
        </w:rPr>
        <w:t xml:space="preserve">участие </w:t>
      </w:r>
      <w:r w:rsidR="00AF5206">
        <w:rPr>
          <w:sz w:val="28"/>
          <w:szCs w:val="28"/>
        </w:rPr>
        <w:br/>
      </w:r>
      <w:r w:rsidR="0091031F">
        <w:rPr>
          <w:sz w:val="28"/>
          <w:szCs w:val="28"/>
        </w:rPr>
        <w:t>17 чел</w:t>
      </w:r>
      <w:r w:rsidR="00AF5206">
        <w:rPr>
          <w:sz w:val="28"/>
          <w:szCs w:val="28"/>
        </w:rPr>
        <w:t>овек</w:t>
      </w:r>
      <w:r w:rsidR="0091031F">
        <w:rPr>
          <w:sz w:val="28"/>
          <w:szCs w:val="28"/>
        </w:rPr>
        <w:t xml:space="preserve"> </w:t>
      </w:r>
      <w:r w:rsidR="0091031F" w:rsidRPr="00AD2E50">
        <w:rPr>
          <w:sz w:val="28"/>
          <w:szCs w:val="28"/>
        </w:rPr>
        <w:t>в военно-</w:t>
      </w:r>
      <w:r w:rsidR="0091031F">
        <w:rPr>
          <w:sz w:val="28"/>
          <w:szCs w:val="28"/>
        </w:rPr>
        <w:t xml:space="preserve">патриотических лагерных сборах </w:t>
      </w:r>
      <w:r w:rsidR="0091031F" w:rsidRPr="00AD2E50">
        <w:rPr>
          <w:sz w:val="28"/>
          <w:szCs w:val="28"/>
        </w:rPr>
        <w:t>на базе военно-патриотического клуба Терского казачьего войска «Пернач» г</w:t>
      </w:r>
      <w:r w:rsidR="00AF5206">
        <w:rPr>
          <w:sz w:val="28"/>
          <w:szCs w:val="28"/>
        </w:rPr>
        <w:t>орода</w:t>
      </w:r>
      <w:r w:rsidR="0091031F" w:rsidRPr="00AD2E50">
        <w:rPr>
          <w:sz w:val="28"/>
          <w:szCs w:val="28"/>
        </w:rPr>
        <w:t xml:space="preserve"> Ессе</w:t>
      </w:r>
      <w:r w:rsidR="0091031F">
        <w:rPr>
          <w:sz w:val="28"/>
          <w:szCs w:val="28"/>
        </w:rPr>
        <w:t>нтуки;</w:t>
      </w:r>
      <w:r w:rsidR="005322A0" w:rsidRPr="005322A0">
        <w:rPr>
          <w:sz w:val="28"/>
          <w:szCs w:val="28"/>
        </w:rPr>
        <w:t xml:space="preserve"> </w:t>
      </w:r>
      <w:r w:rsidR="005322A0">
        <w:rPr>
          <w:sz w:val="28"/>
          <w:szCs w:val="28"/>
        </w:rPr>
        <w:t xml:space="preserve">пребывание </w:t>
      </w:r>
      <w:r w:rsidR="005322A0" w:rsidRPr="00AD2E50">
        <w:rPr>
          <w:sz w:val="28"/>
          <w:szCs w:val="28"/>
        </w:rPr>
        <w:t>540 детей</w:t>
      </w:r>
      <w:r w:rsidR="005322A0">
        <w:rPr>
          <w:sz w:val="28"/>
          <w:szCs w:val="28"/>
        </w:rPr>
        <w:t xml:space="preserve"> в </w:t>
      </w:r>
      <w:r w:rsidR="005322A0" w:rsidRPr="00AD2E50">
        <w:rPr>
          <w:sz w:val="28"/>
          <w:szCs w:val="28"/>
        </w:rPr>
        <w:t xml:space="preserve">пришкольных </w:t>
      </w:r>
      <w:r w:rsidR="005322A0">
        <w:rPr>
          <w:sz w:val="28"/>
          <w:szCs w:val="28"/>
        </w:rPr>
        <w:t>летних лагерях, в том числе 45 чел</w:t>
      </w:r>
      <w:r w:rsidR="00AF5206">
        <w:rPr>
          <w:sz w:val="28"/>
          <w:szCs w:val="28"/>
        </w:rPr>
        <w:t>овек</w:t>
      </w:r>
      <w:r w:rsidR="005322A0">
        <w:rPr>
          <w:sz w:val="28"/>
          <w:szCs w:val="28"/>
        </w:rPr>
        <w:t xml:space="preserve"> в городском военно-спортивном лагере</w:t>
      </w:r>
      <w:r w:rsidR="005322A0" w:rsidRPr="00AD2E50">
        <w:rPr>
          <w:sz w:val="28"/>
          <w:szCs w:val="28"/>
        </w:rPr>
        <w:t xml:space="preserve"> «Пластуны» </w:t>
      </w:r>
      <w:r w:rsidR="005322A0">
        <w:rPr>
          <w:sz w:val="28"/>
          <w:szCs w:val="28"/>
        </w:rPr>
        <w:t xml:space="preserve">на базе </w:t>
      </w:r>
      <w:r w:rsidR="00AF5206">
        <w:rPr>
          <w:sz w:val="28"/>
          <w:szCs w:val="28"/>
        </w:rPr>
        <w:t>муниципального бюджетного образовательного учреждения</w:t>
      </w:r>
      <w:r w:rsidR="005322A0">
        <w:rPr>
          <w:sz w:val="28"/>
          <w:szCs w:val="28"/>
        </w:rPr>
        <w:t xml:space="preserve"> «К</w:t>
      </w:r>
      <w:r w:rsidR="005322A0" w:rsidRPr="00AD2E50">
        <w:rPr>
          <w:sz w:val="28"/>
          <w:szCs w:val="28"/>
        </w:rPr>
        <w:t>адетск</w:t>
      </w:r>
      <w:r w:rsidR="005322A0">
        <w:rPr>
          <w:sz w:val="28"/>
          <w:szCs w:val="28"/>
        </w:rPr>
        <w:t>ая школа им.</w:t>
      </w:r>
      <w:r w:rsidR="005322A0" w:rsidRPr="00AD2E50">
        <w:rPr>
          <w:sz w:val="28"/>
          <w:szCs w:val="28"/>
        </w:rPr>
        <w:t xml:space="preserve"> генерала Ермолова А.П.</w:t>
      </w:r>
      <w:r w:rsidR="005322A0">
        <w:rPr>
          <w:sz w:val="28"/>
          <w:szCs w:val="28"/>
        </w:rPr>
        <w:t xml:space="preserve">», </w:t>
      </w:r>
      <w:r w:rsidR="005322A0" w:rsidRPr="00AD2E50">
        <w:rPr>
          <w:sz w:val="28"/>
          <w:szCs w:val="28"/>
        </w:rPr>
        <w:t>150 детей</w:t>
      </w:r>
      <w:r w:rsidR="005322A0">
        <w:rPr>
          <w:sz w:val="28"/>
          <w:szCs w:val="28"/>
        </w:rPr>
        <w:t xml:space="preserve"> в 6 районных профильных отрядах</w:t>
      </w:r>
      <w:r w:rsidR="005322A0" w:rsidRPr="00AD2E50">
        <w:rPr>
          <w:sz w:val="28"/>
          <w:szCs w:val="28"/>
        </w:rPr>
        <w:t xml:space="preserve"> «Гаврош»</w:t>
      </w:r>
      <w:r w:rsidR="005322A0">
        <w:rPr>
          <w:sz w:val="28"/>
          <w:szCs w:val="28"/>
        </w:rPr>
        <w:t xml:space="preserve"> </w:t>
      </w:r>
      <w:r w:rsidR="005322A0" w:rsidRPr="00AD2E50">
        <w:rPr>
          <w:sz w:val="28"/>
          <w:szCs w:val="28"/>
        </w:rPr>
        <w:t>на базе о</w:t>
      </w:r>
      <w:r w:rsidR="005322A0">
        <w:rPr>
          <w:sz w:val="28"/>
          <w:szCs w:val="28"/>
        </w:rPr>
        <w:t xml:space="preserve">бщеобразовательных учреждений № </w:t>
      </w:r>
      <w:r w:rsidR="005322A0" w:rsidRPr="00AD2E50">
        <w:rPr>
          <w:sz w:val="28"/>
          <w:szCs w:val="28"/>
        </w:rPr>
        <w:t xml:space="preserve">3, 9, 10, 11, </w:t>
      </w:r>
      <w:r w:rsidR="005322A0" w:rsidRPr="00AD2E50">
        <w:rPr>
          <w:sz w:val="28"/>
          <w:szCs w:val="28"/>
        </w:rPr>
        <w:lastRenderedPageBreak/>
        <w:t>28, 37</w:t>
      </w:r>
      <w:r w:rsidR="005322A0">
        <w:rPr>
          <w:sz w:val="28"/>
          <w:szCs w:val="28"/>
        </w:rPr>
        <w:t>;</w:t>
      </w:r>
      <w:r w:rsidR="0091031F">
        <w:rPr>
          <w:sz w:val="28"/>
          <w:szCs w:val="28"/>
        </w:rPr>
        <w:t xml:space="preserve"> трудоустройство</w:t>
      </w:r>
      <w:r w:rsidRPr="00AD2E50">
        <w:rPr>
          <w:sz w:val="28"/>
          <w:szCs w:val="28"/>
        </w:rPr>
        <w:t xml:space="preserve"> 1120 подростков</w:t>
      </w:r>
      <w:r w:rsidR="0091031F">
        <w:rPr>
          <w:sz w:val="28"/>
          <w:szCs w:val="28"/>
        </w:rPr>
        <w:t xml:space="preserve"> (</w:t>
      </w:r>
      <w:r w:rsidR="00EB2B4A">
        <w:rPr>
          <w:sz w:val="28"/>
          <w:szCs w:val="28"/>
        </w:rPr>
        <w:t>192 чел</w:t>
      </w:r>
      <w:r w:rsidR="00AF5206">
        <w:rPr>
          <w:sz w:val="28"/>
          <w:szCs w:val="28"/>
        </w:rPr>
        <w:t>овека</w:t>
      </w:r>
      <w:r w:rsidR="00EB2B4A">
        <w:rPr>
          <w:sz w:val="28"/>
          <w:szCs w:val="28"/>
        </w:rPr>
        <w:t xml:space="preserve"> </w:t>
      </w:r>
      <w:r w:rsidRPr="00AD2E50">
        <w:rPr>
          <w:sz w:val="28"/>
          <w:szCs w:val="28"/>
        </w:rPr>
        <w:t>из непо</w:t>
      </w:r>
      <w:r w:rsidR="00EB2B4A">
        <w:rPr>
          <w:sz w:val="28"/>
          <w:szCs w:val="28"/>
        </w:rPr>
        <w:t>лных и неблагополучных семей,</w:t>
      </w:r>
      <w:r w:rsidRPr="00AD2E50">
        <w:rPr>
          <w:sz w:val="28"/>
          <w:szCs w:val="28"/>
        </w:rPr>
        <w:t xml:space="preserve"> </w:t>
      </w:r>
      <w:r w:rsidR="00EB2B4A">
        <w:rPr>
          <w:sz w:val="28"/>
          <w:szCs w:val="28"/>
        </w:rPr>
        <w:t>491 чел</w:t>
      </w:r>
      <w:r w:rsidR="00AF5206">
        <w:rPr>
          <w:sz w:val="28"/>
          <w:szCs w:val="28"/>
        </w:rPr>
        <w:t>овек</w:t>
      </w:r>
      <w:r w:rsidR="00EB2B4A">
        <w:rPr>
          <w:sz w:val="28"/>
          <w:szCs w:val="28"/>
        </w:rPr>
        <w:t xml:space="preserve"> - </w:t>
      </w:r>
      <w:r w:rsidRPr="00AD2E50">
        <w:rPr>
          <w:sz w:val="28"/>
          <w:szCs w:val="28"/>
        </w:rPr>
        <w:t>из малообеспеченных семей</w:t>
      </w:r>
      <w:r w:rsidR="00EB2B4A">
        <w:rPr>
          <w:sz w:val="28"/>
          <w:szCs w:val="28"/>
        </w:rPr>
        <w:t>, 220 чел</w:t>
      </w:r>
      <w:r w:rsidR="00AF5206">
        <w:rPr>
          <w:sz w:val="28"/>
          <w:szCs w:val="28"/>
        </w:rPr>
        <w:t>овек</w:t>
      </w:r>
      <w:r w:rsidR="00EB2B4A">
        <w:rPr>
          <w:sz w:val="28"/>
          <w:szCs w:val="28"/>
        </w:rPr>
        <w:t xml:space="preserve"> - из многодетных семей, 101 чел</w:t>
      </w:r>
      <w:r w:rsidR="00AF5206">
        <w:rPr>
          <w:sz w:val="28"/>
          <w:szCs w:val="28"/>
        </w:rPr>
        <w:t>овек</w:t>
      </w:r>
      <w:r w:rsidR="00EB2B4A">
        <w:rPr>
          <w:sz w:val="28"/>
          <w:szCs w:val="28"/>
        </w:rPr>
        <w:t xml:space="preserve"> -</w:t>
      </w:r>
      <w:r w:rsidRPr="00AD2E50">
        <w:rPr>
          <w:sz w:val="28"/>
          <w:szCs w:val="28"/>
        </w:rPr>
        <w:t xml:space="preserve"> состоящих на </w:t>
      </w:r>
      <w:r w:rsidR="00EB2B4A">
        <w:rPr>
          <w:sz w:val="28"/>
          <w:szCs w:val="28"/>
        </w:rPr>
        <w:t>учете в КДН, ОПДН, на внутришкольном учете, 68 чел</w:t>
      </w:r>
      <w:r w:rsidR="00AF5206">
        <w:rPr>
          <w:sz w:val="28"/>
          <w:szCs w:val="28"/>
        </w:rPr>
        <w:t>овек</w:t>
      </w:r>
      <w:r w:rsidR="00EB2B4A">
        <w:rPr>
          <w:sz w:val="28"/>
          <w:szCs w:val="28"/>
        </w:rPr>
        <w:t xml:space="preserve"> - </w:t>
      </w:r>
      <w:r w:rsidRPr="00AD2E50">
        <w:rPr>
          <w:sz w:val="28"/>
          <w:szCs w:val="28"/>
        </w:rPr>
        <w:t>из категории детей-сирот и детей, оставши</w:t>
      </w:r>
      <w:r w:rsidR="00EB2B4A">
        <w:rPr>
          <w:sz w:val="28"/>
          <w:szCs w:val="28"/>
        </w:rPr>
        <w:t>хся без попечения родителей</w:t>
      </w:r>
      <w:r w:rsidR="0091031F">
        <w:rPr>
          <w:sz w:val="28"/>
          <w:szCs w:val="28"/>
        </w:rPr>
        <w:t>)</w:t>
      </w:r>
      <w:r w:rsidR="00EB2B4A">
        <w:rPr>
          <w:sz w:val="28"/>
          <w:szCs w:val="28"/>
        </w:rPr>
        <w:t xml:space="preserve">. </w:t>
      </w:r>
      <w:r w:rsidRPr="00AD2E50">
        <w:rPr>
          <w:sz w:val="28"/>
          <w:szCs w:val="28"/>
        </w:rPr>
        <w:t>Фактическая средн</w:t>
      </w:r>
      <w:r w:rsidR="00EB2B4A">
        <w:rPr>
          <w:sz w:val="28"/>
          <w:szCs w:val="28"/>
        </w:rPr>
        <w:t>яя заработная плата подростков в среднем составила 2631,</w:t>
      </w:r>
      <w:r w:rsidR="00AF5206">
        <w:rPr>
          <w:sz w:val="28"/>
          <w:szCs w:val="28"/>
        </w:rPr>
        <w:t>0</w:t>
      </w:r>
      <w:r w:rsidR="00EB2B4A">
        <w:rPr>
          <w:sz w:val="28"/>
          <w:szCs w:val="28"/>
        </w:rPr>
        <w:t xml:space="preserve"> рублей;</w:t>
      </w:r>
      <w:r w:rsidR="005322A0">
        <w:rPr>
          <w:sz w:val="28"/>
          <w:szCs w:val="28"/>
        </w:rPr>
        <w:t xml:space="preserve"> </w:t>
      </w:r>
      <w:r w:rsidR="005322A0" w:rsidRPr="00AD2E50">
        <w:rPr>
          <w:sz w:val="28"/>
          <w:szCs w:val="28"/>
        </w:rPr>
        <w:t xml:space="preserve">в библиотеке-филиале № 5 </w:t>
      </w:r>
      <w:r w:rsidR="005322A0">
        <w:rPr>
          <w:sz w:val="28"/>
          <w:szCs w:val="28"/>
        </w:rPr>
        <w:t xml:space="preserve">организована работа </w:t>
      </w:r>
      <w:r w:rsidR="005322A0" w:rsidRPr="00AD2E50">
        <w:rPr>
          <w:sz w:val="28"/>
          <w:szCs w:val="28"/>
        </w:rPr>
        <w:t>клуба «Истоки» по народному творчеству детей</w:t>
      </w:r>
      <w:r w:rsidR="005322A0">
        <w:rPr>
          <w:sz w:val="28"/>
          <w:szCs w:val="28"/>
        </w:rPr>
        <w:t>.</w:t>
      </w:r>
      <w:r w:rsidR="005322A0" w:rsidRPr="00AD2E50">
        <w:rPr>
          <w:sz w:val="28"/>
          <w:szCs w:val="28"/>
        </w:rPr>
        <w:t xml:space="preserve"> </w:t>
      </w:r>
    </w:p>
    <w:p w:rsidR="006D1BB2" w:rsidRPr="00AD2E50" w:rsidRDefault="006D1BB2" w:rsidP="00C93277">
      <w:pPr>
        <w:ind w:firstLine="709"/>
        <w:jc w:val="both"/>
        <w:rPr>
          <w:sz w:val="28"/>
          <w:szCs w:val="28"/>
        </w:rPr>
      </w:pPr>
      <w:r w:rsidRPr="00AD2E50">
        <w:rPr>
          <w:sz w:val="28"/>
          <w:szCs w:val="28"/>
        </w:rPr>
        <w:t>В целях повышения эффективности деятельности социально-психологических служб общеобразовательных учреждений города Ставрополя в 4-м квартале 2014 года проведен конкурс на лучшую организацию профилактической работы с детьми, находящимис</w:t>
      </w:r>
      <w:r w:rsidR="005322A0">
        <w:rPr>
          <w:sz w:val="28"/>
          <w:szCs w:val="28"/>
        </w:rPr>
        <w:t>я в трудной жизненной ситуации;</w:t>
      </w:r>
    </w:p>
    <w:p w:rsidR="006D1BB2" w:rsidRPr="00AD2E50" w:rsidRDefault="009634CF" w:rsidP="00C932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6D1BB2" w:rsidRPr="00AD2E50">
        <w:rPr>
          <w:sz w:val="28"/>
          <w:szCs w:val="28"/>
        </w:rPr>
        <w:t xml:space="preserve"> </w:t>
      </w:r>
      <w:r>
        <w:rPr>
          <w:sz w:val="28"/>
          <w:szCs w:val="28"/>
        </w:rPr>
        <w:t>течение</w:t>
      </w:r>
      <w:r w:rsidR="006D1BB2" w:rsidRPr="00AD2E50">
        <w:rPr>
          <w:sz w:val="28"/>
          <w:szCs w:val="28"/>
        </w:rPr>
        <w:t xml:space="preserve"> 2014 года проведено </w:t>
      </w:r>
      <w:r>
        <w:rPr>
          <w:sz w:val="28"/>
          <w:szCs w:val="28"/>
        </w:rPr>
        <w:t>2 заседания</w:t>
      </w:r>
      <w:r w:rsidR="006D1BB2" w:rsidRPr="00AD2E50">
        <w:rPr>
          <w:sz w:val="28"/>
          <w:szCs w:val="28"/>
        </w:rPr>
        <w:t xml:space="preserve"> клуба «Закон и ты» </w:t>
      </w:r>
      <w:r w:rsidR="00AF5206">
        <w:rPr>
          <w:sz w:val="28"/>
          <w:szCs w:val="28"/>
        </w:rPr>
        <w:t>муниципального бюджетного учреждения культуры</w:t>
      </w:r>
      <w:r w:rsidR="006D1BB2" w:rsidRPr="00AD2E50">
        <w:rPr>
          <w:sz w:val="28"/>
          <w:szCs w:val="28"/>
        </w:rPr>
        <w:t xml:space="preserve"> «Детский центр Орленок» по теме «Кража, воровство, вымогательство. От проступка до преступления – один</w:t>
      </w:r>
      <w:r>
        <w:rPr>
          <w:sz w:val="28"/>
          <w:szCs w:val="28"/>
        </w:rPr>
        <w:t xml:space="preserve"> шаг» и</w:t>
      </w:r>
      <w:r w:rsidR="006D1BB2" w:rsidRPr="00AD2E50">
        <w:rPr>
          <w:sz w:val="28"/>
          <w:szCs w:val="28"/>
        </w:rPr>
        <w:t xml:space="preserve"> «Кто, если не мы» (о недопустимости торговл</w:t>
      </w:r>
      <w:r>
        <w:rPr>
          <w:sz w:val="28"/>
          <w:szCs w:val="28"/>
        </w:rPr>
        <w:t>и наркотиками среди подростков);</w:t>
      </w:r>
    </w:p>
    <w:p w:rsidR="006D1BB2" w:rsidRPr="009634CF" w:rsidRDefault="006D1BB2" w:rsidP="00C93277">
      <w:pPr>
        <w:ind w:firstLine="709"/>
        <w:jc w:val="both"/>
        <w:rPr>
          <w:sz w:val="28"/>
          <w:szCs w:val="28"/>
        </w:rPr>
      </w:pPr>
      <w:r w:rsidRPr="009634CF">
        <w:rPr>
          <w:sz w:val="28"/>
          <w:szCs w:val="28"/>
        </w:rPr>
        <w:t xml:space="preserve">- в Ставропольской централизованной библиотечной системе </w:t>
      </w:r>
      <w:r w:rsidR="009634CF" w:rsidRPr="009634CF">
        <w:rPr>
          <w:sz w:val="28"/>
          <w:szCs w:val="28"/>
        </w:rPr>
        <w:t xml:space="preserve">состоялась программа летних чтений, в которой приняли участие 380 детей и подростков, количество прочитанных книг составило 9668 </w:t>
      </w:r>
      <w:r w:rsidR="009634CF">
        <w:rPr>
          <w:sz w:val="28"/>
          <w:szCs w:val="28"/>
        </w:rPr>
        <w:t>шт</w:t>
      </w:r>
      <w:r w:rsidR="00AF5206">
        <w:rPr>
          <w:sz w:val="28"/>
          <w:szCs w:val="28"/>
        </w:rPr>
        <w:t>.</w:t>
      </w:r>
      <w:r w:rsidR="009634CF">
        <w:rPr>
          <w:sz w:val="28"/>
          <w:szCs w:val="28"/>
        </w:rPr>
        <w:t>;</w:t>
      </w:r>
    </w:p>
    <w:p w:rsidR="00AF5206" w:rsidRDefault="00AF5206" w:rsidP="00C93277">
      <w:pPr>
        <w:shd w:val="clear" w:color="auto" w:fill="FFFFFF"/>
        <w:tabs>
          <w:tab w:val="left" w:pos="255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="006D1BB2" w:rsidRPr="00AD2E50">
        <w:rPr>
          <w:sz w:val="28"/>
          <w:szCs w:val="28"/>
        </w:rPr>
        <w:t xml:space="preserve">азработка и издание листовок, флаеров, буклетов с информацией по профилактике правонарушений, вредных привычек и пропаганде здорового образа жизни среди несовершеннолетних; </w:t>
      </w:r>
      <w:r>
        <w:rPr>
          <w:sz w:val="28"/>
          <w:szCs w:val="28"/>
        </w:rPr>
        <w:t>р</w:t>
      </w:r>
      <w:r w:rsidR="006D1BB2" w:rsidRPr="00AD2E50">
        <w:rPr>
          <w:sz w:val="28"/>
          <w:szCs w:val="28"/>
        </w:rPr>
        <w:t>азработка, изготовление и размещение социальной рекламы по профилактике правонарушений несовершеннолетних</w:t>
      </w:r>
      <w:r>
        <w:rPr>
          <w:sz w:val="28"/>
          <w:szCs w:val="28"/>
        </w:rPr>
        <w:t>;</w:t>
      </w:r>
    </w:p>
    <w:p w:rsidR="006D1BB2" w:rsidRPr="00AD2E50" w:rsidRDefault="006D1BB2" w:rsidP="00C93277">
      <w:pPr>
        <w:shd w:val="clear" w:color="auto" w:fill="FFFFFF"/>
        <w:tabs>
          <w:tab w:val="left" w:pos="2552"/>
        </w:tabs>
        <w:ind w:firstLine="709"/>
        <w:jc w:val="both"/>
        <w:rPr>
          <w:sz w:val="28"/>
          <w:szCs w:val="28"/>
        </w:rPr>
      </w:pPr>
      <w:r w:rsidRPr="00AD2E50">
        <w:rPr>
          <w:sz w:val="28"/>
          <w:szCs w:val="28"/>
        </w:rPr>
        <w:t xml:space="preserve">- </w:t>
      </w:r>
      <w:r w:rsidR="00AF5206">
        <w:rPr>
          <w:sz w:val="28"/>
          <w:szCs w:val="28"/>
        </w:rPr>
        <w:t>в</w:t>
      </w:r>
      <w:r w:rsidRPr="00AD2E50">
        <w:rPr>
          <w:sz w:val="28"/>
          <w:szCs w:val="28"/>
        </w:rPr>
        <w:t xml:space="preserve"> четвертом квартале </w:t>
      </w:r>
      <w:r w:rsidR="00AF5206">
        <w:rPr>
          <w:sz w:val="28"/>
          <w:szCs w:val="28"/>
        </w:rPr>
        <w:t xml:space="preserve">2014 года </w:t>
      </w:r>
      <w:r w:rsidRPr="00AD2E50">
        <w:rPr>
          <w:sz w:val="28"/>
          <w:szCs w:val="28"/>
        </w:rPr>
        <w:t>комитетом образования администрации города Ставрополя изготовлены буклеты по пропаганде здорового образа жизни и профилактике борьбы со СПИДом, табакокурением, алкоголизмом. На эти цели из бюджета города Ставрополя израсходовано 75,0 тыс. рублей</w:t>
      </w:r>
      <w:r w:rsidR="00AF5206">
        <w:rPr>
          <w:sz w:val="28"/>
          <w:szCs w:val="28"/>
        </w:rPr>
        <w:t>;</w:t>
      </w:r>
    </w:p>
    <w:p w:rsidR="006D1BB2" w:rsidRPr="00AD2E50" w:rsidRDefault="000B6C7C" w:rsidP="00C93277">
      <w:pPr>
        <w:shd w:val="clear" w:color="auto" w:fill="FFFFFF"/>
        <w:tabs>
          <w:tab w:val="left" w:pos="255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рамках о</w:t>
      </w:r>
      <w:r w:rsidR="006D1BB2" w:rsidRPr="00AD2E50">
        <w:rPr>
          <w:sz w:val="28"/>
          <w:szCs w:val="28"/>
        </w:rPr>
        <w:t>свещени</w:t>
      </w:r>
      <w:r>
        <w:rPr>
          <w:sz w:val="28"/>
          <w:szCs w:val="28"/>
        </w:rPr>
        <w:t>я</w:t>
      </w:r>
      <w:r w:rsidR="006D1BB2" w:rsidRPr="00AD2E50">
        <w:rPr>
          <w:sz w:val="28"/>
          <w:szCs w:val="28"/>
        </w:rPr>
        <w:t xml:space="preserve"> работы правоохранительных органов, администрации города Ставрополя по профилактике правонарушений на официальном сайте администрации города Ставрополя, в газете «Вечерний Ставрополь» и на сайтах информационных агентств размещены 29 материалов</w:t>
      </w:r>
      <w:r>
        <w:rPr>
          <w:sz w:val="28"/>
          <w:szCs w:val="28"/>
        </w:rPr>
        <w:t>.</w:t>
      </w:r>
    </w:p>
    <w:p w:rsidR="00AA5EB5" w:rsidRDefault="00AA5EB5" w:rsidP="00C93277">
      <w:pPr>
        <w:tabs>
          <w:tab w:val="left" w:pos="0"/>
        </w:tabs>
        <w:suppressAutoHyphens/>
        <w:ind w:firstLine="709"/>
        <w:jc w:val="both"/>
        <w:rPr>
          <w:sz w:val="28"/>
          <w:szCs w:val="28"/>
        </w:rPr>
      </w:pPr>
    </w:p>
    <w:p w:rsidR="00430949" w:rsidRDefault="00156B59" w:rsidP="00156B59">
      <w:pPr>
        <w:tabs>
          <w:tab w:val="left" w:pos="-2127"/>
        </w:tabs>
        <w:jc w:val="center"/>
        <w:rPr>
          <w:sz w:val="28"/>
          <w:szCs w:val="28"/>
        </w:rPr>
      </w:pPr>
      <w:r w:rsidRPr="00430949">
        <w:rPr>
          <w:sz w:val="28"/>
          <w:szCs w:val="28"/>
        </w:rPr>
        <w:t>5</w:t>
      </w:r>
      <w:r w:rsidR="0072634F" w:rsidRPr="00430949">
        <w:rPr>
          <w:sz w:val="28"/>
          <w:szCs w:val="28"/>
        </w:rPr>
        <w:t>. </w:t>
      </w:r>
      <w:r w:rsidR="00682A99" w:rsidRPr="00430949">
        <w:rPr>
          <w:sz w:val="28"/>
          <w:szCs w:val="28"/>
        </w:rPr>
        <w:t>Муниципальная</w:t>
      </w:r>
      <w:r w:rsidR="001034DC" w:rsidRPr="00430949">
        <w:rPr>
          <w:sz w:val="28"/>
          <w:szCs w:val="28"/>
        </w:rPr>
        <w:t xml:space="preserve"> программа</w:t>
      </w:r>
      <w:r w:rsidRPr="00430949">
        <w:rPr>
          <w:sz w:val="28"/>
          <w:szCs w:val="28"/>
        </w:rPr>
        <w:t xml:space="preserve"> </w:t>
      </w:r>
      <w:r w:rsidR="00682A99" w:rsidRPr="00430949">
        <w:rPr>
          <w:bCs/>
          <w:sz w:val="28"/>
          <w:szCs w:val="28"/>
        </w:rPr>
        <w:t>«</w:t>
      </w:r>
      <w:r w:rsidR="00682A99" w:rsidRPr="00430949">
        <w:rPr>
          <w:sz w:val="28"/>
          <w:szCs w:val="28"/>
        </w:rPr>
        <w:t xml:space="preserve">Развитие казачества </w:t>
      </w:r>
    </w:p>
    <w:p w:rsidR="00156B59" w:rsidRPr="00430949" w:rsidRDefault="00682A99" w:rsidP="00156B59">
      <w:pPr>
        <w:tabs>
          <w:tab w:val="left" w:pos="-2127"/>
        </w:tabs>
        <w:jc w:val="center"/>
        <w:rPr>
          <w:bCs/>
          <w:sz w:val="28"/>
          <w:szCs w:val="28"/>
        </w:rPr>
      </w:pPr>
      <w:r w:rsidRPr="00430949">
        <w:rPr>
          <w:sz w:val="28"/>
          <w:szCs w:val="28"/>
        </w:rPr>
        <w:t>в городе Ставрополе на 2014 – 2017 годы</w:t>
      </w:r>
      <w:r w:rsidRPr="00430949">
        <w:rPr>
          <w:bCs/>
          <w:sz w:val="28"/>
          <w:szCs w:val="28"/>
        </w:rPr>
        <w:t>»</w:t>
      </w:r>
    </w:p>
    <w:p w:rsidR="00156B59" w:rsidRPr="00430949" w:rsidRDefault="00156B59" w:rsidP="00156B59">
      <w:pPr>
        <w:tabs>
          <w:tab w:val="left" w:pos="-2127"/>
        </w:tabs>
        <w:jc w:val="center"/>
        <w:rPr>
          <w:bCs/>
          <w:sz w:val="28"/>
          <w:szCs w:val="28"/>
        </w:rPr>
      </w:pPr>
    </w:p>
    <w:p w:rsidR="00A36A33" w:rsidRDefault="00A36A33" w:rsidP="00A36A33">
      <w:pPr>
        <w:ind w:firstLine="709"/>
        <w:jc w:val="both"/>
        <w:rPr>
          <w:sz w:val="28"/>
          <w:szCs w:val="28"/>
        </w:rPr>
      </w:pPr>
      <w:r w:rsidRPr="00F35353">
        <w:rPr>
          <w:sz w:val="28"/>
          <w:szCs w:val="28"/>
        </w:rPr>
        <w:t xml:space="preserve">Ответственный исполнитель - </w:t>
      </w:r>
      <w:r>
        <w:rPr>
          <w:sz w:val="28"/>
          <w:szCs w:val="28"/>
        </w:rPr>
        <w:t>администрация города Ставрополя в лице комитета общественной безопасности администрации города Ставрополя</w:t>
      </w:r>
      <w:r w:rsidRPr="00156B59">
        <w:rPr>
          <w:sz w:val="28"/>
          <w:szCs w:val="28"/>
        </w:rPr>
        <w:t>.</w:t>
      </w:r>
    </w:p>
    <w:p w:rsidR="00A36A33" w:rsidRPr="00156B59" w:rsidRDefault="00A36A33" w:rsidP="00A36A33">
      <w:pPr>
        <w:tabs>
          <w:tab w:val="left" w:pos="-2127"/>
        </w:tabs>
        <w:ind w:firstLine="709"/>
        <w:jc w:val="both"/>
        <w:rPr>
          <w:bCs/>
          <w:sz w:val="28"/>
          <w:szCs w:val="28"/>
        </w:rPr>
      </w:pPr>
      <w:r w:rsidRPr="00156B59">
        <w:rPr>
          <w:sz w:val="28"/>
          <w:szCs w:val="28"/>
        </w:rPr>
        <w:lastRenderedPageBreak/>
        <w:t>Муниципальная</w:t>
      </w:r>
      <w:r w:rsidRPr="00156B59">
        <w:rPr>
          <w:bCs/>
          <w:sz w:val="28"/>
          <w:szCs w:val="28"/>
        </w:rPr>
        <w:t xml:space="preserve"> программа «</w:t>
      </w:r>
      <w:r w:rsidRPr="00156B59">
        <w:rPr>
          <w:sz w:val="28"/>
          <w:szCs w:val="28"/>
        </w:rPr>
        <w:t>Развитие казачества в городе Ставрополе на 2014 – 2017 годы</w:t>
      </w:r>
      <w:r w:rsidRPr="00156B59">
        <w:rPr>
          <w:bCs/>
          <w:sz w:val="28"/>
          <w:szCs w:val="28"/>
        </w:rPr>
        <w:t>»</w:t>
      </w:r>
      <w:r w:rsidR="00F50677">
        <w:rPr>
          <w:bCs/>
          <w:sz w:val="28"/>
          <w:szCs w:val="28"/>
        </w:rPr>
        <w:t>,</w:t>
      </w:r>
      <w:r w:rsidRPr="00156B59">
        <w:rPr>
          <w:bCs/>
          <w:sz w:val="28"/>
          <w:szCs w:val="28"/>
        </w:rPr>
        <w:t xml:space="preserve"> утвержде</w:t>
      </w:r>
      <w:r w:rsidR="00F50677">
        <w:rPr>
          <w:bCs/>
          <w:sz w:val="28"/>
          <w:szCs w:val="28"/>
        </w:rPr>
        <w:t>н</w:t>
      </w:r>
      <w:r w:rsidRPr="00156B59">
        <w:rPr>
          <w:bCs/>
          <w:sz w:val="28"/>
          <w:szCs w:val="28"/>
        </w:rPr>
        <w:t>на</w:t>
      </w:r>
      <w:r w:rsidR="00F50677">
        <w:rPr>
          <w:bCs/>
          <w:sz w:val="28"/>
          <w:szCs w:val="28"/>
        </w:rPr>
        <w:t>я</w:t>
      </w:r>
      <w:r w:rsidRPr="00156B59">
        <w:rPr>
          <w:bCs/>
          <w:sz w:val="28"/>
          <w:szCs w:val="28"/>
        </w:rPr>
        <w:t xml:space="preserve"> постановлением администрации города Ставрополя от 31.10.2013 г. № 3829. </w:t>
      </w:r>
      <w:r>
        <w:rPr>
          <w:bCs/>
          <w:sz w:val="28"/>
          <w:szCs w:val="28"/>
        </w:rPr>
        <w:t>П</w:t>
      </w:r>
      <w:r w:rsidRPr="00156B59">
        <w:rPr>
          <w:bCs/>
          <w:sz w:val="28"/>
          <w:szCs w:val="28"/>
        </w:rPr>
        <w:t>одпрограммы</w:t>
      </w:r>
      <w:r>
        <w:rPr>
          <w:bCs/>
          <w:sz w:val="28"/>
          <w:szCs w:val="28"/>
        </w:rPr>
        <w:t xml:space="preserve"> не предусмотрены.</w:t>
      </w:r>
    </w:p>
    <w:p w:rsidR="00A36A33" w:rsidRDefault="00A36A33" w:rsidP="00A36A33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Общий объем финансирования на весь период реализации </w:t>
      </w:r>
      <w:r w:rsidR="00F50677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 xml:space="preserve">рограммы составляет 9467,97 тыс. рублей. Реализация мероприятий </w:t>
      </w:r>
      <w:r w:rsidR="00F50677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рограммы обеспечивается за счет средств бюджета города Ставрополя (100</w:t>
      </w:r>
      <w:r w:rsidR="00F5067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%). </w:t>
      </w:r>
    </w:p>
    <w:p w:rsidR="00A36A33" w:rsidRPr="00CA1D04" w:rsidRDefault="00A36A33" w:rsidP="00A36A33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CA1D04">
        <w:rPr>
          <w:bCs/>
          <w:sz w:val="28"/>
          <w:szCs w:val="28"/>
        </w:rPr>
        <w:t xml:space="preserve">Объем финансирования на 2014 год </w:t>
      </w:r>
      <w:r>
        <w:rPr>
          <w:bCs/>
          <w:sz w:val="28"/>
          <w:szCs w:val="28"/>
        </w:rPr>
        <w:t>составил 2302,97 тыс. рублей.</w:t>
      </w:r>
      <w:r w:rsidRPr="00CA1D04">
        <w:rPr>
          <w:bCs/>
          <w:sz w:val="28"/>
          <w:szCs w:val="28"/>
        </w:rPr>
        <w:t xml:space="preserve"> Уровень освоения финансовых средств, выделенных на реализацию мероприятий</w:t>
      </w:r>
      <w:r>
        <w:rPr>
          <w:bCs/>
          <w:sz w:val="28"/>
          <w:szCs w:val="28"/>
        </w:rPr>
        <w:t xml:space="preserve"> </w:t>
      </w:r>
      <w:r w:rsidR="00F50677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 xml:space="preserve">рограммы за 2014 год </w:t>
      </w:r>
      <w:r w:rsidR="00F50677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100</w:t>
      </w:r>
      <w:r w:rsidR="00F5067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%. </w:t>
      </w:r>
    </w:p>
    <w:p w:rsidR="00A36A33" w:rsidRPr="00F50677" w:rsidRDefault="00A36A33" w:rsidP="00A36A33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F50677">
        <w:rPr>
          <w:bCs/>
          <w:sz w:val="28"/>
          <w:szCs w:val="28"/>
        </w:rPr>
        <w:t>Результаты выполнения мероприятий программы</w:t>
      </w:r>
      <w:r w:rsidR="00310431" w:rsidRPr="00F50677">
        <w:rPr>
          <w:bCs/>
          <w:sz w:val="28"/>
          <w:szCs w:val="28"/>
        </w:rPr>
        <w:t>:</w:t>
      </w:r>
    </w:p>
    <w:p w:rsidR="009359FF" w:rsidRPr="00A36A33" w:rsidRDefault="00A36A33" w:rsidP="00A36A33">
      <w:pPr>
        <w:tabs>
          <w:tab w:val="left" w:pos="3855"/>
        </w:tabs>
        <w:ind w:firstLine="709"/>
        <w:jc w:val="both"/>
        <w:rPr>
          <w:sz w:val="28"/>
          <w:szCs w:val="28"/>
        </w:rPr>
      </w:pPr>
      <w:r w:rsidRPr="00A36A33">
        <w:rPr>
          <w:sz w:val="28"/>
          <w:szCs w:val="28"/>
        </w:rPr>
        <w:t>- муниципальной казачьей дружине города Ставрополя» предоставлена субсидия</w:t>
      </w:r>
      <w:r w:rsidR="009359FF" w:rsidRPr="00A36A33">
        <w:rPr>
          <w:sz w:val="28"/>
          <w:szCs w:val="28"/>
        </w:rPr>
        <w:t xml:space="preserve"> </w:t>
      </w:r>
      <w:r w:rsidRPr="00A36A33">
        <w:rPr>
          <w:sz w:val="28"/>
          <w:szCs w:val="28"/>
        </w:rPr>
        <w:t xml:space="preserve">на страхование жизни и здоровья, </w:t>
      </w:r>
      <w:r w:rsidR="009359FF" w:rsidRPr="00A36A33">
        <w:rPr>
          <w:sz w:val="28"/>
          <w:szCs w:val="28"/>
        </w:rPr>
        <w:t xml:space="preserve">а также риска гражданской ответственности </w:t>
      </w:r>
      <w:r w:rsidRPr="00A36A33">
        <w:rPr>
          <w:sz w:val="28"/>
          <w:szCs w:val="28"/>
        </w:rPr>
        <w:t xml:space="preserve">ее членов, </w:t>
      </w:r>
      <w:r w:rsidR="009359FF" w:rsidRPr="00A36A33">
        <w:rPr>
          <w:sz w:val="28"/>
          <w:szCs w:val="28"/>
        </w:rPr>
        <w:t>на обеспечение оргтехникой, канцелярскими товарами, удостоверениями, нагрудными знаками и нарукавными повязками, а также оплату у</w:t>
      </w:r>
      <w:r w:rsidRPr="00A36A33">
        <w:rPr>
          <w:sz w:val="28"/>
          <w:szCs w:val="28"/>
        </w:rPr>
        <w:t xml:space="preserve">слуг связи и коммунальных услуг, </w:t>
      </w:r>
      <w:r w:rsidR="009359FF" w:rsidRPr="00A36A33">
        <w:rPr>
          <w:sz w:val="28"/>
          <w:szCs w:val="28"/>
        </w:rPr>
        <w:t>на материальное поощрение членов дружины</w:t>
      </w:r>
      <w:r w:rsidRPr="00A36A33">
        <w:rPr>
          <w:sz w:val="28"/>
          <w:szCs w:val="28"/>
        </w:rPr>
        <w:t>;</w:t>
      </w:r>
    </w:p>
    <w:p w:rsidR="00A36A33" w:rsidRDefault="00A36A33" w:rsidP="003B0083">
      <w:pPr>
        <w:ind w:firstLine="709"/>
        <w:jc w:val="both"/>
        <w:rPr>
          <w:rFonts w:eastAsia="SimSun"/>
          <w:sz w:val="28"/>
          <w:szCs w:val="28"/>
          <w:lang w:eastAsia="zh-CN"/>
        </w:rPr>
      </w:pPr>
      <w:r>
        <w:rPr>
          <w:sz w:val="28"/>
          <w:szCs w:val="28"/>
        </w:rPr>
        <w:t>- проведен ремонт</w:t>
      </w:r>
      <w:r w:rsidR="009359FF" w:rsidRPr="003B0083">
        <w:rPr>
          <w:sz w:val="28"/>
          <w:szCs w:val="28"/>
        </w:rPr>
        <w:t xml:space="preserve"> муниципальных помещений, используемых казачьими обществами, </w:t>
      </w:r>
      <w:r>
        <w:rPr>
          <w:rFonts w:eastAsia="SimSun"/>
          <w:sz w:val="28"/>
          <w:szCs w:val="28"/>
          <w:lang w:eastAsia="zh-CN"/>
        </w:rPr>
        <w:t>общей площадью 34,6 кв</w:t>
      </w:r>
      <w:r w:rsidR="00F50677">
        <w:rPr>
          <w:rFonts w:eastAsia="SimSun"/>
          <w:sz w:val="28"/>
          <w:szCs w:val="28"/>
          <w:lang w:eastAsia="zh-CN"/>
        </w:rPr>
        <w:t xml:space="preserve">адратных </w:t>
      </w:r>
      <w:r>
        <w:rPr>
          <w:rFonts w:eastAsia="SimSun"/>
          <w:sz w:val="28"/>
          <w:szCs w:val="28"/>
          <w:lang w:eastAsia="zh-CN"/>
        </w:rPr>
        <w:t>м</w:t>
      </w:r>
      <w:r w:rsidR="00F50677">
        <w:rPr>
          <w:rFonts w:eastAsia="SimSun"/>
          <w:sz w:val="28"/>
          <w:szCs w:val="28"/>
          <w:lang w:eastAsia="zh-CN"/>
        </w:rPr>
        <w:t>етра</w:t>
      </w:r>
      <w:r>
        <w:rPr>
          <w:rFonts w:eastAsia="SimSun"/>
          <w:sz w:val="28"/>
          <w:szCs w:val="28"/>
          <w:lang w:eastAsia="zh-CN"/>
        </w:rPr>
        <w:t>;</w:t>
      </w:r>
    </w:p>
    <w:p w:rsidR="009359FF" w:rsidRPr="003B0083" w:rsidRDefault="00A36A33" w:rsidP="003B0083">
      <w:pPr>
        <w:ind w:firstLine="709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zh-CN"/>
        </w:rPr>
        <w:t xml:space="preserve">- </w:t>
      </w:r>
      <w:r w:rsidRPr="003B0083">
        <w:rPr>
          <w:sz w:val="28"/>
          <w:szCs w:val="28"/>
        </w:rPr>
        <w:t xml:space="preserve">27 сентября </w:t>
      </w:r>
      <w:r>
        <w:rPr>
          <w:sz w:val="28"/>
          <w:szCs w:val="28"/>
        </w:rPr>
        <w:t>2014 г</w:t>
      </w:r>
      <w:r w:rsidR="00F50677">
        <w:rPr>
          <w:sz w:val="28"/>
          <w:szCs w:val="28"/>
        </w:rPr>
        <w:t>ода</w:t>
      </w:r>
      <w:r>
        <w:rPr>
          <w:sz w:val="28"/>
          <w:szCs w:val="28"/>
        </w:rPr>
        <w:t xml:space="preserve"> </w:t>
      </w:r>
      <w:r>
        <w:rPr>
          <w:rFonts w:eastAsia="SimSun"/>
          <w:sz w:val="28"/>
          <w:szCs w:val="28"/>
          <w:lang w:eastAsia="zh-CN"/>
        </w:rPr>
        <w:t>в</w:t>
      </w:r>
      <w:r w:rsidR="009359FF" w:rsidRPr="003B0083">
        <w:rPr>
          <w:sz w:val="28"/>
          <w:szCs w:val="28"/>
        </w:rPr>
        <w:t xml:space="preserve"> рамка</w:t>
      </w:r>
      <w:r>
        <w:rPr>
          <w:sz w:val="28"/>
          <w:szCs w:val="28"/>
        </w:rPr>
        <w:t xml:space="preserve">х празднования Дня города </w:t>
      </w:r>
      <w:r w:rsidR="009359FF" w:rsidRPr="003B0083">
        <w:rPr>
          <w:sz w:val="28"/>
          <w:szCs w:val="28"/>
        </w:rPr>
        <w:t>состоялся праздничный концерт ансамбля песни и пляски «Вольная степь» «Ставрополю – любо!»</w:t>
      </w:r>
      <w:r>
        <w:rPr>
          <w:sz w:val="28"/>
          <w:szCs w:val="28"/>
        </w:rPr>
        <w:t>;</w:t>
      </w:r>
    </w:p>
    <w:p w:rsidR="009359FF" w:rsidRPr="003B0083" w:rsidRDefault="00A36A33" w:rsidP="003B00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течение 2014 г</w:t>
      </w:r>
      <w:r w:rsidR="00F50677">
        <w:rPr>
          <w:sz w:val="28"/>
          <w:szCs w:val="28"/>
        </w:rPr>
        <w:t>ода</w:t>
      </w:r>
      <w:r>
        <w:rPr>
          <w:sz w:val="28"/>
          <w:szCs w:val="28"/>
        </w:rPr>
        <w:t xml:space="preserve"> м</w:t>
      </w:r>
      <w:r w:rsidR="009359FF" w:rsidRPr="003B0083">
        <w:rPr>
          <w:sz w:val="28"/>
          <w:szCs w:val="28"/>
        </w:rPr>
        <w:t xml:space="preserve">униципальным ансамблем «Казачий пикет» в рамках проекта «Казачье братство» </w:t>
      </w:r>
      <w:r>
        <w:rPr>
          <w:sz w:val="28"/>
          <w:szCs w:val="28"/>
        </w:rPr>
        <w:t>проведено</w:t>
      </w:r>
      <w:r w:rsidR="009359FF" w:rsidRPr="003B0083">
        <w:rPr>
          <w:sz w:val="28"/>
          <w:szCs w:val="28"/>
        </w:rPr>
        <w:t xml:space="preserve"> 9 концертов-лекций по казачьей культуре для 1410 учащихся общеобразовательных учреждений города Ставрополя</w:t>
      </w:r>
      <w:r w:rsidR="00930216">
        <w:rPr>
          <w:sz w:val="28"/>
          <w:szCs w:val="28"/>
        </w:rPr>
        <w:t>;</w:t>
      </w:r>
    </w:p>
    <w:p w:rsidR="00C15922" w:rsidRDefault="00930216" w:rsidP="003B0083">
      <w:pPr>
        <w:ind w:firstLine="709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-</w:t>
      </w:r>
      <w:r w:rsidR="00257201" w:rsidRPr="003B0083">
        <w:rPr>
          <w:sz w:val="28"/>
          <w:szCs w:val="28"/>
        </w:rPr>
        <w:t xml:space="preserve"> с</w:t>
      </w:r>
      <w:r>
        <w:rPr>
          <w:sz w:val="28"/>
          <w:szCs w:val="28"/>
        </w:rPr>
        <w:t>о 02 по 24 июня 2014 г</w:t>
      </w:r>
      <w:r w:rsidR="00F50677">
        <w:rPr>
          <w:sz w:val="28"/>
          <w:szCs w:val="28"/>
        </w:rPr>
        <w:t>ода</w:t>
      </w:r>
      <w:r w:rsidR="00257201" w:rsidRPr="003B0083">
        <w:rPr>
          <w:sz w:val="28"/>
          <w:szCs w:val="28"/>
        </w:rPr>
        <w:t xml:space="preserve"> в городском оздоровительном лагере «Весёлый улей» </w:t>
      </w:r>
      <w:r w:rsidR="00F50677">
        <w:rPr>
          <w:sz w:val="28"/>
          <w:szCs w:val="28"/>
        </w:rPr>
        <w:t>муниципального бюджетного образовательного учреждения дополнительного образования детей</w:t>
      </w:r>
      <w:r w:rsidR="00C15922" w:rsidRPr="00602C33">
        <w:rPr>
          <w:sz w:val="28"/>
          <w:szCs w:val="28"/>
        </w:rPr>
        <w:t xml:space="preserve"> «Ставропольский Дворец детского творчества»</w:t>
      </w:r>
      <w:r w:rsidR="00C15922">
        <w:rPr>
          <w:sz w:val="28"/>
          <w:szCs w:val="28"/>
        </w:rPr>
        <w:t xml:space="preserve"> </w:t>
      </w:r>
      <w:r w:rsidR="00257201" w:rsidRPr="003B0083">
        <w:rPr>
          <w:sz w:val="28"/>
          <w:szCs w:val="28"/>
        </w:rPr>
        <w:t>для 215 детей и подростков проведена смена казачьей направленности «Летняя экспедиция в мир открытий и чудес»</w:t>
      </w:r>
      <w:r w:rsidR="00C15922">
        <w:rPr>
          <w:sz w:val="28"/>
          <w:szCs w:val="28"/>
        </w:rPr>
        <w:t>;</w:t>
      </w:r>
    </w:p>
    <w:p w:rsidR="00C15922" w:rsidRDefault="00C15922" w:rsidP="00C15922">
      <w:pPr>
        <w:pStyle w:val="ConsPlusCell"/>
        <w:ind w:firstLine="709"/>
        <w:jc w:val="both"/>
      </w:pPr>
      <w:r>
        <w:t>- с 15 июня по 05 июля 2014 г</w:t>
      </w:r>
      <w:r w:rsidR="00F50677">
        <w:t>ода</w:t>
      </w:r>
      <w:r w:rsidR="00257201" w:rsidRPr="003B0083">
        <w:t xml:space="preserve"> </w:t>
      </w:r>
      <w:r>
        <w:t xml:space="preserve">для </w:t>
      </w:r>
      <w:r w:rsidRPr="003B0083">
        <w:t xml:space="preserve">165 детей и подростков </w:t>
      </w:r>
      <w:r w:rsidR="00257201" w:rsidRPr="003B0083">
        <w:t>в детском санаторно-оздоровительном центре «Лесная поляна» прошла первая православная смена «Неиссякаемый родник», посвященная 700-летию со дня рождения преподобного Сергия Радонежского, и направленная на духовно-нравственное вос</w:t>
      </w:r>
      <w:r>
        <w:t xml:space="preserve">питание подрастающего поколения; </w:t>
      </w:r>
    </w:p>
    <w:p w:rsidR="00C15922" w:rsidRPr="003B0083" w:rsidRDefault="00C15922" w:rsidP="00C15922">
      <w:pPr>
        <w:pStyle w:val="ConsPlusCell"/>
        <w:ind w:firstLine="709"/>
        <w:jc w:val="both"/>
      </w:pPr>
      <w:r>
        <w:t>- в</w:t>
      </w:r>
      <w:r w:rsidR="00257201" w:rsidRPr="003B0083">
        <w:t xml:space="preserve"> краевых и городских средствах массовой информации размещены 24 печатных и аудиовизуальн</w:t>
      </w:r>
      <w:r>
        <w:t>ых материала о работе</w:t>
      </w:r>
      <w:r w:rsidRPr="003B0083">
        <w:t xml:space="preserve"> администрации города Ставрополя в сфере поддержки казачества, а также общественной деятельности казачьих обществ</w:t>
      </w:r>
      <w:r>
        <w:t>;</w:t>
      </w:r>
    </w:p>
    <w:p w:rsidR="00257201" w:rsidRPr="003B0083" w:rsidRDefault="00C15922" w:rsidP="003B00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257201" w:rsidRPr="003B0083">
        <w:rPr>
          <w:sz w:val="28"/>
          <w:szCs w:val="28"/>
        </w:rPr>
        <w:t xml:space="preserve">рганизованы и проведены среди классов казачьей направленности </w:t>
      </w:r>
      <w:r>
        <w:rPr>
          <w:sz w:val="28"/>
          <w:szCs w:val="28"/>
        </w:rPr>
        <w:t xml:space="preserve">общеобразовательных учреждений </w:t>
      </w:r>
      <w:r w:rsidR="00257201" w:rsidRPr="003B0083">
        <w:rPr>
          <w:sz w:val="28"/>
          <w:szCs w:val="28"/>
        </w:rPr>
        <w:t xml:space="preserve">№ 6, 11, 41, </w:t>
      </w:r>
      <w:r w:rsidR="00DA1BCD">
        <w:rPr>
          <w:sz w:val="28"/>
          <w:szCs w:val="28"/>
        </w:rPr>
        <w:t>муниципальном бюджетном образовательном учреждении</w:t>
      </w:r>
      <w:r w:rsidR="00310431">
        <w:rPr>
          <w:sz w:val="28"/>
          <w:szCs w:val="28"/>
        </w:rPr>
        <w:t xml:space="preserve"> «К</w:t>
      </w:r>
      <w:r w:rsidR="00310431" w:rsidRPr="00AD2E50">
        <w:rPr>
          <w:sz w:val="28"/>
          <w:szCs w:val="28"/>
        </w:rPr>
        <w:t>адетск</w:t>
      </w:r>
      <w:r w:rsidR="00310431">
        <w:rPr>
          <w:sz w:val="28"/>
          <w:szCs w:val="28"/>
        </w:rPr>
        <w:t>ая школа им.</w:t>
      </w:r>
      <w:r w:rsidR="00310431" w:rsidRPr="00AD2E50">
        <w:rPr>
          <w:sz w:val="28"/>
          <w:szCs w:val="28"/>
        </w:rPr>
        <w:t xml:space="preserve"> генерала Ермолова А.П.</w:t>
      </w:r>
      <w:r w:rsidR="00310431">
        <w:rPr>
          <w:sz w:val="28"/>
          <w:szCs w:val="28"/>
        </w:rPr>
        <w:t>»</w:t>
      </w:r>
      <w:r>
        <w:rPr>
          <w:sz w:val="28"/>
          <w:szCs w:val="28"/>
        </w:rPr>
        <w:t>, гимназии</w:t>
      </w:r>
      <w:r w:rsidR="00257201" w:rsidRPr="003B0083">
        <w:rPr>
          <w:sz w:val="28"/>
          <w:szCs w:val="28"/>
        </w:rPr>
        <w:t xml:space="preserve"> «ЛИК-успех»</w:t>
      </w:r>
      <w:r w:rsidR="00310431">
        <w:rPr>
          <w:sz w:val="28"/>
          <w:szCs w:val="28"/>
        </w:rPr>
        <w:t xml:space="preserve"> общегородские мероприятия «Казачьи игры» (64 участника)</w:t>
      </w:r>
      <w:r w:rsidR="00257201" w:rsidRPr="003B0083">
        <w:rPr>
          <w:sz w:val="28"/>
          <w:szCs w:val="28"/>
        </w:rPr>
        <w:t xml:space="preserve"> и городская олимпиада (45 участников)</w:t>
      </w:r>
      <w:r w:rsidR="00310431">
        <w:rPr>
          <w:sz w:val="28"/>
          <w:szCs w:val="28"/>
        </w:rPr>
        <w:t>;</w:t>
      </w:r>
    </w:p>
    <w:p w:rsidR="00257201" w:rsidRPr="00310431" w:rsidRDefault="00310431" w:rsidP="00310431">
      <w:pPr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3B0083">
        <w:rPr>
          <w:sz w:val="28"/>
          <w:szCs w:val="28"/>
        </w:rPr>
        <w:t xml:space="preserve">на базе </w:t>
      </w:r>
      <w:r w:rsidR="00DA1BCD">
        <w:rPr>
          <w:sz w:val="28"/>
          <w:szCs w:val="28"/>
        </w:rPr>
        <w:t>муниципального бюджетного образовательного учреждения средней образовательной школы</w:t>
      </w:r>
      <w:r w:rsidRPr="003B0083">
        <w:rPr>
          <w:sz w:val="28"/>
          <w:szCs w:val="28"/>
        </w:rPr>
        <w:t xml:space="preserve"> № 41 города Ставрополя</w:t>
      </w:r>
      <w:r w:rsidRPr="00310431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3B0083">
        <w:rPr>
          <w:sz w:val="28"/>
          <w:szCs w:val="28"/>
        </w:rPr>
        <w:t>рганизован музей</w:t>
      </w:r>
      <w:r>
        <w:rPr>
          <w:spacing w:val="-4"/>
          <w:sz w:val="28"/>
          <w:szCs w:val="28"/>
        </w:rPr>
        <w:t xml:space="preserve"> </w:t>
      </w:r>
      <w:r w:rsidR="00257201" w:rsidRPr="003B0083">
        <w:rPr>
          <w:sz w:val="28"/>
          <w:szCs w:val="28"/>
        </w:rPr>
        <w:t>возрождения казачьей культуры</w:t>
      </w:r>
      <w:r>
        <w:rPr>
          <w:sz w:val="28"/>
          <w:szCs w:val="28"/>
        </w:rPr>
        <w:t>;</w:t>
      </w:r>
      <w:r w:rsidR="00257201" w:rsidRPr="003B0083">
        <w:rPr>
          <w:sz w:val="28"/>
          <w:szCs w:val="28"/>
        </w:rPr>
        <w:t xml:space="preserve"> </w:t>
      </w:r>
    </w:p>
    <w:p w:rsidR="00257201" w:rsidRPr="003B0083" w:rsidRDefault="00310431" w:rsidP="003B00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57201" w:rsidRPr="003B0083">
        <w:rPr>
          <w:sz w:val="28"/>
          <w:szCs w:val="28"/>
        </w:rPr>
        <w:t xml:space="preserve">27 сентября 2014 года </w:t>
      </w:r>
      <w:r>
        <w:rPr>
          <w:sz w:val="28"/>
          <w:szCs w:val="28"/>
        </w:rPr>
        <w:t>в г</w:t>
      </w:r>
      <w:r w:rsidR="00DA1BCD">
        <w:rPr>
          <w:sz w:val="28"/>
          <w:szCs w:val="28"/>
        </w:rPr>
        <w:t>ороде</w:t>
      </w:r>
      <w:r>
        <w:rPr>
          <w:sz w:val="28"/>
          <w:szCs w:val="28"/>
        </w:rPr>
        <w:t xml:space="preserve"> Ставрополе прошел </w:t>
      </w:r>
      <w:r w:rsidR="00257201" w:rsidRPr="003B0083">
        <w:rPr>
          <w:sz w:val="28"/>
          <w:szCs w:val="28"/>
        </w:rPr>
        <w:t>ежегодный городской фестиваль казачьих и славянских традиций</w:t>
      </w:r>
      <w:r>
        <w:rPr>
          <w:sz w:val="28"/>
          <w:szCs w:val="28"/>
        </w:rPr>
        <w:t>.</w:t>
      </w:r>
    </w:p>
    <w:p w:rsidR="00257201" w:rsidRDefault="00257201" w:rsidP="006D6174">
      <w:pPr>
        <w:ind w:firstLine="708"/>
        <w:rPr>
          <w:b/>
          <w:spacing w:val="-4"/>
          <w:sz w:val="28"/>
          <w:szCs w:val="28"/>
        </w:rPr>
      </w:pPr>
    </w:p>
    <w:p w:rsidR="00F6031D" w:rsidRDefault="005240B5" w:rsidP="004D2674">
      <w:pPr>
        <w:pStyle w:val="af3"/>
        <w:spacing w:after="0"/>
        <w:jc w:val="center"/>
        <w:rPr>
          <w:sz w:val="28"/>
          <w:szCs w:val="28"/>
        </w:rPr>
      </w:pPr>
      <w:r w:rsidRPr="00F6031D">
        <w:rPr>
          <w:sz w:val="28"/>
          <w:szCs w:val="28"/>
        </w:rPr>
        <w:t xml:space="preserve">6. </w:t>
      </w:r>
      <w:r w:rsidR="009E6F34" w:rsidRPr="00F6031D">
        <w:rPr>
          <w:sz w:val="28"/>
          <w:szCs w:val="28"/>
        </w:rPr>
        <w:t>Муниципальная</w:t>
      </w:r>
      <w:r w:rsidR="006D6174" w:rsidRPr="00F6031D">
        <w:rPr>
          <w:sz w:val="28"/>
          <w:szCs w:val="28"/>
        </w:rPr>
        <w:t xml:space="preserve"> программа </w:t>
      </w:r>
      <w:r w:rsidR="009E6F34" w:rsidRPr="00F6031D">
        <w:rPr>
          <w:bCs/>
          <w:sz w:val="28"/>
          <w:szCs w:val="28"/>
        </w:rPr>
        <w:t>«</w:t>
      </w:r>
      <w:r w:rsidR="009E6F34" w:rsidRPr="00F6031D">
        <w:rPr>
          <w:sz w:val="28"/>
          <w:szCs w:val="28"/>
        </w:rPr>
        <w:t xml:space="preserve">Развитие муниципальной службы и противодействие коррупции в администрации города Ставрополя </w:t>
      </w:r>
    </w:p>
    <w:p w:rsidR="00585FAB" w:rsidRPr="00F6031D" w:rsidRDefault="009E6F34" w:rsidP="004D2674">
      <w:pPr>
        <w:pStyle w:val="af3"/>
        <w:spacing w:after="0"/>
        <w:jc w:val="center"/>
        <w:rPr>
          <w:sz w:val="28"/>
          <w:szCs w:val="28"/>
        </w:rPr>
      </w:pPr>
      <w:r w:rsidRPr="00F6031D">
        <w:rPr>
          <w:sz w:val="28"/>
          <w:szCs w:val="28"/>
        </w:rPr>
        <w:t>и ее органах на 2014 – 2017 годы</w:t>
      </w:r>
      <w:r w:rsidRPr="00F6031D">
        <w:rPr>
          <w:bCs/>
          <w:sz w:val="28"/>
          <w:szCs w:val="28"/>
        </w:rPr>
        <w:t>»</w:t>
      </w:r>
    </w:p>
    <w:p w:rsidR="005240B5" w:rsidRDefault="005240B5" w:rsidP="005240B5">
      <w:pPr>
        <w:pStyle w:val="af3"/>
        <w:spacing w:after="0"/>
        <w:jc w:val="center"/>
        <w:rPr>
          <w:sz w:val="28"/>
          <w:szCs w:val="28"/>
        </w:rPr>
      </w:pPr>
    </w:p>
    <w:p w:rsidR="005240B5" w:rsidRDefault="005240B5" w:rsidP="005240B5">
      <w:pPr>
        <w:ind w:firstLine="708"/>
        <w:jc w:val="both"/>
        <w:rPr>
          <w:sz w:val="28"/>
          <w:szCs w:val="28"/>
        </w:rPr>
      </w:pPr>
      <w:r w:rsidRPr="00156B59">
        <w:rPr>
          <w:sz w:val="28"/>
          <w:szCs w:val="28"/>
        </w:rPr>
        <w:t xml:space="preserve">Ответственный исполнитель </w:t>
      </w:r>
      <w:r w:rsidR="0036386E">
        <w:rPr>
          <w:sz w:val="28"/>
          <w:szCs w:val="28"/>
        </w:rPr>
        <w:t>–</w:t>
      </w:r>
      <w:r w:rsidRPr="00156B59">
        <w:rPr>
          <w:sz w:val="28"/>
          <w:szCs w:val="28"/>
        </w:rPr>
        <w:t xml:space="preserve"> </w:t>
      </w:r>
      <w:r w:rsidR="0036386E">
        <w:rPr>
          <w:sz w:val="28"/>
          <w:szCs w:val="28"/>
        </w:rPr>
        <w:t xml:space="preserve">администрация города Ставрополя в лице </w:t>
      </w:r>
      <w:r>
        <w:rPr>
          <w:spacing w:val="-4"/>
          <w:sz w:val="28"/>
          <w:szCs w:val="28"/>
        </w:rPr>
        <w:t>у</w:t>
      </w:r>
      <w:r w:rsidR="0036386E">
        <w:rPr>
          <w:spacing w:val="-4"/>
          <w:sz w:val="28"/>
          <w:szCs w:val="28"/>
        </w:rPr>
        <w:t>правления</w:t>
      </w:r>
      <w:r w:rsidRPr="005240B5">
        <w:rPr>
          <w:spacing w:val="-4"/>
          <w:sz w:val="28"/>
          <w:szCs w:val="28"/>
        </w:rPr>
        <w:t xml:space="preserve"> кадровой политики администрации города Ставрополя</w:t>
      </w:r>
      <w:r w:rsidRPr="00156B59">
        <w:rPr>
          <w:sz w:val="28"/>
          <w:szCs w:val="28"/>
        </w:rPr>
        <w:t>.</w:t>
      </w:r>
    </w:p>
    <w:p w:rsidR="005240B5" w:rsidRDefault="005240B5" w:rsidP="005240B5">
      <w:pPr>
        <w:ind w:firstLine="708"/>
        <w:jc w:val="both"/>
        <w:rPr>
          <w:bCs/>
          <w:sz w:val="28"/>
          <w:szCs w:val="28"/>
        </w:rPr>
      </w:pPr>
      <w:r w:rsidRPr="00156B59">
        <w:rPr>
          <w:sz w:val="28"/>
          <w:szCs w:val="28"/>
        </w:rPr>
        <w:t>Муниципальная</w:t>
      </w:r>
      <w:r w:rsidRPr="00156B59">
        <w:rPr>
          <w:bCs/>
          <w:sz w:val="28"/>
          <w:szCs w:val="28"/>
        </w:rPr>
        <w:t xml:space="preserve"> программа </w:t>
      </w:r>
      <w:r w:rsidRPr="005240B5">
        <w:rPr>
          <w:bCs/>
          <w:sz w:val="28"/>
          <w:szCs w:val="28"/>
        </w:rPr>
        <w:t>«</w:t>
      </w:r>
      <w:r w:rsidRPr="005240B5">
        <w:rPr>
          <w:sz w:val="28"/>
          <w:szCs w:val="28"/>
        </w:rPr>
        <w:t>Развитие муниципальной службы и противодействие коррупции в администрации города Ставрополя и ее органах на 2014 – 2017 годы</w:t>
      </w:r>
      <w:r w:rsidRPr="005240B5">
        <w:rPr>
          <w:bCs/>
          <w:sz w:val="28"/>
          <w:szCs w:val="28"/>
        </w:rPr>
        <w:t>»</w:t>
      </w:r>
      <w:r w:rsidR="00F6031D">
        <w:rPr>
          <w:bCs/>
          <w:sz w:val="28"/>
          <w:szCs w:val="28"/>
        </w:rPr>
        <w:t>,</w:t>
      </w:r>
      <w:r w:rsidRPr="005240B5">
        <w:rPr>
          <w:sz w:val="28"/>
          <w:szCs w:val="28"/>
        </w:rPr>
        <w:t xml:space="preserve"> </w:t>
      </w:r>
      <w:r w:rsidRPr="00156B59">
        <w:rPr>
          <w:bCs/>
          <w:sz w:val="28"/>
          <w:szCs w:val="28"/>
        </w:rPr>
        <w:t>утвержде</w:t>
      </w:r>
      <w:r w:rsidR="00F6031D">
        <w:rPr>
          <w:bCs/>
          <w:sz w:val="28"/>
          <w:szCs w:val="28"/>
        </w:rPr>
        <w:t>н</w:t>
      </w:r>
      <w:r w:rsidRPr="00156B59">
        <w:rPr>
          <w:bCs/>
          <w:sz w:val="28"/>
          <w:szCs w:val="28"/>
        </w:rPr>
        <w:t>на</w:t>
      </w:r>
      <w:r w:rsidR="00F6031D">
        <w:rPr>
          <w:bCs/>
          <w:sz w:val="28"/>
          <w:szCs w:val="28"/>
        </w:rPr>
        <w:t>я</w:t>
      </w:r>
      <w:r w:rsidRPr="00156B59">
        <w:rPr>
          <w:bCs/>
          <w:sz w:val="28"/>
          <w:szCs w:val="28"/>
        </w:rPr>
        <w:t xml:space="preserve"> постановлением администрации города Ставрополя от </w:t>
      </w:r>
      <w:r w:rsidRPr="005240B5">
        <w:rPr>
          <w:bCs/>
          <w:sz w:val="28"/>
          <w:szCs w:val="28"/>
        </w:rPr>
        <w:t>31.10.2013 г. № 3835</w:t>
      </w:r>
      <w:r w:rsidR="0036386E">
        <w:rPr>
          <w:bCs/>
          <w:sz w:val="28"/>
          <w:szCs w:val="28"/>
        </w:rPr>
        <w:t xml:space="preserve">. Включает 2 </w:t>
      </w:r>
      <w:r w:rsidRPr="00156B59">
        <w:rPr>
          <w:bCs/>
          <w:sz w:val="28"/>
          <w:szCs w:val="28"/>
        </w:rPr>
        <w:t>подпрограммы:</w:t>
      </w:r>
    </w:p>
    <w:p w:rsidR="0036386E" w:rsidRPr="00AA30C2" w:rsidRDefault="0036386E" w:rsidP="0036386E">
      <w:pPr>
        <w:tabs>
          <w:tab w:val="left" w:pos="-8647"/>
          <w:tab w:val="right" w:pos="-5387"/>
          <w:tab w:val="right" w:pos="9355"/>
        </w:tabs>
        <w:ind w:firstLine="708"/>
        <w:jc w:val="both"/>
        <w:rPr>
          <w:sz w:val="28"/>
          <w:szCs w:val="28"/>
        </w:rPr>
      </w:pPr>
      <w:r w:rsidRPr="00AA30C2">
        <w:rPr>
          <w:sz w:val="28"/>
          <w:szCs w:val="28"/>
        </w:rPr>
        <w:t xml:space="preserve">«Развитие муниципальной </w:t>
      </w:r>
      <w:r>
        <w:rPr>
          <w:sz w:val="28"/>
          <w:szCs w:val="28"/>
        </w:rPr>
        <w:t xml:space="preserve">службы в администрации  города </w:t>
      </w:r>
      <w:r w:rsidRPr="00AA30C2">
        <w:rPr>
          <w:sz w:val="28"/>
          <w:szCs w:val="28"/>
        </w:rPr>
        <w:t>Ставрополя и ее органах на 2014 - 201</w:t>
      </w:r>
      <w:r>
        <w:rPr>
          <w:sz w:val="28"/>
          <w:szCs w:val="28"/>
        </w:rPr>
        <w:t>7</w:t>
      </w:r>
      <w:r w:rsidRPr="00AA30C2">
        <w:rPr>
          <w:sz w:val="28"/>
          <w:szCs w:val="28"/>
        </w:rPr>
        <w:t xml:space="preserve"> годы»;</w:t>
      </w:r>
    </w:p>
    <w:p w:rsidR="0036386E" w:rsidRPr="00AA30C2" w:rsidRDefault="0036386E" w:rsidP="0036386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A30C2">
        <w:rPr>
          <w:rFonts w:ascii="Times New Roman" w:hAnsi="Times New Roman" w:cs="Times New Roman"/>
          <w:b w:val="0"/>
          <w:sz w:val="28"/>
          <w:szCs w:val="28"/>
        </w:rPr>
        <w:t>«Противодействие коррупции в сфере деятельности администрации города Ставрополя и ее органах на 2014 - 201</w:t>
      </w:r>
      <w:r>
        <w:rPr>
          <w:rFonts w:ascii="Times New Roman" w:hAnsi="Times New Roman" w:cs="Times New Roman"/>
          <w:b w:val="0"/>
          <w:sz w:val="28"/>
          <w:szCs w:val="28"/>
        </w:rPr>
        <w:t>7</w:t>
      </w:r>
      <w:r w:rsidRPr="00AA30C2">
        <w:rPr>
          <w:rFonts w:ascii="Times New Roman" w:hAnsi="Times New Roman" w:cs="Times New Roman"/>
          <w:b w:val="0"/>
          <w:sz w:val="28"/>
          <w:szCs w:val="28"/>
        </w:rPr>
        <w:t xml:space="preserve"> годы».</w:t>
      </w:r>
    </w:p>
    <w:p w:rsidR="00D662B9" w:rsidRPr="00195617" w:rsidRDefault="00D662B9" w:rsidP="00195617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195617">
        <w:rPr>
          <w:bCs/>
          <w:sz w:val="28"/>
          <w:szCs w:val="28"/>
        </w:rPr>
        <w:t>Общий объем финансирования на весь период реализа</w:t>
      </w:r>
      <w:r w:rsidR="00A76C10" w:rsidRPr="00195617">
        <w:rPr>
          <w:bCs/>
          <w:sz w:val="28"/>
          <w:szCs w:val="28"/>
        </w:rPr>
        <w:t xml:space="preserve">ции </w:t>
      </w:r>
      <w:r w:rsidR="00F6031D">
        <w:rPr>
          <w:bCs/>
          <w:sz w:val="28"/>
          <w:szCs w:val="28"/>
        </w:rPr>
        <w:t>П</w:t>
      </w:r>
      <w:r w:rsidR="00A76C10" w:rsidRPr="00195617">
        <w:rPr>
          <w:bCs/>
          <w:sz w:val="28"/>
          <w:szCs w:val="28"/>
        </w:rPr>
        <w:t>рограммы составляет 4 174,94</w:t>
      </w:r>
      <w:r w:rsidRPr="00195617">
        <w:rPr>
          <w:bCs/>
          <w:sz w:val="28"/>
          <w:szCs w:val="28"/>
        </w:rPr>
        <w:t xml:space="preserve"> тыс. рублей. Реализация мероприятий </w:t>
      </w:r>
      <w:r w:rsidR="00F6031D">
        <w:rPr>
          <w:bCs/>
          <w:sz w:val="28"/>
          <w:szCs w:val="28"/>
        </w:rPr>
        <w:t>П</w:t>
      </w:r>
      <w:r w:rsidRPr="00195617">
        <w:rPr>
          <w:bCs/>
          <w:sz w:val="28"/>
          <w:szCs w:val="28"/>
        </w:rPr>
        <w:t>рограммы обеспечивается за счет средств бюджета города Ставрополя (100</w:t>
      </w:r>
      <w:r w:rsidR="00F6031D">
        <w:rPr>
          <w:bCs/>
          <w:sz w:val="28"/>
          <w:szCs w:val="28"/>
        </w:rPr>
        <w:t xml:space="preserve"> </w:t>
      </w:r>
      <w:r w:rsidRPr="00195617">
        <w:rPr>
          <w:bCs/>
          <w:sz w:val="28"/>
          <w:szCs w:val="28"/>
        </w:rPr>
        <w:t xml:space="preserve">%). </w:t>
      </w:r>
    </w:p>
    <w:p w:rsidR="00D662B9" w:rsidRPr="00195617" w:rsidRDefault="00D662B9" w:rsidP="00195617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195617">
        <w:rPr>
          <w:bCs/>
          <w:sz w:val="28"/>
          <w:szCs w:val="28"/>
        </w:rPr>
        <w:t xml:space="preserve">Объем финансирования на 2014 год </w:t>
      </w:r>
      <w:r w:rsidR="00A76C10" w:rsidRPr="00195617">
        <w:rPr>
          <w:bCs/>
          <w:sz w:val="28"/>
          <w:szCs w:val="28"/>
        </w:rPr>
        <w:t>составил 755,87</w:t>
      </w:r>
      <w:r w:rsidRPr="00195617">
        <w:rPr>
          <w:bCs/>
          <w:sz w:val="28"/>
          <w:szCs w:val="28"/>
        </w:rPr>
        <w:t xml:space="preserve"> тыс. рублей. Уровень освоения финансовых средств, выделенных на реализацию мероприятий </w:t>
      </w:r>
      <w:r w:rsidR="00F6031D">
        <w:rPr>
          <w:bCs/>
          <w:sz w:val="28"/>
          <w:szCs w:val="28"/>
        </w:rPr>
        <w:t>П</w:t>
      </w:r>
      <w:r w:rsidRPr="00195617">
        <w:rPr>
          <w:bCs/>
          <w:sz w:val="28"/>
          <w:szCs w:val="28"/>
        </w:rPr>
        <w:t xml:space="preserve">рограммы за 2014 год </w:t>
      </w:r>
      <w:r w:rsidR="00F6031D">
        <w:rPr>
          <w:bCs/>
          <w:sz w:val="28"/>
          <w:szCs w:val="28"/>
        </w:rPr>
        <w:t>–</w:t>
      </w:r>
      <w:r w:rsidRPr="00195617">
        <w:rPr>
          <w:bCs/>
          <w:sz w:val="28"/>
          <w:szCs w:val="28"/>
        </w:rPr>
        <w:t xml:space="preserve"> 100</w:t>
      </w:r>
      <w:r w:rsidR="00F6031D">
        <w:rPr>
          <w:bCs/>
          <w:sz w:val="28"/>
          <w:szCs w:val="28"/>
        </w:rPr>
        <w:t xml:space="preserve"> </w:t>
      </w:r>
      <w:r w:rsidRPr="00195617">
        <w:rPr>
          <w:bCs/>
          <w:sz w:val="28"/>
          <w:szCs w:val="28"/>
        </w:rPr>
        <w:t xml:space="preserve">%. </w:t>
      </w:r>
    </w:p>
    <w:p w:rsidR="00A76C10" w:rsidRPr="00F6031D" w:rsidRDefault="0036386E" w:rsidP="00195617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F6031D">
        <w:rPr>
          <w:bCs/>
          <w:sz w:val="28"/>
          <w:szCs w:val="28"/>
        </w:rPr>
        <w:t>Результаты выполнения</w:t>
      </w:r>
      <w:r w:rsidR="0085527A" w:rsidRPr="00F6031D">
        <w:rPr>
          <w:bCs/>
          <w:sz w:val="28"/>
          <w:szCs w:val="28"/>
        </w:rPr>
        <w:t xml:space="preserve"> ме</w:t>
      </w:r>
      <w:r w:rsidR="00D662B9" w:rsidRPr="00F6031D">
        <w:rPr>
          <w:bCs/>
          <w:sz w:val="28"/>
          <w:szCs w:val="28"/>
        </w:rPr>
        <w:t>роприятий программы</w:t>
      </w:r>
      <w:r w:rsidR="00A76C10" w:rsidRPr="00F6031D">
        <w:rPr>
          <w:bCs/>
          <w:sz w:val="28"/>
          <w:szCs w:val="28"/>
        </w:rPr>
        <w:t>.</w:t>
      </w:r>
    </w:p>
    <w:p w:rsidR="0085527A" w:rsidRPr="00F6031D" w:rsidRDefault="009F409A" w:rsidP="00A76C10">
      <w:pPr>
        <w:tabs>
          <w:tab w:val="left" w:pos="3855"/>
        </w:tabs>
        <w:ind w:firstLine="709"/>
        <w:jc w:val="both"/>
        <w:rPr>
          <w:bCs/>
          <w:sz w:val="28"/>
          <w:szCs w:val="28"/>
          <w:u w:val="single"/>
        </w:rPr>
      </w:pPr>
      <w:r w:rsidRPr="00F6031D">
        <w:rPr>
          <w:sz w:val="28"/>
          <w:szCs w:val="28"/>
        </w:rPr>
        <w:t xml:space="preserve">Подпрограмма «Развитие муниципальной службы в администрации города Ставрополя и ее органах на 2014 </w:t>
      </w:r>
      <w:r w:rsidRPr="00F6031D">
        <w:rPr>
          <w:spacing w:val="-2"/>
          <w:sz w:val="28"/>
          <w:szCs w:val="28"/>
        </w:rPr>
        <w:t>–</w:t>
      </w:r>
      <w:r w:rsidRPr="00F6031D">
        <w:rPr>
          <w:sz w:val="28"/>
          <w:szCs w:val="28"/>
        </w:rPr>
        <w:t xml:space="preserve"> 2017 годы»</w:t>
      </w:r>
      <w:r w:rsidR="00A76C10" w:rsidRPr="00F6031D">
        <w:rPr>
          <w:sz w:val="28"/>
          <w:szCs w:val="28"/>
        </w:rPr>
        <w:t>:</w:t>
      </w:r>
    </w:p>
    <w:p w:rsidR="009F409A" w:rsidRPr="00A76C10" w:rsidRDefault="00A76C10" w:rsidP="00A76C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рамках обеспечения</w:t>
      </w:r>
      <w:r w:rsidR="009F409A" w:rsidRPr="00053A3B">
        <w:rPr>
          <w:sz w:val="28"/>
          <w:szCs w:val="28"/>
        </w:rPr>
        <w:t xml:space="preserve"> применения эффективных технологий и совр</w:t>
      </w:r>
      <w:r>
        <w:rPr>
          <w:sz w:val="28"/>
          <w:szCs w:val="28"/>
        </w:rPr>
        <w:t xml:space="preserve">еменных методов кадровой работы </w:t>
      </w:r>
      <w:r w:rsidR="009F409A" w:rsidRPr="00053A3B">
        <w:rPr>
          <w:sz w:val="28"/>
          <w:szCs w:val="28"/>
        </w:rPr>
        <w:t>на муниципальной службе</w:t>
      </w:r>
      <w:r>
        <w:rPr>
          <w:sz w:val="28"/>
          <w:szCs w:val="28"/>
        </w:rPr>
        <w:t xml:space="preserve"> </w:t>
      </w:r>
      <w:r w:rsidR="009F409A" w:rsidRPr="00053A3B">
        <w:rPr>
          <w:sz w:val="28"/>
          <w:szCs w:val="28"/>
        </w:rPr>
        <w:t>проведен</w:t>
      </w:r>
      <w:r>
        <w:rPr>
          <w:sz w:val="28"/>
          <w:szCs w:val="28"/>
        </w:rPr>
        <w:t>ы:</w:t>
      </w:r>
      <w:r w:rsidR="009F409A" w:rsidRPr="00053A3B">
        <w:rPr>
          <w:sz w:val="28"/>
          <w:szCs w:val="28"/>
        </w:rPr>
        <w:t xml:space="preserve"> мониторинг кадровых процессов и уровня организации муниципальной службы в администрации города Ставрополя и органах </w:t>
      </w:r>
      <w:r>
        <w:rPr>
          <w:sz w:val="28"/>
          <w:szCs w:val="28"/>
        </w:rPr>
        <w:t xml:space="preserve">администрации города Ставрополя; </w:t>
      </w:r>
      <w:r w:rsidR="009F409A" w:rsidRPr="00053A3B">
        <w:rPr>
          <w:sz w:val="28"/>
          <w:szCs w:val="28"/>
        </w:rPr>
        <w:t>2 заседания комиссии по формированию кадрового резерва и резерва управленческих кадров</w:t>
      </w:r>
      <w:r>
        <w:rPr>
          <w:sz w:val="28"/>
          <w:szCs w:val="28"/>
        </w:rPr>
        <w:t xml:space="preserve">; </w:t>
      </w:r>
      <w:r w:rsidR="009F409A" w:rsidRPr="00053A3B">
        <w:rPr>
          <w:sz w:val="28"/>
          <w:szCs w:val="28"/>
        </w:rPr>
        <w:t xml:space="preserve">26 конкурсов на замещение вакантных </w:t>
      </w:r>
      <w:r>
        <w:rPr>
          <w:sz w:val="28"/>
          <w:szCs w:val="28"/>
        </w:rPr>
        <w:t xml:space="preserve">должностей муниципальной службы; </w:t>
      </w:r>
      <w:r w:rsidR="009F409A" w:rsidRPr="00053A3B">
        <w:rPr>
          <w:sz w:val="28"/>
          <w:szCs w:val="28"/>
        </w:rPr>
        <w:t xml:space="preserve">2 аттестации муниципальных служащих </w:t>
      </w:r>
      <w:r>
        <w:rPr>
          <w:sz w:val="28"/>
          <w:szCs w:val="28"/>
        </w:rPr>
        <w:t xml:space="preserve">администрации города Ставрополя; </w:t>
      </w:r>
      <w:r w:rsidR="001846B0">
        <w:rPr>
          <w:sz w:val="28"/>
          <w:szCs w:val="28"/>
        </w:rPr>
        <w:br/>
      </w:r>
      <w:r w:rsidRPr="00053A3B">
        <w:rPr>
          <w:sz w:val="28"/>
          <w:szCs w:val="28"/>
        </w:rPr>
        <w:t>15 мероприятий, направленных на формирование социально-устойчивого и морально-психологического климата в коллективах администрации города Ставрополя,  ее органах</w:t>
      </w:r>
      <w:r>
        <w:rPr>
          <w:sz w:val="28"/>
          <w:szCs w:val="28"/>
        </w:rPr>
        <w:t xml:space="preserve">. </w:t>
      </w:r>
      <w:r w:rsidR="009F409A" w:rsidRPr="00053A3B">
        <w:rPr>
          <w:sz w:val="28"/>
          <w:szCs w:val="28"/>
        </w:rPr>
        <w:t xml:space="preserve">В администрации города Ставрополя и ее органах прошли практику (ознакомительную, производственную, преддипломную) </w:t>
      </w:r>
      <w:r w:rsidR="001846B0">
        <w:rPr>
          <w:sz w:val="28"/>
          <w:szCs w:val="28"/>
        </w:rPr>
        <w:br/>
      </w:r>
      <w:r w:rsidR="009F409A" w:rsidRPr="00053A3B">
        <w:rPr>
          <w:sz w:val="28"/>
          <w:szCs w:val="28"/>
        </w:rPr>
        <w:t>52 студента из ведущих ВУЗов города Ставрополя</w:t>
      </w:r>
      <w:r>
        <w:rPr>
          <w:sz w:val="28"/>
          <w:szCs w:val="28"/>
        </w:rPr>
        <w:t xml:space="preserve"> </w:t>
      </w:r>
      <w:r w:rsidRPr="00053A3B">
        <w:rPr>
          <w:sz w:val="28"/>
          <w:szCs w:val="28"/>
        </w:rPr>
        <w:t>(Северо-Кавказский федеральный университет, Ставропольский госуда</w:t>
      </w:r>
      <w:r>
        <w:rPr>
          <w:sz w:val="28"/>
          <w:szCs w:val="28"/>
        </w:rPr>
        <w:t xml:space="preserve">рственный аграрный университет, </w:t>
      </w:r>
      <w:r w:rsidRPr="00053A3B">
        <w:rPr>
          <w:sz w:val="28"/>
          <w:szCs w:val="28"/>
        </w:rPr>
        <w:t xml:space="preserve">Ставропольский институт управления, Московский </w:t>
      </w:r>
      <w:r w:rsidRPr="00053A3B">
        <w:rPr>
          <w:sz w:val="28"/>
          <w:szCs w:val="28"/>
        </w:rPr>
        <w:lastRenderedPageBreak/>
        <w:t>государственный университет приборостроения и информатики)</w:t>
      </w:r>
      <w:r w:rsidR="009F409A" w:rsidRPr="00053A3B">
        <w:rPr>
          <w:sz w:val="28"/>
          <w:szCs w:val="28"/>
        </w:rPr>
        <w:t xml:space="preserve">, с которыми </w:t>
      </w:r>
      <w:r w:rsidR="009F409A" w:rsidRPr="00A76C10">
        <w:rPr>
          <w:sz w:val="28"/>
          <w:szCs w:val="28"/>
        </w:rPr>
        <w:t>заключены долгосрочные договора о сотрудничестве</w:t>
      </w:r>
      <w:r w:rsidRPr="00A76C10">
        <w:rPr>
          <w:sz w:val="28"/>
          <w:szCs w:val="28"/>
        </w:rPr>
        <w:t>;</w:t>
      </w:r>
    </w:p>
    <w:p w:rsidR="009F409A" w:rsidRPr="00A76C10" w:rsidRDefault="00A76C10" w:rsidP="00A76C10">
      <w:pPr>
        <w:ind w:firstLine="709"/>
        <w:jc w:val="both"/>
        <w:rPr>
          <w:sz w:val="28"/>
          <w:szCs w:val="28"/>
        </w:rPr>
      </w:pPr>
      <w:r w:rsidRPr="00A76C10">
        <w:rPr>
          <w:sz w:val="28"/>
          <w:szCs w:val="28"/>
        </w:rPr>
        <w:t>- в рамках создания</w:t>
      </w:r>
      <w:r w:rsidR="009F409A" w:rsidRPr="00A76C10">
        <w:rPr>
          <w:sz w:val="28"/>
          <w:szCs w:val="28"/>
        </w:rPr>
        <w:t xml:space="preserve"> условий для профессионального развития и подготовки кадров администрации города Ставрополя и органов администрации города Ставрополя</w:t>
      </w:r>
      <w:r w:rsidRPr="00A76C10">
        <w:rPr>
          <w:sz w:val="28"/>
          <w:szCs w:val="28"/>
        </w:rPr>
        <w:t xml:space="preserve"> </w:t>
      </w:r>
      <w:r w:rsidR="009F409A" w:rsidRPr="00A76C10">
        <w:rPr>
          <w:snapToGrid w:val="0"/>
          <w:sz w:val="28"/>
          <w:szCs w:val="28"/>
        </w:rPr>
        <w:t>прошли п</w:t>
      </w:r>
      <w:r w:rsidR="009F409A" w:rsidRPr="00A76C10">
        <w:rPr>
          <w:sz w:val="28"/>
          <w:szCs w:val="28"/>
        </w:rPr>
        <w:t>одготовку, профессиональную переподготовку, повышение квалификации 99 муниципальных служащих администрации</w:t>
      </w:r>
      <w:r w:rsidRPr="00A76C10">
        <w:rPr>
          <w:sz w:val="28"/>
          <w:szCs w:val="28"/>
        </w:rPr>
        <w:t xml:space="preserve"> города Ставрополя и ее органов, </w:t>
      </w:r>
      <w:r w:rsidR="009F409A" w:rsidRPr="00A76C10">
        <w:rPr>
          <w:sz w:val="28"/>
          <w:szCs w:val="28"/>
        </w:rPr>
        <w:t>в рамках аппаратной учебы провед</w:t>
      </w:r>
      <w:r w:rsidRPr="00A76C10">
        <w:rPr>
          <w:sz w:val="28"/>
          <w:szCs w:val="28"/>
        </w:rPr>
        <w:t xml:space="preserve">ены семинары-совещания на темы: </w:t>
      </w:r>
      <w:r w:rsidR="009F409A" w:rsidRPr="00A76C10">
        <w:rPr>
          <w:sz w:val="28"/>
          <w:szCs w:val="28"/>
        </w:rPr>
        <w:t>«О порядке предоставления муниципальными служащими администрации города Ставрополя сведений о доходах, об имуществе и обязательс</w:t>
      </w:r>
      <w:r w:rsidRPr="00A76C10">
        <w:rPr>
          <w:sz w:val="28"/>
          <w:szCs w:val="28"/>
        </w:rPr>
        <w:t xml:space="preserve">твах имущественного характера», </w:t>
      </w:r>
      <w:r w:rsidR="009F409A" w:rsidRPr="00A76C10">
        <w:rPr>
          <w:sz w:val="28"/>
          <w:szCs w:val="28"/>
        </w:rPr>
        <w:t xml:space="preserve">«Разъяснения  по  применению  Федерального  закона  от 03 декабря </w:t>
      </w:r>
      <w:smartTag w:uri="urn:schemas-microsoft-com:office:smarttags" w:element="metricconverter">
        <w:smartTagPr>
          <w:attr w:name="ProductID" w:val="2012 г"/>
        </w:smartTagPr>
        <w:r w:rsidR="009F409A" w:rsidRPr="00A76C10">
          <w:rPr>
            <w:sz w:val="28"/>
            <w:szCs w:val="28"/>
          </w:rPr>
          <w:t>2012 г</w:t>
        </w:r>
      </w:smartTag>
      <w:r w:rsidR="009F409A" w:rsidRPr="00A76C10">
        <w:rPr>
          <w:sz w:val="28"/>
          <w:szCs w:val="28"/>
        </w:rPr>
        <w:t>. № 230-ФЗ «О контроле за соответствием расходов лиц, замещающих государственные должности, и иных лиц их доходам»»</w:t>
      </w:r>
      <w:r w:rsidRPr="00A76C10">
        <w:rPr>
          <w:sz w:val="28"/>
          <w:szCs w:val="28"/>
        </w:rPr>
        <w:t xml:space="preserve">, </w:t>
      </w:r>
      <w:r w:rsidR="009F409A" w:rsidRPr="00A76C10">
        <w:rPr>
          <w:sz w:val="28"/>
          <w:szCs w:val="28"/>
        </w:rPr>
        <w:t>«Этика служебного пове</w:t>
      </w:r>
      <w:r w:rsidRPr="00A76C10">
        <w:rPr>
          <w:sz w:val="28"/>
          <w:szCs w:val="28"/>
        </w:rPr>
        <w:t>дения муниципального служащего»;</w:t>
      </w:r>
    </w:p>
    <w:p w:rsidR="009F409A" w:rsidRPr="00053A3B" w:rsidRDefault="00A76C10" w:rsidP="00A76C10">
      <w:pPr>
        <w:tabs>
          <w:tab w:val="left" w:pos="38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рамках осуществления</w:t>
      </w:r>
      <w:r w:rsidR="009F409A" w:rsidRPr="00053A3B">
        <w:rPr>
          <w:sz w:val="28"/>
          <w:szCs w:val="28"/>
        </w:rPr>
        <w:t xml:space="preserve"> контроля за соблюдением муниципальными служащими установленных ограничений и запретов, связанных с прохождением муниципальной службы</w:t>
      </w:r>
      <w:r>
        <w:rPr>
          <w:sz w:val="28"/>
          <w:szCs w:val="28"/>
        </w:rPr>
        <w:t xml:space="preserve"> н</w:t>
      </w:r>
      <w:r w:rsidR="009F409A" w:rsidRPr="00053A3B">
        <w:rPr>
          <w:sz w:val="28"/>
          <w:szCs w:val="28"/>
        </w:rPr>
        <w:t>а основании постановления администрации города Ставрополя от 18.04.2011 № 1012 в администрации города Ставрополя, органах администрации города Ставрополя были проведены заседания комиссии по соблюдению требований к служебному поведению муниципальных служащих, замещающих должности муниципальной службы в администрации города Ставрополя, органах администрации города Ставрополя, и урегулированию конфликта интересов, в отраслевых (функциональных) и территориальных органах с</w:t>
      </w:r>
      <w:r w:rsidR="001846B0">
        <w:rPr>
          <w:sz w:val="28"/>
          <w:szCs w:val="28"/>
        </w:rPr>
        <w:t xml:space="preserve"> </w:t>
      </w:r>
      <w:r w:rsidR="009F409A" w:rsidRPr="00053A3B">
        <w:rPr>
          <w:sz w:val="28"/>
          <w:szCs w:val="28"/>
        </w:rPr>
        <w:t>правами юридического лица, в ходе которых рассматривались материалы, касающиеся предоставления служащим недостоверных или неполных сведений о доходах, об имуществе и обязательствах имущественного  характера, невозможности по объективным причинам представить сведения о доходах супруги (супруга) и несовершеннолетних детей, дачи согласия на замещение должности в коммерческой или не коммерческой организации либо на выполнение работы на условиях гражданско-правового договора, обеспечения соблюдения служащими требований к служебному поведению и (или) требований об урегулировании конфликта интересов либо осуществления мер по предупреждению коррупции.</w:t>
      </w:r>
    </w:p>
    <w:p w:rsidR="009F409A" w:rsidRPr="001846B0" w:rsidRDefault="009F409A" w:rsidP="00A76C10">
      <w:pPr>
        <w:ind w:firstLine="709"/>
        <w:jc w:val="both"/>
        <w:rPr>
          <w:sz w:val="28"/>
          <w:szCs w:val="28"/>
        </w:rPr>
      </w:pPr>
      <w:r w:rsidRPr="001846B0">
        <w:rPr>
          <w:sz w:val="28"/>
          <w:szCs w:val="28"/>
        </w:rPr>
        <w:t xml:space="preserve">Подпрограмма «Противодействие коррупции в сфере деятельности администрации города Ставрополя и ее органах на 2014 </w:t>
      </w:r>
      <w:r w:rsidRPr="001846B0">
        <w:rPr>
          <w:spacing w:val="-2"/>
          <w:sz w:val="28"/>
          <w:szCs w:val="28"/>
        </w:rPr>
        <w:t>–</w:t>
      </w:r>
      <w:r w:rsidRPr="001846B0">
        <w:rPr>
          <w:sz w:val="28"/>
          <w:szCs w:val="28"/>
        </w:rPr>
        <w:t xml:space="preserve"> 2017 годы»</w:t>
      </w:r>
      <w:r w:rsidR="00A76C10" w:rsidRPr="001846B0">
        <w:rPr>
          <w:sz w:val="28"/>
          <w:szCs w:val="28"/>
        </w:rPr>
        <w:t>:</w:t>
      </w:r>
    </w:p>
    <w:p w:rsidR="009F409A" w:rsidRPr="009E4D8F" w:rsidRDefault="009E4D8F" w:rsidP="009E4D8F">
      <w:pPr>
        <w:tabs>
          <w:tab w:val="left" w:pos="3855"/>
        </w:tabs>
        <w:ind w:firstLine="709"/>
        <w:jc w:val="both"/>
        <w:rPr>
          <w:sz w:val="28"/>
          <w:szCs w:val="28"/>
        </w:rPr>
      </w:pPr>
      <w:r w:rsidRPr="009E4D8F">
        <w:rPr>
          <w:sz w:val="28"/>
          <w:szCs w:val="28"/>
        </w:rPr>
        <w:t>- в рамках о</w:t>
      </w:r>
      <w:r w:rsidR="009F409A" w:rsidRPr="009E4D8F">
        <w:rPr>
          <w:sz w:val="28"/>
          <w:szCs w:val="28"/>
        </w:rPr>
        <w:t>рганизационно-правов</w:t>
      </w:r>
      <w:r w:rsidRPr="009E4D8F">
        <w:rPr>
          <w:sz w:val="28"/>
          <w:szCs w:val="28"/>
        </w:rPr>
        <w:t>ых мер</w:t>
      </w:r>
      <w:r w:rsidR="009F409A" w:rsidRPr="009E4D8F">
        <w:rPr>
          <w:sz w:val="28"/>
          <w:szCs w:val="28"/>
        </w:rPr>
        <w:t xml:space="preserve"> по формированию механизма противодействия коррупции</w:t>
      </w:r>
      <w:r w:rsidRPr="009E4D8F">
        <w:rPr>
          <w:sz w:val="28"/>
          <w:szCs w:val="28"/>
        </w:rPr>
        <w:t xml:space="preserve"> </w:t>
      </w:r>
      <w:r w:rsidR="009F409A" w:rsidRPr="009E4D8F">
        <w:rPr>
          <w:sz w:val="28"/>
          <w:szCs w:val="28"/>
        </w:rPr>
        <w:t>разработаны и приняты 2 муниципальных правовых акта города Ставрополя в сфере противодействия коррупции в соответствии с законодательством Российской Ф</w:t>
      </w:r>
      <w:r w:rsidRPr="009E4D8F">
        <w:rPr>
          <w:sz w:val="28"/>
          <w:szCs w:val="28"/>
        </w:rPr>
        <w:t>едерации и Ставропольского края; антикоррупционная экспертиза</w:t>
      </w:r>
      <w:r w:rsidR="009F409A" w:rsidRPr="009E4D8F">
        <w:rPr>
          <w:sz w:val="28"/>
          <w:szCs w:val="28"/>
        </w:rPr>
        <w:t xml:space="preserve"> нормативных правовых актов, издаваемых администрацией города Ставрополя </w:t>
      </w:r>
      <w:r w:rsidRPr="009E4D8F">
        <w:rPr>
          <w:sz w:val="28"/>
          <w:szCs w:val="28"/>
        </w:rPr>
        <w:t>проводится в</w:t>
      </w:r>
      <w:r w:rsidR="009F409A" w:rsidRPr="009E4D8F">
        <w:rPr>
          <w:sz w:val="28"/>
          <w:szCs w:val="28"/>
        </w:rPr>
        <w:t xml:space="preserve"> соответствии с пунктом 3.1 Порядка проведения антикоррупционной экспертизы нормативных правовых актов и их проектов в администрации города </w:t>
      </w:r>
      <w:r w:rsidR="009F409A" w:rsidRPr="009E4D8F">
        <w:rPr>
          <w:sz w:val="28"/>
          <w:szCs w:val="28"/>
        </w:rPr>
        <w:lastRenderedPageBreak/>
        <w:t xml:space="preserve">Ставрополя, утвержденного постановлением администрации города </w:t>
      </w:r>
      <w:r w:rsidRPr="009E4D8F">
        <w:rPr>
          <w:sz w:val="28"/>
          <w:szCs w:val="28"/>
        </w:rPr>
        <w:t>Ставрополя от 17.05.2011 № 1385;</w:t>
      </w:r>
      <w:r w:rsidR="009F409A" w:rsidRPr="009E4D8F">
        <w:rPr>
          <w:sz w:val="28"/>
          <w:szCs w:val="28"/>
        </w:rPr>
        <w:t xml:space="preserve"> </w:t>
      </w:r>
      <w:r w:rsidRPr="009E4D8F">
        <w:rPr>
          <w:sz w:val="28"/>
          <w:szCs w:val="28"/>
        </w:rPr>
        <w:t>обеспечена деятельность</w:t>
      </w:r>
      <w:r w:rsidR="009F409A" w:rsidRPr="009E4D8F">
        <w:rPr>
          <w:sz w:val="28"/>
          <w:szCs w:val="28"/>
        </w:rPr>
        <w:t xml:space="preserve"> рабочей группы по противодействию коррупции в отраслевых (функциональных) и территориальных органах администрации города Ставрополя</w:t>
      </w:r>
      <w:r>
        <w:rPr>
          <w:sz w:val="28"/>
          <w:szCs w:val="28"/>
        </w:rPr>
        <w:t xml:space="preserve"> (п</w:t>
      </w:r>
      <w:r w:rsidR="009F409A" w:rsidRPr="009E4D8F">
        <w:rPr>
          <w:sz w:val="28"/>
          <w:szCs w:val="28"/>
        </w:rPr>
        <w:t xml:space="preserve">о результатам деятельности рабочей группы количество жителей города Ставрополя, неудовлетворенных </w:t>
      </w:r>
      <w:r w:rsidR="009F409A" w:rsidRPr="009E4D8F">
        <w:rPr>
          <w:color w:val="000000"/>
          <w:sz w:val="28"/>
          <w:szCs w:val="28"/>
        </w:rPr>
        <w:t>выявлением и устранением условий, способствующих распространению коррупции</w:t>
      </w:r>
      <w:r>
        <w:rPr>
          <w:color w:val="000000"/>
          <w:sz w:val="28"/>
          <w:szCs w:val="28"/>
        </w:rPr>
        <w:t xml:space="preserve"> по сравнению с предыдущими периодами</w:t>
      </w:r>
      <w:r w:rsidR="009F409A" w:rsidRPr="009E4D8F">
        <w:rPr>
          <w:color w:val="000000"/>
          <w:sz w:val="28"/>
          <w:szCs w:val="28"/>
        </w:rPr>
        <w:t xml:space="preserve"> не увеличилось</w:t>
      </w:r>
      <w:r>
        <w:rPr>
          <w:color w:val="000000"/>
          <w:sz w:val="28"/>
          <w:szCs w:val="28"/>
        </w:rPr>
        <w:t>);</w:t>
      </w:r>
    </w:p>
    <w:p w:rsidR="009F409A" w:rsidRPr="00053A3B" w:rsidRDefault="009E4D8F" w:rsidP="00800EBC">
      <w:pPr>
        <w:tabs>
          <w:tab w:val="left" w:pos="3855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в рамках совершенствования</w:t>
      </w:r>
      <w:r w:rsidR="009F409A" w:rsidRPr="00053A3B">
        <w:rPr>
          <w:color w:val="000000"/>
          <w:sz w:val="28"/>
          <w:szCs w:val="28"/>
        </w:rPr>
        <w:t xml:space="preserve"> предоставления муниципальных </w:t>
      </w:r>
      <w:r w:rsidR="009F409A" w:rsidRPr="00053A3B">
        <w:rPr>
          <w:sz w:val="28"/>
          <w:szCs w:val="28"/>
        </w:rPr>
        <w:t xml:space="preserve">и государственных услуг, </w:t>
      </w:r>
      <w:r w:rsidR="009F409A" w:rsidRPr="00053A3B">
        <w:rPr>
          <w:bCs/>
          <w:color w:val="000000"/>
          <w:sz w:val="28"/>
          <w:szCs w:val="28"/>
        </w:rPr>
        <w:t xml:space="preserve">предоставляемых органами местного самоуправления города Ставрополя, </w:t>
      </w:r>
      <w:r w:rsidR="009F409A" w:rsidRPr="00053A3B">
        <w:rPr>
          <w:sz w:val="28"/>
          <w:szCs w:val="28"/>
        </w:rPr>
        <w:t xml:space="preserve">и </w:t>
      </w:r>
      <w:r w:rsidR="009F409A" w:rsidRPr="00053A3B">
        <w:rPr>
          <w:bCs/>
          <w:color w:val="000000"/>
          <w:sz w:val="28"/>
          <w:szCs w:val="28"/>
        </w:rPr>
        <w:t>подведомственными им муниципальными учреждениями города Ставрополя</w:t>
      </w:r>
      <w:r w:rsidR="00800EBC">
        <w:rPr>
          <w:bCs/>
          <w:color w:val="000000"/>
          <w:sz w:val="28"/>
          <w:szCs w:val="28"/>
        </w:rPr>
        <w:t>,</w:t>
      </w:r>
      <w:r w:rsidRPr="009E4D8F">
        <w:rPr>
          <w:sz w:val="28"/>
          <w:szCs w:val="28"/>
        </w:rPr>
        <w:t xml:space="preserve"> </w:t>
      </w:r>
      <w:r w:rsidRPr="00053A3B">
        <w:rPr>
          <w:color w:val="000000"/>
          <w:sz w:val="28"/>
          <w:szCs w:val="28"/>
        </w:rPr>
        <w:t>в</w:t>
      </w:r>
      <w:r>
        <w:rPr>
          <w:sz w:val="28"/>
          <w:szCs w:val="28"/>
        </w:rPr>
        <w:t xml:space="preserve"> 4 квартале 2014 г</w:t>
      </w:r>
      <w:r w:rsidR="001846B0">
        <w:rPr>
          <w:sz w:val="28"/>
          <w:szCs w:val="28"/>
        </w:rPr>
        <w:t>ода</w:t>
      </w:r>
      <w:r w:rsidRPr="009E4D8F">
        <w:rPr>
          <w:sz w:val="28"/>
          <w:szCs w:val="28"/>
        </w:rPr>
        <w:t xml:space="preserve"> </w:t>
      </w:r>
      <w:r w:rsidR="001846B0">
        <w:rPr>
          <w:sz w:val="28"/>
          <w:szCs w:val="28"/>
        </w:rPr>
        <w:t xml:space="preserve">общество с ограниченной ответственностью </w:t>
      </w:r>
      <w:r w:rsidRPr="00053A3B">
        <w:rPr>
          <w:sz w:val="28"/>
          <w:szCs w:val="28"/>
        </w:rPr>
        <w:t>«АС»</w:t>
      </w:r>
      <w:r>
        <w:rPr>
          <w:sz w:val="28"/>
          <w:szCs w:val="28"/>
        </w:rPr>
        <w:t>,</w:t>
      </w:r>
      <w:r w:rsidRPr="00053A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заключенным контрактом, </w:t>
      </w:r>
      <w:r w:rsidRPr="00053A3B">
        <w:rPr>
          <w:sz w:val="28"/>
          <w:szCs w:val="28"/>
        </w:rPr>
        <w:t xml:space="preserve">был проведен </w:t>
      </w:r>
      <w:r>
        <w:rPr>
          <w:color w:val="000000"/>
          <w:sz w:val="28"/>
          <w:szCs w:val="28"/>
        </w:rPr>
        <w:t>антикоррупционный мониторинг</w:t>
      </w:r>
      <w:r w:rsidR="009F409A" w:rsidRPr="00053A3B">
        <w:rPr>
          <w:color w:val="000000"/>
          <w:sz w:val="28"/>
          <w:szCs w:val="28"/>
        </w:rPr>
        <w:t>,</w:t>
      </w:r>
      <w:r w:rsidR="009F409A" w:rsidRPr="00053A3B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направленный</w:t>
      </w:r>
      <w:r w:rsidR="009F409A" w:rsidRPr="00053A3B">
        <w:rPr>
          <w:color w:val="000000"/>
          <w:sz w:val="28"/>
          <w:szCs w:val="28"/>
        </w:rPr>
        <w:t xml:space="preserve"> на оценку эффективности принимаемых мер по противодействию коррупции</w:t>
      </w:r>
      <w:r w:rsidR="00800EBC">
        <w:rPr>
          <w:color w:val="000000"/>
          <w:sz w:val="28"/>
          <w:szCs w:val="28"/>
        </w:rPr>
        <w:t>; в течение года</w:t>
      </w:r>
      <w:r w:rsidR="00800EBC" w:rsidRPr="00800EBC">
        <w:rPr>
          <w:sz w:val="28"/>
          <w:szCs w:val="28"/>
        </w:rPr>
        <w:t xml:space="preserve"> </w:t>
      </w:r>
      <w:r w:rsidR="00800EBC" w:rsidRPr="00053A3B">
        <w:rPr>
          <w:sz w:val="28"/>
          <w:szCs w:val="28"/>
        </w:rPr>
        <w:t>отделом приема граждан администрации города Ставрополя</w:t>
      </w:r>
      <w:r w:rsidR="00800EBC">
        <w:rPr>
          <w:sz w:val="28"/>
          <w:szCs w:val="28"/>
        </w:rPr>
        <w:t xml:space="preserve"> о</w:t>
      </w:r>
      <w:r w:rsidR="00800EBC">
        <w:rPr>
          <w:color w:val="000000"/>
          <w:sz w:val="28"/>
          <w:szCs w:val="28"/>
        </w:rPr>
        <w:t>существлялся</w:t>
      </w:r>
      <w:r w:rsidR="009F409A" w:rsidRPr="00053A3B">
        <w:rPr>
          <w:color w:val="000000"/>
          <w:sz w:val="28"/>
          <w:szCs w:val="28"/>
        </w:rPr>
        <w:t xml:space="preserve"> анализ обращений граждан и юридических лиц в отношении муниципальных служащих и обеспечение обратной связи через программные компоненты  и сервисы электронного правительства</w:t>
      </w:r>
      <w:r w:rsidR="00800EBC">
        <w:rPr>
          <w:sz w:val="28"/>
          <w:szCs w:val="28"/>
        </w:rPr>
        <w:t>;</w:t>
      </w:r>
    </w:p>
    <w:p w:rsidR="00053A3B" w:rsidRPr="00053A3B" w:rsidRDefault="00800EBC" w:rsidP="000C7575">
      <w:pPr>
        <w:pStyle w:val="af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рамках профилактики коррупции, антикоррупционного просвещения</w:t>
      </w:r>
      <w:r w:rsidR="009F409A" w:rsidRPr="00053A3B">
        <w:rPr>
          <w:sz w:val="28"/>
          <w:szCs w:val="28"/>
        </w:rPr>
        <w:t xml:space="preserve"> и пропаганд</w:t>
      </w:r>
      <w:r>
        <w:rPr>
          <w:sz w:val="28"/>
          <w:szCs w:val="28"/>
        </w:rPr>
        <w:t xml:space="preserve">ы </w:t>
      </w:r>
      <w:r w:rsidRPr="00053A3B">
        <w:rPr>
          <w:color w:val="000000"/>
          <w:sz w:val="28"/>
          <w:szCs w:val="28"/>
        </w:rPr>
        <w:t xml:space="preserve">разработана и изготовлена печатная продукция </w:t>
      </w:r>
      <w:r w:rsidRPr="00053A3B">
        <w:rPr>
          <w:sz w:val="28"/>
          <w:szCs w:val="28"/>
        </w:rPr>
        <w:t>антикоррупционной направленно</w:t>
      </w:r>
      <w:r>
        <w:rPr>
          <w:sz w:val="28"/>
          <w:szCs w:val="28"/>
        </w:rPr>
        <w:t>сти (п</w:t>
      </w:r>
      <w:r w:rsidRPr="00053A3B">
        <w:rPr>
          <w:sz w:val="28"/>
          <w:szCs w:val="28"/>
        </w:rPr>
        <w:t xml:space="preserve">лакаты </w:t>
      </w:r>
      <w:r>
        <w:rPr>
          <w:sz w:val="28"/>
          <w:szCs w:val="28"/>
        </w:rPr>
        <w:t xml:space="preserve">- 10 750 шт., буклеты формата А3 - </w:t>
      </w:r>
      <w:r w:rsidRPr="00053A3B">
        <w:rPr>
          <w:sz w:val="28"/>
          <w:szCs w:val="28"/>
        </w:rPr>
        <w:t>500</w:t>
      </w:r>
      <w:r>
        <w:rPr>
          <w:sz w:val="28"/>
          <w:szCs w:val="28"/>
        </w:rPr>
        <w:t xml:space="preserve"> </w:t>
      </w:r>
      <w:r w:rsidRPr="00053A3B">
        <w:rPr>
          <w:sz w:val="28"/>
          <w:szCs w:val="28"/>
        </w:rPr>
        <w:t>шт.)</w:t>
      </w:r>
      <w:r>
        <w:rPr>
          <w:sz w:val="28"/>
          <w:szCs w:val="28"/>
        </w:rPr>
        <w:t>, п</w:t>
      </w:r>
      <w:r w:rsidR="00053A3B" w:rsidRPr="00053A3B">
        <w:rPr>
          <w:color w:val="000000"/>
          <w:sz w:val="28"/>
          <w:szCs w:val="28"/>
        </w:rPr>
        <w:t>редставители структур гражданского общества входят в составы ведомственных комиссий, координационных советов, рабочих групп администрации города Ставрополя и ее органов</w:t>
      </w:r>
      <w:r>
        <w:rPr>
          <w:color w:val="000000"/>
          <w:sz w:val="28"/>
          <w:szCs w:val="28"/>
        </w:rPr>
        <w:t xml:space="preserve">, </w:t>
      </w:r>
      <w:r w:rsidR="00053A3B" w:rsidRPr="00053A3B">
        <w:rPr>
          <w:sz w:val="28"/>
          <w:szCs w:val="28"/>
        </w:rPr>
        <w:t>19 муниципальных служащих города Ставрополя повысили свой профессиональный уровень по вопросам профилактики, предупреждения и противодействия коррупции.</w:t>
      </w:r>
    </w:p>
    <w:p w:rsidR="001846B0" w:rsidRDefault="001846B0" w:rsidP="000C7575">
      <w:pPr>
        <w:pStyle w:val="af3"/>
        <w:spacing w:after="0"/>
        <w:ind w:firstLine="709"/>
        <w:jc w:val="both"/>
        <w:rPr>
          <w:sz w:val="28"/>
          <w:szCs w:val="28"/>
        </w:rPr>
      </w:pPr>
    </w:p>
    <w:p w:rsidR="00B4052E" w:rsidRDefault="004D2674" w:rsidP="004D2674">
      <w:pPr>
        <w:jc w:val="center"/>
        <w:rPr>
          <w:sz w:val="28"/>
          <w:szCs w:val="28"/>
        </w:rPr>
      </w:pPr>
      <w:r w:rsidRPr="001846B0">
        <w:rPr>
          <w:sz w:val="28"/>
          <w:szCs w:val="28"/>
        </w:rPr>
        <w:t xml:space="preserve">7. </w:t>
      </w:r>
      <w:r w:rsidR="00F77EBF" w:rsidRPr="001846B0">
        <w:rPr>
          <w:sz w:val="28"/>
          <w:szCs w:val="28"/>
        </w:rPr>
        <w:t>Муниципальная</w:t>
      </w:r>
      <w:r w:rsidR="00F118FC" w:rsidRPr="001846B0">
        <w:rPr>
          <w:sz w:val="28"/>
          <w:szCs w:val="28"/>
        </w:rPr>
        <w:t xml:space="preserve"> программа</w:t>
      </w:r>
      <w:r w:rsidRPr="001846B0">
        <w:rPr>
          <w:sz w:val="28"/>
          <w:szCs w:val="28"/>
        </w:rPr>
        <w:t xml:space="preserve"> </w:t>
      </w:r>
      <w:r w:rsidR="00F77EBF" w:rsidRPr="001846B0">
        <w:rPr>
          <w:bCs/>
          <w:sz w:val="28"/>
          <w:szCs w:val="28"/>
        </w:rPr>
        <w:t>«</w:t>
      </w:r>
      <w:r w:rsidR="00F77EBF" w:rsidRPr="001846B0">
        <w:rPr>
          <w:sz w:val="28"/>
          <w:szCs w:val="28"/>
        </w:rPr>
        <w:t xml:space="preserve">Экономическое развитие </w:t>
      </w:r>
    </w:p>
    <w:p w:rsidR="00F77EBF" w:rsidRDefault="00F77EBF" w:rsidP="004D2674">
      <w:pPr>
        <w:jc w:val="center"/>
        <w:rPr>
          <w:bCs/>
          <w:sz w:val="28"/>
          <w:szCs w:val="28"/>
        </w:rPr>
      </w:pPr>
      <w:r w:rsidRPr="001846B0">
        <w:rPr>
          <w:sz w:val="28"/>
          <w:szCs w:val="28"/>
        </w:rPr>
        <w:t>города Ставрополя на 2014 – 2017 годы</w:t>
      </w:r>
      <w:r w:rsidRPr="001846B0">
        <w:rPr>
          <w:bCs/>
          <w:sz w:val="28"/>
          <w:szCs w:val="28"/>
        </w:rPr>
        <w:t xml:space="preserve">» </w:t>
      </w:r>
    </w:p>
    <w:p w:rsidR="00E97A07" w:rsidRPr="001846B0" w:rsidRDefault="00E97A07" w:rsidP="004D2674">
      <w:pPr>
        <w:jc w:val="center"/>
        <w:rPr>
          <w:sz w:val="28"/>
          <w:szCs w:val="28"/>
          <w:u w:val="single"/>
        </w:rPr>
      </w:pPr>
    </w:p>
    <w:p w:rsidR="00195617" w:rsidRDefault="004D2674" w:rsidP="00195617">
      <w:pPr>
        <w:ind w:firstLine="709"/>
        <w:jc w:val="both"/>
        <w:rPr>
          <w:sz w:val="28"/>
          <w:szCs w:val="28"/>
        </w:rPr>
      </w:pPr>
      <w:r w:rsidRPr="00156B59">
        <w:rPr>
          <w:sz w:val="28"/>
          <w:szCs w:val="28"/>
        </w:rPr>
        <w:t xml:space="preserve">Ответственный исполнитель - </w:t>
      </w:r>
      <w:r w:rsidRPr="004D2674">
        <w:rPr>
          <w:sz w:val="28"/>
          <w:szCs w:val="28"/>
        </w:rPr>
        <w:t>комитет экономического развития администрации города Ставрополя</w:t>
      </w:r>
      <w:r w:rsidRPr="00156B59">
        <w:rPr>
          <w:sz w:val="28"/>
          <w:szCs w:val="28"/>
        </w:rPr>
        <w:t>.</w:t>
      </w:r>
    </w:p>
    <w:p w:rsidR="00E97D6F" w:rsidRDefault="004D2674" w:rsidP="00195617">
      <w:pPr>
        <w:ind w:firstLine="709"/>
        <w:jc w:val="both"/>
        <w:rPr>
          <w:sz w:val="28"/>
          <w:szCs w:val="28"/>
        </w:rPr>
      </w:pPr>
      <w:r w:rsidRPr="00156B59">
        <w:rPr>
          <w:sz w:val="28"/>
          <w:szCs w:val="28"/>
        </w:rPr>
        <w:t>Муниципальная</w:t>
      </w:r>
      <w:r w:rsidRPr="00156B59">
        <w:rPr>
          <w:bCs/>
          <w:sz w:val="28"/>
          <w:szCs w:val="28"/>
        </w:rPr>
        <w:t xml:space="preserve"> программа </w:t>
      </w:r>
      <w:r w:rsidRPr="004D2674">
        <w:rPr>
          <w:bCs/>
          <w:sz w:val="28"/>
          <w:szCs w:val="28"/>
        </w:rPr>
        <w:t>«</w:t>
      </w:r>
      <w:r w:rsidRPr="004D2674">
        <w:rPr>
          <w:sz w:val="28"/>
          <w:szCs w:val="28"/>
        </w:rPr>
        <w:t>Экономическое развитие города Ставрополя на 2014 – 2017 годы</w:t>
      </w:r>
      <w:r w:rsidRPr="004D2674">
        <w:rPr>
          <w:bCs/>
          <w:sz w:val="28"/>
          <w:szCs w:val="28"/>
        </w:rPr>
        <w:t>»</w:t>
      </w:r>
      <w:r w:rsidR="001846B0">
        <w:rPr>
          <w:bCs/>
          <w:sz w:val="28"/>
          <w:szCs w:val="28"/>
        </w:rPr>
        <w:t xml:space="preserve">, </w:t>
      </w:r>
      <w:r w:rsidRPr="004D2674">
        <w:rPr>
          <w:bCs/>
          <w:sz w:val="28"/>
          <w:szCs w:val="28"/>
        </w:rPr>
        <w:t>утвержде</w:t>
      </w:r>
      <w:r w:rsidR="001846B0">
        <w:rPr>
          <w:bCs/>
          <w:sz w:val="28"/>
          <w:szCs w:val="28"/>
        </w:rPr>
        <w:t>н</w:t>
      </w:r>
      <w:r w:rsidRPr="004D2674">
        <w:rPr>
          <w:bCs/>
          <w:sz w:val="28"/>
          <w:szCs w:val="28"/>
        </w:rPr>
        <w:t>на</w:t>
      </w:r>
      <w:r w:rsidR="001846B0">
        <w:rPr>
          <w:bCs/>
          <w:sz w:val="28"/>
          <w:szCs w:val="28"/>
        </w:rPr>
        <w:t>я</w:t>
      </w:r>
      <w:r w:rsidRPr="004D2674">
        <w:rPr>
          <w:bCs/>
          <w:sz w:val="28"/>
          <w:szCs w:val="28"/>
        </w:rPr>
        <w:t xml:space="preserve"> постановлением администрации города Ставрополя от 31.10.2013 г. № 3834.</w:t>
      </w:r>
      <w:r w:rsidR="00E97D6F">
        <w:rPr>
          <w:bCs/>
          <w:sz w:val="28"/>
          <w:szCs w:val="28"/>
        </w:rPr>
        <w:t xml:space="preserve"> Включает </w:t>
      </w:r>
      <w:r w:rsidR="00401F08">
        <w:rPr>
          <w:bCs/>
          <w:sz w:val="28"/>
          <w:szCs w:val="28"/>
        </w:rPr>
        <w:br/>
      </w:r>
      <w:r w:rsidR="00E97D6F">
        <w:rPr>
          <w:bCs/>
          <w:sz w:val="28"/>
          <w:szCs w:val="28"/>
        </w:rPr>
        <w:t xml:space="preserve">3 </w:t>
      </w:r>
      <w:r w:rsidRPr="00156B59">
        <w:rPr>
          <w:bCs/>
          <w:sz w:val="28"/>
          <w:szCs w:val="28"/>
        </w:rPr>
        <w:t>подпрограммы:</w:t>
      </w:r>
      <w:r w:rsidR="00E97D6F" w:rsidRPr="00E97D6F">
        <w:rPr>
          <w:sz w:val="28"/>
          <w:szCs w:val="28"/>
        </w:rPr>
        <w:t xml:space="preserve"> </w:t>
      </w:r>
    </w:p>
    <w:p w:rsidR="00E97D6F" w:rsidRDefault="00E97D6F" w:rsidP="001956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F75A9B">
        <w:rPr>
          <w:sz w:val="28"/>
          <w:szCs w:val="28"/>
        </w:rPr>
        <w:t>Развитие малого и среднего предпринимательства в городе Ставрополе</w:t>
      </w:r>
      <w:r w:rsidR="00195617">
        <w:rPr>
          <w:sz w:val="28"/>
          <w:szCs w:val="28"/>
        </w:rPr>
        <w:t>»;</w:t>
      </w:r>
    </w:p>
    <w:p w:rsidR="00E97D6F" w:rsidRDefault="00E97D6F" w:rsidP="001956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F75A9B">
        <w:rPr>
          <w:sz w:val="28"/>
          <w:szCs w:val="28"/>
        </w:rPr>
        <w:t>Развитие туризма и международных, межрегиональных связей города Ставрополя</w:t>
      </w:r>
      <w:r>
        <w:rPr>
          <w:sz w:val="28"/>
          <w:szCs w:val="28"/>
        </w:rPr>
        <w:t>»</w:t>
      </w:r>
      <w:r w:rsidR="00195617">
        <w:rPr>
          <w:sz w:val="28"/>
          <w:szCs w:val="28"/>
        </w:rPr>
        <w:t>;</w:t>
      </w:r>
    </w:p>
    <w:p w:rsidR="00E97A07" w:rsidRDefault="00E97D6F" w:rsidP="00E97A07">
      <w:pPr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«</w:t>
      </w:r>
      <w:r w:rsidRPr="00F75A9B">
        <w:rPr>
          <w:sz w:val="28"/>
          <w:szCs w:val="28"/>
        </w:rPr>
        <w:t>Создание благоприятных условий для привлечения инвестиций в экономику города Ставрополя</w:t>
      </w:r>
      <w:r>
        <w:rPr>
          <w:sz w:val="28"/>
          <w:szCs w:val="28"/>
        </w:rPr>
        <w:t>».</w:t>
      </w:r>
      <w:r w:rsidR="00E97A07" w:rsidRPr="00E97A07">
        <w:rPr>
          <w:bCs/>
          <w:sz w:val="28"/>
          <w:szCs w:val="28"/>
        </w:rPr>
        <w:t xml:space="preserve"> </w:t>
      </w:r>
    </w:p>
    <w:p w:rsidR="00E97A07" w:rsidRDefault="00E97A07" w:rsidP="00E97A07">
      <w:pPr>
        <w:ind w:firstLine="720"/>
        <w:jc w:val="both"/>
        <w:rPr>
          <w:sz w:val="28"/>
          <w:szCs w:val="28"/>
        </w:rPr>
      </w:pPr>
      <w:r w:rsidRPr="00195617">
        <w:rPr>
          <w:bCs/>
          <w:sz w:val="28"/>
          <w:szCs w:val="28"/>
        </w:rPr>
        <w:lastRenderedPageBreak/>
        <w:t>Общий объем финансирования на весь период реализац</w:t>
      </w:r>
      <w:r>
        <w:rPr>
          <w:bCs/>
          <w:sz w:val="28"/>
          <w:szCs w:val="28"/>
        </w:rPr>
        <w:t>ии Программы составляет 44 344,32</w:t>
      </w:r>
      <w:r w:rsidRPr="00195617">
        <w:rPr>
          <w:bCs/>
          <w:sz w:val="28"/>
          <w:szCs w:val="28"/>
        </w:rPr>
        <w:t xml:space="preserve"> тыс. рублей.</w:t>
      </w:r>
    </w:p>
    <w:p w:rsidR="00195617" w:rsidRPr="00195617" w:rsidRDefault="00195617" w:rsidP="00E97A07">
      <w:pPr>
        <w:ind w:firstLine="720"/>
        <w:jc w:val="both"/>
        <w:rPr>
          <w:bCs/>
          <w:sz w:val="28"/>
          <w:szCs w:val="28"/>
        </w:rPr>
      </w:pPr>
      <w:r w:rsidRPr="00195617">
        <w:rPr>
          <w:bCs/>
          <w:sz w:val="28"/>
          <w:szCs w:val="28"/>
        </w:rPr>
        <w:t xml:space="preserve">Реализация мероприятий </w:t>
      </w:r>
      <w:r w:rsidR="001846B0">
        <w:rPr>
          <w:bCs/>
          <w:sz w:val="28"/>
          <w:szCs w:val="28"/>
        </w:rPr>
        <w:t>П</w:t>
      </w:r>
      <w:r w:rsidRPr="00195617">
        <w:rPr>
          <w:bCs/>
          <w:sz w:val="28"/>
          <w:szCs w:val="28"/>
        </w:rPr>
        <w:t>рограммы обеспечивается за счет средств бюджета города Ставрополя (100</w:t>
      </w:r>
      <w:r w:rsidR="001846B0">
        <w:rPr>
          <w:bCs/>
          <w:sz w:val="28"/>
          <w:szCs w:val="28"/>
        </w:rPr>
        <w:t xml:space="preserve"> </w:t>
      </w:r>
      <w:r w:rsidRPr="00195617">
        <w:rPr>
          <w:bCs/>
          <w:sz w:val="28"/>
          <w:szCs w:val="28"/>
        </w:rPr>
        <w:t xml:space="preserve">%). </w:t>
      </w:r>
    </w:p>
    <w:p w:rsidR="00195617" w:rsidRPr="00195617" w:rsidRDefault="00195617" w:rsidP="00195617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195617">
        <w:rPr>
          <w:bCs/>
          <w:sz w:val="28"/>
          <w:szCs w:val="28"/>
        </w:rPr>
        <w:t xml:space="preserve">Объем финансирования на 2014 год </w:t>
      </w:r>
      <w:r>
        <w:rPr>
          <w:bCs/>
          <w:sz w:val="28"/>
          <w:szCs w:val="28"/>
        </w:rPr>
        <w:t>составил 5 923,32</w:t>
      </w:r>
      <w:r w:rsidRPr="00195617">
        <w:rPr>
          <w:bCs/>
          <w:sz w:val="28"/>
          <w:szCs w:val="28"/>
        </w:rPr>
        <w:t xml:space="preserve"> тыс. рублей. Уровень освоения финансовых средств, выделенных на реализацию мероприятий </w:t>
      </w:r>
      <w:r w:rsidR="001846B0">
        <w:rPr>
          <w:bCs/>
          <w:sz w:val="28"/>
          <w:szCs w:val="28"/>
        </w:rPr>
        <w:t>П</w:t>
      </w:r>
      <w:r w:rsidRPr="00195617">
        <w:rPr>
          <w:bCs/>
          <w:sz w:val="28"/>
          <w:szCs w:val="28"/>
        </w:rPr>
        <w:t xml:space="preserve">рограммы за 2014 год </w:t>
      </w:r>
      <w:r w:rsidR="001846B0">
        <w:rPr>
          <w:bCs/>
          <w:sz w:val="28"/>
          <w:szCs w:val="28"/>
        </w:rPr>
        <w:t>–</w:t>
      </w:r>
      <w:r w:rsidRPr="00195617">
        <w:rPr>
          <w:bCs/>
          <w:sz w:val="28"/>
          <w:szCs w:val="28"/>
        </w:rPr>
        <w:t xml:space="preserve"> 100</w:t>
      </w:r>
      <w:r w:rsidR="001846B0">
        <w:rPr>
          <w:bCs/>
          <w:sz w:val="28"/>
          <w:szCs w:val="28"/>
        </w:rPr>
        <w:t xml:space="preserve"> </w:t>
      </w:r>
      <w:r w:rsidRPr="00195617">
        <w:rPr>
          <w:bCs/>
          <w:sz w:val="28"/>
          <w:szCs w:val="28"/>
        </w:rPr>
        <w:t xml:space="preserve">%. </w:t>
      </w:r>
    </w:p>
    <w:p w:rsidR="00E97D6F" w:rsidRPr="001846B0" w:rsidRDefault="00E97D6F" w:rsidP="00E97D6F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1846B0">
        <w:rPr>
          <w:bCs/>
          <w:sz w:val="28"/>
          <w:szCs w:val="28"/>
        </w:rPr>
        <w:t>Результаты в</w:t>
      </w:r>
      <w:r w:rsidR="004A64BB" w:rsidRPr="001846B0">
        <w:rPr>
          <w:bCs/>
          <w:sz w:val="28"/>
          <w:szCs w:val="28"/>
        </w:rPr>
        <w:t>ыполнения мероприятий программы.</w:t>
      </w:r>
    </w:p>
    <w:p w:rsidR="004A64BB" w:rsidRPr="001846B0" w:rsidRDefault="004A64BB" w:rsidP="00E97D6F">
      <w:pPr>
        <w:tabs>
          <w:tab w:val="left" w:pos="3855"/>
        </w:tabs>
        <w:ind w:firstLine="709"/>
        <w:jc w:val="both"/>
        <w:rPr>
          <w:bCs/>
          <w:sz w:val="28"/>
          <w:szCs w:val="28"/>
          <w:u w:val="single"/>
        </w:rPr>
      </w:pPr>
      <w:r w:rsidRPr="001846B0">
        <w:rPr>
          <w:sz w:val="28"/>
          <w:szCs w:val="28"/>
        </w:rPr>
        <w:t>Подпрограмма «Развитие малого и среднего предпринимательства в городе Ставрополе»:</w:t>
      </w:r>
    </w:p>
    <w:p w:rsidR="00F118FC" w:rsidRPr="00195617" w:rsidRDefault="00E97D6F" w:rsidP="00195617">
      <w:pPr>
        <w:ind w:firstLine="720"/>
        <w:jc w:val="both"/>
        <w:rPr>
          <w:sz w:val="28"/>
          <w:szCs w:val="28"/>
        </w:rPr>
      </w:pPr>
      <w:r w:rsidRPr="00195617">
        <w:rPr>
          <w:sz w:val="28"/>
          <w:szCs w:val="28"/>
        </w:rPr>
        <w:t xml:space="preserve">- </w:t>
      </w:r>
      <w:r w:rsidR="004A64BB">
        <w:rPr>
          <w:sz w:val="28"/>
          <w:szCs w:val="28"/>
        </w:rPr>
        <w:t>результаты</w:t>
      </w:r>
      <w:r w:rsidRPr="00195617">
        <w:rPr>
          <w:sz w:val="28"/>
          <w:szCs w:val="28"/>
        </w:rPr>
        <w:t xml:space="preserve"> проведенного социологического исследования состояния малого и среднего бизнеса в городе Ставрополе, реакции деловых кругов на принимаемые органами местного самоуправления города Ставрополя правовые акты, регулирующие пр</w:t>
      </w:r>
      <w:r w:rsidR="004A64BB">
        <w:rPr>
          <w:sz w:val="28"/>
          <w:szCs w:val="28"/>
        </w:rPr>
        <w:t xml:space="preserve">едпринимательскую деятельность, показали, что </w:t>
      </w:r>
      <w:r w:rsidRPr="00195617">
        <w:rPr>
          <w:sz w:val="28"/>
          <w:szCs w:val="28"/>
        </w:rPr>
        <w:t>стратегическим фактором, определяющим устойчивое развитие экономики горо</w:t>
      </w:r>
      <w:r w:rsidR="004A64BB">
        <w:rPr>
          <w:sz w:val="28"/>
          <w:szCs w:val="28"/>
        </w:rPr>
        <w:t>да Ставрополя, является</w:t>
      </w:r>
      <w:r w:rsidRPr="00195617">
        <w:rPr>
          <w:sz w:val="28"/>
          <w:szCs w:val="28"/>
        </w:rPr>
        <w:t xml:space="preserve"> развитие малого и среднего предпринимательства, а сокращение количества средних и малых предприятий может иметь негативные последствия экономического характера и, именно, поддержка малого и среднего предпринимательства рассматривается в качестве одного из приоритетных направлений социально-экономического развития города Ставрополя</w:t>
      </w:r>
      <w:r w:rsidR="004A64BB">
        <w:rPr>
          <w:sz w:val="28"/>
          <w:szCs w:val="28"/>
        </w:rPr>
        <w:t>;</w:t>
      </w:r>
    </w:p>
    <w:p w:rsidR="00E97D6F" w:rsidRPr="00195617" w:rsidRDefault="004A64BB" w:rsidP="001956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центром</w:t>
      </w:r>
      <w:r w:rsidR="002C54D0" w:rsidRPr="00195617">
        <w:rPr>
          <w:sz w:val="28"/>
          <w:szCs w:val="28"/>
        </w:rPr>
        <w:t xml:space="preserve"> по развитию предпринимательства «Скорая помощь субъектам малого и среднего предпринимательства»</w:t>
      </w:r>
      <w:r>
        <w:rPr>
          <w:sz w:val="28"/>
          <w:szCs w:val="28"/>
        </w:rPr>
        <w:t xml:space="preserve"> было</w:t>
      </w:r>
      <w:r w:rsidR="002C54D0" w:rsidRPr="00195617">
        <w:rPr>
          <w:sz w:val="28"/>
          <w:szCs w:val="28"/>
        </w:rPr>
        <w:t xml:space="preserve"> оказано 500 консультаций субъектам </w:t>
      </w:r>
      <w:r w:rsidRPr="00195617">
        <w:rPr>
          <w:sz w:val="28"/>
          <w:szCs w:val="28"/>
        </w:rPr>
        <w:t>малого и среднего предпринимательства</w:t>
      </w:r>
      <w:r w:rsidR="002C54D0" w:rsidRPr="00195617">
        <w:rPr>
          <w:sz w:val="28"/>
          <w:szCs w:val="28"/>
        </w:rPr>
        <w:t xml:space="preserve"> по различным аспектам ведения предпринимательской деятельности</w:t>
      </w:r>
      <w:r>
        <w:rPr>
          <w:sz w:val="28"/>
          <w:szCs w:val="28"/>
        </w:rPr>
        <w:t>;</w:t>
      </w:r>
    </w:p>
    <w:p w:rsidR="002C54D0" w:rsidRPr="00195617" w:rsidRDefault="002C54D0" w:rsidP="00195617">
      <w:pPr>
        <w:ind w:firstLine="720"/>
        <w:jc w:val="both"/>
        <w:rPr>
          <w:sz w:val="28"/>
          <w:szCs w:val="28"/>
        </w:rPr>
      </w:pPr>
      <w:r w:rsidRPr="00195617">
        <w:rPr>
          <w:sz w:val="28"/>
          <w:szCs w:val="28"/>
        </w:rPr>
        <w:t xml:space="preserve">- </w:t>
      </w:r>
      <w:r w:rsidR="004A64BB">
        <w:rPr>
          <w:sz w:val="28"/>
          <w:szCs w:val="28"/>
          <w:shd w:val="clear" w:color="auto" w:fill="FFFFFF"/>
        </w:rPr>
        <w:t>по проблемным вопросам</w:t>
      </w:r>
      <w:r w:rsidRPr="00195617">
        <w:rPr>
          <w:sz w:val="28"/>
          <w:szCs w:val="28"/>
          <w:shd w:val="clear" w:color="auto" w:fill="FFFFFF"/>
        </w:rPr>
        <w:t xml:space="preserve"> субъектов малого и среднего предпринимательства,  осуществляющих  деятельность на  территории города  Ставрополя, было организовано и  </w:t>
      </w:r>
      <w:r w:rsidRPr="00195617">
        <w:rPr>
          <w:sz w:val="28"/>
          <w:szCs w:val="28"/>
        </w:rPr>
        <w:t xml:space="preserve">проведено 7 семинаров, 2 круглых стола, 1 </w:t>
      </w:r>
      <w:r w:rsidR="004A64BB">
        <w:rPr>
          <w:sz w:val="28"/>
          <w:szCs w:val="28"/>
        </w:rPr>
        <w:t xml:space="preserve">научно-практическая конференция, в которых приняли </w:t>
      </w:r>
      <w:r w:rsidRPr="00195617">
        <w:rPr>
          <w:sz w:val="28"/>
          <w:szCs w:val="28"/>
        </w:rPr>
        <w:t>участие более 450 предпринимателей города Ставрополя</w:t>
      </w:r>
      <w:r w:rsidR="004A64BB">
        <w:rPr>
          <w:sz w:val="28"/>
          <w:szCs w:val="28"/>
        </w:rPr>
        <w:t>;</w:t>
      </w:r>
    </w:p>
    <w:p w:rsidR="002C54D0" w:rsidRPr="00195617" w:rsidRDefault="002C54D0" w:rsidP="00195617">
      <w:pPr>
        <w:ind w:firstLine="720"/>
        <w:jc w:val="both"/>
        <w:rPr>
          <w:sz w:val="28"/>
          <w:szCs w:val="28"/>
        </w:rPr>
      </w:pPr>
      <w:r w:rsidRPr="00195617">
        <w:rPr>
          <w:sz w:val="28"/>
          <w:szCs w:val="28"/>
        </w:rPr>
        <w:t xml:space="preserve">- </w:t>
      </w:r>
      <w:r w:rsidR="002473BD">
        <w:rPr>
          <w:sz w:val="28"/>
          <w:szCs w:val="28"/>
        </w:rPr>
        <w:t>в</w:t>
      </w:r>
      <w:r w:rsidRPr="00195617">
        <w:rPr>
          <w:sz w:val="28"/>
          <w:szCs w:val="28"/>
        </w:rPr>
        <w:t xml:space="preserve"> целях повышения грамотности и информированности предпринимателей города Ставрополя разработаны и изданы информационно-справочные пособия в количестве 400 экземпляров по вопросам нормативного и правового регулирования деятельности, учитывающих изменение законодательства, регулирующего вопросы ведения предпринимательской деятельности</w:t>
      </w:r>
      <w:r w:rsidR="002473BD">
        <w:rPr>
          <w:sz w:val="28"/>
          <w:szCs w:val="28"/>
        </w:rPr>
        <w:t>;</w:t>
      </w:r>
    </w:p>
    <w:p w:rsidR="002473BD" w:rsidRDefault="002473BD" w:rsidP="001956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C54D0" w:rsidRPr="00195617">
        <w:rPr>
          <w:sz w:val="28"/>
          <w:szCs w:val="28"/>
        </w:rPr>
        <w:t>в информационно-телекоммуникационной сети «Интернет»</w:t>
      </w:r>
      <w:r w:rsidRPr="002473BD">
        <w:rPr>
          <w:sz w:val="28"/>
          <w:szCs w:val="28"/>
        </w:rPr>
        <w:t xml:space="preserve"> </w:t>
      </w:r>
      <w:r w:rsidRPr="00195617">
        <w:rPr>
          <w:sz w:val="28"/>
          <w:szCs w:val="28"/>
        </w:rPr>
        <w:t xml:space="preserve">Осуществлял работу информационный портал поддержки </w:t>
      </w:r>
      <w:r>
        <w:rPr>
          <w:sz w:val="28"/>
          <w:szCs w:val="28"/>
        </w:rPr>
        <w:t xml:space="preserve">субъектов </w:t>
      </w:r>
      <w:r w:rsidRPr="00195617">
        <w:rPr>
          <w:sz w:val="28"/>
          <w:szCs w:val="28"/>
        </w:rPr>
        <w:t>малого и среднего предпринимательства города Ставрополя</w:t>
      </w:r>
      <w:r w:rsidR="002C54D0" w:rsidRPr="00195617">
        <w:rPr>
          <w:sz w:val="28"/>
          <w:szCs w:val="28"/>
        </w:rPr>
        <w:t xml:space="preserve"> «Малое и среднее предпринимательство города Ставрополя» </w:t>
      </w:r>
      <w:r w:rsidR="002C54D0" w:rsidRPr="002473BD">
        <w:rPr>
          <w:sz w:val="28"/>
          <w:szCs w:val="28"/>
        </w:rPr>
        <w:t>(</w:t>
      </w:r>
      <w:hyperlink r:id="rId7" w:history="1">
        <w:r w:rsidR="002C54D0" w:rsidRPr="002473BD">
          <w:rPr>
            <w:rStyle w:val="ac"/>
            <w:color w:val="auto"/>
            <w:sz w:val="28"/>
            <w:szCs w:val="28"/>
            <w:u w:val="none"/>
          </w:rPr>
          <w:t>www.staveconom.ru</w:t>
        </w:r>
      </w:hyperlink>
      <w:r w:rsidR="002C54D0" w:rsidRPr="002473BD">
        <w:rPr>
          <w:sz w:val="28"/>
          <w:szCs w:val="28"/>
        </w:rPr>
        <w:t>)</w:t>
      </w:r>
      <w:r>
        <w:rPr>
          <w:sz w:val="28"/>
          <w:szCs w:val="28"/>
        </w:rPr>
        <w:t>;</w:t>
      </w:r>
      <w:r w:rsidR="002C54D0" w:rsidRPr="00195617">
        <w:rPr>
          <w:sz w:val="28"/>
          <w:szCs w:val="28"/>
        </w:rPr>
        <w:t xml:space="preserve"> </w:t>
      </w:r>
    </w:p>
    <w:p w:rsidR="002C54D0" w:rsidRPr="00195617" w:rsidRDefault="002473BD" w:rsidP="001956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C54D0" w:rsidRPr="00195617">
        <w:rPr>
          <w:sz w:val="28"/>
          <w:szCs w:val="28"/>
        </w:rPr>
        <w:t>в рамках Дня российского предпринимательства</w:t>
      </w:r>
      <w:r>
        <w:rPr>
          <w:sz w:val="28"/>
          <w:szCs w:val="28"/>
        </w:rPr>
        <w:t xml:space="preserve"> состоялся ежегодный городской конкурс</w:t>
      </w:r>
      <w:r w:rsidRPr="00195617">
        <w:rPr>
          <w:sz w:val="28"/>
          <w:szCs w:val="28"/>
        </w:rPr>
        <w:t xml:space="preserve"> «Лучший предприниматель года в сфере малого и среднего предпринимательства»</w:t>
      </w:r>
      <w:r>
        <w:rPr>
          <w:sz w:val="28"/>
          <w:szCs w:val="28"/>
        </w:rPr>
        <w:t>, в котором приняли участие</w:t>
      </w:r>
      <w:r w:rsidRPr="00195617">
        <w:rPr>
          <w:sz w:val="28"/>
          <w:szCs w:val="28"/>
        </w:rPr>
        <w:t xml:space="preserve"> </w:t>
      </w:r>
      <w:r w:rsidR="002C54D0" w:rsidRPr="00195617">
        <w:rPr>
          <w:sz w:val="28"/>
          <w:szCs w:val="28"/>
        </w:rPr>
        <w:t xml:space="preserve">более </w:t>
      </w:r>
      <w:r w:rsidR="001846B0">
        <w:rPr>
          <w:sz w:val="28"/>
          <w:szCs w:val="28"/>
        </w:rPr>
        <w:br/>
      </w:r>
      <w:r w:rsidR="002C54D0" w:rsidRPr="00195617">
        <w:rPr>
          <w:sz w:val="28"/>
          <w:szCs w:val="28"/>
        </w:rPr>
        <w:lastRenderedPageBreak/>
        <w:t>250 представителей предпринимательского сообщества города Ставрополя. По итогам конкурса определены победители по 8 номинациям</w:t>
      </w:r>
      <w:r>
        <w:rPr>
          <w:sz w:val="28"/>
          <w:szCs w:val="28"/>
        </w:rPr>
        <w:t>;</w:t>
      </w:r>
    </w:p>
    <w:p w:rsidR="002C54D0" w:rsidRPr="00195617" w:rsidRDefault="002473BD" w:rsidP="002473BD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95617">
        <w:rPr>
          <w:sz w:val="28"/>
          <w:szCs w:val="28"/>
        </w:rPr>
        <w:t>совместно с министерством экономического развития Ставропольского края</w:t>
      </w:r>
      <w:r>
        <w:rPr>
          <w:sz w:val="28"/>
          <w:szCs w:val="28"/>
        </w:rPr>
        <w:t xml:space="preserve"> и </w:t>
      </w:r>
      <w:r w:rsidRPr="00195617">
        <w:rPr>
          <w:sz w:val="28"/>
          <w:szCs w:val="28"/>
        </w:rPr>
        <w:t xml:space="preserve">министерством энергетики, промышленности и связи Ставропольского края </w:t>
      </w:r>
      <w:r>
        <w:rPr>
          <w:sz w:val="28"/>
          <w:szCs w:val="28"/>
        </w:rPr>
        <w:t>п</w:t>
      </w:r>
      <w:r w:rsidR="002C54D0" w:rsidRPr="00195617">
        <w:rPr>
          <w:sz w:val="28"/>
          <w:szCs w:val="28"/>
        </w:rPr>
        <w:t xml:space="preserve">роведена </w:t>
      </w:r>
      <w:r>
        <w:rPr>
          <w:sz w:val="28"/>
          <w:szCs w:val="28"/>
        </w:rPr>
        <w:t>ежегодная городская</w:t>
      </w:r>
      <w:r w:rsidR="002C54D0" w:rsidRPr="00195617">
        <w:rPr>
          <w:sz w:val="28"/>
          <w:szCs w:val="28"/>
        </w:rPr>
        <w:t xml:space="preserve"> вы</w:t>
      </w:r>
      <w:r>
        <w:rPr>
          <w:sz w:val="28"/>
          <w:szCs w:val="28"/>
        </w:rPr>
        <w:t>ставка-конкурс «Инновации года», в которой приняли</w:t>
      </w:r>
      <w:r w:rsidR="002C54D0" w:rsidRPr="00195617">
        <w:rPr>
          <w:sz w:val="28"/>
          <w:szCs w:val="28"/>
        </w:rPr>
        <w:t xml:space="preserve"> участие более </w:t>
      </w:r>
      <w:r w:rsidR="001846B0">
        <w:rPr>
          <w:sz w:val="28"/>
          <w:szCs w:val="28"/>
        </w:rPr>
        <w:br/>
      </w:r>
      <w:r w:rsidR="002C54D0" w:rsidRPr="00195617">
        <w:rPr>
          <w:sz w:val="28"/>
          <w:szCs w:val="28"/>
        </w:rPr>
        <w:t xml:space="preserve">53 </w:t>
      </w:r>
      <w:r w:rsidRPr="00195617">
        <w:rPr>
          <w:sz w:val="28"/>
          <w:szCs w:val="28"/>
        </w:rPr>
        <w:t>представителей</w:t>
      </w:r>
      <w:r>
        <w:rPr>
          <w:sz w:val="28"/>
          <w:szCs w:val="28"/>
        </w:rPr>
        <w:t xml:space="preserve"> малого и среднего предпринимательства</w:t>
      </w:r>
      <w:r w:rsidR="002C54D0" w:rsidRPr="00195617">
        <w:rPr>
          <w:sz w:val="28"/>
          <w:szCs w:val="28"/>
        </w:rPr>
        <w:t>, было представлено 66 инновационных проектов</w:t>
      </w:r>
      <w:r>
        <w:rPr>
          <w:sz w:val="28"/>
          <w:szCs w:val="28"/>
        </w:rPr>
        <w:t>;</w:t>
      </w:r>
    </w:p>
    <w:p w:rsidR="002C54D0" w:rsidRDefault="002473BD" w:rsidP="00195617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46B0">
        <w:rPr>
          <w:sz w:val="28"/>
          <w:szCs w:val="28"/>
        </w:rPr>
        <w:t>3</w:t>
      </w:r>
      <w:r w:rsidR="002C54D0" w:rsidRPr="00195617">
        <w:rPr>
          <w:sz w:val="28"/>
          <w:szCs w:val="28"/>
        </w:rPr>
        <w:t xml:space="preserve"> субъектам малого и среднего предпринимательства</w:t>
      </w:r>
      <w:r>
        <w:rPr>
          <w:sz w:val="28"/>
          <w:szCs w:val="28"/>
        </w:rPr>
        <w:t xml:space="preserve"> </w:t>
      </w:r>
      <w:r w:rsidRPr="00195617">
        <w:rPr>
          <w:sz w:val="28"/>
          <w:szCs w:val="28"/>
        </w:rPr>
        <w:t>были предоставлены</w:t>
      </w:r>
      <w:r w:rsidR="002C54D0" w:rsidRPr="00195617">
        <w:rPr>
          <w:sz w:val="28"/>
          <w:szCs w:val="28"/>
        </w:rPr>
        <w:t xml:space="preserve"> </w:t>
      </w:r>
      <w:r>
        <w:rPr>
          <w:sz w:val="28"/>
          <w:szCs w:val="28"/>
        </w:rPr>
        <w:t>субсидии в размере 300,0 тыс. руб. (общая сумма</w:t>
      </w:r>
      <w:r w:rsidR="002C54D0" w:rsidRPr="00195617">
        <w:rPr>
          <w:sz w:val="28"/>
          <w:szCs w:val="28"/>
        </w:rPr>
        <w:t xml:space="preserve"> </w:t>
      </w:r>
      <w:r w:rsidR="001846B0">
        <w:rPr>
          <w:sz w:val="28"/>
          <w:szCs w:val="28"/>
        </w:rPr>
        <w:t>9</w:t>
      </w:r>
      <w:r w:rsidR="002C54D0" w:rsidRPr="00195617">
        <w:rPr>
          <w:sz w:val="28"/>
          <w:szCs w:val="28"/>
        </w:rPr>
        <w:t>00,0 тыс. рублей</w:t>
      </w:r>
      <w:r>
        <w:rPr>
          <w:sz w:val="28"/>
          <w:szCs w:val="28"/>
        </w:rPr>
        <w:t>)</w:t>
      </w:r>
      <w:r w:rsidRPr="002473BD">
        <w:rPr>
          <w:sz w:val="28"/>
          <w:szCs w:val="28"/>
        </w:rPr>
        <w:t xml:space="preserve"> </w:t>
      </w:r>
      <w:r w:rsidRPr="00195617">
        <w:rPr>
          <w:sz w:val="28"/>
          <w:szCs w:val="28"/>
        </w:rPr>
        <w:t>на возмещение части процентных ставок по привлеченным кредитам на модернизацию существующих производств и открытие новых производств на территории города Ставрополя</w:t>
      </w:r>
      <w:r>
        <w:rPr>
          <w:sz w:val="28"/>
          <w:szCs w:val="28"/>
        </w:rPr>
        <w:t>.</w:t>
      </w:r>
    </w:p>
    <w:p w:rsidR="002473BD" w:rsidRPr="001846B0" w:rsidRDefault="002473BD" w:rsidP="00195617">
      <w:pPr>
        <w:widowControl w:val="0"/>
        <w:ind w:firstLine="720"/>
        <w:jc w:val="both"/>
        <w:rPr>
          <w:sz w:val="28"/>
          <w:szCs w:val="28"/>
        </w:rPr>
      </w:pPr>
      <w:r w:rsidRPr="001846B0">
        <w:rPr>
          <w:sz w:val="28"/>
          <w:szCs w:val="28"/>
        </w:rPr>
        <w:t>Подпрограмма «Развитие туризма и международных, межрегиональных связей города Ставрополя»:</w:t>
      </w:r>
    </w:p>
    <w:p w:rsidR="002C54D0" w:rsidRPr="00195617" w:rsidRDefault="002C54D0" w:rsidP="00195617">
      <w:pPr>
        <w:ind w:firstLineChars="253" w:firstLine="708"/>
        <w:jc w:val="both"/>
        <w:rPr>
          <w:rFonts w:eastAsia="Calibri"/>
          <w:sz w:val="28"/>
          <w:szCs w:val="28"/>
        </w:rPr>
      </w:pPr>
      <w:r w:rsidRPr="00195617">
        <w:rPr>
          <w:sz w:val="28"/>
          <w:szCs w:val="28"/>
        </w:rPr>
        <w:t xml:space="preserve">- </w:t>
      </w:r>
      <w:r w:rsidR="00A32E62">
        <w:rPr>
          <w:sz w:val="28"/>
          <w:szCs w:val="28"/>
        </w:rPr>
        <w:t xml:space="preserve">среди </w:t>
      </w:r>
      <w:r w:rsidR="00A32E62">
        <w:rPr>
          <w:rFonts w:eastAsia="Calibri"/>
          <w:sz w:val="28"/>
          <w:szCs w:val="28"/>
        </w:rPr>
        <w:t>ставропольских агентств и фирм</w:t>
      </w:r>
      <w:r w:rsidR="00A32E62" w:rsidRPr="00195617">
        <w:rPr>
          <w:rFonts w:eastAsia="Calibri"/>
          <w:sz w:val="28"/>
          <w:szCs w:val="28"/>
        </w:rPr>
        <w:t xml:space="preserve"> туристической направленности </w:t>
      </w:r>
      <w:r w:rsidR="00A32E62">
        <w:rPr>
          <w:sz w:val="28"/>
          <w:szCs w:val="28"/>
        </w:rPr>
        <w:t>п</w:t>
      </w:r>
      <w:r w:rsidRPr="00195617">
        <w:rPr>
          <w:rFonts w:eastAsia="Calibri"/>
          <w:sz w:val="28"/>
          <w:szCs w:val="28"/>
        </w:rPr>
        <w:t xml:space="preserve">роведен конкурс на лучший туристский маршрут по номинациям «Тур выходного дня» и «Культурно-познавательный тур». </w:t>
      </w:r>
      <w:r w:rsidR="00A32E62">
        <w:rPr>
          <w:rFonts w:eastAsia="Calibri"/>
          <w:sz w:val="28"/>
          <w:szCs w:val="28"/>
        </w:rPr>
        <w:t>В каждой из номинаций определено по 3 призера;</w:t>
      </w:r>
    </w:p>
    <w:p w:rsidR="002C54D0" w:rsidRPr="00195617" w:rsidRDefault="002C54D0" w:rsidP="00195617">
      <w:pPr>
        <w:ind w:firstLine="720"/>
        <w:jc w:val="both"/>
        <w:rPr>
          <w:rFonts w:eastAsia="Calibri"/>
          <w:sz w:val="28"/>
          <w:szCs w:val="28"/>
        </w:rPr>
      </w:pPr>
      <w:r w:rsidRPr="00195617">
        <w:rPr>
          <w:sz w:val="28"/>
          <w:szCs w:val="28"/>
        </w:rPr>
        <w:t xml:space="preserve">- </w:t>
      </w:r>
      <w:r w:rsidRPr="00195617">
        <w:rPr>
          <w:rFonts w:eastAsia="Calibri"/>
          <w:sz w:val="28"/>
          <w:szCs w:val="28"/>
        </w:rPr>
        <w:t>8 октября 2014 года в городе Ставрополе прошел инфотур «Ставрополь архитектурный» для представителей средств массовой информации города Ставрополя</w:t>
      </w:r>
      <w:r w:rsidR="00A32E62">
        <w:rPr>
          <w:rFonts w:eastAsia="Calibri"/>
          <w:sz w:val="28"/>
          <w:szCs w:val="28"/>
        </w:rPr>
        <w:t>;</w:t>
      </w:r>
    </w:p>
    <w:p w:rsidR="002C54D0" w:rsidRPr="00A32E62" w:rsidRDefault="002C54D0" w:rsidP="00A32E62">
      <w:pPr>
        <w:ind w:firstLine="720"/>
        <w:jc w:val="both"/>
        <w:rPr>
          <w:rFonts w:eastAsia="Calibri"/>
          <w:sz w:val="28"/>
          <w:szCs w:val="28"/>
        </w:rPr>
      </w:pPr>
      <w:r w:rsidRPr="00195617">
        <w:rPr>
          <w:sz w:val="28"/>
          <w:szCs w:val="28"/>
        </w:rPr>
        <w:t xml:space="preserve">- </w:t>
      </w:r>
      <w:r w:rsidR="00A32E62">
        <w:rPr>
          <w:sz w:val="28"/>
          <w:szCs w:val="28"/>
        </w:rPr>
        <w:t>р</w:t>
      </w:r>
      <w:r w:rsidRPr="00195617">
        <w:rPr>
          <w:rFonts w:eastAsia="Calibri"/>
          <w:sz w:val="28"/>
          <w:szCs w:val="28"/>
        </w:rPr>
        <w:t>аз</w:t>
      </w:r>
      <w:r w:rsidR="00A32E62">
        <w:rPr>
          <w:rFonts w:eastAsia="Calibri"/>
          <w:sz w:val="28"/>
          <w:szCs w:val="28"/>
        </w:rPr>
        <w:t>работан и издан тиражом 200 шт.</w:t>
      </w:r>
      <w:r w:rsidRPr="00195617">
        <w:rPr>
          <w:rFonts w:eastAsia="Calibri"/>
          <w:sz w:val="28"/>
          <w:szCs w:val="28"/>
        </w:rPr>
        <w:t xml:space="preserve"> единый календарь событийных мероприятий города Ставрополя на 2015 год</w:t>
      </w:r>
      <w:r w:rsidR="00A32E62">
        <w:rPr>
          <w:rFonts w:eastAsia="Calibri"/>
          <w:sz w:val="28"/>
          <w:szCs w:val="28"/>
        </w:rPr>
        <w:t xml:space="preserve">, </w:t>
      </w:r>
      <w:r w:rsidRPr="00195617">
        <w:rPr>
          <w:sz w:val="28"/>
          <w:szCs w:val="28"/>
        </w:rPr>
        <w:t>изготовлена сувенирная продукция с символикой города Ставрополя для вручения ее гостям и участникам мероприятий туристской направленности, проводимых в городе Ставрополе</w:t>
      </w:r>
      <w:r w:rsidR="00A32E62">
        <w:rPr>
          <w:sz w:val="28"/>
          <w:szCs w:val="28"/>
        </w:rPr>
        <w:t>;</w:t>
      </w:r>
    </w:p>
    <w:p w:rsidR="00A32E62" w:rsidRDefault="002C54D0" w:rsidP="00195617">
      <w:pPr>
        <w:ind w:firstLine="720"/>
        <w:jc w:val="both"/>
        <w:rPr>
          <w:rFonts w:eastAsia="Calibri"/>
          <w:sz w:val="28"/>
          <w:szCs w:val="28"/>
        </w:rPr>
      </w:pPr>
      <w:r w:rsidRPr="00195617">
        <w:rPr>
          <w:sz w:val="28"/>
          <w:szCs w:val="28"/>
        </w:rPr>
        <w:t xml:space="preserve">- </w:t>
      </w:r>
      <w:r w:rsidR="00A32E62">
        <w:rPr>
          <w:sz w:val="28"/>
          <w:szCs w:val="28"/>
        </w:rPr>
        <w:t>п</w:t>
      </w:r>
      <w:r w:rsidR="00A32E62">
        <w:rPr>
          <w:rFonts w:eastAsia="Calibri"/>
          <w:sz w:val="28"/>
          <w:szCs w:val="28"/>
        </w:rPr>
        <w:t>роведено 60 экскурсий (п</w:t>
      </w:r>
      <w:r w:rsidR="00A32E62" w:rsidRPr="00195617">
        <w:rPr>
          <w:rFonts w:eastAsia="Calibri"/>
          <w:sz w:val="28"/>
          <w:szCs w:val="28"/>
        </w:rPr>
        <w:t xml:space="preserve">родолжительность каждой </w:t>
      </w:r>
      <w:r w:rsidR="00A32E62">
        <w:rPr>
          <w:rFonts w:eastAsia="Calibri"/>
          <w:sz w:val="28"/>
          <w:szCs w:val="28"/>
        </w:rPr>
        <w:t xml:space="preserve">не менее </w:t>
      </w:r>
      <w:r w:rsidR="001846B0">
        <w:rPr>
          <w:rFonts w:eastAsia="Calibri"/>
          <w:sz w:val="28"/>
          <w:szCs w:val="28"/>
        </w:rPr>
        <w:br/>
      </w:r>
      <w:r w:rsidR="00A32E62">
        <w:rPr>
          <w:rFonts w:eastAsia="Calibri"/>
          <w:sz w:val="28"/>
          <w:szCs w:val="28"/>
        </w:rPr>
        <w:t xml:space="preserve">4 часов) </w:t>
      </w:r>
      <w:r w:rsidRPr="00195617">
        <w:rPr>
          <w:rFonts w:eastAsia="Calibri"/>
          <w:sz w:val="28"/>
          <w:szCs w:val="28"/>
        </w:rPr>
        <w:t>по культурно-историч</w:t>
      </w:r>
      <w:r w:rsidR="00A32E62">
        <w:rPr>
          <w:rFonts w:eastAsia="Calibri"/>
          <w:sz w:val="28"/>
          <w:szCs w:val="28"/>
        </w:rPr>
        <w:t xml:space="preserve">еским местам города Ставрополя, в которых приняли участие 1200 </w:t>
      </w:r>
      <w:r w:rsidR="00A32E62" w:rsidRPr="00195617">
        <w:rPr>
          <w:rFonts w:eastAsia="Calibri"/>
          <w:sz w:val="28"/>
          <w:szCs w:val="28"/>
        </w:rPr>
        <w:t>учащихся муниципальных общеобразовательных учреждений города Ставрополя</w:t>
      </w:r>
      <w:r w:rsidR="00A32E62">
        <w:rPr>
          <w:rFonts w:eastAsia="Calibri"/>
          <w:sz w:val="28"/>
          <w:szCs w:val="28"/>
        </w:rPr>
        <w:t>.</w:t>
      </w:r>
      <w:r w:rsidR="00A32E62" w:rsidRPr="00195617">
        <w:rPr>
          <w:rFonts w:eastAsia="Calibri"/>
          <w:sz w:val="28"/>
          <w:szCs w:val="28"/>
        </w:rPr>
        <w:t xml:space="preserve"> </w:t>
      </w:r>
      <w:r w:rsidRPr="00195617">
        <w:rPr>
          <w:rFonts w:eastAsia="Calibri"/>
          <w:sz w:val="28"/>
          <w:szCs w:val="28"/>
        </w:rPr>
        <w:t xml:space="preserve">Маршрут экскурсии включал в себя автобусную экскурсию «Город Ставрополь: нападение, оккупация, освобождение», посвященную периоду Великой Отечественной войны в истории города и его жителей, и посещение музея Великой Отечественной </w:t>
      </w:r>
      <w:r w:rsidR="00A32E62">
        <w:rPr>
          <w:rFonts w:eastAsia="Calibri"/>
          <w:sz w:val="28"/>
          <w:szCs w:val="28"/>
        </w:rPr>
        <w:t>войны «Память»;</w:t>
      </w:r>
    </w:p>
    <w:p w:rsidR="002C54D0" w:rsidRPr="00195617" w:rsidRDefault="002C54D0" w:rsidP="00195617">
      <w:pPr>
        <w:ind w:firstLine="720"/>
        <w:jc w:val="both"/>
        <w:rPr>
          <w:rFonts w:eastAsia="Calibri"/>
          <w:sz w:val="28"/>
          <w:szCs w:val="28"/>
        </w:rPr>
      </w:pPr>
      <w:r w:rsidRPr="00195617">
        <w:rPr>
          <w:sz w:val="28"/>
          <w:szCs w:val="28"/>
        </w:rPr>
        <w:t xml:space="preserve">- </w:t>
      </w:r>
      <w:r w:rsidR="00A32E62">
        <w:rPr>
          <w:sz w:val="28"/>
          <w:szCs w:val="28"/>
        </w:rPr>
        <w:t xml:space="preserve"> с целью </w:t>
      </w:r>
      <w:r w:rsidR="00A32E62">
        <w:rPr>
          <w:rFonts w:eastAsia="Calibri"/>
          <w:sz w:val="28"/>
          <w:szCs w:val="28"/>
        </w:rPr>
        <w:t>повышения</w:t>
      </w:r>
      <w:r w:rsidR="00A32E62" w:rsidRPr="00195617">
        <w:rPr>
          <w:rFonts w:eastAsia="Calibri"/>
          <w:sz w:val="28"/>
          <w:szCs w:val="28"/>
        </w:rPr>
        <w:t xml:space="preserve"> квалификации </w:t>
      </w:r>
      <w:r w:rsidR="00A32E62">
        <w:rPr>
          <w:sz w:val="28"/>
          <w:szCs w:val="28"/>
        </w:rPr>
        <w:t>п</w:t>
      </w:r>
      <w:r w:rsidRPr="00195617">
        <w:rPr>
          <w:rFonts w:eastAsia="Calibri"/>
          <w:sz w:val="28"/>
          <w:szCs w:val="28"/>
        </w:rPr>
        <w:t xml:space="preserve">роведен обучающий семинар для экскурсоводов города Ставрополя «Особенности проведения </w:t>
      </w:r>
      <w:r w:rsidR="00645AA8">
        <w:rPr>
          <w:rFonts w:eastAsia="Calibri"/>
          <w:sz w:val="28"/>
          <w:szCs w:val="28"/>
        </w:rPr>
        <w:t>экскурсии по городу Ставрополю» с выдачей сертификатов</w:t>
      </w:r>
      <w:r w:rsidRPr="00195617">
        <w:rPr>
          <w:rFonts w:eastAsia="Calibri"/>
          <w:sz w:val="28"/>
          <w:szCs w:val="28"/>
        </w:rPr>
        <w:t xml:space="preserve"> </w:t>
      </w:r>
      <w:r w:rsidR="001846B0">
        <w:rPr>
          <w:rFonts w:eastAsia="Calibri"/>
          <w:sz w:val="28"/>
          <w:szCs w:val="28"/>
        </w:rPr>
        <w:t>автономной некоммерческой организацией</w:t>
      </w:r>
      <w:r w:rsidRPr="00195617">
        <w:rPr>
          <w:rFonts w:eastAsia="Calibri"/>
          <w:sz w:val="28"/>
          <w:szCs w:val="28"/>
        </w:rPr>
        <w:t xml:space="preserve"> «УИЦ ИНСИСТЕМ»</w:t>
      </w:r>
      <w:r w:rsidR="00645AA8">
        <w:rPr>
          <w:rFonts w:eastAsia="Calibri"/>
          <w:sz w:val="28"/>
          <w:szCs w:val="28"/>
        </w:rPr>
        <w:t>;</w:t>
      </w:r>
    </w:p>
    <w:p w:rsidR="002C54D0" w:rsidRPr="00195617" w:rsidRDefault="002C54D0" w:rsidP="00195617">
      <w:pPr>
        <w:ind w:firstLine="720"/>
        <w:jc w:val="both"/>
        <w:rPr>
          <w:rFonts w:eastAsia="Calibri"/>
          <w:kern w:val="36"/>
          <w:sz w:val="28"/>
          <w:szCs w:val="28"/>
        </w:rPr>
      </w:pPr>
      <w:r w:rsidRPr="00195617">
        <w:rPr>
          <w:sz w:val="28"/>
          <w:szCs w:val="28"/>
        </w:rPr>
        <w:t xml:space="preserve">- </w:t>
      </w:r>
      <w:r w:rsidR="00645AA8">
        <w:rPr>
          <w:rFonts w:eastAsia="Calibri"/>
          <w:sz w:val="28"/>
          <w:szCs w:val="28"/>
        </w:rPr>
        <w:t>в</w:t>
      </w:r>
      <w:r w:rsidRPr="00195617">
        <w:rPr>
          <w:rFonts w:eastAsia="Calibri"/>
          <w:sz w:val="28"/>
          <w:szCs w:val="28"/>
        </w:rPr>
        <w:t xml:space="preserve"> декабр</w:t>
      </w:r>
      <w:r w:rsidR="00645AA8">
        <w:rPr>
          <w:rFonts w:eastAsia="Calibri"/>
          <w:sz w:val="28"/>
          <w:szCs w:val="28"/>
        </w:rPr>
        <w:t>е 2014 г</w:t>
      </w:r>
      <w:r w:rsidR="001846B0">
        <w:rPr>
          <w:rFonts w:eastAsia="Calibri"/>
          <w:sz w:val="28"/>
          <w:szCs w:val="28"/>
        </w:rPr>
        <w:t>ода</w:t>
      </w:r>
      <w:r w:rsidR="00645AA8">
        <w:rPr>
          <w:rFonts w:eastAsia="Calibri"/>
          <w:sz w:val="28"/>
          <w:szCs w:val="28"/>
        </w:rPr>
        <w:t xml:space="preserve"> с целью </w:t>
      </w:r>
      <w:r w:rsidR="00645AA8">
        <w:rPr>
          <w:rFonts w:eastAsia="Calibri"/>
          <w:kern w:val="36"/>
          <w:sz w:val="28"/>
          <w:szCs w:val="28"/>
        </w:rPr>
        <w:t>изучения</w:t>
      </w:r>
      <w:r w:rsidR="00645AA8" w:rsidRPr="00195617">
        <w:rPr>
          <w:rFonts w:eastAsia="Calibri"/>
          <w:kern w:val="36"/>
          <w:sz w:val="28"/>
          <w:szCs w:val="28"/>
        </w:rPr>
        <w:t xml:space="preserve"> возможностей города Ставрополя в </w:t>
      </w:r>
      <w:r w:rsidR="00645AA8">
        <w:rPr>
          <w:rFonts w:eastAsia="Calibri"/>
          <w:kern w:val="36"/>
          <w:sz w:val="28"/>
          <w:szCs w:val="28"/>
        </w:rPr>
        <w:t>туристской отрасли, рассмотрения</w:t>
      </w:r>
      <w:r w:rsidR="00645AA8" w:rsidRPr="00195617">
        <w:rPr>
          <w:rFonts w:eastAsia="Calibri"/>
          <w:kern w:val="36"/>
          <w:sz w:val="28"/>
          <w:szCs w:val="28"/>
        </w:rPr>
        <w:t xml:space="preserve"> методов улучшения и развития турист</w:t>
      </w:r>
      <w:r w:rsidR="00645AA8">
        <w:rPr>
          <w:rFonts w:eastAsia="Calibri"/>
          <w:kern w:val="36"/>
          <w:sz w:val="28"/>
          <w:szCs w:val="28"/>
        </w:rPr>
        <w:t>ического направления в городе и возможных путей</w:t>
      </w:r>
      <w:r w:rsidR="00645AA8" w:rsidRPr="00195617">
        <w:rPr>
          <w:rFonts w:eastAsia="Calibri"/>
          <w:kern w:val="36"/>
          <w:sz w:val="28"/>
          <w:szCs w:val="28"/>
        </w:rPr>
        <w:t xml:space="preserve"> привлечения инвесторов в туристическую индустрию города Ставрополя</w:t>
      </w:r>
      <w:r w:rsidR="00645AA8">
        <w:rPr>
          <w:rFonts w:eastAsia="Calibri"/>
          <w:kern w:val="36"/>
          <w:sz w:val="28"/>
          <w:szCs w:val="28"/>
        </w:rPr>
        <w:t xml:space="preserve"> </w:t>
      </w:r>
      <w:r w:rsidR="00645AA8">
        <w:rPr>
          <w:rFonts w:eastAsia="Calibri"/>
          <w:sz w:val="28"/>
          <w:szCs w:val="28"/>
        </w:rPr>
        <w:t xml:space="preserve">проведены: </w:t>
      </w:r>
      <w:r w:rsidRPr="00195617">
        <w:rPr>
          <w:rFonts w:eastAsia="Calibri"/>
          <w:sz w:val="28"/>
          <w:szCs w:val="28"/>
        </w:rPr>
        <w:t xml:space="preserve">конференция </w:t>
      </w:r>
      <w:r w:rsidRPr="00195617">
        <w:rPr>
          <w:rFonts w:eastAsia="Calibri"/>
          <w:kern w:val="36"/>
          <w:sz w:val="28"/>
          <w:szCs w:val="28"/>
        </w:rPr>
        <w:t xml:space="preserve">«Повышение конкурентоспособности </w:t>
      </w:r>
      <w:r w:rsidRPr="00195617">
        <w:rPr>
          <w:rFonts w:eastAsia="Calibri"/>
          <w:kern w:val="36"/>
          <w:sz w:val="28"/>
          <w:szCs w:val="28"/>
        </w:rPr>
        <w:lastRenderedPageBreak/>
        <w:t>туристического сектора г. Ставрополя», круглый стол «Развитие туристичес</w:t>
      </w:r>
      <w:r w:rsidR="00645AA8">
        <w:rPr>
          <w:rFonts w:eastAsia="Calibri"/>
          <w:kern w:val="36"/>
          <w:sz w:val="28"/>
          <w:szCs w:val="28"/>
        </w:rPr>
        <w:t>кого сектора города Ставрополя»,</w:t>
      </w:r>
      <w:r w:rsidRPr="00195617">
        <w:rPr>
          <w:rFonts w:eastAsia="Calibri"/>
          <w:kern w:val="36"/>
          <w:sz w:val="28"/>
          <w:szCs w:val="28"/>
        </w:rPr>
        <w:t xml:space="preserve"> форум «Туристический сектор – стратегическое направление развития» и семинар «Клиентоориентированный сервис в инд</w:t>
      </w:r>
      <w:r w:rsidR="001846B0">
        <w:rPr>
          <w:rFonts w:eastAsia="Calibri"/>
          <w:kern w:val="36"/>
          <w:sz w:val="28"/>
          <w:szCs w:val="28"/>
        </w:rPr>
        <w:t>устрии гостеприимства и отдыха»;</w:t>
      </w:r>
      <w:r w:rsidRPr="00195617">
        <w:rPr>
          <w:rFonts w:eastAsia="Calibri"/>
          <w:kern w:val="36"/>
          <w:sz w:val="28"/>
          <w:szCs w:val="28"/>
        </w:rPr>
        <w:t xml:space="preserve"> </w:t>
      </w:r>
    </w:p>
    <w:p w:rsidR="002C54D0" w:rsidRPr="00195617" w:rsidRDefault="002C54D0" w:rsidP="00645AA8">
      <w:pPr>
        <w:ind w:firstLine="720"/>
        <w:jc w:val="both"/>
        <w:rPr>
          <w:sz w:val="28"/>
          <w:szCs w:val="28"/>
        </w:rPr>
      </w:pPr>
      <w:r w:rsidRPr="00195617">
        <w:rPr>
          <w:sz w:val="28"/>
          <w:szCs w:val="28"/>
        </w:rPr>
        <w:t xml:space="preserve">- </w:t>
      </w:r>
      <w:r w:rsidR="00645AA8">
        <w:rPr>
          <w:sz w:val="28"/>
          <w:szCs w:val="28"/>
        </w:rPr>
        <w:t>о</w:t>
      </w:r>
      <w:r w:rsidRPr="00195617">
        <w:rPr>
          <w:sz w:val="28"/>
          <w:szCs w:val="28"/>
        </w:rPr>
        <w:t>рганизованы приемы в городе Ставрополе латвийской делегации, возглавляемой Чрезвычайным и Полномочным Послом Латвийской Ре</w:t>
      </w:r>
      <w:r w:rsidR="00645AA8">
        <w:rPr>
          <w:sz w:val="28"/>
          <w:szCs w:val="28"/>
        </w:rPr>
        <w:t xml:space="preserve">спублики в Российской Федерации, официальных делегаций города Чанджоу (КНР), </w:t>
      </w:r>
      <w:r w:rsidRPr="00195617">
        <w:rPr>
          <w:sz w:val="28"/>
          <w:szCs w:val="28"/>
        </w:rPr>
        <w:t xml:space="preserve">города-побратима </w:t>
      </w:r>
      <w:r w:rsidR="00645AA8">
        <w:rPr>
          <w:sz w:val="28"/>
          <w:szCs w:val="28"/>
        </w:rPr>
        <w:t xml:space="preserve">Пазарджик (Республика Болгария), </w:t>
      </w:r>
      <w:r w:rsidRPr="00195617">
        <w:rPr>
          <w:sz w:val="28"/>
          <w:szCs w:val="28"/>
        </w:rPr>
        <w:t>города-побрати</w:t>
      </w:r>
      <w:r w:rsidR="00645AA8">
        <w:rPr>
          <w:sz w:val="28"/>
          <w:szCs w:val="28"/>
        </w:rPr>
        <w:t xml:space="preserve">ма Еревана (Республика Армения), города-партнера Феодосии, </w:t>
      </w:r>
      <w:r w:rsidR="00645AA8" w:rsidRPr="00195617">
        <w:rPr>
          <w:sz w:val="28"/>
          <w:szCs w:val="28"/>
        </w:rPr>
        <w:t>города-партнера Махачкалы</w:t>
      </w:r>
      <w:r w:rsidR="00645AA8">
        <w:rPr>
          <w:sz w:val="28"/>
          <w:szCs w:val="28"/>
        </w:rPr>
        <w:t>,</w:t>
      </w:r>
      <w:r w:rsidR="00645AA8" w:rsidRPr="00195617">
        <w:rPr>
          <w:sz w:val="28"/>
          <w:szCs w:val="28"/>
        </w:rPr>
        <w:t xml:space="preserve"> </w:t>
      </w:r>
      <w:r w:rsidRPr="00195617">
        <w:rPr>
          <w:sz w:val="28"/>
          <w:szCs w:val="28"/>
        </w:rPr>
        <w:t>представите</w:t>
      </w:r>
      <w:r w:rsidR="00645AA8">
        <w:rPr>
          <w:sz w:val="28"/>
          <w:szCs w:val="28"/>
        </w:rPr>
        <w:t>ля мэрии  города-партнера Омска,</w:t>
      </w:r>
      <w:r w:rsidRPr="00195617">
        <w:rPr>
          <w:sz w:val="28"/>
          <w:szCs w:val="28"/>
        </w:rPr>
        <w:t xml:space="preserve"> руководителей Международной Ассамблеи столиц и крупных городов, Международной ассоциации «Породненные го</w:t>
      </w:r>
      <w:r w:rsidR="00645AA8">
        <w:rPr>
          <w:sz w:val="28"/>
          <w:szCs w:val="28"/>
        </w:rPr>
        <w:t xml:space="preserve">рода», Союза российских городов, </w:t>
      </w:r>
      <w:r w:rsidRPr="00195617">
        <w:rPr>
          <w:sz w:val="28"/>
          <w:szCs w:val="28"/>
        </w:rPr>
        <w:t>делегации Торгово-экономической миссии города Омска;</w:t>
      </w:r>
    </w:p>
    <w:p w:rsidR="002C54D0" w:rsidRDefault="002C54D0" w:rsidP="00645AA8">
      <w:pPr>
        <w:ind w:firstLine="720"/>
        <w:jc w:val="both"/>
        <w:rPr>
          <w:sz w:val="28"/>
          <w:szCs w:val="28"/>
        </w:rPr>
      </w:pPr>
      <w:r w:rsidRPr="00195617">
        <w:rPr>
          <w:sz w:val="28"/>
          <w:szCs w:val="28"/>
        </w:rPr>
        <w:t xml:space="preserve">- </w:t>
      </w:r>
      <w:r w:rsidR="00645AA8">
        <w:rPr>
          <w:sz w:val="28"/>
          <w:szCs w:val="28"/>
        </w:rPr>
        <w:t>п</w:t>
      </w:r>
      <w:r w:rsidRPr="00195617">
        <w:rPr>
          <w:sz w:val="28"/>
          <w:szCs w:val="28"/>
        </w:rPr>
        <w:t>одготовлено 5 постановлений а</w:t>
      </w:r>
      <w:r w:rsidR="00645AA8">
        <w:rPr>
          <w:sz w:val="28"/>
          <w:szCs w:val="28"/>
        </w:rPr>
        <w:t xml:space="preserve">дминистрации города Ставрополя </w:t>
      </w:r>
      <w:r w:rsidR="001846B0">
        <w:rPr>
          <w:sz w:val="28"/>
          <w:szCs w:val="28"/>
        </w:rPr>
        <w:br/>
      </w:r>
      <w:r w:rsidR="00645AA8">
        <w:rPr>
          <w:sz w:val="28"/>
          <w:szCs w:val="28"/>
        </w:rPr>
        <w:t xml:space="preserve">и </w:t>
      </w:r>
      <w:r w:rsidRPr="00195617">
        <w:rPr>
          <w:sz w:val="28"/>
          <w:szCs w:val="28"/>
        </w:rPr>
        <w:t>4 соглашения о сотрудничестве с международными, общероссийскими объединениями муниципальных образований.</w:t>
      </w:r>
      <w:r w:rsidR="00645AA8">
        <w:rPr>
          <w:sz w:val="28"/>
          <w:szCs w:val="28"/>
        </w:rPr>
        <w:t xml:space="preserve"> </w:t>
      </w:r>
      <w:r w:rsidRPr="00195617">
        <w:rPr>
          <w:sz w:val="28"/>
          <w:szCs w:val="28"/>
        </w:rPr>
        <w:t>Принято участие в Общем собрании Союза российских городов и научно-практической конференции «Роль местного самоуправления в развитии государства и общества: опыт земского и городского самоуправления для современности</w:t>
      </w:r>
      <w:r w:rsidR="00645AA8">
        <w:rPr>
          <w:sz w:val="28"/>
          <w:szCs w:val="28"/>
        </w:rPr>
        <w:t xml:space="preserve">», </w:t>
      </w:r>
      <w:r w:rsidRPr="00195617">
        <w:rPr>
          <w:sz w:val="28"/>
          <w:szCs w:val="28"/>
        </w:rPr>
        <w:t>Международном научно-практическом форуме «Социальная инно</w:t>
      </w:r>
      <w:r w:rsidR="00645AA8">
        <w:rPr>
          <w:sz w:val="28"/>
          <w:szCs w:val="28"/>
        </w:rPr>
        <w:t xml:space="preserve">ватика. Муниципальный опыт» </w:t>
      </w:r>
      <w:r w:rsidR="001846B0">
        <w:rPr>
          <w:sz w:val="28"/>
          <w:szCs w:val="28"/>
        </w:rPr>
        <w:t>ассоциация «Международная Ассамблея столиц и крупных городов» (МАГ)</w:t>
      </w:r>
      <w:r w:rsidR="00645AA8">
        <w:rPr>
          <w:sz w:val="28"/>
          <w:szCs w:val="28"/>
        </w:rPr>
        <w:t xml:space="preserve">, </w:t>
      </w:r>
      <w:r w:rsidRPr="00195617">
        <w:rPr>
          <w:sz w:val="28"/>
          <w:szCs w:val="28"/>
        </w:rPr>
        <w:t xml:space="preserve">заседании Совета ЕРО ВООГМВ и </w:t>
      </w:r>
      <w:r w:rsidRPr="00195617">
        <w:rPr>
          <w:sz w:val="28"/>
          <w:szCs w:val="28"/>
          <w:lang w:val="en-US"/>
        </w:rPr>
        <w:t>VII</w:t>
      </w:r>
      <w:r w:rsidRPr="00195617">
        <w:rPr>
          <w:sz w:val="28"/>
          <w:szCs w:val="28"/>
        </w:rPr>
        <w:t xml:space="preserve"> Международной конференции городов Всемирного наследия Евразии «Охрана и использование историко-культурного наследия в Еврази</w:t>
      </w:r>
      <w:r w:rsidR="00645AA8">
        <w:rPr>
          <w:sz w:val="28"/>
          <w:szCs w:val="28"/>
        </w:rPr>
        <w:t>йском пространстве,</w:t>
      </w:r>
      <w:r w:rsidRPr="00195617">
        <w:rPr>
          <w:sz w:val="28"/>
          <w:szCs w:val="28"/>
        </w:rPr>
        <w:t xml:space="preserve"> </w:t>
      </w:r>
      <w:r w:rsidRPr="00195617">
        <w:rPr>
          <w:sz w:val="28"/>
          <w:szCs w:val="28"/>
          <w:lang w:val="en-US"/>
        </w:rPr>
        <w:t>II</w:t>
      </w:r>
      <w:r w:rsidRPr="00195617">
        <w:rPr>
          <w:sz w:val="28"/>
          <w:szCs w:val="28"/>
        </w:rPr>
        <w:t xml:space="preserve"> Форуме л</w:t>
      </w:r>
      <w:r w:rsidR="00645AA8">
        <w:rPr>
          <w:sz w:val="28"/>
          <w:szCs w:val="28"/>
        </w:rPr>
        <w:t xml:space="preserve">учших муниципальных практик СРГ, </w:t>
      </w:r>
      <w:r w:rsidRPr="00195617">
        <w:rPr>
          <w:bCs/>
          <w:sz w:val="28"/>
          <w:szCs w:val="28"/>
        </w:rPr>
        <w:t>VI Международном форуме «Мегаполис:</w:t>
      </w:r>
      <w:r w:rsidR="00CC58AB">
        <w:rPr>
          <w:bCs/>
          <w:sz w:val="28"/>
          <w:szCs w:val="28"/>
        </w:rPr>
        <w:br/>
      </w:r>
      <w:r w:rsidRPr="00195617">
        <w:rPr>
          <w:bCs/>
          <w:sz w:val="28"/>
          <w:szCs w:val="28"/>
        </w:rPr>
        <w:t xml:space="preserve"> XXI век. «Использование передовых муниципальных практик как ключевой фактор ускоренного социально-экономического и пространств</w:t>
      </w:r>
      <w:r w:rsidR="00645AA8">
        <w:rPr>
          <w:bCs/>
          <w:sz w:val="28"/>
          <w:szCs w:val="28"/>
        </w:rPr>
        <w:t>енного развития территорий» МАГ,</w:t>
      </w:r>
      <w:r w:rsidRPr="00195617">
        <w:rPr>
          <w:bCs/>
          <w:sz w:val="28"/>
          <w:szCs w:val="28"/>
        </w:rPr>
        <w:t xml:space="preserve"> </w:t>
      </w:r>
      <w:r w:rsidRPr="00195617">
        <w:rPr>
          <w:sz w:val="28"/>
          <w:szCs w:val="28"/>
          <w:lang w:val="en-US"/>
        </w:rPr>
        <w:t>VII</w:t>
      </w:r>
      <w:r w:rsidRPr="00195617">
        <w:rPr>
          <w:sz w:val="28"/>
          <w:szCs w:val="28"/>
        </w:rPr>
        <w:t xml:space="preserve"> Международном смотре-конкурсе лучших городских практик </w:t>
      </w:r>
      <w:r w:rsidR="00645AA8">
        <w:rPr>
          <w:sz w:val="28"/>
          <w:szCs w:val="28"/>
        </w:rPr>
        <w:t xml:space="preserve">городов стран СНГ и ЕврАзЭС МАГ, </w:t>
      </w:r>
      <w:r w:rsidRPr="00195617">
        <w:rPr>
          <w:sz w:val="28"/>
          <w:szCs w:val="28"/>
        </w:rPr>
        <w:t>заседании Правления Союза российских городов.</w:t>
      </w:r>
    </w:p>
    <w:p w:rsidR="00C412C6" w:rsidRPr="00CC58AB" w:rsidRDefault="00C412C6" w:rsidP="00C412C6">
      <w:pPr>
        <w:ind w:firstLine="720"/>
        <w:jc w:val="both"/>
        <w:rPr>
          <w:sz w:val="28"/>
          <w:szCs w:val="28"/>
        </w:rPr>
      </w:pPr>
      <w:r w:rsidRPr="00CC58AB">
        <w:rPr>
          <w:sz w:val="28"/>
          <w:szCs w:val="28"/>
        </w:rPr>
        <w:t>Подпрограмма «Создание благоприятных условий для привлечения инвестиций в экономику города Ставрополя»:</w:t>
      </w:r>
    </w:p>
    <w:p w:rsidR="00CC58AB" w:rsidRPr="00CC58AB" w:rsidRDefault="00CC58AB" w:rsidP="00CC58AB">
      <w:pPr>
        <w:ind w:firstLine="720"/>
        <w:jc w:val="both"/>
        <w:rPr>
          <w:sz w:val="28"/>
          <w:szCs w:val="28"/>
        </w:rPr>
      </w:pPr>
      <w:r w:rsidRPr="00CC58AB">
        <w:rPr>
          <w:sz w:val="28"/>
          <w:szCs w:val="28"/>
        </w:rPr>
        <w:t>- в информационно-телекоммуникационной сети «Интернет» действует инвестиционный портал «Инвестиционный Ставрополь» (</w:t>
      </w:r>
      <w:hyperlink r:id="rId8" w:history="1">
        <w:r w:rsidRPr="00CC58AB">
          <w:rPr>
            <w:rStyle w:val="ac"/>
            <w:color w:val="auto"/>
            <w:sz w:val="28"/>
            <w:szCs w:val="28"/>
            <w:u w:val="none"/>
            <w:lang w:val="en-US"/>
          </w:rPr>
          <w:t>www</w:t>
        </w:r>
        <w:r w:rsidRPr="00CC58AB">
          <w:rPr>
            <w:rStyle w:val="ac"/>
            <w:color w:val="auto"/>
            <w:sz w:val="28"/>
            <w:szCs w:val="28"/>
            <w:u w:val="none"/>
          </w:rPr>
          <w:t>.</w:t>
        </w:r>
        <w:r w:rsidRPr="00CC58AB">
          <w:rPr>
            <w:rStyle w:val="ac"/>
            <w:color w:val="auto"/>
            <w:sz w:val="28"/>
            <w:szCs w:val="28"/>
            <w:u w:val="none"/>
            <w:lang w:val="en-US"/>
          </w:rPr>
          <w:t>investstav</w:t>
        </w:r>
        <w:r w:rsidRPr="00CC58AB">
          <w:rPr>
            <w:rStyle w:val="ac"/>
            <w:color w:val="auto"/>
            <w:sz w:val="28"/>
            <w:szCs w:val="28"/>
            <w:u w:val="none"/>
          </w:rPr>
          <w:t>.</w:t>
        </w:r>
        <w:r w:rsidRPr="00CC58AB">
          <w:rPr>
            <w:rStyle w:val="ac"/>
            <w:color w:val="auto"/>
            <w:sz w:val="28"/>
            <w:szCs w:val="28"/>
            <w:u w:val="none"/>
            <w:lang w:val="en-US"/>
          </w:rPr>
          <w:t>ru</w:t>
        </w:r>
      </w:hyperlink>
      <w:r w:rsidRPr="00CC58AB">
        <w:rPr>
          <w:sz w:val="28"/>
          <w:szCs w:val="28"/>
        </w:rPr>
        <w:t>) с актуальной информацией об индустриальных парках города Ставрополя и других инвестиционных проектах, реализуемых на территории города Ставрополя, муниципально-частном партнерстве, предложениями для потенциальных инвесторов;</w:t>
      </w:r>
    </w:p>
    <w:p w:rsidR="00CC58AB" w:rsidRDefault="00CC58AB" w:rsidP="00CC58AB">
      <w:pPr>
        <w:ind w:firstLine="720"/>
        <w:jc w:val="both"/>
        <w:rPr>
          <w:sz w:val="28"/>
          <w:szCs w:val="28"/>
        </w:rPr>
      </w:pPr>
      <w:r w:rsidRPr="00CC58AB">
        <w:rPr>
          <w:sz w:val="28"/>
          <w:szCs w:val="28"/>
        </w:rPr>
        <w:t xml:space="preserve">- издан буклет «Инвестиционный  паспорт», который был использован в качестве раздаточного материала на всех межрегиональных и международных мероприятиях с участием администрации города Ставрополя; </w:t>
      </w:r>
    </w:p>
    <w:p w:rsidR="00CC58AB" w:rsidRDefault="00CC58AB" w:rsidP="00CC58A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CC58AB">
        <w:rPr>
          <w:sz w:val="28"/>
          <w:szCs w:val="28"/>
        </w:rPr>
        <w:t>разработан план внедрения Стандарта деятельности органов местного самоуправления по обеспечению благоприятного инвестиционного климата в муниципальных образованиях, утвержденный главой администрации города Ставрополя;</w:t>
      </w:r>
    </w:p>
    <w:p w:rsidR="00CC58AB" w:rsidRDefault="00CC58AB" w:rsidP="00CC58AB">
      <w:pPr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C58AB">
        <w:rPr>
          <w:bCs/>
        </w:rPr>
        <w:t> </w:t>
      </w:r>
      <w:r w:rsidRPr="00CC58AB">
        <w:rPr>
          <w:bCs/>
          <w:sz w:val="28"/>
          <w:szCs w:val="28"/>
        </w:rPr>
        <w:t>мониторинг</w:t>
      </w:r>
      <w:r w:rsidRPr="00CC58AB">
        <w:rPr>
          <w:b/>
          <w:bCs/>
          <w:sz w:val="28"/>
          <w:szCs w:val="28"/>
        </w:rPr>
        <w:t xml:space="preserve"> </w:t>
      </w:r>
      <w:r w:rsidRPr="00CC58AB">
        <w:rPr>
          <w:sz w:val="28"/>
          <w:szCs w:val="28"/>
        </w:rPr>
        <w:t>инвестиционных проектов, включенных в многоуровневый перечень инвестиционных проектов в Ставропольском крае</w:t>
      </w:r>
      <w:r w:rsidRPr="00CC58AB">
        <w:rPr>
          <w:rFonts w:eastAsia="Calibri"/>
          <w:sz w:val="28"/>
          <w:szCs w:val="28"/>
        </w:rPr>
        <w:t xml:space="preserve">, </w:t>
      </w:r>
      <w:r w:rsidRPr="00CC58AB">
        <w:rPr>
          <w:sz w:val="28"/>
          <w:szCs w:val="28"/>
        </w:rPr>
        <w:t>утвержденного Губернатором Ставропольского края. Информация систематически размещается в государственной информационной системе Ставропольского края «</w:t>
      </w:r>
      <w:r w:rsidRPr="00CC58AB">
        <w:rPr>
          <w:bCs/>
          <w:sz w:val="28"/>
          <w:szCs w:val="28"/>
        </w:rPr>
        <w:t>Мониторинг реализации инвестиционных проектов Ставропольского края»</w:t>
      </w:r>
      <w:r>
        <w:rPr>
          <w:bCs/>
          <w:sz w:val="28"/>
          <w:szCs w:val="28"/>
        </w:rPr>
        <w:t>.</w:t>
      </w:r>
    </w:p>
    <w:p w:rsidR="00E97D6F" w:rsidRPr="00F118FC" w:rsidRDefault="00E97D6F" w:rsidP="00F118FC">
      <w:pPr>
        <w:jc w:val="both"/>
        <w:rPr>
          <w:b/>
          <w:sz w:val="28"/>
          <w:szCs w:val="28"/>
        </w:rPr>
      </w:pPr>
    </w:p>
    <w:p w:rsidR="00CC58AB" w:rsidRDefault="009015F7" w:rsidP="009015F7">
      <w:pPr>
        <w:jc w:val="center"/>
        <w:rPr>
          <w:sz w:val="28"/>
          <w:szCs w:val="28"/>
        </w:rPr>
      </w:pPr>
      <w:r w:rsidRPr="00CC58AB">
        <w:rPr>
          <w:sz w:val="28"/>
          <w:szCs w:val="28"/>
        </w:rPr>
        <w:t xml:space="preserve">8. </w:t>
      </w:r>
      <w:r w:rsidR="00B45008" w:rsidRPr="00CC58AB">
        <w:rPr>
          <w:sz w:val="28"/>
          <w:szCs w:val="28"/>
        </w:rPr>
        <w:t>Муниципальная</w:t>
      </w:r>
      <w:r w:rsidR="00F118FC" w:rsidRPr="00CC58AB">
        <w:rPr>
          <w:sz w:val="28"/>
          <w:szCs w:val="28"/>
        </w:rPr>
        <w:t xml:space="preserve"> программа</w:t>
      </w:r>
      <w:r w:rsidRPr="00CC58AB">
        <w:rPr>
          <w:sz w:val="28"/>
          <w:szCs w:val="28"/>
        </w:rPr>
        <w:t xml:space="preserve"> </w:t>
      </w:r>
      <w:r w:rsidR="00B45008" w:rsidRPr="00CC58AB">
        <w:rPr>
          <w:bCs/>
          <w:sz w:val="28"/>
          <w:szCs w:val="28"/>
        </w:rPr>
        <w:t xml:space="preserve">«Обеспечение гражданской обороны, пожарной безопасности, безопасности людей на водных объектах, организация деятельности </w:t>
      </w:r>
      <w:r w:rsidR="00B45008" w:rsidRPr="00CC58AB">
        <w:rPr>
          <w:sz w:val="28"/>
          <w:szCs w:val="28"/>
        </w:rPr>
        <w:t>аварийно-спасательных служб, защита населения и территории города Ставрополя от чрезвычайны</w:t>
      </w:r>
      <w:r w:rsidR="00B21264" w:rsidRPr="00CC58AB">
        <w:rPr>
          <w:sz w:val="28"/>
          <w:szCs w:val="28"/>
        </w:rPr>
        <w:t xml:space="preserve">х ситуаций </w:t>
      </w:r>
    </w:p>
    <w:p w:rsidR="009015F7" w:rsidRPr="00CC58AB" w:rsidRDefault="00B21264" w:rsidP="009015F7">
      <w:pPr>
        <w:jc w:val="center"/>
        <w:rPr>
          <w:sz w:val="28"/>
          <w:szCs w:val="28"/>
        </w:rPr>
      </w:pPr>
      <w:r w:rsidRPr="00CC58AB">
        <w:rPr>
          <w:sz w:val="28"/>
          <w:szCs w:val="28"/>
        </w:rPr>
        <w:t>на 2014 – 2017 годы»</w:t>
      </w:r>
    </w:p>
    <w:p w:rsidR="009015F7" w:rsidRDefault="009015F7" w:rsidP="009015F7">
      <w:pPr>
        <w:jc w:val="center"/>
        <w:rPr>
          <w:b/>
          <w:sz w:val="28"/>
          <w:szCs w:val="28"/>
        </w:rPr>
      </w:pPr>
    </w:p>
    <w:p w:rsidR="009015F7" w:rsidRPr="009015F7" w:rsidRDefault="009015F7" w:rsidP="009015F7">
      <w:pPr>
        <w:ind w:firstLine="709"/>
        <w:jc w:val="both"/>
        <w:rPr>
          <w:b/>
          <w:sz w:val="28"/>
          <w:szCs w:val="28"/>
        </w:rPr>
      </w:pPr>
      <w:r w:rsidRPr="00156B59">
        <w:rPr>
          <w:sz w:val="28"/>
          <w:szCs w:val="28"/>
        </w:rPr>
        <w:t xml:space="preserve">Ответственный исполнитель </w:t>
      </w:r>
      <w:r w:rsidRPr="009015F7">
        <w:rPr>
          <w:sz w:val="28"/>
          <w:szCs w:val="28"/>
        </w:rPr>
        <w:t>- комитет по делам гражданской обороны и чрезвычайным ситуациям администрации города Ставрополя.</w:t>
      </w:r>
    </w:p>
    <w:p w:rsidR="009015F7" w:rsidRDefault="009015F7" w:rsidP="009015F7">
      <w:pPr>
        <w:ind w:firstLine="709"/>
        <w:jc w:val="both"/>
        <w:rPr>
          <w:bCs/>
          <w:sz w:val="28"/>
          <w:szCs w:val="28"/>
        </w:rPr>
      </w:pPr>
      <w:r w:rsidRPr="00156B59">
        <w:rPr>
          <w:sz w:val="28"/>
          <w:szCs w:val="28"/>
        </w:rPr>
        <w:t>Муниципальная</w:t>
      </w:r>
      <w:r w:rsidRPr="00156B59">
        <w:rPr>
          <w:bCs/>
          <w:sz w:val="28"/>
          <w:szCs w:val="28"/>
        </w:rPr>
        <w:t xml:space="preserve"> программа </w:t>
      </w:r>
      <w:r w:rsidRPr="009015F7">
        <w:rPr>
          <w:bCs/>
          <w:sz w:val="28"/>
          <w:szCs w:val="28"/>
        </w:rPr>
        <w:t xml:space="preserve">«Обеспечение гражданской обороны, пожарной безопасности, безопасности людей на водных объектах, организация деятельности </w:t>
      </w:r>
      <w:r w:rsidRPr="009015F7">
        <w:rPr>
          <w:sz w:val="28"/>
          <w:szCs w:val="28"/>
        </w:rPr>
        <w:t>аварийно-спасательных служб, защита населения и территории города Ставрополя от чрезвычайных ситуаций на 2014 – 2017 годы»</w:t>
      </w:r>
      <w:r w:rsidR="002651F9">
        <w:rPr>
          <w:sz w:val="28"/>
          <w:szCs w:val="28"/>
        </w:rPr>
        <w:t>,</w:t>
      </w:r>
      <w:r w:rsidRPr="004D2674">
        <w:rPr>
          <w:bCs/>
          <w:color w:val="00B050"/>
          <w:sz w:val="28"/>
          <w:szCs w:val="28"/>
        </w:rPr>
        <w:t xml:space="preserve"> </w:t>
      </w:r>
      <w:r w:rsidRPr="004D2674">
        <w:rPr>
          <w:bCs/>
          <w:sz w:val="28"/>
          <w:szCs w:val="28"/>
        </w:rPr>
        <w:t>утвержде</w:t>
      </w:r>
      <w:r w:rsidR="002651F9">
        <w:rPr>
          <w:bCs/>
          <w:sz w:val="28"/>
          <w:szCs w:val="28"/>
        </w:rPr>
        <w:t>н</w:t>
      </w:r>
      <w:r w:rsidRPr="004D2674">
        <w:rPr>
          <w:bCs/>
          <w:sz w:val="28"/>
          <w:szCs w:val="28"/>
        </w:rPr>
        <w:t>на</w:t>
      </w:r>
      <w:r w:rsidR="002651F9">
        <w:rPr>
          <w:bCs/>
          <w:sz w:val="28"/>
          <w:szCs w:val="28"/>
        </w:rPr>
        <w:t>я</w:t>
      </w:r>
      <w:r w:rsidRPr="004D2674">
        <w:rPr>
          <w:bCs/>
          <w:sz w:val="28"/>
          <w:szCs w:val="28"/>
        </w:rPr>
        <w:t xml:space="preserve"> постановлением администрации города Ставрополя от </w:t>
      </w:r>
      <w:r w:rsidRPr="009015F7">
        <w:rPr>
          <w:bCs/>
          <w:sz w:val="28"/>
          <w:szCs w:val="28"/>
        </w:rPr>
        <w:t>31.10.2013 г. № 3827.</w:t>
      </w:r>
      <w:r w:rsidR="00BC42B3">
        <w:rPr>
          <w:bCs/>
          <w:sz w:val="28"/>
          <w:szCs w:val="28"/>
        </w:rPr>
        <w:t xml:space="preserve"> Включает 2 </w:t>
      </w:r>
      <w:r w:rsidRPr="00156B59">
        <w:rPr>
          <w:bCs/>
          <w:sz w:val="28"/>
          <w:szCs w:val="28"/>
        </w:rPr>
        <w:t>подпрограммы:</w:t>
      </w:r>
    </w:p>
    <w:p w:rsidR="00BC42B3" w:rsidRDefault="00BC42B3" w:rsidP="00BC42B3">
      <w:pPr>
        <w:pStyle w:val="ListParagraph"/>
        <w:ind w:left="0" w:firstLine="709"/>
        <w:rPr>
          <w:szCs w:val="28"/>
        </w:rPr>
      </w:pPr>
      <w:r>
        <w:rPr>
          <w:szCs w:val="28"/>
        </w:rPr>
        <w:t>«Осуществление мероприятий по гражданской обороне, защите населения и территорий от чрезвычайных ситуаций»;</w:t>
      </w:r>
    </w:p>
    <w:p w:rsidR="00BC42B3" w:rsidRDefault="00BC42B3" w:rsidP="00BC42B3">
      <w:pPr>
        <w:pStyle w:val="ListParagraph"/>
        <w:ind w:left="0" w:firstLine="709"/>
        <w:rPr>
          <w:szCs w:val="28"/>
        </w:rPr>
      </w:pPr>
      <w:r>
        <w:rPr>
          <w:szCs w:val="28"/>
        </w:rPr>
        <w:t>«Обеспечение пожарной безопасности в границах города Ставрополя».</w:t>
      </w:r>
    </w:p>
    <w:p w:rsidR="00BC42B3" w:rsidRPr="00195617" w:rsidRDefault="00BC42B3" w:rsidP="00BC42B3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195617">
        <w:rPr>
          <w:bCs/>
          <w:sz w:val="28"/>
          <w:szCs w:val="28"/>
        </w:rPr>
        <w:t>Общий объем финансирования на весь период реализац</w:t>
      </w:r>
      <w:r>
        <w:rPr>
          <w:bCs/>
          <w:sz w:val="28"/>
          <w:szCs w:val="28"/>
        </w:rPr>
        <w:t xml:space="preserve">ии </w:t>
      </w:r>
      <w:r w:rsidR="002651F9">
        <w:rPr>
          <w:bCs/>
          <w:sz w:val="28"/>
          <w:szCs w:val="28"/>
        </w:rPr>
        <w:t>П</w:t>
      </w:r>
      <w:r w:rsidR="00401F08">
        <w:rPr>
          <w:bCs/>
          <w:sz w:val="28"/>
          <w:szCs w:val="28"/>
        </w:rPr>
        <w:t>рограммы составляет 301 414,31</w:t>
      </w:r>
      <w:r w:rsidRPr="00195617">
        <w:rPr>
          <w:bCs/>
          <w:sz w:val="28"/>
          <w:szCs w:val="28"/>
        </w:rPr>
        <w:t xml:space="preserve"> тыс. рублей. Реализация мероприятий </w:t>
      </w:r>
      <w:r w:rsidR="002651F9">
        <w:rPr>
          <w:bCs/>
          <w:sz w:val="28"/>
          <w:szCs w:val="28"/>
        </w:rPr>
        <w:t>П</w:t>
      </w:r>
      <w:r w:rsidRPr="00195617">
        <w:rPr>
          <w:bCs/>
          <w:sz w:val="28"/>
          <w:szCs w:val="28"/>
        </w:rPr>
        <w:t xml:space="preserve">рограммы обеспечивается за счет средств </w:t>
      </w:r>
      <w:r w:rsidR="00401F08">
        <w:rPr>
          <w:bCs/>
          <w:sz w:val="28"/>
          <w:szCs w:val="28"/>
        </w:rPr>
        <w:t>бюджета города Ставрополя (100,0</w:t>
      </w:r>
      <w:r w:rsidR="002651F9">
        <w:rPr>
          <w:bCs/>
          <w:sz w:val="28"/>
          <w:szCs w:val="28"/>
        </w:rPr>
        <w:t xml:space="preserve"> </w:t>
      </w:r>
      <w:r w:rsidRPr="00195617">
        <w:rPr>
          <w:bCs/>
          <w:sz w:val="28"/>
          <w:szCs w:val="28"/>
        </w:rPr>
        <w:t xml:space="preserve">%). </w:t>
      </w:r>
    </w:p>
    <w:p w:rsidR="00BC42B3" w:rsidRPr="00195617" w:rsidRDefault="00BC42B3" w:rsidP="00BC42B3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195617">
        <w:rPr>
          <w:bCs/>
          <w:sz w:val="28"/>
          <w:szCs w:val="28"/>
        </w:rPr>
        <w:t xml:space="preserve">Объем финансирования на 2014 год </w:t>
      </w:r>
      <w:r w:rsidR="007421EE">
        <w:rPr>
          <w:bCs/>
          <w:sz w:val="28"/>
          <w:szCs w:val="28"/>
        </w:rPr>
        <w:t>составил 74 737,15</w:t>
      </w:r>
      <w:r w:rsidRPr="00195617">
        <w:rPr>
          <w:bCs/>
          <w:sz w:val="28"/>
          <w:szCs w:val="28"/>
        </w:rPr>
        <w:t xml:space="preserve"> тыс. рублей. Уровень освоения финансовых средств, выделенных на реализацию меропри</w:t>
      </w:r>
      <w:r>
        <w:rPr>
          <w:bCs/>
          <w:sz w:val="28"/>
          <w:szCs w:val="28"/>
        </w:rPr>
        <w:t xml:space="preserve">ятий </w:t>
      </w:r>
      <w:r w:rsidR="002651F9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рограммы за 2014 год –</w:t>
      </w:r>
      <w:r w:rsidR="007421EE">
        <w:rPr>
          <w:bCs/>
          <w:sz w:val="28"/>
          <w:szCs w:val="28"/>
        </w:rPr>
        <w:t xml:space="preserve"> 100,0</w:t>
      </w:r>
      <w:r w:rsidR="002651F9">
        <w:rPr>
          <w:bCs/>
          <w:sz w:val="28"/>
          <w:szCs w:val="28"/>
        </w:rPr>
        <w:t xml:space="preserve"> </w:t>
      </w:r>
      <w:r w:rsidR="007421EE">
        <w:rPr>
          <w:bCs/>
          <w:sz w:val="28"/>
          <w:szCs w:val="28"/>
        </w:rPr>
        <w:t>%.</w:t>
      </w:r>
    </w:p>
    <w:p w:rsidR="00BC42B3" w:rsidRPr="002651F9" w:rsidRDefault="00BC42B3" w:rsidP="00BC42B3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2651F9">
        <w:rPr>
          <w:bCs/>
          <w:sz w:val="28"/>
          <w:szCs w:val="28"/>
        </w:rPr>
        <w:t>Результаты выполнения мероприятий программы.</w:t>
      </w:r>
    </w:p>
    <w:p w:rsidR="00914F7F" w:rsidRPr="002651F9" w:rsidRDefault="007421EE" w:rsidP="007421EE">
      <w:pPr>
        <w:ind w:firstLine="720"/>
        <w:jc w:val="both"/>
        <w:rPr>
          <w:sz w:val="28"/>
          <w:szCs w:val="28"/>
        </w:rPr>
      </w:pPr>
      <w:r w:rsidRPr="002651F9">
        <w:rPr>
          <w:sz w:val="28"/>
          <w:szCs w:val="28"/>
        </w:rPr>
        <w:t>Подпрограмма «Осуществление мероприятий по гражданской обороне, защите населения и территорий от чрезвычайных ситуаций»:</w:t>
      </w:r>
    </w:p>
    <w:p w:rsidR="007421EE" w:rsidRDefault="007421EE" w:rsidP="007421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7421EE">
        <w:rPr>
          <w:sz w:val="28"/>
          <w:szCs w:val="28"/>
        </w:rPr>
        <w:t xml:space="preserve"> целью оснащения оперативного штаба по ликвидации чрезвычайных происшествий природного, техногенного и социального характера на территории города Ставрополя </w:t>
      </w:r>
      <w:r>
        <w:rPr>
          <w:sz w:val="28"/>
          <w:szCs w:val="28"/>
        </w:rPr>
        <w:t xml:space="preserve">приобретены </w:t>
      </w:r>
      <w:r w:rsidRPr="007421EE">
        <w:rPr>
          <w:sz w:val="28"/>
          <w:szCs w:val="28"/>
        </w:rPr>
        <w:t xml:space="preserve">палатка </w:t>
      </w:r>
      <w:r>
        <w:rPr>
          <w:sz w:val="28"/>
          <w:szCs w:val="28"/>
        </w:rPr>
        <w:t xml:space="preserve">размером </w:t>
      </w:r>
      <w:r w:rsidRPr="007421EE">
        <w:rPr>
          <w:sz w:val="28"/>
          <w:szCs w:val="28"/>
        </w:rPr>
        <w:t>6х9</w:t>
      </w:r>
      <w:r>
        <w:rPr>
          <w:sz w:val="28"/>
          <w:szCs w:val="28"/>
        </w:rPr>
        <w:t xml:space="preserve"> м </w:t>
      </w:r>
      <w:r w:rsidRPr="007421EE">
        <w:rPr>
          <w:sz w:val="28"/>
          <w:szCs w:val="28"/>
        </w:rPr>
        <w:t>с раскладными  стульями (40</w:t>
      </w:r>
      <w:r>
        <w:rPr>
          <w:sz w:val="28"/>
          <w:szCs w:val="28"/>
        </w:rPr>
        <w:t xml:space="preserve"> шт</w:t>
      </w:r>
      <w:r w:rsidR="00E97A07">
        <w:rPr>
          <w:sz w:val="28"/>
          <w:szCs w:val="28"/>
        </w:rPr>
        <w:t>.</w:t>
      </w:r>
      <w:r w:rsidRPr="007421EE">
        <w:rPr>
          <w:sz w:val="28"/>
          <w:szCs w:val="28"/>
        </w:rPr>
        <w:t>) и столами (10</w:t>
      </w:r>
      <w:r>
        <w:rPr>
          <w:sz w:val="28"/>
          <w:szCs w:val="28"/>
        </w:rPr>
        <w:t xml:space="preserve"> шт</w:t>
      </w:r>
      <w:r w:rsidR="00E97A07">
        <w:rPr>
          <w:sz w:val="28"/>
          <w:szCs w:val="28"/>
        </w:rPr>
        <w:t>.</w:t>
      </w:r>
      <w:r w:rsidRPr="007421EE">
        <w:rPr>
          <w:sz w:val="28"/>
          <w:szCs w:val="28"/>
        </w:rPr>
        <w:t>)</w:t>
      </w:r>
      <w:r>
        <w:rPr>
          <w:sz w:val="28"/>
          <w:szCs w:val="28"/>
        </w:rPr>
        <w:t xml:space="preserve"> в комплекте, </w:t>
      </w:r>
      <w:r w:rsidR="00A470BD">
        <w:rPr>
          <w:sz w:val="28"/>
          <w:szCs w:val="28"/>
        </w:rPr>
        <w:br/>
      </w:r>
      <w:r>
        <w:rPr>
          <w:sz w:val="28"/>
          <w:szCs w:val="28"/>
        </w:rPr>
        <w:t>2 тепловые пушки, 2 б</w:t>
      </w:r>
      <w:r w:rsidRPr="007421EE">
        <w:rPr>
          <w:sz w:val="28"/>
          <w:szCs w:val="28"/>
        </w:rPr>
        <w:t>ензогенератор</w:t>
      </w:r>
      <w:r>
        <w:rPr>
          <w:sz w:val="28"/>
          <w:szCs w:val="28"/>
        </w:rPr>
        <w:t>а;</w:t>
      </w:r>
    </w:p>
    <w:p w:rsidR="007421EE" w:rsidRDefault="007421EE" w:rsidP="007421EE">
      <w:pPr>
        <w:ind w:firstLine="720"/>
        <w:jc w:val="both"/>
        <w:rPr>
          <w:sz w:val="28"/>
          <w:szCs w:val="28"/>
        </w:rPr>
      </w:pPr>
      <w:r w:rsidRPr="007421EE">
        <w:rPr>
          <w:sz w:val="28"/>
          <w:szCs w:val="28"/>
        </w:rPr>
        <w:t xml:space="preserve">- для обеспечения </w:t>
      </w:r>
      <w:r w:rsidR="00FA0B5F">
        <w:rPr>
          <w:sz w:val="28"/>
          <w:szCs w:val="28"/>
        </w:rPr>
        <w:t>сотрудников</w:t>
      </w:r>
      <w:r w:rsidRPr="007421EE">
        <w:rPr>
          <w:sz w:val="28"/>
          <w:szCs w:val="28"/>
        </w:rPr>
        <w:t xml:space="preserve"> администрации города С</w:t>
      </w:r>
      <w:r w:rsidR="00FA0B5F">
        <w:rPr>
          <w:sz w:val="28"/>
          <w:szCs w:val="28"/>
        </w:rPr>
        <w:t xml:space="preserve">таврополя и </w:t>
      </w:r>
      <w:r>
        <w:rPr>
          <w:sz w:val="28"/>
          <w:szCs w:val="28"/>
        </w:rPr>
        <w:t xml:space="preserve">комитета по </w:t>
      </w:r>
      <w:r w:rsidRPr="009015F7">
        <w:rPr>
          <w:sz w:val="28"/>
          <w:szCs w:val="28"/>
        </w:rPr>
        <w:t xml:space="preserve">делам гражданской обороны и чрезвычайным ситуациям </w:t>
      </w:r>
      <w:r w:rsidRPr="009015F7">
        <w:rPr>
          <w:sz w:val="28"/>
          <w:szCs w:val="28"/>
        </w:rPr>
        <w:lastRenderedPageBreak/>
        <w:t>администрации города Ставрополя</w:t>
      </w:r>
      <w:r w:rsidRPr="007421EE">
        <w:rPr>
          <w:color w:val="000000"/>
          <w:sz w:val="28"/>
          <w:szCs w:val="28"/>
        </w:rPr>
        <w:t xml:space="preserve"> средствами индивидуальной защиты</w:t>
      </w:r>
      <w:r w:rsidRPr="007421EE">
        <w:rPr>
          <w:sz w:val="28"/>
          <w:szCs w:val="28"/>
        </w:rPr>
        <w:t xml:space="preserve"> </w:t>
      </w:r>
      <w:r w:rsidR="00FA0B5F">
        <w:rPr>
          <w:sz w:val="28"/>
          <w:szCs w:val="28"/>
        </w:rPr>
        <w:t>п</w:t>
      </w:r>
      <w:r w:rsidRPr="007421EE">
        <w:rPr>
          <w:sz w:val="28"/>
          <w:szCs w:val="28"/>
        </w:rPr>
        <w:t>риобретен 81 противогаз</w:t>
      </w:r>
      <w:r w:rsidR="00FA0B5F">
        <w:rPr>
          <w:sz w:val="28"/>
          <w:szCs w:val="28"/>
        </w:rPr>
        <w:t>;</w:t>
      </w:r>
    </w:p>
    <w:p w:rsidR="00FA0B5F" w:rsidRPr="00FA0B5F" w:rsidRDefault="00FA0B5F" w:rsidP="00FA0B5F">
      <w:pPr>
        <w:pStyle w:val="a8"/>
        <w:rPr>
          <w:rFonts w:ascii="Times New Roman" w:hAnsi="Times New Roman"/>
          <w:sz w:val="28"/>
          <w:szCs w:val="28"/>
        </w:rPr>
      </w:pPr>
      <w:r w:rsidRPr="00FA0B5F">
        <w:rPr>
          <w:rFonts w:ascii="Times New Roman" w:hAnsi="Times New Roman"/>
          <w:sz w:val="28"/>
          <w:szCs w:val="28"/>
        </w:rPr>
        <w:t>- проведено обучение 1784 человек, в том числе 733 детей по вопросам в области гражданской обороны, защиты населения и территорий от чрезвычайных ситуаций природного и техногенного характера. Разработаны и утверждены новые Программы обучения населения города Ставрополя и Программа повышения квалификации должностных лиц гражданской обороны и городского (объектового) звена РСЧС в области гражданской обороны, защиты от чрезвычайных ситуаций и пожарной безопасности;</w:t>
      </w:r>
    </w:p>
    <w:p w:rsidR="00FA0B5F" w:rsidRPr="00FA0B5F" w:rsidRDefault="00FA0B5F" w:rsidP="00FA0B5F">
      <w:pPr>
        <w:pStyle w:val="a8"/>
        <w:rPr>
          <w:rFonts w:ascii="Times New Roman" w:hAnsi="Times New Roman"/>
          <w:sz w:val="28"/>
          <w:szCs w:val="28"/>
        </w:rPr>
      </w:pPr>
      <w:r w:rsidRPr="00FA0B5F">
        <w:rPr>
          <w:rFonts w:ascii="Times New Roman" w:hAnsi="Times New Roman"/>
          <w:sz w:val="28"/>
          <w:szCs w:val="28"/>
        </w:rPr>
        <w:t xml:space="preserve">- выполнено 16359 заявок от населения города, проведено </w:t>
      </w:r>
      <w:r w:rsidR="00A470BD">
        <w:rPr>
          <w:rFonts w:ascii="Times New Roman" w:hAnsi="Times New Roman"/>
          <w:sz w:val="28"/>
          <w:szCs w:val="28"/>
        </w:rPr>
        <w:br/>
      </w:r>
      <w:r w:rsidRPr="00FA0B5F">
        <w:rPr>
          <w:rFonts w:ascii="Times New Roman" w:hAnsi="Times New Roman"/>
          <w:sz w:val="28"/>
          <w:szCs w:val="28"/>
        </w:rPr>
        <w:t>4705 аварийно-спасательных работ. На всех номерах 112 подключен автоматический определитель номера звонящего абонента;</w:t>
      </w:r>
    </w:p>
    <w:p w:rsidR="00FA0B5F" w:rsidRPr="009838F4" w:rsidRDefault="00FA0B5F" w:rsidP="00FA0B5F">
      <w:pPr>
        <w:ind w:firstLine="720"/>
        <w:jc w:val="both"/>
        <w:rPr>
          <w:sz w:val="28"/>
          <w:szCs w:val="28"/>
        </w:rPr>
      </w:pPr>
      <w:r w:rsidRPr="00FA0B5F">
        <w:rPr>
          <w:sz w:val="28"/>
          <w:szCs w:val="28"/>
        </w:rPr>
        <w:t xml:space="preserve">- обеспечена работа единой дежурно-диспетчерской службы города Ставрополя, в том числе проведен своевременный ремонт и техническое обслуживание автомобильной техники и аварийно-спасательного оборудования, серверного и коммутационного оборудования, систем вентиляции и кондиционирования помещений, обновлены летняя форменная </w:t>
      </w:r>
      <w:r w:rsidRPr="009838F4">
        <w:rPr>
          <w:sz w:val="28"/>
          <w:szCs w:val="28"/>
        </w:rPr>
        <w:t>одежда спасателей, альпинистское снаряжение, приобретены необходимые расходные материалы для проведения аварийно-спасательных работ;</w:t>
      </w:r>
    </w:p>
    <w:p w:rsidR="00FA0B5F" w:rsidRPr="009838F4" w:rsidRDefault="00FA0B5F" w:rsidP="00FA0B5F">
      <w:pPr>
        <w:ind w:firstLine="720"/>
        <w:jc w:val="both"/>
        <w:rPr>
          <w:sz w:val="28"/>
          <w:szCs w:val="28"/>
        </w:rPr>
      </w:pPr>
      <w:r w:rsidRPr="009838F4">
        <w:rPr>
          <w:sz w:val="28"/>
          <w:szCs w:val="28"/>
        </w:rPr>
        <w:t xml:space="preserve">- </w:t>
      </w:r>
      <w:r w:rsidR="009838F4" w:rsidRPr="009838F4">
        <w:rPr>
          <w:sz w:val="28"/>
          <w:szCs w:val="28"/>
        </w:rPr>
        <w:t>з</w:t>
      </w:r>
      <w:r w:rsidRPr="009838F4">
        <w:rPr>
          <w:sz w:val="28"/>
          <w:szCs w:val="28"/>
        </w:rPr>
        <w:t>аключен муниципальный контракт на обслуживание систем видеонаблюдения</w:t>
      </w:r>
      <w:r w:rsidR="009838F4" w:rsidRPr="009838F4">
        <w:rPr>
          <w:sz w:val="28"/>
          <w:szCs w:val="28"/>
        </w:rPr>
        <w:t xml:space="preserve"> «Арена», </w:t>
      </w:r>
      <w:r w:rsidRPr="009838F4">
        <w:rPr>
          <w:sz w:val="28"/>
          <w:szCs w:val="28"/>
        </w:rPr>
        <w:t>«Паркон» и автоматизированного комплекса «Крис»;</w:t>
      </w:r>
    </w:p>
    <w:p w:rsidR="009838F4" w:rsidRPr="009838F4" w:rsidRDefault="00FA0B5F" w:rsidP="00605296">
      <w:pPr>
        <w:ind w:firstLine="720"/>
        <w:jc w:val="both"/>
        <w:rPr>
          <w:sz w:val="28"/>
          <w:szCs w:val="28"/>
        </w:rPr>
      </w:pPr>
      <w:r w:rsidRPr="009838F4">
        <w:rPr>
          <w:sz w:val="28"/>
          <w:szCs w:val="28"/>
        </w:rPr>
        <w:t>-</w:t>
      </w:r>
      <w:r w:rsidR="009838F4" w:rsidRPr="009838F4">
        <w:rPr>
          <w:sz w:val="28"/>
          <w:szCs w:val="28"/>
        </w:rPr>
        <w:t xml:space="preserve"> </w:t>
      </w:r>
      <w:r w:rsidRPr="009838F4">
        <w:rPr>
          <w:sz w:val="28"/>
          <w:szCs w:val="28"/>
        </w:rPr>
        <w:t>в пе</w:t>
      </w:r>
      <w:r w:rsidR="009838F4" w:rsidRPr="009838F4">
        <w:rPr>
          <w:sz w:val="28"/>
          <w:szCs w:val="28"/>
        </w:rPr>
        <w:t>риод купального сезона на</w:t>
      </w:r>
      <w:r w:rsidRPr="009838F4">
        <w:rPr>
          <w:sz w:val="28"/>
          <w:szCs w:val="28"/>
        </w:rPr>
        <w:t xml:space="preserve"> </w:t>
      </w:r>
      <w:r w:rsidR="009838F4" w:rsidRPr="009838F4">
        <w:rPr>
          <w:color w:val="000000"/>
          <w:sz w:val="28"/>
          <w:szCs w:val="28"/>
          <w:lang/>
        </w:rPr>
        <w:t>водоеме</w:t>
      </w:r>
      <w:r w:rsidR="009838F4" w:rsidRPr="009838F4">
        <w:rPr>
          <w:color w:val="000000"/>
          <w:sz w:val="28"/>
          <w:szCs w:val="28"/>
          <w:lang/>
        </w:rPr>
        <w:t xml:space="preserve"> </w:t>
      </w:r>
      <w:r w:rsidR="009838F4" w:rsidRPr="009838F4">
        <w:rPr>
          <w:color w:val="000000"/>
          <w:sz w:val="28"/>
          <w:szCs w:val="28"/>
          <w:lang/>
        </w:rPr>
        <w:t>«Комсомольский пруд»</w:t>
      </w:r>
      <w:r w:rsidR="009838F4" w:rsidRPr="009838F4">
        <w:rPr>
          <w:sz w:val="28"/>
          <w:szCs w:val="28"/>
        </w:rPr>
        <w:t xml:space="preserve"> было организовано дежурство 3 спасателей и медицинских работников. Спасательный и медицинский посты оборудованы имуществом и инвентарем; </w:t>
      </w:r>
    </w:p>
    <w:p w:rsidR="009838F4" w:rsidRDefault="009838F4" w:rsidP="00605296">
      <w:pPr>
        <w:ind w:firstLine="720"/>
        <w:jc w:val="both"/>
        <w:rPr>
          <w:sz w:val="28"/>
          <w:szCs w:val="28"/>
          <w:shd w:val="clear" w:color="auto" w:fill="FFFFFF"/>
          <w:lang/>
        </w:rPr>
      </w:pPr>
      <w:r w:rsidRPr="009838F4">
        <w:rPr>
          <w:sz w:val="28"/>
          <w:szCs w:val="28"/>
        </w:rPr>
        <w:t xml:space="preserve">- </w:t>
      </w:r>
      <w:r w:rsidR="00605296">
        <w:rPr>
          <w:sz w:val="28"/>
          <w:szCs w:val="28"/>
        </w:rPr>
        <w:t>у</w:t>
      </w:r>
      <w:r w:rsidRPr="009838F4">
        <w:rPr>
          <w:sz w:val="28"/>
          <w:szCs w:val="28"/>
        </w:rPr>
        <w:t xml:space="preserve">становлено 12 </w:t>
      </w:r>
      <w:r w:rsidR="00605296">
        <w:rPr>
          <w:sz w:val="28"/>
          <w:szCs w:val="28"/>
        </w:rPr>
        <w:t>новых и п</w:t>
      </w:r>
      <w:r w:rsidR="00605296" w:rsidRPr="009838F4">
        <w:rPr>
          <w:sz w:val="28"/>
          <w:szCs w:val="28"/>
          <w:shd w:val="clear" w:color="auto" w:fill="FFFFFF"/>
          <w:lang/>
        </w:rPr>
        <w:t xml:space="preserve">роведено техническое обслуживание </w:t>
      </w:r>
      <w:r w:rsidR="00A470BD">
        <w:rPr>
          <w:sz w:val="28"/>
          <w:szCs w:val="28"/>
          <w:shd w:val="clear" w:color="auto" w:fill="FFFFFF"/>
          <w:lang/>
        </w:rPr>
        <w:br/>
      </w:r>
      <w:r w:rsidR="00605296" w:rsidRPr="009838F4">
        <w:rPr>
          <w:sz w:val="28"/>
          <w:szCs w:val="28"/>
          <w:shd w:val="clear" w:color="auto" w:fill="FFFFFF"/>
          <w:lang/>
        </w:rPr>
        <w:t>15</w:t>
      </w:r>
      <w:r w:rsidR="00605296">
        <w:rPr>
          <w:sz w:val="28"/>
          <w:szCs w:val="28"/>
          <w:shd w:val="clear" w:color="auto" w:fill="FFFFFF"/>
          <w:lang/>
        </w:rPr>
        <w:t xml:space="preserve"> ранее установленных </w:t>
      </w:r>
      <w:r w:rsidRPr="009838F4">
        <w:rPr>
          <w:sz w:val="28"/>
          <w:szCs w:val="28"/>
        </w:rPr>
        <w:t xml:space="preserve">линейных комплектов муниципальной системы оповещения и информирования населения </w:t>
      </w:r>
      <w:r w:rsidRPr="009838F4">
        <w:rPr>
          <w:sz w:val="28"/>
          <w:szCs w:val="28"/>
          <w:shd w:val="clear" w:color="auto" w:fill="FFFFFF"/>
        </w:rPr>
        <w:t xml:space="preserve">о </w:t>
      </w:r>
      <w:r w:rsidRPr="009838F4">
        <w:rPr>
          <w:sz w:val="28"/>
          <w:szCs w:val="28"/>
          <w:shd w:val="clear" w:color="auto" w:fill="FFFFFF"/>
          <w:lang/>
        </w:rPr>
        <w:t>возникновении чрезвычайных ситуаций</w:t>
      </w:r>
      <w:r w:rsidRPr="009838F4">
        <w:rPr>
          <w:sz w:val="28"/>
          <w:szCs w:val="28"/>
          <w:shd w:val="clear" w:color="auto" w:fill="FFFFFF"/>
          <w:lang/>
        </w:rPr>
        <w:t>.</w:t>
      </w:r>
      <w:r w:rsidR="00605296">
        <w:rPr>
          <w:sz w:val="28"/>
          <w:szCs w:val="28"/>
          <w:shd w:val="clear" w:color="auto" w:fill="FFFFFF"/>
          <w:lang/>
        </w:rPr>
        <w:t xml:space="preserve"> </w:t>
      </w:r>
    </w:p>
    <w:p w:rsidR="00605296" w:rsidRPr="00A470BD" w:rsidRDefault="00605296" w:rsidP="00605296">
      <w:pPr>
        <w:ind w:firstLine="720"/>
        <w:jc w:val="both"/>
        <w:rPr>
          <w:sz w:val="28"/>
          <w:szCs w:val="28"/>
        </w:rPr>
      </w:pPr>
      <w:r w:rsidRPr="00A470BD">
        <w:rPr>
          <w:sz w:val="28"/>
          <w:szCs w:val="28"/>
        </w:rPr>
        <w:t>Подпрограмма «Обеспечение пожарной безопасности в границах города Ставрополя»:</w:t>
      </w:r>
    </w:p>
    <w:p w:rsidR="00605296" w:rsidRPr="00064E93" w:rsidRDefault="00605296" w:rsidP="00605296">
      <w:pPr>
        <w:ind w:firstLine="720"/>
        <w:jc w:val="both"/>
        <w:rPr>
          <w:sz w:val="28"/>
          <w:szCs w:val="28"/>
          <w:lang w:eastAsia="en-US"/>
        </w:rPr>
      </w:pPr>
      <w:r w:rsidRPr="00605296">
        <w:rPr>
          <w:i/>
          <w:sz w:val="28"/>
          <w:szCs w:val="28"/>
        </w:rPr>
        <w:t xml:space="preserve">- </w:t>
      </w:r>
      <w:r w:rsidRPr="00605296">
        <w:rPr>
          <w:sz w:val="28"/>
          <w:szCs w:val="28"/>
        </w:rPr>
        <w:t>в июне и сен</w:t>
      </w:r>
      <w:r>
        <w:rPr>
          <w:sz w:val="28"/>
          <w:szCs w:val="28"/>
        </w:rPr>
        <w:t>тябре 2014 г</w:t>
      </w:r>
      <w:r w:rsidR="00A470BD">
        <w:rPr>
          <w:sz w:val="28"/>
          <w:szCs w:val="28"/>
        </w:rPr>
        <w:t>ода</w:t>
      </w:r>
      <w:r>
        <w:rPr>
          <w:sz w:val="28"/>
          <w:szCs w:val="28"/>
        </w:rPr>
        <w:t xml:space="preserve"> п</w:t>
      </w:r>
      <w:r w:rsidRPr="00605296">
        <w:rPr>
          <w:sz w:val="28"/>
          <w:szCs w:val="28"/>
        </w:rPr>
        <w:t xml:space="preserve">роведена опашка территории </w:t>
      </w:r>
      <w:r w:rsidRPr="00605296">
        <w:rPr>
          <w:sz w:val="28"/>
          <w:szCs w:val="28"/>
          <w:lang w:eastAsia="en-US"/>
        </w:rPr>
        <w:t xml:space="preserve">на </w:t>
      </w:r>
      <w:r w:rsidRPr="00064E93">
        <w:rPr>
          <w:sz w:val="28"/>
          <w:szCs w:val="28"/>
          <w:lang w:eastAsia="en-US"/>
        </w:rPr>
        <w:t>пожароопасных направлениях города Ставрополя</w:t>
      </w:r>
      <w:r w:rsidRPr="00064E93">
        <w:rPr>
          <w:sz w:val="28"/>
          <w:szCs w:val="28"/>
        </w:rPr>
        <w:t xml:space="preserve"> площадью 27 и 24 гектара</w:t>
      </w:r>
      <w:r w:rsidR="00064E93">
        <w:rPr>
          <w:sz w:val="28"/>
          <w:szCs w:val="28"/>
        </w:rPr>
        <w:t>,</w:t>
      </w:r>
      <w:r w:rsidR="00064E93">
        <w:rPr>
          <w:sz w:val="28"/>
          <w:szCs w:val="28"/>
          <w:lang w:eastAsia="en-US"/>
        </w:rPr>
        <w:t xml:space="preserve"> </w:t>
      </w:r>
      <w:r w:rsidR="00064E93" w:rsidRPr="00064E93">
        <w:rPr>
          <w:sz w:val="28"/>
          <w:szCs w:val="28"/>
          <w:lang w:eastAsia="en-US"/>
        </w:rPr>
        <w:t>соответственно</w:t>
      </w:r>
      <w:r w:rsidRPr="00064E93">
        <w:rPr>
          <w:sz w:val="28"/>
          <w:szCs w:val="28"/>
          <w:lang w:eastAsia="en-US"/>
        </w:rPr>
        <w:t>;</w:t>
      </w:r>
    </w:p>
    <w:p w:rsidR="00605296" w:rsidRPr="00064E93" w:rsidRDefault="00605296" w:rsidP="00605296">
      <w:pPr>
        <w:ind w:firstLine="720"/>
        <w:jc w:val="both"/>
        <w:rPr>
          <w:sz w:val="28"/>
          <w:szCs w:val="28"/>
          <w:lang w:eastAsia="en-US"/>
        </w:rPr>
      </w:pPr>
      <w:r w:rsidRPr="00064E93">
        <w:rPr>
          <w:sz w:val="28"/>
          <w:szCs w:val="28"/>
          <w:lang w:eastAsia="en-US"/>
        </w:rPr>
        <w:t>- с целью обес</w:t>
      </w:r>
      <w:r w:rsidR="00064E93" w:rsidRPr="00064E93">
        <w:rPr>
          <w:sz w:val="28"/>
          <w:szCs w:val="28"/>
          <w:lang w:eastAsia="en-US"/>
        </w:rPr>
        <w:t>печения и</w:t>
      </w:r>
      <w:r w:rsidRPr="00064E93">
        <w:rPr>
          <w:sz w:val="28"/>
          <w:szCs w:val="28"/>
          <w:lang w:eastAsia="en-US"/>
        </w:rPr>
        <w:t>справного состояния источников противопожарного водоснабжения города Ставрополя</w:t>
      </w:r>
      <w:r w:rsidRPr="00064E93">
        <w:rPr>
          <w:sz w:val="28"/>
          <w:szCs w:val="28"/>
        </w:rPr>
        <w:t xml:space="preserve"> </w:t>
      </w:r>
      <w:r w:rsidR="00064E93" w:rsidRPr="00064E93">
        <w:rPr>
          <w:sz w:val="28"/>
          <w:szCs w:val="28"/>
        </w:rPr>
        <w:t xml:space="preserve">сделан подъездной путь </w:t>
      </w:r>
      <w:r w:rsidRPr="00064E93">
        <w:rPr>
          <w:sz w:val="28"/>
          <w:szCs w:val="28"/>
        </w:rPr>
        <w:t xml:space="preserve">длиной </w:t>
      </w:r>
      <w:smartTag w:uri="urn:schemas-microsoft-com:office:smarttags" w:element="metricconverter">
        <w:smartTagPr>
          <w:attr w:name="ProductID" w:val="170 м"/>
        </w:smartTagPr>
        <w:r w:rsidRPr="00064E93">
          <w:rPr>
            <w:sz w:val="28"/>
            <w:szCs w:val="28"/>
          </w:rPr>
          <w:t>170 м</w:t>
        </w:r>
      </w:smartTag>
      <w:r w:rsidRPr="00064E93">
        <w:rPr>
          <w:sz w:val="28"/>
          <w:szCs w:val="28"/>
        </w:rPr>
        <w:t xml:space="preserve"> к искусственному водоему, используемому в целях пожаротушения и разворотная площадка (12х12м) возле водоема</w:t>
      </w:r>
      <w:r w:rsidRPr="00064E93">
        <w:rPr>
          <w:sz w:val="28"/>
          <w:szCs w:val="28"/>
          <w:lang w:eastAsia="en-US"/>
        </w:rPr>
        <w:t>;</w:t>
      </w:r>
    </w:p>
    <w:p w:rsidR="00605296" w:rsidRPr="00064E93" w:rsidRDefault="00605296" w:rsidP="00605296">
      <w:pPr>
        <w:ind w:firstLine="720"/>
        <w:jc w:val="both"/>
        <w:rPr>
          <w:sz w:val="28"/>
          <w:szCs w:val="28"/>
          <w:lang w:eastAsia="en-US"/>
        </w:rPr>
      </w:pPr>
      <w:r w:rsidRPr="00064E93">
        <w:rPr>
          <w:sz w:val="28"/>
          <w:szCs w:val="28"/>
          <w:lang w:eastAsia="en-US"/>
        </w:rPr>
        <w:t xml:space="preserve"> -</w:t>
      </w:r>
      <w:r w:rsidR="00064E93" w:rsidRPr="00064E93">
        <w:rPr>
          <w:sz w:val="28"/>
          <w:szCs w:val="28"/>
        </w:rPr>
        <w:t xml:space="preserve"> </w:t>
      </w:r>
      <w:r w:rsidR="00064E93">
        <w:rPr>
          <w:sz w:val="28"/>
          <w:szCs w:val="28"/>
        </w:rPr>
        <w:t>в</w:t>
      </w:r>
      <w:r w:rsidR="00064E93" w:rsidRPr="00064E93">
        <w:rPr>
          <w:sz w:val="28"/>
          <w:szCs w:val="28"/>
        </w:rPr>
        <w:t xml:space="preserve"> муниципальных образовательных учреждениях установлено </w:t>
      </w:r>
      <w:r w:rsidR="00064E93" w:rsidRPr="00064E93">
        <w:rPr>
          <w:sz w:val="28"/>
          <w:szCs w:val="28"/>
        </w:rPr>
        <w:br/>
        <w:t>60 приборов</w:t>
      </w:r>
      <w:r w:rsidR="00064E93" w:rsidRPr="00064E93">
        <w:rPr>
          <w:sz w:val="28"/>
          <w:szCs w:val="28"/>
          <w:lang w:eastAsia="en-US"/>
        </w:rPr>
        <w:t xml:space="preserve"> передающих сигнал «О пожаре» от муниципальных объектов на пульты подразделений пожарной охраны </w:t>
      </w:r>
      <w:r w:rsidR="00A470BD">
        <w:rPr>
          <w:sz w:val="28"/>
          <w:szCs w:val="28"/>
          <w:lang w:eastAsia="en-US"/>
        </w:rPr>
        <w:t>федерального государственного казенного учреждения</w:t>
      </w:r>
      <w:r w:rsidR="00064E93">
        <w:rPr>
          <w:sz w:val="28"/>
          <w:szCs w:val="28"/>
          <w:lang w:eastAsia="en-US"/>
        </w:rPr>
        <w:t xml:space="preserve"> </w:t>
      </w:r>
      <w:r w:rsidR="00064E93" w:rsidRPr="00064E93">
        <w:rPr>
          <w:sz w:val="28"/>
          <w:szCs w:val="28"/>
          <w:lang w:eastAsia="en-US"/>
        </w:rPr>
        <w:t>«3 отряд федеральной противопожарной службы по Ставропольскому краю»;</w:t>
      </w:r>
    </w:p>
    <w:p w:rsidR="00064E93" w:rsidRPr="00064E93" w:rsidRDefault="00064E93" w:rsidP="00605296">
      <w:pPr>
        <w:ind w:firstLine="720"/>
        <w:jc w:val="both"/>
        <w:rPr>
          <w:sz w:val="28"/>
          <w:szCs w:val="28"/>
        </w:rPr>
      </w:pPr>
      <w:r w:rsidRPr="00064E93">
        <w:rPr>
          <w:sz w:val="28"/>
          <w:szCs w:val="28"/>
          <w:lang w:eastAsia="en-US"/>
        </w:rPr>
        <w:lastRenderedPageBreak/>
        <w:t>- в рамках проведения мероприятий по противопожарной пропаганде и агитации населения о мерах пожарной безопасности</w:t>
      </w:r>
      <w:r w:rsidRPr="00064E93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064E93">
        <w:rPr>
          <w:sz w:val="28"/>
          <w:szCs w:val="28"/>
        </w:rPr>
        <w:t xml:space="preserve">а въездах в леса и </w:t>
      </w:r>
      <w:r>
        <w:rPr>
          <w:sz w:val="28"/>
          <w:szCs w:val="28"/>
        </w:rPr>
        <w:t xml:space="preserve">дачные объединения установлено </w:t>
      </w:r>
      <w:r w:rsidRPr="00064E93">
        <w:rPr>
          <w:sz w:val="28"/>
          <w:szCs w:val="28"/>
        </w:rPr>
        <w:t>10 аншлагов, изготовлено и размещено 3100 стикеров и 195 брошюр;</w:t>
      </w:r>
    </w:p>
    <w:p w:rsidR="00064E93" w:rsidRPr="00064E93" w:rsidRDefault="00064E93" w:rsidP="00064E93">
      <w:pPr>
        <w:ind w:firstLine="720"/>
        <w:jc w:val="both"/>
        <w:rPr>
          <w:sz w:val="28"/>
          <w:szCs w:val="28"/>
        </w:rPr>
      </w:pPr>
      <w:r w:rsidRPr="00064E93">
        <w:rPr>
          <w:sz w:val="28"/>
          <w:szCs w:val="28"/>
        </w:rPr>
        <w:t>- в рамках</w:t>
      </w:r>
      <w:r w:rsidRPr="00064E93">
        <w:rPr>
          <w:sz w:val="28"/>
          <w:szCs w:val="28"/>
          <w:lang w:eastAsia="en-US"/>
        </w:rPr>
        <w:t xml:space="preserve"> смотра-конкурса «Самый пожаробезопасный многоквартирный дом» на территории города Ставрополя</w:t>
      </w:r>
      <w:r w:rsidRPr="00064E93">
        <w:rPr>
          <w:sz w:val="28"/>
          <w:szCs w:val="28"/>
        </w:rPr>
        <w:t xml:space="preserve"> победителю вручено пожарно-техническое оборудование;</w:t>
      </w:r>
    </w:p>
    <w:p w:rsidR="00064E93" w:rsidRPr="00064E93" w:rsidRDefault="00064E93" w:rsidP="00064E93">
      <w:pPr>
        <w:ind w:firstLine="720"/>
        <w:jc w:val="both"/>
        <w:rPr>
          <w:sz w:val="28"/>
          <w:szCs w:val="28"/>
        </w:rPr>
      </w:pPr>
      <w:r w:rsidRPr="00064E93">
        <w:rPr>
          <w:sz w:val="28"/>
          <w:szCs w:val="28"/>
        </w:rPr>
        <w:t xml:space="preserve">- в здании и гаражных помещениях </w:t>
      </w:r>
      <w:r w:rsidR="00A470BD">
        <w:rPr>
          <w:sz w:val="28"/>
          <w:szCs w:val="28"/>
        </w:rPr>
        <w:t>муниципального казенного учреждения</w:t>
      </w:r>
      <w:r w:rsidRPr="00064E93">
        <w:rPr>
          <w:sz w:val="28"/>
          <w:szCs w:val="28"/>
        </w:rPr>
        <w:t xml:space="preserve"> «Служба спасения»</w:t>
      </w:r>
      <w:r w:rsidR="00A470BD">
        <w:rPr>
          <w:sz w:val="28"/>
          <w:szCs w:val="28"/>
        </w:rPr>
        <w:t xml:space="preserve"> города Ставрополя</w:t>
      </w:r>
      <w:r w:rsidRPr="00064E93">
        <w:rPr>
          <w:sz w:val="28"/>
          <w:szCs w:val="28"/>
        </w:rPr>
        <w:t xml:space="preserve"> установлена автоматическая пожарная сигнализация;</w:t>
      </w:r>
    </w:p>
    <w:p w:rsidR="00064E93" w:rsidRPr="004F1C6B" w:rsidRDefault="00064E93" w:rsidP="004F1C6B">
      <w:pPr>
        <w:ind w:firstLine="720"/>
        <w:jc w:val="both"/>
        <w:rPr>
          <w:sz w:val="28"/>
          <w:szCs w:val="28"/>
          <w:lang w:eastAsia="en-US"/>
        </w:rPr>
      </w:pPr>
      <w:r w:rsidRPr="00064E93">
        <w:rPr>
          <w:sz w:val="28"/>
          <w:szCs w:val="28"/>
        </w:rPr>
        <w:t xml:space="preserve"> -</w:t>
      </w:r>
      <w:r w:rsidRPr="00064E93">
        <w:rPr>
          <w:sz w:val="28"/>
          <w:szCs w:val="28"/>
          <w:lang w:eastAsia="en-US"/>
        </w:rPr>
        <w:t xml:space="preserve"> в муниципальных образовательных учреждениях города Ставрополя проведены противопожарные мероприятия, в том числе техническое обслуживание и ремонт систем пожарной автоматики; огнезащитная обработка сгораемых конструкций чердачных помещений; замер сопротивления   изоляции электропроводки и контуров заземления;  перезарядка огнетушителей и приобретение первичных средств пожаротушения; установка межэтажных дверей с уплотнениями в притворах лестничных клеток, коридоров; демонтаж сгораемой отделки на путях </w:t>
      </w:r>
      <w:r w:rsidRPr="004F1C6B">
        <w:rPr>
          <w:sz w:val="28"/>
          <w:szCs w:val="28"/>
          <w:lang w:eastAsia="en-US"/>
        </w:rPr>
        <w:t>эвакуации;</w:t>
      </w:r>
    </w:p>
    <w:p w:rsidR="00064E93" w:rsidRPr="004F1C6B" w:rsidRDefault="00064E93" w:rsidP="004F1C6B">
      <w:pPr>
        <w:ind w:firstLine="720"/>
        <w:jc w:val="both"/>
        <w:rPr>
          <w:sz w:val="28"/>
          <w:szCs w:val="28"/>
          <w:lang w:eastAsia="en-US"/>
        </w:rPr>
      </w:pPr>
      <w:r w:rsidRPr="004F1C6B">
        <w:rPr>
          <w:sz w:val="28"/>
          <w:szCs w:val="28"/>
          <w:lang w:eastAsia="en-US"/>
        </w:rPr>
        <w:t>- в муниципальных учреждениях культуры города Ставрополя проведены противопожарные мероприятия, в том числе огнезащитная обработка сгораемых конструкций зданий (помещений); техническое обслуживание и ремонт систем пожарной сигнализации и оповещения о пожаре; приобретение первичных средств пожаротушения;</w:t>
      </w:r>
    </w:p>
    <w:p w:rsidR="00064E93" w:rsidRDefault="00064E93" w:rsidP="004F1C6B">
      <w:pPr>
        <w:ind w:firstLine="720"/>
        <w:jc w:val="both"/>
        <w:rPr>
          <w:sz w:val="28"/>
          <w:szCs w:val="28"/>
          <w:lang w:eastAsia="en-US"/>
        </w:rPr>
      </w:pPr>
      <w:r w:rsidRPr="004F1C6B">
        <w:rPr>
          <w:sz w:val="28"/>
          <w:szCs w:val="28"/>
          <w:lang w:eastAsia="en-US"/>
        </w:rPr>
        <w:t>- в муниципальных учреждениях физической</w:t>
      </w:r>
      <w:r w:rsidR="004F1C6B">
        <w:rPr>
          <w:sz w:val="28"/>
          <w:szCs w:val="28"/>
          <w:lang w:eastAsia="en-US"/>
        </w:rPr>
        <w:t xml:space="preserve"> культуры и спорта </w:t>
      </w:r>
      <w:r w:rsidR="004F1C6B" w:rsidRPr="004F1C6B">
        <w:rPr>
          <w:sz w:val="28"/>
          <w:szCs w:val="28"/>
          <w:lang w:eastAsia="en-US"/>
        </w:rPr>
        <w:t>города Ставрополя проведены противопожарные мероприятия, в том числе</w:t>
      </w:r>
      <w:r w:rsidR="004F1C6B">
        <w:rPr>
          <w:sz w:val="28"/>
          <w:szCs w:val="28"/>
          <w:lang w:eastAsia="en-US"/>
        </w:rPr>
        <w:t xml:space="preserve"> монтаж, ремонт и </w:t>
      </w:r>
      <w:r w:rsidR="004F1C6B" w:rsidRPr="004F1C6B">
        <w:rPr>
          <w:sz w:val="28"/>
          <w:szCs w:val="28"/>
          <w:lang w:eastAsia="en-US"/>
        </w:rPr>
        <w:t>техническое обслуживание систем автоматической пожарной сигнализации и оповещения о пожаре;</w:t>
      </w:r>
      <w:r w:rsidR="004F1C6B">
        <w:rPr>
          <w:sz w:val="28"/>
          <w:szCs w:val="28"/>
          <w:lang w:eastAsia="en-US"/>
        </w:rPr>
        <w:t xml:space="preserve"> </w:t>
      </w:r>
      <w:r w:rsidR="004F1C6B" w:rsidRPr="004F1C6B">
        <w:rPr>
          <w:sz w:val="28"/>
          <w:szCs w:val="28"/>
          <w:lang w:eastAsia="en-US"/>
        </w:rPr>
        <w:t>замена сго</w:t>
      </w:r>
      <w:r w:rsidR="004F1C6B">
        <w:rPr>
          <w:sz w:val="28"/>
          <w:szCs w:val="28"/>
          <w:lang w:eastAsia="en-US"/>
        </w:rPr>
        <w:t xml:space="preserve">раемой отделки путей эвакуации; </w:t>
      </w:r>
      <w:r w:rsidR="004F1C6B" w:rsidRPr="004F1C6B">
        <w:rPr>
          <w:sz w:val="28"/>
          <w:szCs w:val="28"/>
          <w:lang w:eastAsia="en-US"/>
        </w:rPr>
        <w:t>техническое обслуживание систем пожарной сигнализации и оповещения о пожаре</w:t>
      </w:r>
      <w:r w:rsidR="004F1C6B">
        <w:rPr>
          <w:sz w:val="28"/>
          <w:szCs w:val="28"/>
          <w:lang w:eastAsia="en-US"/>
        </w:rPr>
        <w:t>.</w:t>
      </w:r>
    </w:p>
    <w:p w:rsidR="00E97A07" w:rsidRPr="004F1C6B" w:rsidRDefault="00E97A07" w:rsidP="004F1C6B">
      <w:pPr>
        <w:ind w:firstLine="720"/>
        <w:jc w:val="both"/>
        <w:rPr>
          <w:sz w:val="28"/>
          <w:szCs w:val="28"/>
          <w:lang w:eastAsia="en-US"/>
        </w:rPr>
      </w:pPr>
    </w:p>
    <w:p w:rsidR="00A470BD" w:rsidRDefault="006C7CBD" w:rsidP="006C7CBD">
      <w:pPr>
        <w:jc w:val="center"/>
        <w:rPr>
          <w:sz w:val="28"/>
          <w:szCs w:val="28"/>
        </w:rPr>
      </w:pPr>
      <w:r w:rsidRPr="00A470BD">
        <w:rPr>
          <w:sz w:val="28"/>
          <w:szCs w:val="28"/>
        </w:rPr>
        <w:t xml:space="preserve">9. </w:t>
      </w:r>
      <w:r w:rsidR="00CB59C3" w:rsidRPr="00A470BD">
        <w:rPr>
          <w:sz w:val="28"/>
          <w:szCs w:val="28"/>
        </w:rPr>
        <w:t>Муниципальная</w:t>
      </w:r>
      <w:r w:rsidR="00914F7F" w:rsidRPr="00A470BD">
        <w:rPr>
          <w:sz w:val="28"/>
          <w:szCs w:val="28"/>
        </w:rPr>
        <w:t xml:space="preserve"> программа </w:t>
      </w:r>
      <w:r w:rsidR="00CB59C3" w:rsidRPr="00A470BD">
        <w:rPr>
          <w:bCs/>
          <w:sz w:val="28"/>
          <w:szCs w:val="28"/>
        </w:rPr>
        <w:t>«</w:t>
      </w:r>
      <w:r w:rsidR="00CB59C3" w:rsidRPr="00A470BD">
        <w:rPr>
          <w:sz w:val="28"/>
          <w:szCs w:val="28"/>
        </w:rPr>
        <w:t xml:space="preserve">Социальная поддержка населения </w:t>
      </w:r>
    </w:p>
    <w:p w:rsidR="00CB59C3" w:rsidRPr="00A470BD" w:rsidRDefault="00CB59C3" w:rsidP="006C7CBD">
      <w:pPr>
        <w:jc w:val="center"/>
        <w:rPr>
          <w:sz w:val="28"/>
          <w:szCs w:val="28"/>
        </w:rPr>
      </w:pPr>
      <w:r w:rsidRPr="00A470BD">
        <w:rPr>
          <w:sz w:val="28"/>
          <w:szCs w:val="28"/>
        </w:rPr>
        <w:t>города Ставрополя на 2014 – 2017 годы</w:t>
      </w:r>
      <w:r w:rsidRPr="00A470BD">
        <w:rPr>
          <w:bCs/>
          <w:sz w:val="28"/>
          <w:szCs w:val="28"/>
        </w:rPr>
        <w:t>»</w:t>
      </w:r>
    </w:p>
    <w:p w:rsidR="00CB59C3" w:rsidRPr="00A470BD" w:rsidRDefault="00CB59C3" w:rsidP="00E45600">
      <w:pPr>
        <w:jc w:val="center"/>
        <w:rPr>
          <w:bCs/>
          <w:sz w:val="28"/>
          <w:szCs w:val="28"/>
        </w:rPr>
      </w:pPr>
    </w:p>
    <w:p w:rsidR="006C7CBD" w:rsidRDefault="006C7CBD" w:rsidP="006C7CBD">
      <w:pPr>
        <w:ind w:firstLine="709"/>
        <w:jc w:val="both"/>
        <w:rPr>
          <w:sz w:val="28"/>
          <w:szCs w:val="28"/>
        </w:rPr>
      </w:pPr>
      <w:r w:rsidRPr="00156B59">
        <w:rPr>
          <w:sz w:val="28"/>
          <w:szCs w:val="28"/>
        </w:rPr>
        <w:t xml:space="preserve">Ответственный исполнитель </w:t>
      </w:r>
      <w:r w:rsidRPr="009015F7">
        <w:rPr>
          <w:sz w:val="28"/>
          <w:szCs w:val="28"/>
        </w:rPr>
        <w:t xml:space="preserve">- </w:t>
      </w:r>
      <w:r w:rsidRPr="006C7CBD">
        <w:rPr>
          <w:sz w:val="28"/>
          <w:szCs w:val="28"/>
        </w:rPr>
        <w:t>комитет труда и социальной защиты населения администрации города Ставрополя.</w:t>
      </w:r>
    </w:p>
    <w:p w:rsidR="006C7CBD" w:rsidRDefault="006C7CBD" w:rsidP="006C7CBD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М</w:t>
      </w:r>
      <w:r w:rsidRPr="00156B59">
        <w:rPr>
          <w:sz w:val="28"/>
          <w:szCs w:val="28"/>
        </w:rPr>
        <w:t>униципальная</w:t>
      </w:r>
      <w:r w:rsidRPr="00156B59">
        <w:rPr>
          <w:bCs/>
          <w:sz w:val="28"/>
          <w:szCs w:val="28"/>
        </w:rPr>
        <w:t xml:space="preserve"> программа </w:t>
      </w:r>
      <w:r w:rsidRPr="006C7CBD">
        <w:rPr>
          <w:bCs/>
          <w:sz w:val="28"/>
          <w:szCs w:val="28"/>
        </w:rPr>
        <w:t>«</w:t>
      </w:r>
      <w:r w:rsidRPr="006C7CBD">
        <w:rPr>
          <w:sz w:val="28"/>
          <w:szCs w:val="28"/>
        </w:rPr>
        <w:t>Социальная поддержка населения города Ставрополя на 2014 – 2017 годы</w:t>
      </w:r>
      <w:r w:rsidRPr="006C7CBD">
        <w:rPr>
          <w:bCs/>
          <w:sz w:val="28"/>
          <w:szCs w:val="28"/>
        </w:rPr>
        <w:t>»</w:t>
      </w:r>
      <w:r w:rsidR="00417421">
        <w:rPr>
          <w:bCs/>
          <w:sz w:val="28"/>
          <w:szCs w:val="28"/>
        </w:rPr>
        <w:t>,</w:t>
      </w:r>
      <w:r w:rsidRPr="006C7CBD">
        <w:rPr>
          <w:bCs/>
          <w:sz w:val="28"/>
          <w:szCs w:val="28"/>
        </w:rPr>
        <w:t xml:space="preserve"> утвержде</w:t>
      </w:r>
      <w:r w:rsidR="00417421">
        <w:rPr>
          <w:bCs/>
          <w:sz w:val="28"/>
          <w:szCs w:val="28"/>
        </w:rPr>
        <w:t>н</w:t>
      </w:r>
      <w:r w:rsidRPr="006C7CBD">
        <w:rPr>
          <w:bCs/>
          <w:sz w:val="28"/>
          <w:szCs w:val="28"/>
        </w:rPr>
        <w:t>на</w:t>
      </w:r>
      <w:r w:rsidR="00417421">
        <w:rPr>
          <w:bCs/>
          <w:sz w:val="28"/>
          <w:szCs w:val="28"/>
        </w:rPr>
        <w:t>я</w:t>
      </w:r>
      <w:r w:rsidRPr="006C7CBD">
        <w:rPr>
          <w:bCs/>
          <w:sz w:val="28"/>
          <w:szCs w:val="28"/>
        </w:rPr>
        <w:t xml:space="preserve"> постановлением администрации города Ставрополя от 31.10.2013 г. № 3818.</w:t>
      </w:r>
      <w:r w:rsidR="00F86F78">
        <w:rPr>
          <w:bCs/>
          <w:sz w:val="28"/>
          <w:szCs w:val="28"/>
        </w:rPr>
        <w:t xml:space="preserve"> Включает </w:t>
      </w:r>
      <w:r w:rsidR="00417421">
        <w:rPr>
          <w:bCs/>
          <w:sz w:val="28"/>
          <w:szCs w:val="28"/>
        </w:rPr>
        <w:br/>
      </w:r>
      <w:r w:rsidR="00F86F78">
        <w:rPr>
          <w:bCs/>
          <w:sz w:val="28"/>
          <w:szCs w:val="28"/>
        </w:rPr>
        <w:t>7 подпрограмм</w:t>
      </w:r>
      <w:r w:rsidRPr="00156B59">
        <w:rPr>
          <w:bCs/>
          <w:sz w:val="28"/>
          <w:szCs w:val="28"/>
        </w:rPr>
        <w:t>:</w:t>
      </w:r>
    </w:p>
    <w:p w:rsidR="00F86F78" w:rsidRPr="00C64627" w:rsidRDefault="00F86F78" w:rsidP="00417421">
      <w:pPr>
        <w:pStyle w:val="ConsPlusNormal"/>
        <w:widowControl w:val="0"/>
        <w:tabs>
          <w:tab w:val="left" w:pos="1134"/>
        </w:tabs>
        <w:suppressAutoHyphens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627">
        <w:rPr>
          <w:rFonts w:ascii="Times New Roman" w:hAnsi="Times New Roman" w:cs="Times New Roman"/>
          <w:sz w:val="28"/>
          <w:szCs w:val="28"/>
        </w:rPr>
        <w:t>«Осуществление отдельных государственных полномочий в области социальной поддержки отдельных категорий граждан»;</w:t>
      </w:r>
    </w:p>
    <w:p w:rsidR="00F86F78" w:rsidRPr="00C64627" w:rsidRDefault="00F86F78" w:rsidP="00417421">
      <w:pPr>
        <w:pStyle w:val="ConsPlusNormal"/>
        <w:widowControl w:val="0"/>
        <w:tabs>
          <w:tab w:val="left" w:pos="1134"/>
        </w:tabs>
        <w:suppressAutoHyphens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627">
        <w:rPr>
          <w:rFonts w:ascii="Times New Roman" w:hAnsi="Times New Roman" w:cs="Times New Roman"/>
          <w:sz w:val="28"/>
          <w:szCs w:val="28"/>
        </w:rPr>
        <w:t>«Развитие системы предоставления дополнительных мер социальной поддержки отдельным категориям граждан»;</w:t>
      </w:r>
    </w:p>
    <w:p w:rsidR="00F86F78" w:rsidRPr="00C64627" w:rsidRDefault="00F86F78" w:rsidP="00417421">
      <w:pPr>
        <w:pStyle w:val="ConsPlusNormal"/>
        <w:widowControl w:val="0"/>
        <w:tabs>
          <w:tab w:val="left" w:pos="1134"/>
        </w:tabs>
        <w:suppressAutoHyphens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627">
        <w:rPr>
          <w:rFonts w:ascii="Times New Roman" w:hAnsi="Times New Roman" w:cs="Times New Roman"/>
          <w:sz w:val="28"/>
          <w:szCs w:val="28"/>
        </w:rPr>
        <w:lastRenderedPageBreak/>
        <w:t>«Совершенствование социальной поддержки семьи и детей»;</w:t>
      </w:r>
    </w:p>
    <w:p w:rsidR="00F86F78" w:rsidRPr="00C64627" w:rsidRDefault="00F86F78" w:rsidP="00417421">
      <w:pPr>
        <w:pStyle w:val="ConsPlusNormal"/>
        <w:widowControl w:val="0"/>
        <w:tabs>
          <w:tab w:val="left" w:pos="1134"/>
        </w:tabs>
        <w:suppressAutoHyphens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627">
        <w:rPr>
          <w:rFonts w:ascii="Times New Roman" w:hAnsi="Times New Roman" w:cs="Times New Roman"/>
          <w:sz w:val="28"/>
          <w:szCs w:val="28"/>
        </w:rPr>
        <w:t>«Реабилитация людей с ограниченными возможностями и пожилых людей»;</w:t>
      </w:r>
    </w:p>
    <w:p w:rsidR="00F86F78" w:rsidRPr="00C64627" w:rsidRDefault="00F86F78" w:rsidP="00417421">
      <w:pPr>
        <w:pStyle w:val="ConsPlusNormal"/>
        <w:widowControl w:val="0"/>
        <w:tabs>
          <w:tab w:val="left" w:pos="1134"/>
        </w:tabs>
        <w:suppressAutoHyphens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627">
        <w:rPr>
          <w:rFonts w:ascii="Times New Roman" w:hAnsi="Times New Roman" w:cs="Times New Roman"/>
          <w:sz w:val="28"/>
          <w:szCs w:val="28"/>
        </w:rPr>
        <w:t>«Доступная среда»;</w:t>
      </w:r>
    </w:p>
    <w:p w:rsidR="00F86F78" w:rsidRPr="00C64627" w:rsidRDefault="00F86F78" w:rsidP="00417421">
      <w:pPr>
        <w:pStyle w:val="ConsPlusNormal"/>
        <w:widowControl w:val="0"/>
        <w:tabs>
          <w:tab w:val="left" w:pos="1134"/>
        </w:tabs>
        <w:suppressAutoHyphens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627">
        <w:rPr>
          <w:rFonts w:ascii="Times New Roman" w:hAnsi="Times New Roman" w:cs="Times New Roman"/>
          <w:sz w:val="28"/>
          <w:szCs w:val="28"/>
        </w:rPr>
        <w:t>«Поддержка социально-ориентированных некоммерческих организаций»;</w:t>
      </w:r>
    </w:p>
    <w:p w:rsidR="00F86F78" w:rsidRDefault="00F86F78" w:rsidP="00417421">
      <w:pPr>
        <w:pStyle w:val="ConsPlusNormal"/>
        <w:widowControl w:val="0"/>
        <w:tabs>
          <w:tab w:val="left" w:pos="1134"/>
        </w:tabs>
        <w:suppressAutoHyphens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627">
        <w:rPr>
          <w:rFonts w:ascii="Times New Roman" w:hAnsi="Times New Roman" w:cs="Times New Roman"/>
          <w:sz w:val="28"/>
          <w:szCs w:val="28"/>
        </w:rPr>
        <w:t>«Проведение мероприятий, посвященных знаменательным и памятным датам».</w:t>
      </w:r>
    </w:p>
    <w:p w:rsidR="00AA4E9B" w:rsidRPr="00195617" w:rsidRDefault="00AA4E9B" w:rsidP="00AA4E9B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195617">
        <w:rPr>
          <w:bCs/>
          <w:sz w:val="28"/>
          <w:szCs w:val="28"/>
        </w:rPr>
        <w:t>Общий объем финансирования на весь период реализац</w:t>
      </w:r>
      <w:r>
        <w:rPr>
          <w:bCs/>
          <w:sz w:val="28"/>
          <w:szCs w:val="28"/>
        </w:rPr>
        <w:t xml:space="preserve">ии </w:t>
      </w:r>
      <w:r w:rsidR="00417421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рограммы составляет 7 310 970,07</w:t>
      </w:r>
      <w:r w:rsidRPr="00195617">
        <w:rPr>
          <w:bCs/>
          <w:sz w:val="28"/>
          <w:szCs w:val="28"/>
        </w:rPr>
        <w:t xml:space="preserve"> тыс. рублей. Реализация мероприятий </w:t>
      </w:r>
      <w:r w:rsidR="00417421">
        <w:rPr>
          <w:bCs/>
          <w:sz w:val="28"/>
          <w:szCs w:val="28"/>
        </w:rPr>
        <w:t>П</w:t>
      </w:r>
      <w:r w:rsidRPr="00195617">
        <w:rPr>
          <w:bCs/>
          <w:sz w:val="28"/>
          <w:szCs w:val="28"/>
        </w:rPr>
        <w:t>рограммы обеспечивается за счет средств</w:t>
      </w:r>
      <w:r w:rsidR="005B0358">
        <w:rPr>
          <w:bCs/>
          <w:sz w:val="28"/>
          <w:szCs w:val="28"/>
        </w:rPr>
        <w:t>:</w:t>
      </w:r>
      <w:r w:rsidRPr="0019561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краевого бюджета (63,64</w:t>
      </w:r>
      <w:r w:rsidR="0041742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%), федерального бюджета (30,90</w:t>
      </w:r>
      <w:r w:rsidR="0041742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%), </w:t>
      </w:r>
      <w:r w:rsidR="005B0358">
        <w:rPr>
          <w:bCs/>
          <w:sz w:val="28"/>
          <w:szCs w:val="28"/>
        </w:rPr>
        <w:t>бюджета города Ставрополя (5,46</w:t>
      </w:r>
      <w:r w:rsidR="00417421">
        <w:rPr>
          <w:bCs/>
          <w:sz w:val="28"/>
          <w:szCs w:val="28"/>
        </w:rPr>
        <w:t xml:space="preserve"> </w:t>
      </w:r>
      <w:r w:rsidRPr="00195617">
        <w:rPr>
          <w:bCs/>
          <w:sz w:val="28"/>
          <w:szCs w:val="28"/>
        </w:rPr>
        <w:t xml:space="preserve">%). </w:t>
      </w:r>
    </w:p>
    <w:p w:rsidR="00AA4E9B" w:rsidRPr="00195617" w:rsidRDefault="00AA4E9B" w:rsidP="00AA4E9B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195617">
        <w:rPr>
          <w:bCs/>
          <w:sz w:val="28"/>
          <w:szCs w:val="28"/>
        </w:rPr>
        <w:t xml:space="preserve">Объем финансирования на 2014 год </w:t>
      </w:r>
      <w:r w:rsidR="00401F08">
        <w:rPr>
          <w:bCs/>
          <w:sz w:val="28"/>
          <w:szCs w:val="28"/>
        </w:rPr>
        <w:t>составил 1 785 717,77</w:t>
      </w:r>
      <w:r w:rsidRPr="00195617">
        <w:rPr>
          <w:bCs/>
          <w:sz w:val="28"/>
          <w:szCs w:val="28"/>
        </w:rPr>
        <w:t xml:space="preserve"> тыс. рублей. Уровень освоения финансовых средств, выделенных на реализацию меропри</w:t>
      </w:r>
      <w:r w:rsidR="005B0358">
        <w:rPr>
          <w:bCs/>
          <w:sz w:val="28"/>
          <w:szCs w:val="28"/>
        </w:rPr>
        <w:t xml:space="preserve">ятий </w:t>
      </w:r>
      <w:r w:rsidR="00417421">
        <w:rPr>
          <w:bCs/>
          <w:sz w:val="28"/>
          <w:szCs w:val="28"/>
        </w:rPr>
        <w:t>П</w:t>
      </w:r>
      <w:r w:rsidR="005B0358">
        <w:rPr>
          <w:bCs/>
          <w:sz w:val="28"/>
          <w:szCs w:val="28"/>
        </w:rPr>
        <w:t>рограммы за 2014 год – 99,85</w:t>
      </w:r>
      <w:r w:rsidR="00417421">
        <w:rPr>
          <w:bCs/>
          <w:sz w:val="28"/>
          <w:szCs w:val="28"/>
        </w:rPr>
        <w:t xml:space="preserve"> </w:t>
      </w:r>
      <w:r w:rsidR="005B0358">
        <w:rPr>
          <w:bCs/>
          <w:sz w:val="28"/>
          <w:szCs w:val="28"/>
        </w:rPr>
        <w:t>%, в том числе средств бюджета</w:t>
      </w:r>
      <w:r w:rsidR="008F403F">
        <w:rPr>
          <w:bCs/>
          <w:sz w:val="28"/>
          <w:szCs w:val="28"/>
        </w:rPr>
        <w:t xml:space="preserve"> города Ставрополя - 98,6</w:t>
      </w:r>
      <w:r w:rsidR="00417421">
        <w:rPr>
          <w:bCs/>
          <w:sz w:val="28"/>
          <w:szCs w:val="28"/>
        </w:rPr>
        <w:t xml:space="preserve"> </w:t>
      </w:r>
      <w:r w:rsidR="008F403F">
        <w:rPr>
          <w:bCs/>
          <w:sz w:val="28"/>
          <w:szCs w:val="28"/>
        </w:rPr>
        <w:t>%.</w:t>
      </w:r>
    </w:p>
    <w:p w:rsidR="00AA4E9B" w:rsidRPr="00417421" w:rsidRDefault="00AA4E9B" w:rsidP="00AA4E9B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417421">
        <w:rPr>
          <w:bCs/>
          <w:sz w:val="28"/>
          <w:szCs w:val="28"/>
        </w:rPr>
        <w:t>Результаты выполнения мероприятий программы.</w:t>
      </w:r>
    </w:p>
    <w:p w:rsidR="00360FF3" w:rsidRPr="00417421" w:rsidRDefault="0092742F" w:rsidP="00360FF3">
      <w:pPr>
        <w:ind w:firstLine="708"/>
        <w:jc w:val="both"/>
        <w:rPr>
          <w:bCs/>
          <w:color w:val="000000"/>
          <w:sz w:val="28"/>
          <w:szCs w:val="28"/>
        </w:rPr>
      </w:pPr>
      <w:r w:rsidRPr="00417421">
        <w:rPr>
          <w:bCs/>
          <w:color w:val="000000"/>
          <w:sz w:val="28"/>
          <w:szCs w:val="28"/>
        </w:rPr>
        <w:t>Подпрограмма «Осуществление отдельных государственных полномочий в области социальной поддержк</w:t>
      </w:r>
      <w:r w:rsidR="005C490C" w:rsidRPr="00417421">
        <w:rPr>
          <w:bCs/>
          <w:color w:val="000000"/>
          <w:sz w:val="28"/>
          <w:szCs w:val="28"/>
        </w:rPr>
        <w:t>и отдельных категорий граждан»:</w:t>
      </w:r>
    </w:p>
    <w:p w:rsidR="0092742F" w:rsidRPr="008F403F" w:rsidRDefault="00545375" w:rsidP="00360FF3">
      <w:pPr>
        <w:ind w:firstLine="708"/>
        <w:jc w:val="both"/>
        <w:rPr>
          <w:sz w:val="28"/>
          <w:szCs w:val="28"/>
        </w:rPr>
      </w:pPr>
      <w:r w:rsidRPr="008F403F">
        <w:rPr>
          <w:color w:val="000000"/>
          <w:sz w:val="28"/>
          <w:szCs w:val="28"/>
        </w:rPr>
        <w:t xml:space="preserve">- </w:t>
      </w:r>
      <w:r w:rsidRPr="008F403F">
        <w:rPr>
          <w:sz w:val="28"/>
          <w:szCs w:val="28"/>
        </w:rPr>
        <w:t>2278 малоимущим семьям и малоимущим одиноко проживающим гражданам выплачена государственная социальная помощь</w:t>
      </w:r>
      <w:r w:rsidR="008F403F">
        <w:rPr>
          <w:sz w:val="28"/>
          <w:szCs w:val="28"/>
        </w:rPr>
        <w:t>;</w:t>
      </w:r>
    </w:p>
    <w:p w:rsidR="00545375" w:rsidRPr="008F403F" w:rsidRDefault="00D95698" w:rsidP="00360FF3">
      <w:pPr>
        <w:ind w:firstLine="708"/>
        <w:jc w:val="both"/>
        <w:rPr>
          <w:sz w:val="28"/>
          <w:szCs w:val="28"/>
        </w:rPr>
      </w:pPr>
      <w:r w:rsidRPr="008F403F">
        <w:rPr>
          <w:color w:val="000000"/>
          <w:sz w:val="28"/>
          <w:szCs w:val="28"/>
        </w:rPr>
        <w:t xml:space="preserve">- </w:t>
      </w:r>
      <w:r w:rsidR="008F403F" w:rsidRPr="008F403F">
        <w:rPr>
          <w:sz w:val="28"/>
          <w:szCs w:val="28"/>
        </w:rPr>
        <w:t xml:space="preserve">39517 гражданам </w:t>
      </w:r>
      <w:r w:rsidR="008F403F">
        <w:rPr>
          <w:sz w:val="28"/>
          <w:szCs w:val="28"/>
        </w:rPr>
        <w:t>произведены выплаты</w:t>
      </w:r>
      <w:r w:rsidRPr="008F403F">
        <w:rPr>
          <w:sz w:val="28"/>
          <w:szCs w:val="28"/>
        </w:rPr>
        <w:t xml:space="preserve"> компенсации расходов </w:t>
      </w:r>
      <w:r w:rsidR="008F403F">
        <w:rPr>
          <w:sz w:val="28"/>
          <w:szCs w:val="28"/>
        </w:rPr>
        <w:t>по</w:t>
      </w:r>
      <w:r w:rsidRPr="008F403F">
        <w:rPr>
          <w:sz w:val="28"/>
          <w:szCs w:val="28"/>
        </w:rPr>
        <w:t xml:space="preserve"> оплат</w:t>
      </w:r>
      <w:r w:rsidR="008F403F">
        <w:rPr>
          <w:sz w:val="28"/>
          <w:szCs w:val="28"/>
        </w:rPr>
        <w:t>е</w:t>
      </w:r>
      <w:r w:rsidRPr="008F403F">
        <w:rPr>
          <w:sz w:val="28"/>
          <w:szCs w:val="28"/>
        </w:rPr>
        <w:t xml:space="preserve"> жилищно</w:t>
      </w:r>
      <w:r w:rsidR="008F403F">
        <w:rPr>
          <w:sz w:val="28"/>
          <w:szCs w:val="28"/>
        </w:rPr>
        <w:t>-коммунальных услуг;</w:t>
      </w:r>
    </w:p>
    <w:p w:rsidR="008F403F" w:rsidRDefault="008F403F" w:rsidP="00360FF3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F403F">
        <w:rPr>
          <w:sz w:val="28"/>
          <w:szCs w:val="28"/>
        </w:rPr>
        <w:t>16723 семьям</w:t>
      </w:r>
      <w:r w:rsidRPr="008F403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предоставлена</w:t>
      </w:r>
      <w:r w:rsidR="00D95698" w:rsidRPr="008F403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субсидия</w:t>
      </w:r>
      <w:r w:rsidR="00D95698" w:rsidRPr="008F403F">
        <w:rPr>
          <w:color w:val="000000"/>
          <w:sz w:val="28"/>
          <w:szCs w:val="28"/>
        </w:rPr>
        <w:t xml:space="preserve"> на оплату жилого помещения и коммунальных услуг</w:t>
      </w:r>
      <w:r>
        <w:rPr>
          <w:color w:val="000000"/>
          <w:sz w:val="28"/>
          <w:szCs w:val="28"/>
        </w:rPr>
        <w:t>;</w:t>
      </w:r>
      <w:r w:rsidR="00D95698" w:rsidRPr="008F403F">
        <w:rPr>
          <w:color w:val="000000"/>
          <w:sz w:val="28"/>
          <w:szCs w:val="28"/>
        </w:rPr>
        <w:t xml:space="preserve"> </w:t>
      </w:r>
    </w:p>
    <w:p w:rsidR="00D95698" w:rsidRPr="008F403F" w:rsidRDefault="00D95698" w:rsidP="00360FF3">
      <w:pPr>
        <w:ind w:firstLine="708"/>
        <w:jc w:val="both"/>
        <w:rPr>
          <w:color w:val="000000"/>
          <w:sz w:val="28"/>
          <w:szCs w:val="28"/>
        </w:rPr>
      </w:pPr>
      <w:r w:rsidRPr="008F403F">
        <w:rPr>
          <w:color w:val="000000"/>
          <w:sz w:val="28"/>
          <w:szCs w:val="28"/>
        </w:rPr>
        <w:t xml:space="preserve">- </w:t>
      </w:r>
      <w:r w:rsidR="008F403F">
        <w:rPr>
          <w:color w:val="000000"/>
          <w:sz w:val="28"/>
          <w:szCs w:val="28"/>
        </w:rPr>
        <w:t>е</w:t>
      </w:r>
      <w:r w:rsidRPr="008F403F">
        <w:rPr>
          <w:color w:val="000000"/>
          <w:sz w:val="28"/>
          <w:szCs w:val="28"/>
        </w:rPr>
        <w:t xml:space="preserve">диновременное пособие беременной жене военногослужащего по </w:t>
      </w:r>
      <w:r w:rsidR="008F403F">
        <w:rPr>
          <w:color w:val="000000"/>
          <w:sz w:val="28"/>
          <w:szCs w:val="28"/>
        </w:rPr>
        <w:t>призыву выплачено 9 получателям,</w:t>
      </w:r>
      <w:r w:rsidRPr="008F403F">
        <w:rPr>
          <w:color w:val="000000"/>
          <w:sz w:val="28"/>
          <w:szCs w:val="28"/>
        </w:rPr>
        <w:t xml:space="preserve"> ежемесячное пособие на ребенка военногослужащего по призыву выплачено 29 получателям</w:t>
      </w:r>
      <w:r w:rsidR="008F403F">
        <w:rPr>
          <w:color w:val="000000"/>
          <w:sz w:val="28"/>
          <w:szCs w:val="28"/>
        </w:rPr>
        <w:t>;</w:t>
      </w:r>
    </w:p>
    <w:p w:rsidR="00D95698" w:rsidRPr="008F403F" w:rsidRDefault="008F403F" w:rsidP="00360FF3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F403F">
        <w:rPr>
          <w:sz w:val="28"/>
          <w:szCs w:val="28"/>
        </w:rPr>
        <w:t>11470 получателям</w:t>
      </w:r>
      <w:r w:rsidRPr="008F403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выплачено ежемесячное пособие</w:t>
      </w:r>
      <w:r w:rsidR="00D95698" w:rsidRPr="008F403F">
        <w:rPr>
          <w:color w:val="000000"/>
          <w:sz w:val="28"/>
          <w:szCs w:val="28"/>
        </w:rPr>
        <w:t xml:space="preserve"> на ребенка</w:t>
      </w:r>
      <w:r>
        <w:rPr>
          <w:color w:val="000000"/>
          <w:sz w:val="28"/>
          <w:szCs w:val="28"/>
        </w:rPr>
        <w:t>;</w:t>
      </w:r>
    </w:p>
    <w:p w:rsidR="00D95698" w:rsidRPr="00386CC6" w:rsidRDefault="008F403F" w:rsidP="00360FF3">
      <w:pPr>
        <w:ind w:firstLine="708"/>
        <w:jc w:val="both"/>
        <w:rPr>
          <w:sz w:val="28"/>
          <w:szCs w:val="28"/>
        </w:rPr>
      </w:pPr>
      <w:r w:rsidRPr="00386CC6">
        <w:rPr>
          <w:color w:val="000000"/>
          <w:sz w:val="28"/>
          <w:szCs w:val="28"/>
        </w:rPr>
        <w:t xml:space="preserve">- </w:t>
      </w:r>
      <w:r w:rsidRPr="00386CC6">
        <w:rPr>
          <w:sz w:val="28"/>
          <w:szCs w:val="28"/>
        </w:rPr>
        <w:t>2121 многодетной семье</w:t>
      </w:r>
      <w:r w:rsidRPr="00386CC6">
        <w:rPr>
          <w:color w:val="000000"/>
          <w:sz w:val="28"/>
          <w:szCs w:val="28"/>
        </w:rPr>
        <w:t xml:space="preserve"> произведена в</w:t>
      </w:r>
      <w:r w:rsidR="00D95698" w:rsidRPr="00386CC6">
        <w:rPr>
          <w:sz w:val="28"/>
          <w:szCs w:val="28"/>
        </w:rPr>
        <w:t>ыплата ежемесячной денежной компенсации на каждого ре</w:t>
      </w:r>
      <w:r w:rsidRPr="00386CC6">
        <w:rPr>
          <w:sz w:val="28"/>
          <w:szCs w:val="28"/>
        </w:rPr>
        <w:t>бенка в возрасте до 18 лет;</w:t>
      </w:r>
      <w:r w:rsidR="00D95698" w:rsidRPr="00386CC6">
        <w:rPr>
          <w:sz w:val="28"/>
          <w:szCs w:val="28"/>
        </w:rPr>
        <w:t xml:space="preserve"> </w:t>
      </w:r>
    </w:p>
    <w:p w:rsidR="008F403F" w:rsidRPr="00386CC6" w:rsidRDefault="008F403F" w:rsidP="008F403F">
      <w:pPr>
        <w:ind w:firstLine="708"/>
        <w:jc w:val="both"/>
        <w:rPr>
          <w:color w:val="000000"/>
          <w:sz w:val="28"/>
          <w:szCs w:val="28"/>
        </w:rPr>
      </w:pPr>
      <w:r w:rsidRPr="00386CC6">
        <w:rPr>
          <w:color w:val="000000"/>
          <w:sz w:val="28"/>
          <w:szCs w:val="28"/>
        </w:rPr>
        <w:t xml:space="preserve">- </w:t>
      </w:r>
      <w:r w:rsidRPr="00386CC6">
        <w:rPr>
          <w:sz w:val="28"/>
          <w:szCs w:val="28"/>
        </w:rPr>
        <w:t>381 студенту</w:t>
      </w:r>
      <w:r w:rsidRPr="00386CC6">
        <w:rPr>
          <w:color w:val="000000"/>
          <w:sz w:val="28"/>
          <w:szCs w:val="28"/>
        </w:rPr>
        <w:t xml:space="preserve"> произведена в</w:t>
      </w:r>
      <w:r w:rsidRPr="00386CC6">
        <w:rPr>
          <w:sz w:val="28"/>
          <w:szCs w:val="28"/>
        </w:rPr>
        <w:t xml:space="preserve">ыплата </w:t>
      </w:r>
      <w:r w:rsidR="00D95698" w:rsidRPr="00386CC6">
        <w:rPr>
          <w:color w:val="000000"/>
          <w:sz w:val="28"/>
          <w:szCs w:val="28"/>
        </w:rPr>
        <w:t>ежегодного социального пособия на проезд</w:t>
      </w:r>
      <w:r w:rsidRPr="00386CC6">
        <w:rPr>
          <w:color w:val="000000"/>
          <w:sz w:val="28"/>
          <w:szCs w:val="28"/>
        </w:rPr>
        <w:t>;</w:t>
      </w:r>
    </w:p>
    <w:p w:rsidR="00D95698" w:rsidRPr="00386CC6" w:rsidRDefault="008F403F" w:rsidP="008F403F">
      <w:pPr>
        <w:ind w:firstLine="708"/>
        <w:jc w:val="both"/>
        <w:rPr>
          <w:color w:val="000000"/>
          <w:sz w:val="28"/>
          <w:szCs w:val="28"/>
        </w:rPr>
      </w:pPr>
      <w:r w:rsidRPr="00386CC6">
        <w:rPr>
          <w:color w:val="000000"/>
          <w:sz w:val="28"/>
          <w:szCs w:val="28"/>
        </w:rPr>
        <w:t>- 64 членам семей ветеранов боевых действий, погибших при исполнении обязанностей военной службы, перечислены е</w:t>
      </w:r>
      <w:r w:rsidR="00D95698" w:rsidRPr="00386CC6">
        <w:rPr>
          <w:color w:val="000000"/>
          <w:sz w:val="28"/>
          <w:szCs w:val="28"/>
        </w:rPr>
        <w:t>жемесячные денежные выплаты</w:t>
      </w:r>
      <w:r w:rsidRPr="00386CC6">
        <w:rPr>
          <w:color w:val="000000"/>
          <w:sz w:val="28"/>
          <w:szCs w:val="28"/>
        </w:rPr>
        <w:t>;</w:t>
      </w:r>
      <w:r w:rsidR="00D95698" w:rsidRPr="00386CC6">
        <w:rPr>
          <w:color w:val="000000"/>
          <w:sz w:val="28"/>
          <w:szCs w:val="28"/>
        </w:rPr>
        <w:t xml:space="preserve"> </w:t>
      </w:r>
    </w:p>
    <w:p w:rsidR="00386CC6" w:rsidRPr="00386CC6" w:rsidRDefault="008F403F" w:rsidP="00360FF3">
      <w:pPr>
        <w:ind w:firstLine="708"/>
        <w:jc w:val="both"/>
        <w:rPr>
          <w:color w:val="000000"/>
          <w:sz w:val="28"/>
          <w:szCs w:val="28"/>
        </w:rPr>
      </w:pPr>
      <w:r w:rsidRPr="00386CC6">
        <w:rPr>
          <w:color w:val="000000"/>
          <w:sz w:val="28"/>
          <w:szCs w:val="28"/>
        </w:rPr>
        <w:t>- 26 гражданам</w:t>
      </w:r>
      <w:r w:rsidR="00386CC6" w:rsidRPr="00386CC6">
        <w:rPr>
          <w:color w:val="000000"/>
          <w:sz w:val="28"/>
          <w:szCs w:val="28"/>
        </w:rPr>
        <w:t>, ставшим инвалидами при исполнении служебных обязанностей в районах боевых действий,</w:t>
      </w:r>
      <w:r w:rsidRPr="00386CC6">
        <w:rPr>
          <w:color w:val="000000"/>
          <w:sz w:val="28"/>
          <w:szCs w:val="28"/>
        </w:rPr>
        <w:t xml:space="preserve"> произведена выплата ежемесячной доплаты</w:t>
      </w:r>
      <w:r w:rsidR="00D95698" w:rsidRPr="00386CC6">
        <w:rPr>
          <w:color w:val="000000"/>
          <w:sz w:val="28"/>
          <w:szCs w:val="28"/>
        </w:rPr>
        <w:t xml:space="preserve"> к пенсии</w:t>
      </w:r>
      <w:r w:rsidR="00386CC6" w:rsidRPr="00386CC6">
        <w:rPr>
          <w:color w:val="000000"/>
          <w:sz w:val="28"/>
          <w:szCs w:val="28"/>
        </w:rPr>
        <w:t>;</w:t>
      </w:r>
      <w:r w:rsidR="00D95698" w:rsidRPr="00386CC6">
        <w:rPr>
          <w:color w:val="000000"/>
          <w:sz w:val="28"/>
          <w:szCs w:val="28"/>
        </w:rPr>
        <w:t xml:space="preserve"> </w:t>
      </w:r>
    </w:p>
    <w:p w:rsidR="00386CC6" w:rsidRPr="00386CC6" w:rsidRDefault="00386CC6" w:rsidP="00386CC6">
      <w:pPr>
        <w:ind w:firstLine="708"/>
        <w:jc w:val="both"/>
        <w:rPr>
          <w:sz w:val="28"/>
          <w:szCs w:val="28"/>
        </w:rPr>
      </w:pPr>
      <w:r w:rsidRPr="00386CC6">
        <w:rPr>
          <w:sz w:val="28"/>
          <w:szCs w:val="28"/>
        </w:rPr>
        <w:t xml:space="preserve"> - 56 гражданам-инвалидам (в том числе детям-инвалидам, законным представителям), имеющим транспортные средства в соответствии с медицинскими показаниями, произведена выплата </w:t>
      </w:r>
      <w:r w:rsidR="00D95698" w:rsidRPr="00386CC6">
        <w:rPr>
          <w:sz w:val="28"/>
          <w:szCs w:val="28"/>
        </w:rPr>
        <w:t xml:space="preserve">компенсации страховых </w:t>
      </w:r>
      <w:r w:rsidR="00D95698" w:rsidRPr="00386CC6">
        <w:rPr>
          <w:sz w:val="28"/>
          <w:szCs w:val="28"/>
        </w:rPr>
        <w:lastRenderedPageBreak/>
        <w:t>премий по договору обязательного страхования гражданской ответственности владельцев транспортных средств</w:t>
      </w:r>
      <w:r w:rsidRPr="00386CC6">
        <w:rPr>
          <w:sz w:val="28"/>
          <w:szCs w:val="28"/>
        </w:rPr>
        <w:t>;</w:t>
      </w:r>
      <w:r w:rsidR="00D95698" w:rsidRPr="00386CC6">
        <w:rPr>
          <w:sz w:val="28"/>
          <w:szCs w:val="28"/>
        </w:rPr>
        <w:t xml:space="preserve"> </w:t>
      </w:r>
    </w:p>
    <w:p w:rsidR="00D95698" w:rsidRPr="00386CC6" w:rsidRDefault="00386CC6" w:rsidP="00386CC6">
      <w:pPr>
        <w:ind w:firstLine="708"/>
        <w:jc w:val="both"/>
        <w:rPr>
          <w:sz w:val="28"/>
          <w:szCs w:val="28"/>
        </w:rPr>
      </w:pPr>
      <w:r w:rsidRPr="00386CC6">
        <w:rPr>
          <w:sz w:val="28"/>
          <w:szCs w:val="28"/>
        </w:rPr>
        <w:t xml:space="preserve">- </w:t>
      </w:r>
      <w:r w:rsidRPr="00386CC6">
        <w:rPr>
          <w:color w:val="000000"/>
          <w:sz w:val="28"/>
          <w:szCs w:val="28"/>
        </w:rPr>
        <w:t>20621 ветерану труда Российской Федерации и 14 труженикам тыла</w:t>
      </w:r>
      <w:r w:rsidRPr="00386CC6">
        <w:rPr>
          <w:sz w:val="28"/>
          <w:szCs w:val="28"/>
        </w:rPr>
        <w:t xml:space="preserve"> произведена</w:t>
      </w:r>
      <w:r>
        <w:rPr>
          <w:sz w:val="28"/>
          <w:szCs w:val="28"/>
        </w:rPr>
        <w:t xml:space="preserve"> ежемесячная денежная выплата;</w:t>
      </w:r>
    </w:p>
    <w:p w:rsidR="00D95698" w:rsidRPr="00386CC6" w:rsidRDefault="00386CC6" w:rsidP="00D95698">
      <w:pPr>
        <w:pStyle w:val="af3"/>
        <w:shd w:val="clear" w:color="auto" w:fill="FFFFFF"/>
        <w:spacing w:after="0" w:line="10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86CC6">
        <w:rPr>
          <w:color w:val="000000"/>
          <w:sz w:val="28"/>
          <w:szCs w:val="28"/>
        </w:rPr>
        <w:t>14352 ветеранам труда Ставропольского края</w:t>
      </w:r>
      <w:r w:rsidRPr="00386CC6">
        <w:rPr>
          <w:sz w:val="28"/>
          <w:szCs w:val="28"/>
        </w:rPr>
        <w:t xml:space="preserve"> произведена</w:t>
      </w:r>
      <w:r>
        <w:rPr>
          <w:sz w:val="28"/>
          <w:szCs w:val="28"/>
        </w:rPr>
        <w:t xml:space="preserve"> выплата денежных средств в рамках предоставления </w:t>
      </w:r>
      <w:r w:rsidR="00D95698" w:rsidRPr="00386CC6">
        <w:rPr>
          <w:color w:val="000000"/>
          <w:sz w:val="28"/>
          <w:szCs w:val="28"/>
        </w:rPr>
        <w:t>мер социальной поддержки ветеранам труда Ставропольского края и лицам, награжденным медалью «Герой труда Ставрополья»</w:t>
      </w:r>
      <w:r>
        <w:rPr>
          <w:color w:val="000000"/>
          <w:sz w:val="28"/>
          <w:szCs w:val="28"/>
        </w:rPr>
        <w:t>;</w:t>
      </w:r>
    </w:p>
    <w:p w:rsidR="00D95698" w:rsidRPr="00386CC6" w:rsidRDefault="00386CC6" w:rsidP="00360FF3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86CC6">
        <w:rPr>
          <w:color w:val="000000"/>
          <w:sz w:val="28"/>
          <w:szCs w:val="28"/>
        </w:rPr>
        <w:t xml:space="preserve">396 гражданам </w:t>
      </w:r>
      <w:r w:rsidR="00D95698" w:rsidRPr="00386CC6">
        <w:rPr>
          <w:color w:val="000000"/>
          <w:sz w:val="28"/>
          <w:szCs w:val="28"/>
        </w:rPr>
        <w:t>реабилитированным</w:t>
      </w:r>
      <w:r>
        <w:rPr>
          <w:color w:val="000000"/>
          <w:sz w:val="28"/>
          <w:szCs w:val="28"/>
        </w:rPr>
        <w:t xml:space="preserve"> и</w:t>
      </w:r>
      <w:r w:rsidR="00D95698" w:rsidRPr="00386CC6">
        <w:rPr>
          <w:color w:val="000000"/>
          <w:sz w:val="28"/>
          <w:szCs w:val="28"/>
        </w:rPr>
        <w:t xml:space="preserve"> признанным пострадавшими от политических репрессий</w:t>
      </w:r>
      <w:r>
        <w:rPr>
          <w:color w:val="000000"/>
          <w:sz w:val="28"/>
          <w:szCs w:val="28"/>
        </w:rPr>
        <w:t xml:space="preserve"> </w:t>
      </w:r>
      <w:r w:rsidR="00D95698" w:rsidRPr="00386CC6">
        <w:rPr>
          <w:color w:val="000000"/>
          <w:sz w:val="28"/>
          <w:szCs w:val="28"/>
        </w:rPr>
        <w:t xml:space="preserve"> </w:t>
      </w:r>
      <w:r w:rsidRPr="00386CC6">
        <w:rPr>
          <w:sz w:val="28"/>
          <w:szCs w:val="28"/>
        </w:rPr>
        <w:t>произведена</w:t>
      </w:r>
      <w:r>
        <w:rPr>
          <w:sz w:val="28"/>
          <w:szCs w:val="28"/>
        </w:rPr>
        <w:t xml:space="preserve"> ежемесячная денежная выплата;</w:t>
      </w:r>
    </w:p>
    <w:p w:rsidR="00D95698" w:rsidRPr="00386CC6" w:rsidRDefault="00865366" w:rsidP="00360FF3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86CC6">
        <w:rPr>
          <w:sz w:val="28"/>
          <w:szCs w:val="28"/>
        </w:rPr>
        <w:t>274 гражданам</w:t>
      </w:r>
      <w:r w:rsidRPr="00386CC6">
        <w:rPr>
          <w:color w:val="000000"/>
          <w:sz w:val="28"/>
          <w:szCs w:val="28"/>
        </w:rPr>
        <w:t xml:space="preserve"> </w:t>
      </w:r>
      <w:r w:rsidRPr="00386CC6">
        <w:rPr>
          <w:sz w:val="28"/>
          <w:szCs w:val="28"/>
        </w:rPr>
        <w:t>произведена</w:t>
      </w:r>
      <w:r>
        <w:rPr>
          <w:sz w:val="28"/>
          <w:szCs w:val="28"/>
        </w:rPr>
        <w:t xml:space="preserve"> выплата</w:t>
      </w:r>
      <w:r w:rsidRPr="00386CC6">
        <w:rPr>
          <w:color w:val="000000"/>
          <w:sz w:val="28"/>
          <w:szCs w:val="28"/>
        </w:rPr>
        <w:t xml:space="preserve"> </w:t>
      </w:r>
      <w:r w:rsidR="00D95698" w:rsidRPr="00386CC6">
        <w:rPr>
          <w:color w:val="000000"/>
          <w:sz w:val="28"/>
          <w:szCs w:val="28"/>
        </w:rPr>
        <w:t>социального пособия на погребение</w:t>
      </w:r>
      <w:r>
        <w:rPr>
          <w:color w:val="000000"/>
          <w:sz w:val="28"/>
          <w:szCs w:val="28"/>
        </w:rPr>
        <w:t>;</w:t>
      </w:r>
      <w:r w:rsidR="00D95698" w:rsidRPr="00386CC6">
        <w:rPr>
          <w:color w:val="000000"/>
          <w:sz w:val="28"/>
          <w:szCs w:val="28"/>
        </w:rPr>
        <w:t xml:space="preserve"> </w:t>
      </w:r>
    </w:p>
    <w:p w:rsidR="00865366" w:rsidRDefault="00865366" w:rsidP="00360FF3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86CC6">
        <w:rPr>
          <w:sz w:val="28"/>
          <w:szCs w:val="28"/>
        </w:rPr>
        <w:t>801 семье</w:t>
      </w:r>
      <w:r>
        <w:rPr>
          <w:sz w:val="28"/>
          <w:szCs w:val="28"/>
        </w:rPr>
        <w:t>, нуждающейся в поддержке,</w:t>
      </w:r>
      <w:r w:rsidRPr="00386CC6">
        <w:rPr>
          <w:color w:val="000000"/>
          <w:sz w:val="28"/>
          <w:szCs w:val="28"/>
        </w:rPr>
        <w:t xml:space="preserve"> </w:t>
      </w:r>
      <w:r w:rsidRPr="00386CC6">
        <w:rPr>
          <w:sz w:val="28"/>
          <w:szCs w:val="28"/>
        </w:rPr>
        <w:t>произведена</w:t>
      </w:r>
      <w:r>
        <w:rPr>
          <w:sz w:val="28"/>
          <w:szCs w:val="28"/>
        </w:rPr>
        <w:t xml:space="preserve"> ежемесячная денежная выплата</w:t>
      </w:r>
      <w:r>
        <w:rPr>
          <w:color w:val="000000"/>
          <w:sz w:val="28"/>
          <w:szCs w:val="28"/>
        </w:rPr>
        <w:t xml:space="preserve">, </w:t>
      </w:r>
      <w:r w:rsidR="00D95698" w:rsidRPr="00386CC6">
        <w:rPr>
          <w:color w:val="000000"/>
          <w:sz w:val="28"/>
          <w:szCs w:val="28"/>
        </w:rPr>
        <w:t xml:space="preserve">назначаемая в случае рождения </w:t>
      </w:r>
      <w:r>
        <w:rPr>
          <w:color w:val="000000"/>
          <w:sz w:val="28"/>
          <w:szCs w:val="28"/>
        </w:rPr>
        <w:t>в них после</w:t>
      </w:r>
      <w:r>
        <w:rPr>
          <w:color w:val="000000"/>
          <w:sz w:val="28"/>
          <w:szCs w:val="28"/>
        </w:rPr>
        <w:br/>
        <w:t xml:space="preserve">31 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color w:val="000000"/>
            <w:sz w:val="28"/>
            <w:szCs w:val="28"/>
          </w:rPr>
          <w:t>2012 г</w:t>
        </w:r>
      </w:smartTag>
      <w:r>
        <w:rPr>
          <w:color w:val="000000"/>
          <w:sz w:val="28"/>
          <w:szCs w:val="28"/>
        </w:rPr>
        <w:t>.</w:t>
      </w:r>
      <w:r w:rsidR="00D95698" w:rsidRPr="00386CC6">
        <w:rPr>
          <w:color w:val="000000"/>
          <w:sz w:val="28"/>
          <w:szCs w:val="28"/>
        </w:rPr>
        <w:t xml:space="preserve"> третьего ребенка или последующих детей до достижения ребенком возраста трех лет</w:t>
      </w:r>
      <w:r>
        <w:rPr>
          <w:color w:val="000000"/>
          <w:sz w:val="28"/>
          <w:szCs w:val="28"/>
        </w:rPr>
        <w:t xml:space="preserve">; </w:t>
      </w:r>
      <w:r w:rsidR="00D95698" w:rsidRPr="00386CC6">
        <w:rPr>
          <w:color w:val="000000"/>
          <w:sz w:val="28"/>
          <w:szCs w:val="28"/>
        </w:rPr>
        <w:t xml:space="preserve"> </w:t>
      </w:r>
    </w:p>
    <w:p w:rsidR="00865366" w:rsidRDefault="00865366" w:rsidP="00865366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F403F">
        <w:rPr>
          <w:sz w:val="28"/>
          <w:szCs w:val="28"/>
        </w:rPr>
        <w:t>983 получателям</w:t>
      </w:r>
      <w:r w:rsidR="00D95698" w:rsidRPr="00386CC6">
        <w:rPr>
          <w:color w:val="000000"/>
          <w:sz w:val="28"/>
          <w:szCs w:val="28"/>
        </w:rPr>
        <w:t xml:space="preserve">, не подлежащим обязательному социальному страхованию на случай временной нетрудоспособности и в связи с материнством, </w:t>
      </w:r>
      <w:r>
        <w:rPr>
          <w:color w:val="000000"/>
          <w:sz w:val="28"/>
          <w:szCs w:val="28"/>
        </w:rPr>
        <w:t>выплачено е</w:t>
      </w:r>
      <w:r w:rsidR="00D95698" w:rsidRPr="008F403F">
        <w:rPr>
          <w:sz w:val="28"/>
          <w:szCs w:val="28"/>
        </w:rPr>
        <w:t>диновременн</w:t>
      </w:r>
      <w:r>
        <w:rPr>
          <w:sz w:val="28"/>
          <w:szCs w:val="28"/>
        </w:rPr>
        <w:t xml:space="preserve">ое пособие при рождении ребенка и </w:t>
      </w:r>
      <w:r w:rsidRPr="008F403F">
        <w:rPr>
          <w:sz w:val="28"/>
          <w:szCs w:val="28"/>
        </w:rPr>
        <w:t xml:space="preserve">3913 получателям </w:t>
      </w:r>
      <w:r>
        <w:rPr>
          <w:sz w:val="28"/>
          <w:szCs w:val="28"/>
        </w:rPr>
        <w:t xml:space="preserve">- </w:t>
      </w:r>
      <w:r w:rsidR="00D95698" w:rsidRPr="008F403F">
        <w:rPr>
          <w:sz w:val="28"/>
          <w:szCs w:val="28"/>
        </w:rPr>
        <w:t>ежемесячное пособи</w:t>
      </w:r>
      <w:r>
        <w:rPr>
          <w:sz w:val="28"/>
          <w:szCs w:val="28"/>
        </w:rPr>
        <w:t>е по уходу за ребенком.</w:t>
      </w:r>
    </w:p>
    <w:p w:rsidR="007D1EC4" w:rsidRPr="00417421" w:rsidRDefault="007D1EC4" w:rsidP="0086536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17421">
        <w:rPr>
          <w:color w:val="000000"/>
          <w:sz w:val="28"/>
          <w:szCs w:val="28"/>
        </w:rPr>
        <w:t>Подпрограмма «Развитие системы предоставления дополнительных мер социальной поддержки отдельным категориям граждан»</w:t>
      </w:r>
      <w:r w:rsidR="00865366" w:rsidRPr="00417421">
        <w:rPr>
          <w:color w:val="000000"/>
          <w:sz w:val="28"/>
          <w:szCs w:val="28"/>
        </w:rPr>
        <w:t>:</w:t>
      </w:r>
    </w:p>
    <w:p w:rsidR="007D1EC4" w:rsidRPr="00865366" w:rsidRDefault="007D1EC4" w:rsidP="00865366">
      <w:pPr>
        <w:shd w:val="clear" w:color="auto" w:fill="FFFFFF"/>
        <w:ind w:firstLine="709"/>
        <w:jc w:val="both"/>
        <w:rPr>
          <w:sz w:val="28"/>
          <w:szCs w:val="28"/>
        </w:rPr>
      </w:pPr>
      <w:r w:rsidRPr="00865366">
        <w:rPr>
          <w:color w:val="000000"/>
          <w:sz w:val="28"/>
          <w:szCs w:val="28"/>
        </w:rPr>
        <w:t xml:space="preserve">- </w:t>
      </w:r>
      <w:r w:rsidR="00865366">
        <w:rPr>
          <w:color w:val="000000"/>
          <w:sz w:val="28"/>
          <w:szCs w:val="28"/>
        </w:rPr>
        <w:t>в</w:t>
      </w:r>
      <w:r w:rsidRPr="00865366">
        <w:rPr>
          <w:sz w:val="28"/>
          <w:szCs w:val="28"/>
        </w:rPr>
        <w:t xml:space="preserve">ыплата </w:t>
      </w:r>
      <w:r w:rsidRPr="00865366">
        <w:rPr>
          <w:color w:val="000000"/>
          <w:sz w:val="28"/>
          <w:szCs w:val="28"/>
        </w:rPr>
        <w:t>единовременного пособия семьям при рождении третьего по счету и последующих детей</w:t>
      </w:r>
      <w:r w:rsidRPr="00865366">
        <w:rPr>
          <w:sz w:val="28"/>
          <w:szCs w:val="28"/>
        </w:rPr>
        <w:t xml:space="preserve"> произведена 594 получателям</w:t>
      </w:r>
      <w:r w:rsidR="00865366">
        <w:rPr>
          <w:sz w:val="28"/>
          <w:szCs w:val="28"/>
        </w:rPr>
        <w:t>;</w:t>
      </w:r>
    </w:p>
    <w:p w:rsidR="00865366" w:rsidRDefault="00865366" w:rsidP="0086536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произведена в</w:t>
      </w:r>
      <w:r w:rsidR="007D1EC4" w:rsidRPr="00865366">
        <w:rPr>
          <w:color w:val="000000"/>
          <w:sz w:val="28"/>
          <w:szCs w:val="28"/>
        </w:rPr>
        <w:t xml:space="preserve">ыплата ежемесячного пособия </w:t>
      </w:r>
      <w:r>
        <w:rPr>
          <w:color w:val="000000"/>
          <w:sz w:val="28"/>
          <w:szCs w:val="28"/>
        </w:rPr>
        <w:t>722 малообеспеченным многодетным семьям</w:t>
      </w:r>
      <w:r w:rsidR="007D1EC4" w:rsidRPr="00865366">
        <w:rPr>
          <w:color w:val="000000"/>
          <w:sz w:val="28"/>
          <w:szCs w:val="28"/>
        </w:rPr>
        <w:t>, име</w:t>
      </w:r>
      <w:r>
        <w:rPr>
          <w:color w:val="000000"/>
          <w:sz w:val="28"/>
          <w:szCs w:val="28"/>
        </w:rPr>
        <w:t xml:space="preserve">ющим детей в возрасте до 3 лет и </w:t>
      </w:r>
      <w:r w:rsidR="00417421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212 малообеспеченным одиноким матерям, имеющим</w:t>
      </w:r>
      <w:r w:rsidR="007D1EC4" w:rsidRPr="00865366">
        <w:rPr>
          <w:color w:val="000000"/>
          <w:sz w:val="28"/>
          <w:szCs w:val="28"/>
        </w:rPr>
        <w:t xml:space="preserve"> детей в возрасте </w:t>
      </w:r>
      <w:r w:rsidR="00417421">
        <w:rPr>
          <w:color w:val="000000"/>
          <w:sz w:val="28"/>
          <w:szCs w:val="28"/>
        </w:rPr>
        <w:br/>
      </w:r>
      <w:r w:rsidR="007D1EC4" w:rsidRPr="00865366">
        <w:rPr>
          <w:color w:val="000000"/>
          <w:sz w:val="28"/>
          <w:szCs w:val="28"/>
        </w:rPr>
        <w:t>от 1,5 до 3 лет</w:t>
      </w:r>
      <w:r>
        <w:rPr>
          <w:color w:val="000000"/>
          <w:sz w:val="28"/>
          <w:szCs w:val="28"/>
        </w:rPr>
        <w:t>;</w:t>
      </w:r>
    </w:p>
    <w:p w:rsidR="00F77ACD" w:rsidRDefault="00F77ACD" w:rsidP="0086536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65366">
        <w:rPr>
          <w:sz w:val="28"/>
          <w:szCs w:val="28"/>
        </w:rPr>
        <w:t xml:space="preserve">519 </w:t>
      </w:r>
      <w:r w:rsidRPr="00865366">
        <w:rPr>
          <w:color w:val="000000"/>
          <w:sz w:val="28"/>
          <w:szCs w:val="28"/>
        </w:rPr>
        <w:t>малообеспеченным</w:t>
      </w:r>
      <w:r w:rsidRPr="00865366">
        <w:rPr>
          <w:sz w:val="28"/>
          <w:szCs w:val="28"/>
        </w:rPr>
        <w:t xml:space="preserve"> многодетным семьям</w:t>
      </w:r>
      <w:r w:rsidRPr="008653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произведена е</w:t>
      </w:r>
      <w:r w:rsidR="007D1EC4" w:rsidRPr="00865366">
        <w:rPr>
          <w:color w:val="000000"/>
          <w:sz w:val="28"/>
          <w:szCs w:val="28"/>
        </w:rPr>
        <w:t>жегодная денежная выплата на приобретение школьной формы детям, обучающимся в 1-4 классе общеобразовательного учреждения</w:t>
      </w:r>
      <w:r>
        <w:rPr>
          <w:color w:val="000000"/>
          <w:sz w:val="28"/>
          <w:szCs w:val="28"/>
        </w:rPr>
        <w:t>;</w:t>
      </w:r>
      <w:r w:rsidR="007D1EC4" w:rsidRPr="00865366">
        <w:rPr>
          <w:color w:val="000000"/>
          <w:sz w:val="28"/>
          <w:szCs w:val="28"/>
        </w:rPr>
        <w:t xml:space="preserve"> </w:t>
      </w:r>
    </w:p>
    <w:p w:rsidR="007D1EC4" w:rsidRPr="00865366" w:rsidRDefault="00F77ACD" w:rsidP="0086536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произведена выплата </w:t>
      </w:r>
      <w:r w:rsidRPr="00865366">
        <w:rPr>
          <w:color w:val="000000"/>
          <w:sz w:val="28"/>
          <w:szCs w:val="28"/>
        </w:rPr>
        <w:t>ежемесячного пособия</w:t>
      </w:r>
      <w:r w:rsidRPr="00865366">
        <w:rPr>
          <w:sz w:val="28"/>
          <w:szCs w:val="28"/>
        </w:rPr>
        <w:t xml:space="preserve"> 22 студенческим семьям</w:t>
      </w:r>
      <w:r w:rsidR="007D1EC4" w:rsidRPr="00865366">
        <w:rPr>
          <w:color w:val="000000"/>
          <w:sz w:val="28"/>
          <w:szCs w:val="28"/>
        </w:rPr>
        <w:t>, имеющим детей</w:t>
      </w:r>
      <w:r>
        <w:rPr>
          <w:color w:val="000000"/>
          <w:sz w:val="28"/>
          <w:szCs w:val="28"/>
        </w:rPr>
        <w:t>;</w:t>
      </w:r>
    </w:p>
    <w:p w:rsidR="00F77ACD" w:rsidRDefault="00F77ACD" w:rsidP="0086536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- 903 семьям, </w:t>
      </w:r>
      <w:r w:rsidRPr="00865366">
        <w:rPr>
          <w:color w:val="000000"/>
          <w:sz w:val="28"/>
          <w:szCs w:val="28"/>
        </w:rPr>
        <w:t>воспитывающим детей-инвалидов</w:t>
      </w:r>
      <w:r>
        <w:rPr>
          <w:color w:val="000000"/>
          <w:sz w:val="28"/>
          <w:szCs w:val="28"/>
        </w:rPr>
        <w:t xml:space="preserve"> произведены  ежемесячные дополнительные выплаты;</w:t>
      </w:r>
      <w:r w:rsidR="007D1EC4" w:rsidRPr="00865366">
        <w:rPr>
          <w:color w:val="000000"/>
          <w:sz w:val="28"/>
          <w:szCs w:val="28"/>
        </w:rPr>
        <w:t xml:space="preserve"> </w:t>
      </w:r>
    </w:p>
    <w:p w:rsidR="007D1EC4" w:rsidRPr="00865366" w:rsidRDefault="00F77ACD" w:rsidP="0086536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65366">
        <w:rPr>
          <w:color w:val="000000"/>
          <w:sz w:val="28"/>
          <w:szCs w:val="28"/>
        </w:rPr>
        <w:t>84 семьям</w:t>
      </w:r>
      <w:r w:rsidR="007D1EC4" w:rsidRPr="00865366">
        <w:rPr>
          <w:color w:val="000000"/>
          <w:sz w:val="28"/>
          <w:szCs w:val="28"/>
        </w:rPr>
        <w:t>, воспитывающим детей</w:t>
      </w:r>
      <w:r>
        <w:rPr>
          <w:color w:val="000000"/>
          <w:sz w:val="28"/>
          <w:szCs w:val="28"/>
        </w:rPr>
        <w:t>-инвалидов в возрасте до</w:t>
      </w:r>
      <w:r>
        <w:rPr>
          <w:color w:val="000000"/>
          <w:sz w:val="28"/>
          <w:szCs w:val="28"/>
        </w:rPr>
        <w:br/>
        <w:t>18 лет произведена выплата ежемесячного пособия</w:t>
      </w:r>
      <w:r w:rsidR="007D1EC4" w:rsidRPr="00865366">
        <w:rPr>
          <w:color w:val="000000"/>
          <w:sz w:val="28"/>
          <w:szCs w:val="28"/>
        </w:rPr>
        <w:t xml:space="preserve"> на приобретение подгузников</w:t>
      </w:r>
      <w:r>
        <w:rPr>
          <w:color w:val="000000"/>
          <w:sz w:val="28"/>
          <w:szCs w:val="28"/>
        </w:rPr>
        <w:t xml:space="preserve">, </w:t>
      </w:r>
      <w:r w:rsidR="007D1EC4" w:rsidRPr="00865366">
        <w:rPr>
          <w:color w:val="000000"/>
          <w:sz w:val="28"/>
          <w:szCs w:val="28"/>
        </w:rPr>
        <w:t xml:space="preserve">43 семьям </w:t>
      </w:r>
      <w:r>
        <w:rPr>
          <w:color w:val="000000"/>
          <w:sz w:val="28"/>
          <w:szCs w:val="28"/>
        </w:rPr>
        <w:t xml:space="preserve">- </w:t>
      </w:r>
      <w:r w:rsidR="007D1EC4" w:rsidRPr="00865366">
        <w:rPr>
          <w:color w:val="000000"/>
          <w:sz w:val="28"/>
          <w:szCs w:val="28"/>
        </w:rPr>
        <w:t>на приобретение технических средств реабил</w:t>
      </w:r>
      <w:r>
        <w:rPr>
          <w:color w:val="000000"/>
          <w:sz w:val="28"/>
          <w:szCs w:val="28"/>
        </w:rPr>
        <w:t>итации;</w:t>
      </w:r>
    </w:p>
    <w:p w:rsidR="00F77ACD" w:rsidRDefault="00F77ACD" w:rsidP="00F77ACD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65366">
        <w:rPr>
          <w:sz w:val="28"/>
          <w:szCs w:val="28"/>
        </w:rPr>
        <w:t>731 получателю</w:t>
      </w:r>
      <w:r>
        <w:rPr>
          <w:sz w:val="28"/>
          <w:szCs w:val="28"/>
        </w:rPr>
        <w:t xml:space="preserve"> произведена выплата </w:t>
      </w:r>
      <w:r w:rsidR="007D1EC4" w:rsidRPr="00865366">
        <w:rPr>
          <w:color w:val="000000"/>
          <w:sz w:val="28"/>
          <w:szCs w:val="28"/>
        </w:rPr>
        <w:t>ежемесячного социального пособия на проезд в пассажирском транспорте общего пользования детям-инвалидам</w:t>
      </w:r>
      <w:r>
        <w:rPr>
          <w:color w:val="000000"/>
          <w:sz w:val="28"/>
          <w:szCs w:val="28"/>
        </w:rPr>
        <w:t>;</w:t>
      </w:r>
      <w:r w:rsidR="007D1EC4" w:rsidRPr="00865366">
        <w:rPr>
          <w:color w:val="000000"/>
          <w:sz w:val="28"/>
          <w:szCs w:val="28"/>
        </w:rPr>
        <w:t xml:space="preserve"> </w:t>
      </w:r>
    </w:p>
    <w:p w:rsidR="007D1EC4" w:rsidRPr="00865366" w:rsidRDefault="00F77ACD" w:rsidP="0086536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="007D1EC4" w:rsidRPr="00865366">
        <w:rPr>
          <w:color w:val="000000"/>
          <w:sz w:val="28"/>
          <w:szCs w:val="28"/>
        </w:rPr>
        <w:t>73 семьям, воспитывающим детей, больных целиакией и 60 семьям, воспитывающим детей, больных сахарным диабетом</w:t>
      </w:r>
      <w:r>
        <w:rPr>
          <w:color w:val="000000"/>
          <w:sz w:val="28"/>
          <w:szCs w:val="28"/>
        </w:rPr>
        <w:t xml:space="preserve"> произведена выплата ежемесячного пособия;</w:t>
      </w:r>
    </w:p>
    <w:p w:rsidR="007D1EC4" w:rsidRPr="00865366" w:rsidRDefault="007D1EC4" w:rsidP="0086536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65366">
        <w:rPr>
          <w:color w:val="000000"/>
          <w:sz w:val="28"/>
          <w:szCs w:val="28"/>
        </w:rPr>
        <w:t xml:space="preserve">- </w:t>
      </w:r>
      <w:r w:rsidR="00F77ACD">
        <w:rPr>
          <w:color w:val="000000"/>
          <w:sz w:val="28"/>
          <w:szCs w:val="28"/>
        </w:rPr>
        <w:t>е</w:t>
      </w:r>
      <w:r w:rsidRPr="00865366">
        <w:rPr>
          <w:color w:val="000000"/>
          <w:sz w:val="28"/>
          <w:szCs w:val="28"/>
        </w:rPr>
        <w:t xml:space="preserve">жемесячная доплата к трудовой пенсии по старости </w:t>
      </w:r>
      <w:r w:rsidR="00F77ACD">
        <w:rPr>
          <w:color w:val="000000"/>
          <w:sz w:val="28"/>
          <w:szCs w:val="28"/>
        </w:rPr>
        <w:t xml:space="preserve">перечислена </w:t>
      </w:r>
      <w:r w:rsidR="00417421">
        <w:rPr>
          <w:color w:val="000000"/>
          <w:sz w:val="28"/>
          <w:szCs w:val="28"/>
        </w:rPr>
        <w:br/>
      </w:r>
      <w:r w:rsidR="00F77ACD">
        <w:rPr>
          <w:color w:val="000000"/>
          <w:sz w:val="28"/>
          <w:szCs w:val="28"/>
        </w:rPr>
        <w:t xml:space="preserve">8 </w:t>
      </w:r>
      <w:r w:rsidRPr="00865366">
        <w:rPr>
          <w:color w:val="000000"/>
          <w:sz w:val="28"/>
          <w:szCs w:val="28"/>
        </w:rPr>
        <w:t>Почетным гражданам города Ставрополя</w:t>
      </w:r>
      <w:r w:rsidR="00F77ACD">
        <w:rPr>
          <w:color w:val="000000"/>
          <w:sz w:val="28"/>
          <w:szCs w:val="28"/>
        </w:rPr>
        <w:t>;</w:t>
      </w:r>
      <w:r w:rsidRPr="00865366">
        <w:rPr>
          <w:color w:val="000000"/>
          <w:sz w:val="28"/>
          <w:szCs w:val="28"/>
        </w:rPr>
        <w:t xml:space="preserve"> </w:t>
      </w:r>
    </w:p>
    <w:p w:rsidR="007D1EC4" w:rsidRPr="00865366" w:rsidRDefault="007D1EC4" w:rsidP="0086536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65366">
        <w:rPr>
          <w:color w:val="000000"/>
          <w:sz w:val="28"/>
          <w:szCs w:val="28"/>
        </w:rPr>
        <w:t xml:space="preserve">- </w:t>
      </w:r>
      <w:r w:rsidR="00F77ACD">
        <w:rPr>
          <w:color w:val="000000"/>
          <w:sz w:val="28"/>
          <w:szCs w:val="28"/>
        </w:rPr>
        <w:t>е</w:t>
      </w:r>
      <w:r w:rsidRPr="00865366">
        <w:rPr>
          <w:color w:val="000000"/>
          <w:sz w:val="28"/>
          <w:szCs w:val="28"/>
        </w:rPr>
        <w:t>диновременное пособие на ремонт жилых помещений одиноким и одиноко проживающим участникам и инвалидам Великой Отечественной войны, труженикам тыла, вдовам погибших (умерших) участников Великой Отечественной войны выплачено 160 гражданам</w:t>
      </w:r>
      <w:r w:rsidR="00F77ACD">
        <w:rPr>
          <w:color w:val="000000"/>
          <w:sz w:val="28"/>
          <w:szCs w:val="28"/>
        </w:rPr>
        <w:t>;</w:t>
      </w:r>
    </w:p>
    <w:p w:rsidR="007D1EC4" w:rsidRPr="00865366" w:rsidRDefault="007D1EC4" w:rsidP="00865366">
      <w:pPr>
        <w:shd w:val="clear" w:color="auto" w:fill="FFFFFF"/>
        <w:ind w:firstLine="709"/>
        <w:jc w:val="both"/>
        <w:rPr>
          <w:sz w:val="28"/>
          <w:szCs w:val="28"/>
        </w:rPr>
      </w:pPr>
      <w:r w:rsidRPr="00865366">
        <w:rPr>
          <w:sz w:val="28"/>
          <w:szCs w:val="28"/>
        </w:rPr>
        <w:t xml:space="preserve">- </w:t>
      </w:r>
      <w:r w:rsidR="00484880">
        <w:rPr>
          <w:sz w:val="28"/>
          <w:szCs w:val="28"/>
        </w:rPr>
        <w:t>п</w:t>
      </w:r>
      <w:r w:rsidRPr="00865366">
        <w:rPr>
          <w:sz w:val="28"/>
          <w:szCs w:val="28"/>
        </w:rPr>
        <w:t xml:space="preserve">равом приобретения льготных проездных билетов воспользовались 8064 участника ВОВ и инвалидов, а также 39861 пенсионер и </w:t>
      </w:r>
      <w:r w:rsidR="00417421">
        <w:rPr>
          <w:sz w:val="28"/>
          <w:szCs w:val="28"/>
        </w:rPr>
        <w:br/>
      </w:r>
      <w:r w:rsidRPr="00865366">
        <w:rPr>
          <w:sz w:val="28"/>
          <w:szCs w:val="28"/>
        </w:rPr>
        <w:t>3336 школьников</w:t>
      </w:r>
      <w:r w:rsidR="00484880">
        <w:rPr>
          <w:sz w:val="28"/>
          <w:szCs w:val="28"/>
        </w:rPr>
        <w:t>;</w:t>
      </w:r>
    </w:p>
    <w:p w:rsidR="007D1EC4" w:rsidRPr="00865366" w:rsidRDefault="00484880" w:rsidP="0086536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65366">
        <w:rPr>
          <w:color w:val="000000"/>
          <w:sz w:val="28"/>
          <w:szCs w:val="28"/>
        </w:rPr>
        <w:t xml:space="preserve">602 </w:t>
      </w:r>
      <w:r w:rsidR="007D1EC4" w:rsidRPr="00865366">
        <w:rPr>
          <w:color w:val="000000"/>
          <w:sz w:val="28"/>
          <w:szCs w:val="28"/>
        </w:rPr>
        <w:t xml:space="preserve">ветеранам боевых действий из числа лиц, принимавших участие в боевых действиях на территориях других государств, </w:t>
      </w:r>
      <w:r>
        <w:rPr>
          <w:color w:val="000000"/>
          <w:sz w:val="28"/>
          <w:szCs w:val="28"/>
        </w:rPr>
        <w:t>произведена е</w:t>
      </w:r>
      <w:r w:rsidRPr="00865366">
        <w:rPr>
          <w:color w:val="000000"/>
          <w:sz w:val="28"/>
          <w:szCs w:val="28"/>
        </w:rPr>
        <w:t>жемесячная денежная выплата</w:t>
      </w:r>
      <w:r>
        <w:rPr>
          <w:color w:val="000000"/>
          <w:sz w:val="28"/>
          <w:szCs w:val="28"/>
        </w:rPr>
        <w:t>;</w:t>
      </w:r>
    </w:p>
    <w:p w:rsidR="007D1EC4" w:rsidRPr="00865366" w:rsidRDefault="00484880" w:rsidP="0086536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произведена в</w:t>
      </w:r>
      <w:r w:rsidR="007D1EC4" w:rsidRPr="00865366">
        <w:rPr>
          <w:color w:val="000000"/>
          <w:sz w:val="28"/>
          <w:szCs w:val="28"/>
        </w:rPr>
        <w:t>ыплата единовременного пособия</w:t>
      </w:r>
      <w:r>
        <w:rPr>
          <w:color w:val="000000"/>
          <w:sz w:val="28"/>
          <w:szCs w:val="28"/>
        </w:rPr>
        <w:t xml:space="preserve"> </w:t>
      </w:r>
      <w:r w:rsidRPr="00865366">
        <w:rPr>
          <w:color w:val="000000"/>
          <w:sz w:val="28"/>
          <w:szCs w:val="28"/>
        </w:rPr>
        <w:t>19</w:t>
      </w:r>
      <w:r w:rsidR="007D1EC4" w:rsidRPr="00865366">
        <w:rPr>
          <w:color w:val="000000"/>
          <w:sz w:val="28"/>
          <w:szCs w:val="28"/>
        </w:rPr>
        <w:t xml:space="preserve"> ветеранам боевых действий, направленным на реабилитацию в Центр восстановительной терапии для воинов-интернационалистов им. М.А. Лиходея</w:t>
      </w:r>
      <w:r>
        <w:rPr>
          <w:color w:val="000000"/>
          <w:sz w:val="28"/>
          <w:szCs w:val="28"/>
        </w:rPr>
        <w:t>;</w:t>
      </w:r>
    </w:p>
    <w:p w:rsidR="00484880" w:rsidRDefault="00484880" w:rsidP="0048488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</w:t>
      </w:r>
      <w:r w:rsidR="007D1EC4" w:rsidRPr="00865366">
        <w:rPr>
          <w:color w:val="000000"/>
          <w:sz w:val="28"/>
          <w:szCs w:val="28"/>
        </w:rPr>
        <w:t xml:space="preserve">ыплата ежемесячного социального пособия на проезд в муниципальном транспорте общего пользования </w:t>
      </w:r>
      <w:r>
        <w:rPr>
          <w:color w:val="000000"/>
          <w:sz w:val="28"/>
          <w:szCs w:val="28"/>
        </w:rPr>
        <w:t>произведена 217</w:t>
      </w:r>
      <w:r w:rsidRPr="00865366">
        <w:rPr>
          <w:color w:val="000000"/>
          <w:sz w:val="28"/>
          <w:szCs w:val="28"/>
        </w:rPr>
        <w:t xml:space="preserve"> </w:t>
      </w:r>
      <w:r w:rsidR="007D1EC4" w:rsidRPr="00865366">
        <w:rPr>
          <w:color w:val="000000"/>
          <w:sz w:val="28"/>
          <w:szCs w:val="28"/>
        </w:rPr>
        <w:t>членам семей погибших военнослужащих, лиц рядового и начальствующего состава органов внутренних дел и сотрудников учреждений и органов уголовно-исполнительной системы, а также членам руководящих органов отдельных городских общественных организаций ветеранов, инвалидов и лиц, пострадавших от политических репрессий, чья деятельность связана с разъездами</w:t>
      </w:r>
      <w:r>
        <w:rPr>
          <w:color w:val="000000"/>
          <w:sz w:val="28"/>
          <w:szCs w:val="28"/>
        </w:rPr>
        <w:t>;</w:t>
      </w:r>
      <w:r w:rsidR="007D1EC4" w:rsidRPr="00865366">
        <w:rPr>
          <w:color w:val="000000"/>
          <w:sz w:val="28"/>
          <w:szCs w:val="28"/>
        </w:rPr>
        <w:t xml:space="preserve"> </w:t>
      </w:r>
    </w:p>
    <w:p w:rsidR="007D1EC4" w:rsidRPr="00865366" w:rsidRDefault="00484880" w:rsidP="0086536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65366">
        <w:rPr>
          <w:color w:val="000000"/>
          <w:sz w:val="28"/>
          <w:szCs w:val="28"/>
        </w:rPr>
        <w:t>произведена</w:t>
      </w:r>
      <w:r w:rsidRPr="00865366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Pr="00865366">
        <w:rPr>
          <w:color w:val="000000"/>
          <w:sz w:val="28"/>
          <w:szCs w:val="28"/>
        </w:rPr>
        <w:t xml:space="preserve">жемесячная денежная выплата </w:t>
      </w:r>
      <w:r w:rsidRPr="00865366">
        <w:rPr>
          <w:sz w:val="28"/>
          <w:szCs w:val="28"/>
        </w:rPr>
        <w:t>на проезд в муниципальном общественном пассажирском транспорте</w:t>
      </w:r>
      <w:r w:rsidRPr="00865366">
        <w:rPr>
          <w:color w:val="000000"/>
          <w:sz w:val="28"/>
          <w:szCs w:val="28"/>
        </w:rPr>
        <w:t xml:space="preserve"> </w:t>
      </w:r>
      <w:r w:rsidR="00417421">
        <w:rPr>
          <w:color w:val="000000"/>
          <w:sz w:val="28"/>
          <w:szCs w:val="28"/>
        </w:rPr>
        <w:br/>
      </w:r>
      <w:r w:rsidRPr="00865366">
        <w:rPr>
          <w:color w:val="000000"/>
          <w:sz w:val="28"/>
          <w:szCs w:val="28"/>
        </w:rPr>
        <w:t xml:space="preserve">745 </w:t>
      </w:r>
      <w:r w:rsidR="007D1EC4" w:rsidRPr="00865366">
        <w:rPr>
          <w:sz w:val="28"/>
          <w:szCs w:val="28"/>
        </w:rPr>
        <w:t xml:space="preserve">малообеспеченным пенсионерам </w:t>
      </w:r>
      <w:r w:rsidR="007D1EC4" w:rsidRPr="00865366">
        <w:rPr>
          <w:color w:val="000000"/>
          <w:sz w:val="28"/>
          <w:szCs w:val="28"/>
        </w:rPr>
        <w:t>и 1271 мал</w:t>
      </w:r>
      <w:r>
        <w:rPr>
          <w:color w:val="000000"/>
          <w:sz w:val="28"/>
          <w:szCs w:val="28"/>
        </w:rPr>
        <w:t>ообеспеченной многодетной матери;</w:t>
      </w:r>
    </w:p>
    <w:p w:rsidR="007D1EC4" w:rsidRPr="00865366" w:rsidRDefault="007D1EC4" w:rsidP="00865366">
      <w:pPr>
        <w:shd w:val="clear" w:color="auto" w:fill="FFFFFF"/>
        <w:ind w:firstLine="709"/>
        <w:jc w:val="both"/>
        <w:rPr>
          <w:sz w:val="28"/>
          <w:szCs w:val="28"/>
          <w:shd w:val="clear" w:color="auto" w:fill="FFFFFF"/>
        </w:rPr>
      </w:pPr>
      <w:r w:rsidRPr="00865366">
        <w:rPr>
          <w:color w:val="000000"/>
          <w:sz w:val="28"/>
          <w:szCs w:val="28"/>
        </w:rPr>
        <w:t xml:space="preserve">- </w:t>
      </w:r>
      <w:r w:rsidR="00484880">
        <w:rPr>
          <w:color w:val="000000"/>
          <w:sz w:val="28"/>
          <w:szCs w:val="28"/>
        </w:rPr>
        <w:t>е</w:t>
      </w:r>
      <w:r w:rsidRPr="00865366">
        <w:rPr>
          <w:color w:val="000000"/>
          <w:sz w:val="28"/>
          <w:szCs w:val="28"/>
        </w:rPr>
        <w:t xml:space="preserve">диновременное пособие инвалидам по зрению, имеющим </w:t>
      </w:r>
      <w:r w:rsidRPr="00865366">
        <w:rPr>
          <w:color w:val="000000"/>
          <w:sz w:val="28"/>
          <w:szCs w:val="28"/>
          <w:lang w:val="en-US"/>
        </w:rPr>
        <w:t>I</w:t>
      </w:r>
      <w:r w:rsidRPr="00865366">
        <w:rPr>
          <w:color w:val="000000"/>
          <w:sz w:val="28"/>
          <w:szCs w:val="28"/>
        </w:rPr>
        <w:t xml:space="preserve"> группу инвалидности,</w:t>
      </w:r>
      <w:r w:rsidRPr="00865366">
        <w:rPr>
          <w:sz w:val="28"/>
          <w:szCs w:val="28"/>
          <w:shd w:val="clear" w:color="auto" w:fill="FFFFFF"/>
        </w:rPr>
        <w:t xml:space="preserve"> выплачено 54 гражданам</w:t>
      </w:r>
      <w:r w:rsidR="00484880">
        <w:rPr>
          <w:sz w:val="28"/>
          <w:szCs w:val="28"/>
          <w:shd w:val="clear" w:color="auto" w:fill="FFFFFF"/>
        </w:rPr>
        <w:t>;</w:t>
      </w:r>
    </w:p>
    <w:p w:rsidR="007D1EC4" w:rsidRPr="00865366" w:rsidRDefault="007D1EC4" w:rsidP="0086536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65366">
        <w:rPr>
          <w:color w:val="000000"/>
          <w:sz w:val="28"/>
          <w:szCs w:val="28"/>
        </w:rPr>
        <w:t xml:space="preserve">- </w:t>
      </w:r>
      <w:r w:rsidR="00484880">
        <w:rPr>
          <w:color w:val="000000"/>
          <w:sz w:val="28"/>
          <w:szCs w:val="28"/>
        </w:rPr>
        <w:t>е</w:t>
      </w:r>
      <w:r w:rsidRPr="00865366">
        <w:rPr>
          <w:color w:val="000000"/>
          <w:sz w:val="28"/>
          <w:szCs w:val="28"/>
        </w:rPr>
        <w:t xml:space="preserve">жемесячное пособие лицам, осуществляющим уход за инвалидами </w:t>
      </w:r>
      <w:r w:rsidRPr="00865366">
        <w:rPr>
          <w:color w:val="000000"/>
          <w:sz w:val="28"/>
          <w:szCs w:val="28"/>
          <w:lang w:val="en-US"/>
        </w:rPr>
        <w:t>I</w:t>
      </w:r>
      <w:r w:rsidRPr="00865366">
        <w:rPr>
          <w:color w:val="000000"/>
          <w:sz w:val="28"/>
          <w:szCs w:val="28"/>
        </w:rPr>
        <w:t xml:space="preserve"> группы, выплачено 1511 гражданам</w:t>
      </w:r>
      <w:r w:rsidR="00484880">
        <w:rPr>
          <w:color w:val="000000"/>
          <w:sz w:val="28"/>
          <w:szCs w:val="28"/>
        </w:rPr>
        <w:t>;</w:t>
      </w:r>
    </w:p>
    <w:p w:rsidR="007D1EC4" w:rsidRPr="00865366" w:rsidRDefault="00484880" w:rsidP="00865366">
      <w:pPr>
        <w:shd w:val="clear" w:color="auto" w:fill="FFFFFF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- в</w:t>
      </w:r>
      <w:r w:rsidR="007D1EC4" w:rsidRPr="00865366">
        <w:rPr>
          <w:sz w:val="28"/>
          <w:szCs w:val="28"/>
        </w:rPr>
        <w:t xml:space="preserve">ыплата единовременного пособия лицам, сопровождающим инвалидов или больных детей, направленных в федеральные учреждения здравоохранения, на питание и проживание </w:t>
      </w:r>
      <w:r w:rsidR="007D1EC4" w:rsidRPr="00865366">
        <w:rPr>
          <w:sz w:val="28"/>
          <w:szCs w:val="28"/>
          <w:shd w:val="clear" w:color="auto" w:fill="FFFFFF"/>
        </w:rPr>
        <w:t>произведена 317 гражданам</w:t>
      </w:r>
      <w:r>
        <w:rPr>
          <w:sz w:val="28"/>
          <w:szCs w:val="28"/>
          <w:shd w:val="clear" w:color="auto" w:fill="FFFFFF"/>
        </w:rPr>
        <w:t>;</w:t>
      </w:r>
    </w:p>
    <w:p w:rsidR="007D1EC4" w:rsidRPr="00865366" w:rsidRDefault="00150879" w:rsidP="0005438D">
      <w:pPr>
        <w:shd w:val="clear" w:color="auto" w:fill="FFFFFF"/>
        <w:snapToGri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- в</w:t>
      </w:r>
      <w:r w:rsidR="007D1EC4" w:rsidRPr="00865366">
        <w:rPr>
          <w:color w:val="000000"/>
          <w:sz w:val="28"/>
          <w:szCs w:val="28"/>
        </w:rPr>
        <w:t xml:space="preserve">ыплата единовременного пособия малоимущим семьям и малоимущим одиноко проживающим гражданам </w:t>
      </w:r>
      <w:r w:rsidR="00484880">
        <w:rPr>
          <w:color w:val="000000"/>
          <w:sz w:val="28"/>
          <w:szCs w:val="28"/>
        </w:rPr>
        <w:t>п</w:t>
      </w:r>
      <w:r w:rsidR="007D1EC4" w:rsidRPr="00865366">
        <w:rPr>
          <w:sz w:val="28"/>
          <w:szCs w:val="28"/>
          <w:shd w:val="clear" w:color="auto" w:fill="FFFFFF"/>
        </w:rPr>
        <w:t>роизведены</w:t>
      </w:r>
      <w:r>
        <w:rPr>
          <w:sz w:val="28"/>
          <w:szCs w:val="28"/>
          <w:shd w:val="clear" w:color="auto" w:fill="FFFFFF"/>
        </w:rPr>
        <w:t>:</w:t>
      </w:r>
      <w:r w:rsidR="007D1EC4" w:rsidRPr="00865366">
        <w:rPr>
          <w:sz w:val="28"/>
          <w:szCs w:val="28"/>
          <w:shd w:val="clear" w:color="auto" w:fill="FFFFFF"/>
        </w:rPr>
        <w:t xml:space="preserve"> </w:t>
      </w:r>
      <w:r w:rsidR="00484880" w:rsidRPr="00865366">
        <w:rPr>
          <w:sz w:val="28"/>
          <w:szCs w:val="28"/>
          <w:shd w:val="clear" w:color="auto" w:fill="FFFFFF"/>
        </w:rPr>
        <w:t xml:space="preserve">899 семьям (3079 чел.) </w:t>
      </w:r>
      <w:r w:rsidR="00484880">
        <w:rPr>
          <w:sz w:val="28"/>
          <w:szCs w:val="28"/>
          <w:shd w:val="clear" w:color="auto" w:fill="FFFFFF"/>
        </w:rPr>
        <w:t xml:space="preserve">на </w:t>
      </w:r>
      <w:r w:rsidR="007D1EC4" w:rsidRPr="00865366">
        <w:rPr>
          <w:sz w:val="28"/>
          <w:szCs w:val="28"/>
          <w:shd w:val="clear" w:color="auto" w:fill="FFFFFF"/>
        </w:rPr>
        <w:t>приобретение предметов первой необходимости, жизненно необходимых и дорогостоящих лекарств, не входящих в набор социальных услуг</w:t>
      </w:r>
      <w:r w:rsidR="00484880">
        <w:rPr>
          <w:sz w:val="28"/>
          <w:szCs w:val="28"/>
          <w:shd w:val="clear" w:color="auto" w:fill="FFFFFF"/>
        </w:rPr>
        <w:t xml:space="preserve">, </w:t>
      </w:r>
      <w:r w:rsidR="00484880" w:rsidRPr="00865366">
        <w:rPr>
          <w:sz w:val="28"/>
          <w:szCs w:val="28"/>
          <w:shd w:val="clear" w:color="auto" w:fill="FFFFFF"/>
        </w:rPr>
        <w:t>759 семьям (2586 чел.)</w:t>
      </w:r>
      <w:r w:rsidR="00484880">
        <w:rPr>
          <w:sz w:val="28"/>
          <w:szCs w:val="28"/>
          <w:shd w:val="clear" w:color="auto" w:fill="FFFFFF"/>
        </w:rPr>
        <w:t xml:space="preserve"> - </w:t>
      </w:r>
      <w:r w:rsidR="007D1EC4" w:rsidRPr="00865366">
        <w:rPr>
          <w:sz w:val="28"/>
          <w:szCs w:val="28"/>
          <w:shd w:val="clear" w:color="auto" w:fill="FFFFFF"/>
        </w:rPr>
        <w:t xml:space="preserve">на приобретение </w:t>
      </w:r>
      <w:r w:rsidR="0005438D">
        <w:rPr>
          <w:sz w:val="28"/>
          <w:szCs w:val="28"/>
          <w:shd w:val="clear" w:color="auto" w:fill="FFFFFF"/>
        </w:rPr>
        <w:t>сельскохозяйственной продукции,</w:t>
      </w:r>
      <w:r w:rsidR="0005438D" w:rsidRPr="0005438D">
        <w:rPr>
          <w:sz w:val="28"/>
          <w:szCs w:val="28"/>
          <w:shd w:val="clear" w:color="auto" w:fill="FFFFFF"/>
        </w:rPr>
        <w:t xml:space="preserve"> </w:t>
      </w:r>
      <w:r w:rsidR="0005438D" w:rsidRPr="00865366">
        <w:rPr>
          <w:sz w:val="28"/>
          <w:szCs w:val="28"/>
          <w:shd w:val="clear" w:color="auto" w:fill="FFFFFF"/>
        </w:rPr>
        <w:t>27 гражданам</w:t>
      </w:r>
      <w:r w:rsidR="0005438D">
        <w:rPr>
          <w:sz w:val="28"/>
          <w:szCs w:val="28"/>
          <w:shd w:val="clear" w:color="auto" w:fill="FFFFFF"/>
        </w:rPr>
        <w:t xml:space="preserve"> </w:t>
      </w:r>
      <w:r w:rsidR="007D1EC4" w:rsidRPr="00865366">
        <w:rPr>
          <w:sz w:val="28"/>
          <w:szCs w:val="28"/>
          <w:shd w:val="clear" w:color="auto" w:fill="FFFFFF"/>
        </w:rPr>
        <w:t>- на частичное возмещение расходов на</w:t>
      </w:r>
      <w:r w:rsidR="0005438D">
        <w:rPr>
          <w:sz w:val="28"/>
          <w:szCs w:val="28"/>
          <w:shd w:val="clear" w:color="auto" w:fill="FFFFFF"/>
        </w:rPr>
        <w:t xml:space="preserve"> установку </w:t>
      </w:r>
      <w:r w:rsidR="0005438D">
        <w:rPr>
          <w:sz w:val="28"/>
          <w:szCs w:val="28"/>
          <w:shd w:val="clear" w:color="auto" w:fill="FFFFFF"/>
        </w:rPr>
        <w:lastRenderedPageBreak/>
        <w:t>приборов учета газа,</w:t>
      </w:r>
      <w:r w:rsidR="0005438D" w:rsidRPr="0005438D">
        <w:rPr>
          <w:sz w:val="28"/>
          <w:szCs w:val="28"/>
          <w:shd w:val="clear" w:color="auto" w:fill="FFFFFF"/>
        </w:rPr>
        <w:t xml:space="preserve"> </w:t>
      </w:r>
      <w:r w:rsidR="0005438D" w:rsidRPr="00865366">
        <w:rPr>
          <w:sz w:val="28"/>
          <w:szCs w:val="28"/>
          <w:shd w:val="clear" w:color="auto" w:fill="FFFFFF"/>
        </w:rPr>
        <w:t xml:space="preserve">20 гражданам </w:t>
      </w:r>
      <w:r w:rsidR="007D1EC4" w:rsidRPr="00865366">
        <w:rPr>
          <w:sz w:val="28"/>
          <w:szCs w:val="28"/>
          <w:shd w:val="clear" w:color="auto" w:fill="FFFFFF"/>
        </w:rPr>
        <w:t>- на частичное возмещение расходов на</w:t>
      </w:r>
      <w:r w:rsidR="0005438D">
        <w:rPr>
          <w:sz w:val="28"/>
          <w:szCs w:val="28"/>
          <w:shd w:val="clear" w:color="auto" w:fill="FFFFFF"/>
        </w:rPr>
        <w:t xml:space="preserve"> установку приборов учета воды;</w:t>
      </w:r>
    </w:p>
    <w:p w:rsidR="0005438D" w:rsidRDefault="0005438D" w:rsidP="0086536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- </w:t>
      </w:r>
      <w:r w:rsidRPr="00865366">
        <w:rPr>
          <w:sz w:val="28"/>
          <w:szCs w:val="28"/>
          <w:shd w:val="clear" w:color="auto" w:fill="FFFFFF"/>
        </w:rPr>
        <w:t xml:space="preserve">произведена </w:t>
      </w:r>
      <w:r>
        <w:rPr>
          <w:sz w:val="28"/>
          <w:szCs w:val="28"/>
          <w:shd w:val="clear" w:color="auto" w:fill="FFFFFF"/>
        </w:rPr>
        <w:t>в</w:t>
      </w:r>
      <w:r w:rsidR="007D1EC4" w:rsidRPr="00865366">
        <w:rPr>
          <w:color w:val="000000"/>
          <w:sz w:val="28"/>
          <w:szCs w:val="28"/>
        </w:rPr>
        <w:t xml:space="preserve">ыплата единовременного пособия </w:t>
      </w:r>
      <w:r w:rsidRPr="00865366">
        <w:rPr>
          <w:sz w:val="28"/>
          <w:szCs w:val="28"/>
          <w:shd w:val="clear" w:color="auto" w:fill="FFFFFF"/>
        </w:rPr>
        <w:t xml:space="preserve">35 </w:t>
      </w:r>
      <w:r w:rsidR="007D1EC4" w:rsidRPr="00865366">
        <w:rPr>
          <w:color w:val="000000"/>
          <w:sz w:val="28"/>
          <w:szCs w:val="28"/>
        </w:rPr>
        <w:t>гражданам, оказавшимся в трудной жизненной ситуации</w:t>
      </w:r>
      <w:r>
        <w:rPr>
          <w:color w:val="000000"/>
          <w:sz w:val="28"/>
          <w:szCs w:val="28"/>
        </w:rPr>
        <w:t>;</w:t>
      </w:r>
      <w:r w:rsidR="007D1EC4" w:rsidRPr="00865366">
        <w:rPr>
          <w:color w:val="000000"/>
          <w:sz w:val="28"/>
          <w:szCs w:val="28"/>
        </w:rPr>
        <w:t xml:space="preserve"> </w:t>
      </w:r>
    </w:p>
    <w:p w:rsidR="007D1EC4" w:rsidRPr="00865366" w:rsidRDefault="0005438D" w:rsidP="0086536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65366">
        <w:rPr>
          <w:sz w:val="28"/>
          <w:szCs w:val="28"/>
        </w:rPr>
        <w:t xml:space="preserve">36000 гражданам льготной категории (ветераны Великой Отечественной Войны, за исключением участников ВОВ, инвалиды </w:t>
      </w:r>
      <w:r w:rsidR="00E959C6">
        <w:rPr>
          <w:sz w:val="28"/>
          <w:szCs w:val="28"/>
        </w:rPr>
        <w:br/>
      </w:r>
      <w:r w:rsidRPr="00865366">
        <w:rPr>
          <w:sz w:val="28"/>
          <w:szCs w:val="28"/>
        </w:rPr>
        <w:t>1,2,3 степени ограничения способности к трудовой деятельности, пенсионеры).</w:t>
      </w:r>
      <w:r>
        <w:rPr>
          <w:sz w:val="28"/>
          <w:szCs w:val="28"/>
        </w:rPr>
        <w:t xml:space="preserve"> п</w:t>
      </w:r>
      <w:r w:rsidR="00691E61" w:rsidRPr="00865366">
        <w:rPr>
          <w:color w:val="000000"/>
          <w:sz w:val="28"/>
          <w:szCs w:val="28"/>
        </w:rPr>
        <w:t>редост</w:t>
      </w:r>
      <w:r>
        <w:rPr>
          <w:color w:val="000000"/>
          <w:sz w:val="28"/>
          <w:szCs w:val="28"/>
        </w:rPr>
        <w:t>авлена</w:t>
      </w:r>
      <w:r w:rsidR="00691E61" w:rsidRPr="008653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услуга</w:t>
      </w:r>
      <w:r w:rsidR="00691E61" w:rsidRPr="00865366">
        <w:rPr>
          <w:color w:val="000000"/>
          <w:sz w:val="28"/>
          <w:szCs w:val="28"/>
        </w:rPr>
        <w:t xml:space="preserve"> по помывке в общем отделении бань </w:t>
      </w:r>
      <w:r>
        <w:rPr>
          <w:color w:val="000000"/>
          <w:sz w:val="28"/>
          <w:szCs w:val="28"/>
        </w:rPr>
        <w:t>с</w:t>
      </w:r>
      <w:r>
        <w:rPr>
          <w:sz w:val="28"/>
          <w:szCs w:val="28"/>
        </w:rPr>
        <w:t>о скидкой 40</w:t>
      </w:r>
      <w:r w:rsidR="00E959C6">
        <w:rPr>
          <w:sz w:val="28"/>
          <w:szCs w:val="28"/>
        </w:rPr>
        <w:t xml:space="preserve"> </w:t>
      </w:r>
      <w:r>
        <w:rPr>
          <w:sz w:val="28"/>
          <w:szCs w:val="28"/>
        </w:rPr>
        <w:t>%. Б</w:t>
      </w:r>
      <w:r w:rsidR="00691E61" w:rsidRPr="00865366">
        <w:rPr>
          <w:sz w:val="28"/>
          <w:szCs w:val="28"/>
        </w:rPr>
        <w:t>есплатно услуга предоставлена более 400 участникам Великой Отечественной Войны, инвалидам Великой Отечественной Войны и 315 детям до 7 лет</w:t>
      </w:r>
      <w:r>
        <w:rPr>
          <w:sz w:val="28"/>
          <w:szCs w:val="28"/>
        </w:rPr>
        <w:t>;</w:t>
      </w:r>
    </w:p>
    <w:p w:rsidR="00691E61" w:rsidRPr="00865366" w:rsidRDefault="00691E61" w:rsidP="00865366">
      <w:pPr>
        <w:shd w:val="clear" w:color="auto" w:fill="FFFFFF"/>
        <w:ind w:firstLine="709"/>
        <w:jc w:val="both"/>
        <w:rPr>
          <w:sz w:val="28"/>
          <w:szCs w:val="28"/>
        </w:rPr>
      </w:pPr>
      <w:r w:rsidRPr="00865366">
        <w:rPr>
          <w:color w:val="000000"/>
          <w:sz w:val="28"/>
          <w:szCs w:val="28"/>
        </w:rPr>
        <w:t xml:space="preserve">- </w:t>
      </w:r>
      <w:r w:rsidR="0005438D">
        <w:rPr>
          <w:color w:val="000000"/>
          <w:sz w:val="28"/>
          <w:szCs w:val="28"/>
        </w:rPr>
        <w:t>в</w:t>
      </w:r>
      <w:r w:rsidRPr="00865366">
        <w:rPr>
          <w:color w:val="000000"/>
          <w:sz w:val="28"/>
          <w:szCs w:val="28"/>
        </w:rPr>
        <w:t>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</w:t>
      </w:r>
      <w:r w:rsidRPr="00865366">
        <w:rPr>
          <w:sz w:val="28"/>
          <w:szCs w:val="28"/>
        </w:rPr>
        <w:t xml:space="preserve"> произведено 1085 гражданам</w:t>
      </w:r>
      <w:r w:rsidR="0005438D">
        <w:rPr>
          <w:sz w:val="28"/>
          <w:szCs w:val="28"/>
        </w:rPr>
        <w:t>;</w:t>
      </w:r>
    </w:p>
    <w:p w:rsidR="00691E61" w:rsidRPr="00865366" w:rsidRDefault="00691E61" w:rsidP="00865366">
      <w:pPr>
        <w:shd w:val="clear" w:color="auto" w:fill="FFFFFF"/>
        <w:ind w:firstLine="709"/>
        <w:jc w:val="both"/>
        <w:rPr>
          <w:sz w:val="28"/>
          <w:szCs w:val="28"/>
          <w:shd w:val="clear" w:color="auto" w:fill="FFFFFF"/>
        </w:rPr>
      </w:pPr>
      <w:r w:rsidRPr="00865366">
        <w:rPr>
          <w:sz w:val="28"/>
          <w:szCs w:val="28"/>
        </w:rPr>
        <w:t xml:space="preserve">- </w:t>
      </w:r>
      <w:r w:rsidR="0005438D">
        <w:rPr>
          <w:sz w:val="28"/>
          <w:szCs w:val="28"/>
        </w:rPr>
        <w:t>к</w:t>
      </w:r>
      <w:r w:rsidRPr="00865366">
        <w:rPr>
          <w:sz w:val="28"/>
          <w:szCs w:val="28"/>
        </w:rPr>
        <w:t>омпенсация затрат по оплате проезда больным, направленным в федеральные учреждения здравоохранения,</w:t>
      </w:r>
      <w:r w:rsidRPr="00865366">
        <w:rPr>
          <w:sz w:val="28"/>
          <w:szCs w:val="28"/>
          <w:shd w:val="clear" w:color="auto" w:fill="FFFFFF"/>
        </w:rPr>
        <w:t xml:space="preserve"> произведена 122 гражданам</w:t>
      </w:r>
      <w:r w:rsidR="00E959C6">
        <w:rPr>
          <w:sz w:val="28"/>
          <w:szCs w:val="28"/>
          <w:shd w:val="clear" w:color="auto" w:fill="FFFFFF"/>
        </w:rPr>
        <w:t>.</w:t>
      </w:r>
    </w:p>
    <w:p w:rsidR="00691E61" w:rsidRPr="00F82C92" w:rsidRDefault="00691E61" w:rsidP="0005438D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F82C92">
        <w:rPr>
          <w:color w:val="000000"/>
          <w:sz w:val="28"/>
          <w:szCs w:val="28"/>
        </w:rPr>
        <w:t>Подпрограмма «Совершенствование социальной поддержки семьи и детей»</w:t>
      </w:r>
      <w:r w:rsidR="0005438D" w:rsidRPr="00F82C92">
        <w:rPr>
          <w:color w:val="000000"/>
          <w:sz w:val="28"/>
          <w:szCs w:val="28"/>
        </w:rPr>
        <w:t>:</w:t>
      </w:r>
    </w:p>
    <w:p w:rsidR="00691E61" w:rsidRPr="0005438D" w:rsidRDefault="00691E61" w:rsidP="0005438D">
      <w:pPr>
        <w:shd w:val="clear" w:color="auto" w:fill="FFFFFF"/>
        <w:ind w:firstLine="720"/>
        <w:jc w:val="both"/>
        <w:rPr>
          <w:sz w:val="28"/>
          <w:szCs w:val="28"/>
        </w:rPr>
      </w:pPr>
      <w:r w:rsidRPr="0005438D">
        <w:rPr>
          <w:color w:val="000000"/>
          <w:sz w:val="28"/>
          <w:szCs w:val="28"/>
        </w:rPr>
        <w:t>-</w:t>
      </w:r>
      <w:r w:rsidR="0005438D">
        <w:rPr>
          <w:color w:val="000000"/>
          <w:sz w:val="28"/>
          <w:szCs w:val="28"/>
        </w:rPr>
        <w:t xml:space="preserve"> в</w:t>
      </w:r>
      <w:r w:rsidRPr="0005438D">
        <w:rPr>
          <w:sz w:val="28"/>
          <w:szCs w:val="28"/>
        </w:rPr>
        <w:t xml:space="preserve"> летний период в городе Ставрополе </w:t>
      </w:r>
      <w:r w:rsidR="0005438D">
        <w:rPr>
          <w:sz w:val="28"/>
          <w:szCs w:val="28"/>
        </w:rPr>
        <w:t xml:space="preserve">540 детей и подростков </w:t>
      </w:r>
      <w:r w:rsidR="0005438D" w:rsidRPr="0005438D">
        <w:rPr>
          <w:color w:val="000000"/>
          <w:sz w:val="28"/>
          <w:szCs w:val="28"/>
        </w:rPr>
        <w:t>из семей, находящихся в социально опасном положении и трудной жизненной ситуации</w:t>
      </w:r>
      <w:r w:rsidR="0005438D">
        <w:rPr>
          <w:sz w:val="28"/>
          <w:szCs w:val="28"/>
        </w:rPr>
        <w:t xml:space="preserve">, бесплатно </w:t>
      </w:r>
      <w:r w:rsidRPr="0005438D">
        <w:rPr>
          <w:sz w:val="28"/>
          <w:szCs w:val="28"/>
        </w:rPr>
        <w:t>от</w:t>
      </w:r>
      <w:r w:rsidR="0005438D">
        <w:rPr>
          <w:sz w:val="28"/>
          <w:szCs w:val="28"/>
        </w:rPr>
        <w:t>дохнули в оздоровительных лагерях</w:t>
      </w:r>
      <w:r w:rsidR="0005438D" w:rsidRPr="0005438D">
        <w:rPr>
          <w:sz w:val="28"/>
          <w:szCs w:val="28"/>
        </w:rPr>
        <w:t xml:space="preserve"> с дневным пребыванием</w:t>
      </w:r>
      <w:r w:rsidR="0005438D">
        <w:rPr>
          <w:color w:val="000000"/>
          <w:sz w:val="28"/>
          <w:szCs w:val="28"/>
        </w:rPr>
        <w:t xml:space="preserve"> на базе общеобразовательных учреждений города Ставрополя, </w:t>
      </w:r>
      <w:r w:rsidRPr="0005438D">
        <w:rPr>
          <w:sz w:val="28"/>
          <w:szCs w:val="28"/>
        </w:rPr>
        <w:t xml:space="preserve">120 детей в городских санаторно-оздоровительных лагерях («Веселый улей» на базе </w:t>
      </w:r>
      <w:r w:rsidR="00F82C92">
        <w:rPr>
          <w:sz w:val="28"/>
          <w:szCs w:val="28"/>
        </w:rPr>
        <w:t>муниципального бюджетного образовательного учреждения дополнительного образования детей</w:t>
      </w:r>
      <w:r w:rsidRPr="0005438D">
        <w:rPr>
          <w:sz w:val="28"/>
          <w:szCs w:val="28"/>
        </w:rPr>
        <w:t xml:space="preserve"> </w:t>
      </w:r>
      <w:r w:rsidR="00565BFA">
        <w:rPr>
          <w:sz w:val="28"/>
          <w:szCs w:val="28"/>
        </w:rPr>
        <w:t>«Ставропольскоий Дворец</w:t>
      </w:r>
      <w:r w:rsidRPr="0005438D">
        <w:rPr>
          <w:sz w:val="28"/>
          <w:szCs w:val="28"/>
        </w:rPr>
        <w:t xml:space="preserve"> детского творчества</w:t>
      </w:r>
      <w:r w:rsidR="00565BFA">
        <w:rPr>
          <w:sz w:val="28"/>
          <w:szCs w:val="28"/>
        </w:rPr>
        <w:t>»</w:t>
      </w:r>
      <w:r w:rsidRPr="0005438D">
        <w:rPr>
          <w:sz w:val="28"/>
          <w:szCs w:val="28"/>
        </w:rPr>
        <w:t xml:space="preserve">, «Здоровячок» на базе </w:t>
      </w:r>
      <w:r w:rsidR="00F82C92">
        <w:rPr>
          <w:sz w:val="28"/>
          <w:szCs w:val="28"/>
        </w:rPr>
        <w:t>муниципального бюджетного образовательного учреждения</w:t>
      </w:r>
      <w:r w:rsidRPr="0005438D">
        <w:rPr>
          <w:sz w:val="28"/>
          <w:szCs w:val="28"/>
        </w:rPr>
        <w:t xml:space="preserve"> </w:t>
      </w:r>
      <w:r w:rsidR="00F82C92">
        <w:rPr>
          <w:sz w:val="28"/>
          <w:szCs w:val="28"/>
        </w:rPr>
        <w:t>средней образовательной школы</w:t>
      </w:r>
      <w:r w:rsidRPr="0005438D">
        <w:rPr>
          <w:sz w:val="28"/>
          <w:szCs w:val="28"/>
        </w:rPr>
        <w:t xml:space="preserve"> № 20, «Веселый городок» на базе </w:t>
      </w:r>
      <w:r w:rsidR="00F82C92">
        <w:rPr>
          <w:sz w:val="28"/>
          <w:szCs w:val="28"/>
        </w:rPr>
        <w:t>муниципального бюджетного образовательного учреждения</w:t>
      </w:r>
      <w:r w:rsidRPr="0005438D">
        <w:rPr>
          <w:sz w:val="28"/>
          <w:szCs w:val="28"/>
        </w:rPr>
        <w:t xml:space="preserve"> лицея №35, «</w:t>
      </w:r>
      <w:r w:rsidR="00565BFA">
        <w:rPr>
          <w:sz w:val="28"/>
          <w:szCs w:val="28"/>
        </w:rPr>
        <w:t xml:space="preserve">Крепыш» на базе </w:t>
      </w:r>
      <w:r w:rsidR="00F82C92">
        <w:rPr>
          <w:sz w:val="28"/>
          <w:szCs w:val="28"/>
        </w:rPr>
        <w:t>муниципального бюджетного образовательного учреждения</w:t>
      </w:r>
      <w:r w:rsidR="00565BFA">
        <w:rPr>
          <w:sz w:val="28"/>
          <w:szCs w:val="28"/>
        </w:rPr>
        <w:t xml:space="preserve"> </w:t>
      </w:r>
      <w:r w:rsidR="00F82C92">
        <w:rPr>
          <w:sz w:val="28"/>
          <w:szCs w:val="28"/>
        </w:rPr>
        <w:t>средней образовательной школы</w:t>
      </w:r>
      <w:r w:rsidR="00565BFA">
        <w:rPr>
          <w:sz w:val="28"/>
          <w:szCs w:val="28"/>
        </w:rPr>
        <w:t xml:space="preserve"> № 42),</w:t>
      </w:r>
      <w:r w:rsidR="00F82C92">
        <w:rPr>
          <w:sz w:val="28"/>
          <w:szCs w:val="28"/>
        </w:rPr>
        <w:br/>
      </w:r>
      <w:r w:rsidR="00565BFA">
        <w:rPr>
          <w:sz w:val="28"/>
          <w:szCs w:val="28"/>
        </w:rPr>
        <w:t xml:space="preserve"> </w:t>
      </w:r>
      <w:r w:rsidRPr="0005438D">
        <w:rPr>
          <w:sz w:val="28"/>
          <w:szCs w:val="28"/>
        </w:rPr>
        <w:t xml:space="preserve">45 детей </w:t>
      </w:r>
      <w:r w:rsidR="00565BFA">
        <w:rPr>
          <w:sz w:val="28"/>
          <w:szCs w:val="28"/>
        </w:rPr>
        <w:t>в военно-спортивном лагере</w:t>
      </w:r>
      <w:r w:rsidRPr="0005438D">
        <w:rPr>
          <w:sz w:val="28"/>
          <w:szCs w:val="28"/>
        </w:rPr>
        <w:t xml:space="preserve"> «Прометей» на базе воинской части </w:t>
      </w:r>
      <w:r w:rsidR="00F82C92">
        <w:rPr>
          <w:sz w:val="28"/>
          <w:szCs w:val="28"/>
        </w:rPr>
        <w:br/>
      </w:r>
      <w:r w:rsidRPr="0005438D">
        <w:rPr>
          <w:sz w:val="28"/>
          <w:szCs w:val="28"/>
        </w:rPr>
        <w:t>№ 54801</w:t>
      </w:r>
      <w:r w:rsidR="00565BFA">
        <w:rPr>
          <w:sz w:val="28"/>
          <w:szCs w:val="28"/>
        </w:rPr>
        <w:t>;</w:t>
      </w:r>
    </w:p>
    <w:p w:rsidR="00691E61" w:rsidRPr="0005438D" w:rsidRDefault="00691E61" w:rsidP="0005438D">
      <w:pPr>
        <w:shd w:val="clear" w:color="auto" w:fill="FFFFFF"/>
        <w:ind w:firstLine="720"/>
        <w:jc w:val="both"/>
        <w:rPr>
          <w:sz w:val="28"/>
          <w:szCs w:val="28"/>
        </w:rPr>
      </w:pPr>
      <w:r w:rsidRPr="0005438D">
        <w:rPr>
          <w:sz w:val="28"/>
          <w:szCs w:val="28"/>
        </w:rPr>
        <w:t xml:space="preserve">- </w:t>
      </w:r>
      <w:r w:rsidR="00565BFA">
        <w:rPr>
          <w:sz w:val="28"/>
          <w:szCs w:val="28"/>
        </w:rPr>
        <w:t>в</w:t>
      </w:r>
      <w:r w:rsidRPr="0005438D">
        <w:rPr>
          <w:color w:val="000000"/>
          <w:sz w:val="28"/>
          <w:szCs w:val="28"/>
        </w:rPr>
        <w:t xml:space="preserve"> рамках празднования Дня семьи в </w:t>
      </w:r>
      <w:r w:rsidR="00F82C92">
        <w:rPr>
          <w:sz w:val="28"/>
          <w:szCs w:val="28"/>
        </w:rPr>
        <w:t>муниципальном бюджетном образовательном учреждении дополнительного образования детей</w:t>
      </w:r>
      <w:r w:rsidRPr="0005438D">
        <w:rPr>
          <w:color w:val="000000"/>
          <w:sz w:val="28"/>
          <w:szCs w:val="28"/>
        </w:rPr>
        <w:t xml:space="preserve"> «Ставропольский Дворец детского творчества» организован и проведен </w:t>
      </w:r>
      <w:r w:rsidR="00F82C92">
        <w:rPr>
          <w:color w:val="000000"/>
          <w:sz w:val="28"/>
          <w:szCs w:val="28"/>
        </w:rPr>
        <w:br/>
      </w:r>
      <w:r w:rsidRPr="0005438D">
        <w:rPr>
          <w:color w:val="000000"/>
          <w:sz w:val="28"/>
          <w:szCs w:val="28"/>
        </w:rPr>
        <w:t>XI фестиваль семейного творчества «Моя семья – моё богатство», в котором приняли участи</w:t>
      </w:r>
      <w:r w:rsidR="00565BFA">
        <w:rPr>
          <w:color w:val="000000"/>
          <w:sz w:val="28"/>
          <w:szCs w:val="28"/>
        </w:rPr>
        <w:t>е 24 семьи;</w:t>
      </w:r>
      <w:r w:rsidRPr="0005438D">
        <w:rPr>
          <w:color w:val="000000"/>
          <w:sz w:val="28"/>
          <w:szCs w:val="28"/>
        </w:rPr>
        <w:t xml:space="preserve"> </w:t>
      </w:r>
    </w:p>
    <w:p w:rsidR="00691E61" w:rsidRPr="00565BFA" w:rsidRDefault="00691E61" w:rsidP="00565BFA">
      <w:pPr>
        <w:shd w:val="clear" w:color="auto" w:fill="FFFFFF"/>
        <w:ind w:firstLine="720"/>
        <w:jc w:val="both"/>
        <w:rPr>
          <w:sz w:val="28"/>
          <w:szCs w:val="28"/>
        </w:rPr>
      </w:pPr>
      <w:r w:rsidRPr="00565BFA">
        <w:rPr>
          <w:color w:val="000000"/>
          <w:sz w:val="28"/>
          <w:szCs w:val="28"/>
        </w:rPr>
        <w:t xml:space="preserve">- </w:t>
      </w:r>
      <w:r w:rsidR="00565BFA" w:rsidRPr="00565BFA">
        <w:rPr>
          <w:sz w:val="28"/>
          <w:szCs w:val="28"/>
        </w:rPr>
        <w:t>г</w:t>
      </w:r>
      <w:r w:rsidRPr="00565BFA">
        <w:rPr>
          <w:sz w:val="28"/>
          <w:szCs w:val="28"/>
        </w:rPr>
        <w:t>орячими обедами в социальных столовых обеспеч</w:t>
      </w:r>
      <w:r w:rsidR="00565BFA" w:rsidRPr="00565BFA">
        <w:rPr>
          <w:sz w:val="28"/>
          <w:szCs w:val="28"/>
        </w:rPr>
        <w:t xml:space="preserve">ены </w:t>
      </w:r>
      <w:r w:rsidR="00F82C92">
        <w:rPr>
          <w:sz w:val="28"/>
          <w:szCs w:val="28"/>
        </w:rPr>
        <w:br/>
      </w:r>
      <w:r w:rsidR="00565BFA" w:rsidRPr="00565BFA">
        <w:rPr>
          <w:sz w:val="28"/>
          <w:szCs w:val="28"/>
        </w:rPr>
        <w:t>426 несовершеннолетних ребенка</w:t>
      </w:r>
      <w:r w:rsidRPr="00565BFA">
        <w:rPr>
          <w:sz w:val="28"/>
          <w:szCs w:val="28"/>
        </w:rPr>
        <w:t>, проживающих в семьях, находящихся в социально опасном положении и трудной жизненной ситуации</w:t>
      </w:r>
      <w:r w:rsidR="00565BFA" w:rsidRPr="00565BFA">
        <w:rPr>
          <w:sz w:val="28"/>
          <w:szCs w:val="28"/>
        </w:rPr>
        <w:t>;</w:t>
      </w:r>
    </w:p>
    <w:p w:rsidR="00565BFA" w:rsidRPr="00565BFA" w:rsidRDefault="00691E61" w:rsidP="00565BFA">
      <w:pPr>
        <w:shd w:val="clear" w:color="auto" w:fill="FFFFFF"/>
        <w:ind w:firstLine="720"/>
        <w:jc w:val="both"/>
        <w:rPr>
          <w:sz w:val="28"/>
          <w:szCs w:val="28"/>
        </w:rPr>
      </w:pPr>
      <w:r w:rsidRPr="00565BFA">
        <w:rPr>
          <w:sz w:val="28"/>
          <w:szCs w:val="28"/>
        </w:rPr>
        <w:t xml:space="preserve">- </w:t>
      </w:r>
      <w:r w:rsidR="00565BFA" w:rsidRPr="00565BFA">
        <w:rPr>
          <w:sz w:val="28"/>
          <w:szCs w:val="28"/>
        </w:rPr>
        <w:t xml:space="preserve">В рамках празднования Международного Дня защиты детей 650 детей посетили спектакль «Пойди туда, не зная куда» в Ставропольском академическом театре драмы им. М.Ю. Лермонтова, 60 детей - кинотеатр «Салют» для просмотра мультфильма «Кот-гром и заколдованный дом» </w:t>
      </w:r>
      <w:r w:rsidR="00F82C92">
        <w:rPr>
          <w:sz w:val="28"/>
          <w:szCs w:val="28"/>
        </w:rPr>
        <w:br/>
      </w:r>
      <w:r w:rsidR="00565BFA" w:rsidRPr="00565BFA">
        <w:rPr>
          <w:sz w:val="28"/>
          <w:szCs w:val="28"/>
        </w:rPr>
        <w:lastRenderedPageBreak/>
        <w:t>в 3D формате. На благотворительной основе 20 детей с ограниченными возможностями здоровья побывали в Ставропольском краевом зооэкзотариуме, для 10 детей был организован мастер-класс по танцам и огненным реквизитам (пои), 15 детей посетили экскурсию по достопримечательным местам города Ставрополя, для 155 детей из социально незащищенных категорий семей проведены благотворительные обеды в кафе «Карамель», «Злата», «Goodness», «Шашлычный двор», «Кафеин», «Изба», «Глория», «Оранжевое», ресторане «Восвояси», 35 детей на благотворительной основе посетили боулинг-клуб «Триумф»;</w:t>
      </w:r>
    </w:p>
    <w:p w:rsidR="00565BFA" w:rsidRDefault="00565BFA" w:rsidP="00565BFA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- в</w:t>
      </w:r>
      <w:r w:rsidRPr="00565BFA">
        <w:rPr>
          <w:bCs/>
          <w:sz w:val="28"/>
          <w:szCs w:val="28"/>
        </w:rPr>
        <w:t xml:space="preserve"> рамках празднования Нового года и Рождества 110 детей из семей, находящихся в трудной жизненной ситуации посетили развлекательную новогоднюю программу в </w:t>
      </w:r>
      <w:r w:rsidR="00F82C92">
        <w:rPr>
          <w:bCs/>
          <w:sz w:val="28"/>
          <w:szCs w:val="28"/>
        </w:rPr>
        <w:t>государственном бюджетном образовательном учреждении дополнительного образования детей</w:t>
      </w:r>
      <w:r w:rsidRPr="00565BFA">
        <w:rPr>
          <w:bCs/>
          <w:sz w:val="28"/>
          <w:szCs w:val="28"/>
        </w:rPr>
        <w:t xml:space="preserve"> «Краевой центр развития творчества детей и юношества им. Ю.А. Гагарина», </w:t>
      </w:r>
      <w:r w:rsidRPr="00565BFA">
        <w:rPr>
          <w:sz w:val="28"/>
          <w:szCs w:val="28"/>
        </w:rPr>
        <w:t xml:space="preserve">1400 детей - новогоднее представление «Необыкновенные приключения в новогоднюю ночь» в Ставропольском Дворце детского творчества, 60 детей - сказку «Волшебные часы» </w:t>
      </w:r>
      <w:r w:rsidRPr="00565BFA">
        <w:rPr>
          <w:bCs/>
          <w:sz w:val="28"/>
          <w:szCs w:val="28"/>
        </w:rPr>
        <w:t xml:space="preserve">в Ставропольском </w:t>
      </w:r>
      <w:r w:rsidRPr="00565BFA">
        <w:rPr>
          <w:sz w:val="28"/>
          <w:szCs w:val="28"/>
        </w:rPr>
        <w:t xml:space="preserve">краевом </w:t>
      </w:r>
      <w:r w:rsidRPr="00565BFA">
        <w:rPr>
          <w:bCs/>
          <w:sz w:val="28"/>
          <w:szCs w:val="28"/>
        </w:rPr>
        <w:t>театре</w:t>
      </w:r>
      <w:r w:rsidRPr="00565BFA">
        <w:rPr>
          <w:sz w:val="28"/>
          <w:szCs w:val="28"/>
        </w:rPr>
        <w:t xml:space="preserve"> </w:t>
      </w:r>
      <w:r w:rsidRPr="00565BFA">
        <w:rPr>
          <w:bCs/>
          <w:sz w:val="28"/>
          <w:szCs w:val="28"/>
        </w:rPr>
        <w:t xml:space="preserve">кукол, </w:t>
      </w:r>
      <w:r w:rsidRPr="00565BFA">
        <w:rPr>
          <w:sz w:val="28"/>
          <w:szCs w:val="28"/>
        </w:rPr>
        <w:t>60 детей - сказку «Новогоднее приключение гномов» в т</w:t>
      </w:r>
      <w:r>
        <w:rPr>
          <w:sz w:val="28"/>
          <w:szCs w:val="28"/>
        </w:rPr>
        <w:t>еатре драмы им. М.Ю. Лермонтова. О</w:t>
      </w:r>
      <w:r w:rsidRPr="00565BFA">
        <w:rPr>
          <w:sz w:val="28"/>
          <w:szCs w:val="28"/>
        </w:rPr>
        <w:t xml:space="preserve">рганизовано поздравление Дедом Морозом и Снегурочкой на дому </w:t>
      </w:r>
      <w:r w:rsidR="00F82C92">
        <w:rPr>
          <w:sz w:val="28"/>
          <w:szCs w:val="28"/>
        </w:rPr>
        <w:br/>
      </w:r>
      <w:r w:rsidRPr="00565BFA">
        <w:rPr>
          <w:sz w:val="28"/>
          <w:szCs w:val="28"/>
        </w:rPr>
        <w:t xml:space="preserve">100 детей-инвалидов с вручением новогодних подарков. Всего выдано </w:t>
      </w:r>
      <w:r w:rsidR="00F82C92">
        <w:rPr>
          <w:sz w:val="28"/>
          <w:szCs w:val="28"/>
        </w:rPr>
        <w:br/>
      </w:r>
      <w:r w:rsidRPr="00565BFA">
        <w:rPr>
          <w:sz w:val="28"/>
          <w:szCs w:val="28"/>
        </w:rPr>
        <w:t>5000 новогодних подарков.</w:t>
      </w:r>
    </w:p>
    <w:p w:rsidR="00691E61" w:rsidRPr="00F82C92" w:rsidRDefault="00691E61" w:rsidP="00565BFA">
      <w:pPr>
        <w:shd w:val="clear" w:color="auto" w:fill="FFFFFF"/>
        <w:ind w:firstLine="720"/>
        <w:jc w:val="both"/>
        <w:rPr>
          <w:sz w:val="28"/>
          <w:szCs w:val="28"/>
        </w:rPr>
      </w:pPr>
      <w:r w:rsidRPr="00F82C92">
        <w:rPr>
          <w:color w:val="000000"/>
          <w:sz w:val="28"/>
          <w:szCs w:val="28"/>
        </w:rPr>
        <w:t>Подпрограмма «Реабилитация людей с ограниченными возможностями и пожилых людей»</w:t>
      </w:r>
      <w:r w:rsidR="005C490C" w:rsidRPr="00F82C92">
        <w:rPr>
          <w:color w:val="000000"/>
          <w:sz w:val="28"/>
          <w:szCs w:val="28"/>
        </w:rPr>
        <w:t>:</w:t>
      </w:r>
    </w:p>
    <w:p w:rsidR="00D95698" w:rsidRPr="00565BFA" w:rsidRDefault="00691E61" w:rsidP="00565BFA">
      <w:pPr>
        <w:ind w:firstLine="708"/>
        <w:jc w:val="both"/>
        <w:rPr>
          <w:sz w:val="28"/>
          <w:szCs w:val="28"/>
        </w:rPr>
      </w:pPr>
      <w:r w:rsidRPr="00565BFA">
        <w:rPr>
          <w:color w:val="000000"/>
          <w:sz w:val="28"/>
          <w:szCs w:val="28"/>
        </w:rPr>
        <w:t xml:space="preserve">- </w:t>
      </w:r>
      <w:r w:rsidRPr="00565BFA">
        <w:rPr>
          <w:sz w:val="28"/>
          <w:szCs w:val="28"/>
        </w:rPr>
        <w:t>43 стомированных больных обеспечены техническими средствами реабилитации</w:t>
      </w:r>
      <w:r w:rsidR="00F04F17">
        <w:rPr>
          <w:sz w:val="28"/>
          <w:szCs w:val="28"/>
        </w:rPr>
        <w:t>;</w:t>
      </w:r>
    </w:p>
    <w:p w:rsidR="00691E61" w:rsidRPr="00565BFA" w:rsidRDefault="00F04F17" w:rsidP="00565BFA">
      <w:pPr>
        <w:shd w:val="clear" w:color="auto" w:fill="FFFFFF"/>
        <w:tabs>
          <w:tab w:val="left" w:pos="4500"/>
        </w:tabs>
        <w:snapToGri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A42F2">
        <w:rPr>
          <w:sz w:val="28"/>
          <w:szCs w:val="28"/>
        </w:rPr>
        <w:t xml:space="preserve">проведено: </w:t>
      </w:r>
      <w:r w:rsidR="00691E61" w:rsidRPr="00565BFA">
        <w:rPr>
          <w:sz w:val="28"/>
          <w:szCs w:val="28"/>
        </w:rPr>
        <w:t>праздничное мероприятие, посвященное Дню молодежи, в котором приняли участие 50 членов Ставропольской краевой общественной</w:t>
      </w:r>
      <w:r>
        <w:rPr>
          <w:sz w:val="28"/>
          <w:szCs w:val="28"/>
        </w:rPr>
        <w:t xml:space="preserve"> организации «Молодые инвалиды»;</w:t>
      </w:r>
      <w:r w:rsidR="00691E61" w:rsidRPr="00565BFA">
        <w:rPr>
          <w:sz w:val="28"/>
          <w:szCs w:val="28"/>
        </w:rPr>
        <w:t xml:space="preserve"> XVIII городской фестиваль художественного творчества детей с ограниченными возможностями здоровья, в котором приняли участие 197 детей-инвалидов: фестиваль художественного творчества людей с ограниченными возможностями здоровья, в котором приняли участие </w:t>
      </w:r>
      <w:r w:rsidR="00691E61" w:rsidRPr="00565BFA">
        <w:rPr>
          <w:bCs/>
          <w:sz w:val="28"/>
          <w:szCs w:val="28"/>
        </w:rPr>
        <w:t>70 членов общественных организаций Всероссийского общества инвалидов, Всероссийского общества глухих, Всероссийского общества слепых,</w:t>
      </w:r>
      <w:r w:rsidR="00691E61" w:rsidRPr="00565BFA">
        <w:rPr>
          <w:sz w:val="28"/>
          <w:szCs w:val="28"/>
        </w:rPr>
        <w:t xml:space="preserve"> Ставропольской общественной организации </w:t>
      </w:r>
      <w:r w:rsidR="002A42F2">
        <w:rPr>
          <w:bCs/>
          <w:sz w:val="28"/>
          <w:szCs w:val="28"/>
        </w:rPr>
        <w:t>«Молодые инвалиды»;</w:t>
      </w:r>
      <w:r w:rsidR="00691E61" w:rsidRPr="00565BFA">
        <w:rPr>
          <w:sz w:val="28"/>
          <w:szCs w:val="28"/>
        </w:rPr>
        <w:t xml:space="preserve"> спартакиада среди людей с ограниченными возможностями, посвященная Международному Дню инвалидов. </w:t>
      </w:r>
      <w:r w:rsidR="002A42F2" w:rsidRPr="00565BFA">
        <w:rPr>
          <w:sz w:val="28"/>
          <w:szCs w:val="28"/>
        </w:rPr>
        <w:t>Соревнования проводились по 7 видам спорта</w:t>
      </w:r>
      <w:r w:rsidR="002A42F2">
        <w:rPr>
          <w:sz w:val="28"/>
          <w:szCs w:val="28"/>
        </w:rPr>
        <w:t xml:space="preserve">, участие с них приняли </w:t>
      </w:r>
      <w:r w:rsidR="00691E61" w:rsidRPr="00565BFA">
        <w:rPr>
          <w:sz w:val="28"/>
          <w:szCs w:val="28"/>
        </w:rPr>
        <w:t>участие более 120 членов обще</w:t>
      </w:r>
      <w:r w:rsidR="002A42F2">
        <w:rPr>
          <w:sz w:val="28"/>
          <w:szCs w:val="28"/>
        </w:rPr>
        <w:t>ственных организаций инвалидов;</w:t>
      </w:r>
    </w:p>
    <w:p w:rsidR="00691E61" w:rsidRPr="00565BFA" w:rsidRDefault="002A42F2" w:rsidP="00565BFA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691E61" w:rsidRPr="00565BFA">
        <w:rPr>
          <w:color w:val="000000"/>
          <w:sz w:val="28"/>
          <w:szCs w:val="28"/>
        </w:rPr>
        <w:t xml:space="preserve"> </w:t>
      </w:r>
      <w:r w:rsidR="00691E61" w:rsidRPr="00565BFA">
        <w:rPr>
          <w:sz w:val="28"/>
          <w:szCs w:val="28"/>
        </w:rPr>
        <w:t xml:space="preserve">60 ветеранов войны, труда, инвалидов общего заболевания группы «Здоровье» занимались плаванием в бассейне </w:t>
      </w:r>
      <w:r w:rsidR="00F82C92">
        <w:rPr>
          <w:sz w:val="28"/>
          <w:szCs w:val="28"/>
        </w:rPr>
        <w:t>государственного бюджетного образовательного учреждения высшего профессионального образования</w:t>
      </w:r>
      <w:r w:rsidR="00691E61" w:rsidRPr="00565BFA">
        <w:rPr>
          <w:sz w:val="28"/>
          <w:szCs w:val="28"/>
        </w:rPr>
        <w:t xml:space="preserve"> «Ставропольский государственный медицинский университет»</w:t>
      </w:r>
      <w:r>
        <w:rPr>
          <w:sz w:val="28"/>
          <w:szCs w:val="28"/>
        </w:rPr>
        <w:t>;</w:t>
      </w:r>
    </w:p>
    <w:p w:rsidR="00691E61" w:rsidRPr="00565BFA" w:rsidRDefault="00262D6B" w:rsidP="00565BFA">
      <w:pPr>
        <w:ind w:firstLine="708"/>
        <w:jc w:val="both"/>
        <w:rPr>
          <w:color w:val="000000"/>
          <w:sz w:val="28"/>
          <w:szCs w:val="28"/>
        </w:rPr>
      </w:pPr>
      <w:r w:rsidRPr="00565BFA">
        <w:rPr>
          <w:color w:val="000000"/>
          <w:sz w:val="28"/>
          <w:szCs w:val="28"/>
        </w:rPr>
        <w:t xml:space="preserve">- </w:t>
      </w:r>
      <w:r w:rsidR="002A42F2">
        <w:rPr>
          <w:sz w:val="28"/>
          <w:szCs w:val="28"/>
        </w:rPr>
        <w:t>о</w:t>
      </w:r>
      <w:r w:rsidRPr="00565BFA">
        <w:rPr>
          <w:sz w:val="28"/>
          <w:szCs w:val="28"/>
        </w:rPr>
        <w:t xml:space="preserve">рганизованы </w:t>
      </w:r>
      <w:r w:rsidRPr="00565BFA">
        <w:rPr>
          <w:color w:val="000000"/>
          <w:sz w:val="28"/>
          <w:szCs w:val="28"/>
        </w:rPr>
        <w:t xml:space="preserve">поздравления </w:t>
      </w:r>
      <w:r w:rsidR="002A42F2" w:rsidRPr="00565BFA">
        <w:rPr>
          <w:color w:val="000000"/>
          <w:sz w:val="28"/>
          <w:szCs w:val="28"/>
        </w:rPr>
        <w:t xml:space="preserve">с днями рождения </w:t>
      </w:r>
      <w:r w:rsidRPr="00565BFA">
        <w:rPr>
          <w:color w:val="000000"/>
          <w:sz w:val="28"/>
          <w:szCs w:val="28"/>
        </w:rPr>
        <w:t xml:space="preserve">10 жителей города Ставрополя, достигших возраста 100 и более лет, с вручением </w:t>
      </w:r>
      <w:r w:rsidRPr="00565BFA">
        <w:rPr>
          <w:color w:val="000000"/>
          <w:sz w:val="28"/>
          <w:szCs w:val="28"/>
        </w:rPr>
        <w:lastRenderedPageBreak/>
        <w:t xml:space="preserve">приветственных адресов главы </w:t>
      </w:r>
      <w:r w:rsidR="002A42F2">
        <w:rPr>
          <w:color w:val="000000"/>
          <w:sz w:val="28"/>
          <w:szCs w:val="28"/>
        </w:rPr>
        <w:t>администрации города Ставрополя и</w:t>
      </w:r>
      <w:r w:rsidRPr="00565BFA">
        <w:rPr>
          <w:color w:val="000000"/>
          <w:sz w:val="28"/>
          <w:szCs w:val="28"/>
        </w:rPr>
        <w:t xml:space="preserve"> памятных подарков</w:t>
      </w:r>
      <w:r w:rsidR="002A42F2">
        <w:rPr>
          <w:color w:val="000000"/>
          <w:sz w:val="28"/>
          <w:szCs w:val="28"/>
        </w:rPr>
        <w:t>.</w:t>
      </w:r>
    </w:p>
    <w:p w:rsidR="00262D6B" w:rsidRPr="00F82C92" w:rsidRDefault="00262D6B" w:rsidP="002A42F2">
      <w:pPr>
        <w:ind w:firstLine="708"/>
        <w:jc w:val="both"/>
        <w:rPr>
          <w:sz w:val="28"/>
          <w:szCs w:val="28"/>
        </w:rPr>
      </w:pPr>
      <w:r w:rsidRPr="00F82C92">
        <w:rPr>
          <w:color w:val="000000"/>
          <w:sz w:val="28"/>
          <w:szCs w:val="28"/>
        </w:rPr>
        <w:t>Подпрограмма «Доступная среда»</w:t>
      </w:r>
      <w:r w:rsidR="002A42F2" w:rsidRPr="00F82C92">
        <w:rPr>
          <w:color w:val="000000"/>
          <w:sz w:val="28"/>
          <w:szCs w:val="28"/>
        </w:rPr>
        <w:t>:</w:t>
      </w:r>
    </w:p>
    <w:p w:rsidR="00691E61" w:rsidRPr="002A42F2" w:rsidRDefault="00262D6B" w:rsidP="002A42F2">
      <w:pPr>
        <w:ind w:firstLine="708"/>
        <w:jc w:val="both"/>
        <w:rPr>
          <w:sz w:val="28"/>
          <w:szCs w:val="28"/>
        </w:rPr>
      </w:pPr>
      <w:r w:rsidRPr="002A42F2">
        <w:rPr>
          <w:color w:val="000000"/>
          <w:sz w:val="28"/>
          <w:szCs w:val="28"/>
        </w:rPr>
        <w:t xml:space="preserve">– </w:t>
      </w:r>
      <w:r w:rsidRPr="002A42F2">
        <w:rPr>
          <w:sz w:val="28"/>
          <w:szCs w:val="28"/>
        </w:rPr>
        <w:t>863 инвалидам с нарушением слуха, зрения, опорно-двигательного аппарата предоставлены 3402 услуги служб «Социальное такси» и «Сопровождение людей с ограниченными возможностями»</w:t>
      </w:r>
      <w:r w:rsidR="002A42F2">
        <w:rPr>
          <w:sz w:val="28"/>
          <w:szCs w:val="28"/>
        </w:rPr>
        <w:t>;</w:t>
      </w:r>
    </w:p>
    <w:p w:rsidR="00262D6B" w:rsidRPr="002A42F2" w:rsidRDefault="002A42F2" w:rsidP="002A42F2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в целях обеспечения</w:t>
      </w:r>
      <w:r w:rsidR="00262D6B" w:rsidRPr="002A42F2">
        <w:rPr>
          <w:color w:val="000000"/>
          <w:sz w:val="28"/>
          <w:szCs w:val="28"/>
        </w:rPr>
        <w:t xml:space="preserve"> беспрепятственного доступа маломобильных групп населения к </w:t>
      </w:r>
      <w:r>
        <w:rPr>
          <w:color w:val="000000"/>
          <w:sz w:val="28"/>
          <w:szCs w:val="28"/>
        </w:rPr>
        <w:t>социальным объектам</w:t>
      </w:r>
      <w:r w:rsidR="00262D6B" w:rsidRPr="002A42F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="00262D6B" w:rsidRPr="002A42F2">
        <w:rPr>
          <w:sz w:val="28"/>
          <w:szCs w:val="28"/>
        </w:rPr>
        <w:t>ыполнено устройство 900 кв</w:t>
      </w:r>
      <w:r w:rsidR="00F82C92">
        <w:rPr>
          <w:sz w:val="28"/>
          <w:szCs w:val="28"/>
        </w:rPr>
        <w:t>адратных метров</w:t>
      </w:r>
      <w:r w:rsidR="00262D6B" w:rsidRPr="002A42F2">
        <w:rPr>
          <w:sz w:val="28"/>
          <w:szCs w:val="28"/>
        </w:rPr>
        <w:t xml:space="preserve"> пешеходных подходов </w:t>
      </w:r>
      <w:r w:rsidRPr="002A42F2">
        <w:rPr>
          <w:color w:val="000000"/>
          <w:sz w:val="28"/>
          <w:szCs w:val="28"/>
        </w:rPr>
        <w:t>(занижение бордюров и устройство пешеходных подходов)</w:t>
      </w:r>
      <w:r>
        <w:rPr>
          <w:color w:val="000000"/>
          <w:sz w:val="28"/>
          <w:szCs w:val="28"/>
        </w:rPr>
        <w:t>;</w:t>
      </w:r>
    </w:p>
    <w:p w:rsidR="00262D6B" w:rsidRPr="002A42F2" w:rsidRDefault="00262D6B" w:rsidP="002A42F2">
      <w:pPr>
        <w:ind w:firstLine="708"/>
        <w:jc w:val="both"/>
        <w:rPr>
          <w:sz w:val="28"/>
          <w:szCs w:val="28"/>
        </w:rPr>
      </w:pPr>
      <w:r w:rsidRPr="002A42F2">
        <w:rPr>
          <w:color w:val="000000"/>
          <w:sz w:val="28"/>
          <w:szCs w:val="28"/>
        </w:rPr>
        <w:t xml:space="preserve">- </w:t>
      </w:r>
      <w:r w:rsidR="002A42F2">
        <w:rPr>
          <w:sz w:val="28"/>
          <w:szCs w:val="28"/>
        </w:rPr>
        <w:t>о</w:t>
      </w:r>
      <w:r w:rsidRPr="002A42F2">
        <w:rPr>
          <w:sz w:val="28"/>
          <w:szCs w:val="28"/>
        </w:rPr>
        <w:t>борудовано 50 мест для стоянки инвалидов на городских парковках</w:t>
      </w:r>
      <w:r w:rsidR="002A42F2">
        <w:rPr>
          <w:sz w:val="28"/>
          <w:szCs w:val="28"/>
        </w:rPr>
        <w:t>;</w:t>
      </w:r>
    </w:p>
    <w:p w:rsidR="00262D6B" w:rsidRPr="002A42F2" w:rsidRDefault="00262D6B" w:rsidP="002A42F2">
      <w:pPr>
        <w:ind w:firstLine="708"/>
        <w:jc w:val="both"/>
        <w:rPr>
          <w:sz w:val="28"/>
          <w:szCs w:val="28"/>
        </w:rPr>
      </w:pPr>
      <w:r w:rsidRPr="002A42F2">
        <w:rPr>
          <w:color w:val="000000"/>
          <w:sz w:val="28"/>
          <w:szCs w:val="28"/>
        </w:rPr>
        <w:t xml:space="preserve">- </w:t>
      </w:r>
      <w:r w:rsidR="002A42F2">
        <w:rPr>
          <w:color w:val="000000"/>
          <w:sz w:val="28"/>
          <w:szCs w:val="28"/>
        </w:rPr>
        <w:t>п</w:t>
      </w:r>
      <w:r w:rsidRPr="002A42F2">
        <w:rPr>
          <w:sz w:val="28"/>
          <w:szCs w:val="28"/>
        </w:rPr>
        <w:t>роизведена установка и замена 56 устройств звукового сопровождения на светофорных объектах города</w:t>
      </w:r>
      <w:r w:rsidR="00F82C92">
        <w:rPr>
          <w:sz w:val="28"/>
          <w:szCs w:val="28"/>
        </w:rPr>
        <w:t>;</w:t>
      </w:r>
    </w:p>
    <w:p w:rsidR="00185DCA" w:rsidRDefault="002A42F2" w:rsidP="00185DC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рамках а</w:t>
      </w:r>
      <w:r w:rsidR="00262D6B" w:rsidRPr="002A42F2">
        <w:rPr>
          <w:color w:val="000000"/>
          <w:sz w:val="28"/>
          <w:szCs w:val="28"/>
        </w:rPr>
        <w:t xml:space="preserve">даптация </w:t>
      </w:r>
      <w:r w:rsidR="00185DCA" w:rsidRPr="002A42F2">
        <w:rPr>
          <w:color w:val="000000"/>
          <w:sz w:val="28"/>
          <w:szCs w:val="28"/>
        </w:rPr>
        <w:t>к нуждам инвалидов и других маломобильных групп населения</w:t>
      </w:r>
      <w:r w:rsidR="00185DCA">
        <w:rPr>
          <w:color w:val="000000"/>
          <w:sz w:val="28"/>
          <w:szCs w:val="28"/>
        </w:rPr>
        <w:t xml:space="preserve">: </w:t>
      </w:r>
    </w:p>
    <w:p w:rsidR="00262D6B" w:rsidRPr="002A42F2" w:rsidRDefault="00185DCA" w:rsidP="00185DC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спортивном зале для единоборств </w:t>
      </w:r>
      <w:r w:rsidR="00B675DA">
        <w:rPr>
          <w:color w:val="000000"/>
          <w:sz w:val="28"/>
          <w:szCs w:val="28"/>
        </w:rPr>
        <w:t>муниципального бюджетного образовательного учреждения</w:t>
      </w:r>
      <w:r>
        <w:rPr>
          <w:color w:val="000000"/>
          <w:sz w:val="28"/>
          <w:szCs w:val="28"/>
        </w:rPr>
        <w:t xml:space="preserve"> гимназии № 9 города Ставрополя</w:t>
      </w:r>
      <w:r w:rsidR="00262D6B" w:rsidRPr="002A42F2">
        <w:rPr>
          <w:color w:val="000000"/>
          <w:sz w:val="28"/>
          <w:szCs w:val="28"/>
        </w:rPr>
        <w:t xml:space="preserve"> установлены п</w:t>
      </w:r>
      <w:r>
        <w:rPr>
          <w:color w:val="000000"/>
          <w:sz w:val="28"/>
          <w:szCs w:val="28"/>
        </w:rPr>
        <w:t>оручни возле туалета и раковины,</w:t>
      </w:r>
      <w:r w:rsidR="00262D6B" w:rsidRPr="002A42F2">
        <w:rPr>
          <w:color w:val="000000"/>
          <w:sz w:val="28"/>
          <w:szCs w:val="28"/>
        </w:rPr>
        <w:t xml:space="preserve"> расширен дверной проем с заменой входной двери;</w:t>
      </w:r>
      <w:r>
        <w:rPr>
          <w:color w:val="000000"/>
          <w:sz w:val="28"/>
          <w:szCs w:val="28"/>
        </w:rPr>
        <w:t xml:space="preserve"> </w:t>
      </w:r>
      <w:r w:rsidRPr="002A42F2">
        <w:rPr>
          <w:color w:val="000000"/>
          <w:sz w:val="28"/>
          <w:szCs w:val="28"/>
        </w:rPr>
        <w:t>приобретен телескопический пандус;</w:t>
      </w:r>
      <w:r w:rsidR="00262D6B" w:rsidRPr="002A42F2">
        <w:rPr>
          <w:color w:val="000000"/>
          <w:sz w:val="28"/>
          <w:szCs w:val="28"/>
        </w:rPr>
        <w:t xml:space="preserve"> в зале тхэквондо произведена реконструкция лестничного марша входного узла с установкой двухсторонних поручней, заменена входная дверь, в тамбур</w:t>
      </w:r>
      <w:r>
        <w:rPr>
          <w:color w:val="000000"/>
          <w:sz w:val="28"/>
          <w:szCs w:val="28"/>
        </w:rPr>
        <w:t xml:space="preserve">е уложено нескользкое покрытие; </w:t>
      </w:r>
    </w:p>
    <w:p w:rsidR="00262D6B" w:rsidRPr="002A42F2" w:rsidRDefault="00185DCA" w:rsidP="002A42F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спортивном зале </w:t>
      </w:r>
      <w:r w:rsidR="00B675DA">
        <w:rPr>
          <w:color w:val="000000"/>
          <w:sz w:val="28"/>
          <w:szCs w:val="28"/>
        </w:rPr>
        <w:t>муниципального бюджетного образовательного учреждения средней общеобразовательной школы</w:t>
      </w:r>
      <w:r w:rsidR="00262D6B" w:rsidRPr="002A42F2">
        <w:rPr>
          <w:color w:val="000000"/>
          <w:sz w:val="28"/>
          <w:szCs w:val="28"/>
        </w:rPr>
        <w:t xml:space="preserve"> № 32 города Ставрополя </w:t>
      </w:r>
      <w:r>
        <w:rPr>
          <w:color w:val="000000"/>
          <w:sz w:val="28"/>
          <w:szCs w:val="28"/>
        </w:rPr>
        <w:t>п</w:t>
      </w:r>
      <w:r w:rsidR="00262D6B" w:rsidRPr="002A42F2">
        <w:rPr>
          <w:color w:val="000000"/>
          <w:sz w:val="28"/>
          <w:szCs w:val="28"/>
        </w:rPr>
        <w:t>роизведена замена 8 дверей с расширением дверных проемов; оборудованы 2 душевые кабины и 2 туалета</w:t>
      </w:r>
      <w:r>
        <w:rPr>
          <w:color w:val="000000"/>
          <w:sz w:val="28"/>
          <w:szCs w:val="28"/>
        </w:rPr>
        <w:t xml:space="preserve">, </w:t>
      </w:r>
      <w:r w:rsidR="00262D6B" w:rsidRPr="002A42F2">
        <w:rPr>
          <w:color w:val="000000"/>
          <w:sz w:val="28"/>
          <w:szCs w:val="28"/>
        </w:rPr>
        <w:t>уложено нескользкое покрытие в 3-х ра</w:t>
      </w:r>
      <w:r>
        <w:rPr>
          <w:color w:val="000000"/>
          <w:sz w:val="28"/>
          <w:szCs w:val="28"/>
        </w:rPr>
        <w:t>здевалках, туалетах и душевых;</w:t>
      </w:r>
    </w:p>
    <w:p w:rsidR="00262D6B" w:rsidRPr="002A42F2" w:rsidRDefault="00185DCA" w:rsidP="002A42F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="00B675DA">
        <w:rPr>
          <w:color w:val="000000"/>
          <w:sz w:val="28"/>
          <w:szCs w:val="28"/>
        </w:rPr>
        <w:t>муниципальном бюджетном образовательном учреждении</w:t>
      </w:r>
      <w:r>
        <w:rPr>
          <w:color w:val="000000"/>
          <w:sz w:val="28"/>
          <w:szCs w:val="28"/>
        </w:rPr>
        <w:t xml:space="preserve"> </w:t>
      </w:r>
      <w:r w:rsidRPr="002A42F2">
        <w:rPr>
          <w:color w:val="000000"/>
          <w:sz w:val="28"/>
          <w:szCs w:val="28"/>
        </w:rPr>
        <w:t xml:space="preserve">гимназии № 9 города Ставрополя </w:t>
      </w:r>
      <w:r w:rsidR="00262D6B" w:rsidRPr="002A42F2">
        <w:rPr>
          <w:color w:val="000000"/>
          <w:sz w:val="28"/>
          <w:szCs w:val="28"/>
        </w:rPr>
        <w:t>оборудован пандус с перилам</w:t>
      </w:r>
      <w:r>
        <w:rPr>
          <w:color w:val="000000"/>
          <w:sz w:val="28"/>
          <w:szCs w:val="28"/>
        </w:rPr>
        <w:t>и и противоскользящим покрытием,</w:t>
      </w:r>
      <w:r w:rsidR="00262D6B" w:rsidRPr="002A42F2">
        <w:rPr>
          <w:color w:val="000000"/>
          <w:sz w:val="28"/>
          <w:szCs w:val="28"/>
        </w:rPr>
        <w:t xml:space="preserve"> произведена реконструкция 2-х санитарных узлов</w:t>
      </w:r>
      <w:r>
        <w:rPr>
          <w:color w:val="000000"/>
          <w:sz w:val="28"/>
          <w:szCs w:val="28"/>
        </w:rPr>
        <w:t>;</w:t>
      </w:r>
    </w:p>
    <w:p w:rsidR="00185DCA" w:rsidRDefault="00185DCA" w:rsidP="002A42F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="00B675DA">
        <w:rPr>
          <w:color w:val="000000"/>
          <w:sz w:val="28"/>
          <w:szCs w:val="28"/>
        </w:rPr>
        <w:t>муниципальном бюджетном образовательном учреждении дополнительного образования детей</w:t>
      </w:r>
      <w:r w:rsidR="00262D6B" w:rsidRPr="002A42F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«Ставропольский Дворец</w:t>
      </w:r>
      <w:r w:rsidR="00262D6B" w:rsidRPr="002A42F2">
        <w:rPr>
          <w:color w:val="000000"/>
          <w:sz w:val="28"/>
          <w:szCs w:val="28"/>
        </w:rPr>
        <w:t xml:space="preserve"> детского творчества</w:t>
      </w:r>
      <w:r>
        <w:rPr>
          <w:color w:val="000000"/>
          <w:sz w:val="28"/>
          <w:szCs w:val="28"/>
        </w:rPr>
        <w:t>»</w:t>
      </w:r>
      <w:r w:rsidR="00262D6B" w:rsidRPr="002A42F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</w:t>
      </w:r>
      <w:r w:rsidR="00262D6B" w:rsidRPr="002A42F2">
        <w:rPr>
          <w:color w:val="000000"/>
          <w:sz w:val="28"/>
          <w:szCs w:val="28"/>
        </w:rPr>
        <w:t>становлены внешняя подъемная платформа и 4 внутренних п</w:t>
      </w:r>
      <w:r>
        <w:rPr>
          <w:color w:val="000000"/>
          <w:sz w:val="28"/>
          <w:szCs w:val="28"/>
        </w:rPr>
        <w:t>латформы наклонного перемещения,</w:t>
      </w:r>
      <w:r w:rsidR="00262D6B" w:rsidRPr="002A42F2">
        <w:rPr>
          <w:color w:val="000000"/>
          <w:sz w:val="28"/>
          <w:szCs w:val="28"/>
        </w:rPr>
        <w:t xml:space="preserve"> приобретены 2 телескопических пандуса д</w:t>
      </w:r>
      <w:r>
        <w:rPr>
          <w:color w:val="000000"/>
          <w:sz w:val="28"/>
          <w:szCs w:val="28"/>
        </w:rPr>
        <w:t>ля гардероба и концертного зала,</w:t>
      </w:r>
      <w:r w:rsidR="00262D6B" w:rsidRPr="002A42F2">
        <w:rPr>
          <w:color w:val="000000"/>
          <w:sz w:val="28"/>
          <w:szCs w:val="28"/>
        </w:rPr>
        <w:t xml:space="preserve"> оборудован</w:t>
      </w:r>
      <w:r>
        <w:rPr>
          <w:color w:val="000000"/>
          <w:sz w:val="28"/>
          <w:szCs w:val="28"/>
        </w:rPr>
        <w:t xml:space="preserve"> универсальный санитарный узел;</w:t>
      </w:r>
    </w:p>
    <w:p w:rsidR="00262D6B" w:rsidRPr="002A42F2" w:rsidRDefault="00185DCA" w:rsidP="002A42F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="00B675DA">
        <w:rPr>
          <w:color w:val="000000"/>
          <w:sz w:val="28"/>
          <w:szCs w:val="28"/>
        </w:rPr>
        <w:t>муниципальном бюджетном образовательном учреждении дополнительного образования детей</w:t>
      </w:r>
      <w:r w:rsidR="00B675DA" w:rsidRPr="002A42F2">
        <w:rPr>
          <w:color w:val="000000"/>
          <w:sz w:val="28"/>
          <w:szCs w:val="28"/>
        </w:rPr>
        <w:t xml:space="preserve"> </w:t>
      </w:r>
      <w:r w:rsidR="00262D6B" w:rsidRPr="002A42F2">
        <w:rPr>
          <w:color w:val="000000"/>
          <w:sz w:val="28"/>
          <w:szCs w:val="28"/>
        </w:rPr>
        <w:t xml:space="preserve">«Детская юношеская спортивная школа олимпийского резерва Василия Скакуна» </w:t>
      </w:r>
      <w:r>
        <w:rPr>
          <w:color w:val="000000"/>
          <w:sz w:val="28"/>
          <w:szCs w:val="28"/>
        </w:rPr>
        <w:t>у</w:t>
      </w:r>
      <w:r w:rsidR="00262D6B" w:rsidRPr="002A42F2">
        <w:rPr>
          <w:color w:val="000000"/>
          <w:sz w:val="28"/>
          <w:szCs w:val="28"/>
        </w:rPr>
        <w:t>становлена подъемная платформа вертикального перемещения с уровня 1 этажа до 3, произведена реконструкция входного узла с оборудованием пандуса с поручнями, замена дверей на входном узле и в раздевалках, уложено нескользкое напольное покрытие в раздевалках</w:t>
      </w:r>
      <w:r>
        <w:rPr>
          <w:color w:val="000000"/>
          <w:sz w:val="28"/>
          <w:szCs w:val="28"/>
        </w:rPr>
        <w:t>;</w:t>
      </w:r>
    </w:p>
    <w:p w:rsidR="00262D6B" w:rsidRPr="002A42F2" w:rsidRDefault="00185DCA" w:rsidP="002A42F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в </w:t>
      </w:r>
      <w:r w:rsidR="00B675DA">
        <w:rPr>
          <w:color w:val="000000"/>
          <w:sz w:val="28"/>
          <w:szCs w:val="28"/>
        </w:rPr>
        <w:t>муниципальном бюджетном образовательном учреждении дополнительного образования детей</w:t>
      </w:r>
      <w:r w:rsidR="00B675DA" w:rsidRPr="002A42F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«Детско-юношеская спортивная школа</w:t>
      </w:r>
      <w:r w:rsidR="00262D6B" w:rsidRPr="002A42F2">
        <w:rPr>
          <w:color w:val="000000"/>
          <w:sz w:val="28"/>
          <w:szCs w:val="28"/>
        </w:rPr>
        <w:t xml:space="preserve"> по футболу</w:t>
      </w:r>
      <w:r>
        <w:rPr>
          <w:color w:val="000000"/>
          <w:sz w:val="28"/>
          <w:szCs w:val="28"/>
        </w:rPr>
        <w:t>»</w:t>
      </w:r>
      <w:r w:rsidR="00262D6B" w:rsidRPr="002A42F2">
        <w:rPr>
          <w:color w:val="000000"/>
          <w:sz w:val="28"/>
          <w:szCs w:val="28"/>
        </w:rPr>
        <w:t xml:space="preserve"> города Ставрополя </w:t>
      </w:r>
      <w:r>
        <w:rPr>
          <w:color w:val="000000"/>
          <w:sz w:val="28"/>
          <w:szCs w:val="28"/>
        </w:rPr>
        <w:t>п</w:t>
      </w:r>
      <w:r w:rsidR="00262D6B" w:rsidRPr="002A42F2">
        <w:rPr>
          <w:color w:val="000000"/>
          <w:sz w:val="28"/>
          <w:szCs w:val="28"/>
        </w:rPr>
        <w:t xml:space="preserve">роизведено расширение дверных проемов и замена дверей в санитарном узле, двух душевых, тренажерном зале и двух </w:t>
      </w:r>
      <w:r>
        <w:rPr>
          <w:color w:val="000000"/>
          <w:sz w:val="28"/>
          <w:szCs w:val="28"/>
        </w:rPr>
        <w:t>раздевалках,</w:t>
      </w:r>
      <w:r w:rsidR="00262D6B" w:rsidRPr="002A42F2">
        <w:rPr>
          <w:color w:val="000000"/>
          <w:sz w:val="28"/>
          <w:szCs w:val="28"/>
        </w:rPr>
        <w:t xml:space="preserve"> установл</w:t>
      </w:r>
      <w:r>
        <w:rPr>
          <w:color w:val="000000"/>
          <w:sz w:val="28"/>
          <w:szCs w:val="28"/>
        </w:rPr>
        <w:t>ены поручни в туалете и душевых</w:t>
      </w:r>
      <w:r w:rsidR="00A127E1">
        <w:rPr>
          <w:color w:val="000000"/>
          <w:sz w:val="28"/>
          <w:szCs w:val="28"/>
        </w:rPr>
        <w:t>,</w:t>
      </w:r>
      <w:r w:rsidR="00262D6B" w:rsidRPr="002A42F2">
        <w:rPr>
          <w:color w:val="000000"/>
          <w:sz w:val="28"/>
          <w:szCs w:val="28"/>
        </w:rPr>
        <w:t xml:space="preserve"> уложено нескользкое покрытие на пандус внутри здания, произведен демонтаж имеющегося пандуса на входном узле с установкой нового с поручнями и нескользким покрытием, произведена реконструкция эвакуационного выхода, приобретен цифровой видеопроектор для проведения теоретических занятий для слабослышащих детей, уложено нескользкое мягкое покрытие в тренажерном зале для проведения спортивно-оздоровительной работы с детьми – инвалидами</w:t>
      </w:r>
      <w:r w:rsidR="00A127E1">
        <w:rPr>
          <w:color w:val="000000"/>
          <w:sz w:val="28"/>
          <w:szCs w:val="28"/>
        </w:rPr>
        <w:t>;</w:t>
      </w:r>
    </w:p>
    <w:p w:rsidR="00262D6B" w:rsidRPr="002A42F2" w:rsidRDefault="00B675DA" w:rsidP="002A42F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A127E1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муниципальном бюджетном учреждении культуры</w:t>
      </w:r>
      <w:r w:rsidR="00A127E1">
        <w:rPr>
          <w:color w:val="000000"/>
          <w:sz w:val="28"/>
          <w:szCs w:val="28"/>
        </w:rPr>
        <w:t xml:space="preserve"> </w:t>
      </w:r>
      <w:r w:rsidR="00262D6B" w:rsidRPr="002A42F2">
        <w:rPr>
          <w:color w:val="000000"/>
          <w:sz w:val="28"/>
          <w:szCs w:val="28"/>
        </w:rPr>
        <w:t xml:space="preserve">«Ставропольский Дворец культуры и спорта» </w:t>
      </w:r>
      <w:r w:rsidR="00A127E1">
        <w:rPr>
          <w:color w:val="000000"/>
          <w:sz w:val="28"/>
          <w:szCs w:val="28"/>
        </w:rPr>
        <w:t>у</w:t>
      </w:r>
      <w:r w:rsidR="00262D6B" w:rsidRPr="002A42F2">
        <w:rPr>
          <w:color w:val="000000"/>
          <w:sz w:val="28"/>
          <w:szCs w:val="28"/>
        </w:rPr>
        <w:t>становлена внешняя подъемная платформа, в 2-х санитарных комнатах о</w:t>
      </w:r>
      <w:r w:rsidR="00A127E1">
        <w:rPr>
          <w:color w:val="000000"/>
          <w:sz w:val="28"/>
          <w:szCs w:val="28"/>
        </w:rPr>
        <w:t>борудованы кабины для инвалидов,</w:t>
      </w:r>
      <w:r w:rsidR="00262D6B" w:rsidRPr="002A42F2">
        <w:rPr>
          <w:color w:val="000000"/>
          <w:sz w:val="28"/>
          <w:szCs w:val="28"/>
        </w:rPr>
        <w:t xml:space="preserve"> произведена реконструкция пандуса на прилегающей территории, переоборудованы кресла в партере для использования гражданами, передвигающимися на кресло-колясках</w:t>
      </w:r>
      <w:r w:rsidR="00A127E1">
        <w:rPr>
          <w:color w:val="000000"/>
          <w:sz w:val="28"/>
          <w:szCs w:val="28"/>
        </w:rPr>
        <w:t>;</w:t>
      </w:r>
    </w:p>
    <w:p w:rsidR="00A127E1" w:rsidRDefault="00A127E1" w:rsidP="002A42F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="00B675DA">
        <w:rPr>
          <w:color w:val="000000"/>
          <w:sz w:val="28"/>
          <w:szCs w:val="28"/>
        </w:rPr>
        <w:t>муниципальном бюджетном учреждении</w:t>
      </w:r>
      <w:r w:rsidR="00262D6B" w:rsidRPr="002A42F2">
        <w:rPr>
          <w:color w:val="000000"/>
          <w:sz w:val="28"/>
          <w:szCs w:val="28"/>
        </w:rPr>
        <w:t xml:space="preserve"> «Ставропольская централизованная библиотечная система» </w:t>
      </w:r>
      <w:r>
        <w:rPr>
          <w:color w:val="000000"/>
          <w:sz w:val="28"/>
          <w:szCs w:val="28"/>
        </w:rPr>
        <w:t>п</w:t>
      </w:r>
      <w:r w:rsidR="00262D6B" w:rsidRPr="002A42F2">
        <w:rPr>
          <w:color w:val="000000"/>
          <w:sz w:val="28"/>
          <w:szCs w:val="28"/>
        </w:rPr>
        <w:t>роизведена реконструкция площадки на входном узле здания с обустройством плавного съезда, нескользким покрытием и поручнями, приобретен скаломобиль для пер</w:t>
      </w:r>
      <w:r>
        <w:rPr>
          <w:color w:val="000000"/>
          <w:sz w:val="28"/>
          <w:szCs w:val="28"/>
        </w:rPr>
        <w:t xml:space="preserve">едвижения по лестничным маршам, </w:t>
      </w:r>
      <w:r w:rsidR="00262D6B" w:rsidRPr="002A42F2">
        <w:rPr>
          <w:color w:val="000000"/>
          <w:sz w:val="28"/>
          <w:szCs w:val="28"/>
        </w:rPr>
        <w:t>установлены двусторонние поручни в холле 1-го этажа, приобретен перекатной съемный пан</w:t>
      </w:r>
      <w:r>
        <w:rPr>
          <w:color w:val="000000"/>
          <w:sz w:val="28"/>
          <w:szCs w:val="28"/>
        </w:rPr>
        <w:t>дус для фойе;</w:t>
      </w:r>
      <w:r w:rsidR="00262D6B" w:rsidRPr="002A42F2">
        <w:rPr>
          <w:color w:val="000000"/>
          <w:sz w:val="28"/>
          <w:szCs w:val="28"/>
        </w:rPr>
        <w:t xml:space="preserve"> </w:t>
      </w:r>
    </w:p>
    <w:p w:rsidR="00A127E1" w:rsidRDefault="00A127E1" w:rsidP="002A42F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="00B675DA">
        <w:rPr>
          <w:color w:val="000000"/>
          <w:sz w:val="28"/>
          <w:szCs w:val="28"/>
        </w:rPr>
        <w:t>муниципальном бюджетном учреждении дополнительного образования</w:t>
      </w:r>
      <w:r>
        <w:rPr>
          <w:color w:val="000000"/>
          <w:sz w:val="28"/>
          <w:szCs w:val="28"/>
        </w:rPr>
        <w:t xml:space="preserve"> </w:t>
      </w:r>
      <w:r w:rsidR="00262D6B" w:rsidRPr="002A42F2">
        <w:rPr>
          <w:sz w:val="28"/>
          <w:szCs w:val="28"/>
        </w:rPr>
        <w:t xml:space="preserve">«Детская школа искусств» города Ставрополя </w:t>
      </w:r>
      <w:r>
        <w:rPr>
          <w:color w:val="000000"/>
          <w:sz w:val="28"/>
          <w:szCs w:val="28"/>
        </w:rPr>
        <w:t>у</w:t>
      </w:r>
      <w:r w:rsidR="00262D6B" w:rsidRPr="002A42F2">
        <w:rPr>
          <w:color w:val="000000"/>
          <w:sz w:val="28"/>
          <w:szCs w:val="28"/>
        </w:rPr>
        <w:t>становлены вертикальные подъемные платформы на входном узле здания и на пригласительном марше (внутри здания), на прилегающей территории устранены препятствия в виде ступеней и бордюров и заменено тротуарное покрытие, проведены работы по адаптации санитарного узла на 1-м этаже, произв</w:t>
      </w:r>
      <w:r>
        <w:rPr>
          <w:color w:val="000000"/>
          <w:sz w:val="28"/>
          <w:szCs w:val="28"/>
        </w:rPr>
        <w:t>едена замена входных дверей;</w:t>
      </w:r>
    </w:p>
    <w:p w:rsidR="00A127E1" w:rsidRDefault="00A127E1" w:rsidP="002A42F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="00B675DA">
        <w:rPr>
          <w:color w:val="000000"/>
          <w:sz w:val="28"/>
          <w:szCs w:val="28"/>
        </w:rPr>
        <w:t>муниципальном бюджетном учреждении дополнительного образования</w:t>
      </w:r>
      <w:r w:rsidR="00B675DA" w:rsidRPr="002A42F2">
        <w:rPr>
          <w:sz w:val="28"/>
          <w:szCs w:val="28"/>
        </w:rPr>
        <w:t xml:space="preserve"> </w:t>
      </w:r>
      <w:r w:rsidR="00262D6B" w:rsidRPr="002A42F2">
        <w:rPr>
          <w:sz w:val="28"/>
          <w:szCs w:val="28"/>
        </w:rPr>
        <w:t xml:space="preserve">«Детская художественная школа» города Ставрополя </w:t>
      </w:r>
      <w:r>
        <w:rPr>
          <w:color w:val="000000"/>
          <w:sz w:val="28"/>
          <w:szCs w:val="28"/>
        </w:rPr>
        <w:t>п</w:t>
      </w:r>
      <w:r w:rsidR="00262D6B" w:rsidRPr="002A42F2">
        <w:rPr>
          <w:color w:val="000000"/>
          <w:sz w:val="28"/>
          <w:szCs w:val="28"/>
        </w:rPr>
        <w:t>риобретен скаломобиль, произведена реконстру</w:t>
      </w:r>
      <w:r>
        <w:rPr>
          <w:color w:val="000000"/>
          <w:sz w:val="28"/>
          <w:szCs w:val="28"/>
        </w:rPr>
        <w:t>кция крыльца с навесом, замена</w:t>
      </w:r>
      <w:r w:rsidR="00262D6B" w:rsidRPr="002A42F2">
        <w:rPr>
          <w:color w:val="000000"/>
          <w:sz w:val="28"/>
          <w:szCs w:val="28"/>
        </w:rPr>
        <w:t xml:space="preserve"> перила на лестничных маршах и уложено нескользкое покрытие, выведена кнопка вызова персонала, проведены ре</w:t>
      </w:r>
      <w:r>
        <w:rPr>
          <w:color w:val="000000"/>
          <w:sz w:val="28"/>
          <w:szCs w:val="28"/>
        </w:rPr>
        <w:t>монтные работы санитарного узла,</w:t>
      </w:r>
      <w:r w:rsidR="00262D6B" w:rsidRPr="002A42F2">
        <w:rPr>
          <w:color w:val="000000"/>
          <w:sz w:val="28"/>
          <w:szCs w:val="28"/>
        </w:rPr>
        <w:t xml:space="preserve"> заменены двери на эвакуационном выходе, в тамбуре устра</w:t>
      </w:r>
      <w:r>
        <w:rPr>
          <w:color w:val="000000"/>
          <w:sz w:val="28"/>
          <w:szCs w:val="28"/>
        </w:rPr>
        <w:t>нено препятствие в виде ступени;</w:t>
      </w:r>
      <w:r w:rsidR="00262D6B" w:rsidRPr="002A42F2">
        <w:rPr>
          <w:color w:val="000000"/>
          <w:sz w:val="28"/>
          <w:szCs w:val="28"/>
        </w:rPr>
        <w:t xml:space="preserve"> </w:t>
      </w:r>
    </w:p>
    <w:p w:rsidR="00A127E1" w:rsidRDefault="00A127E1" w:rsidP="002A42F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B675DA">
        <w:rPr>
          <w:color w:val="000000"/>
          <w:sz w:val="28"/>
          <w:szCs w:val="28"/>
        </w:rPr>
        <w:t>муниципальном бюджетном образовательном учреждении дополнительного образования детей</w:t>
      </w:r>
      <w:r w:rsidR="00B675DA">
        <w:rPr>
          <w:sz w:val="28"/>
          <w:szCs w:val="28"/>
        </w:rPr>
        <w:t xml:space="preserve"> </w:t>
      </w:r>
      <w:r>
        <w:rPr>
          <w:sz w:val="28"/>
          <w:szCs w:val="28"/>
        </w:rPr>
        <w:t>«Детско-юношеская спортивная школа</w:t>
      </w:r>
      <w:r w:rsidR="00262D6B" w:rsidRPr="002A42F2">
        <w:rPr>
          <w:sz w:val="28"/>
          <w:szCs w:val="28"/>
        </w:rPr>
        <w:t xml:space="preserve"> олимпийского резерва по гандболу</w:t>
      </w:r>
      <w:r>
        <w:rPr>
          <w:sz w:val="28"/>
          <w:szCs w:val="28"/>
        </w:rPr>
        <w:t>»</w:t>
      </w:r>
      <w:r w:rsidR="00262D6B" w:rsidRPr="002A42F2">
        <w:rPr>
          <w:sz w:val="28"/>
          <w:szCs w:val="28"/>
        </w:rPr>
        <w:t xml:space="preserve"> города Ставрополя </w:t>
      </w:r>
      <w:r>
        <w:rPr>
          <w:sz w:val="28"/>
          <w:szCs w:val="28"/>
        </w:rPr>
        <w:t>о</w:t>
      </w:r>
      <w:r w:rsidR="00262D6B" w:rsidRPr="002A42F2">
        <w:rPr>
          <w:sz w:val="28"/>
          <w:szCs w:val="28"/>
        </w:rPr>
        <w:t xml:space="preserve">борудованы </w:t>
      </w:r>
      <w:r w:rsidR="00B675DA">
        <w:rPr>
          <w:sz w:val="28"/>
          <w:szCs w:val="28"/>
        </w:rPr>
        <w:br/>
      </w:r>
      <w:r w:rsidR="00262D6B" w:rsidRPr="002A42F2">
        <w:rPr>
          <w:sz w:val="28"/>
          <w:szCs w:val="28"/>
        </w:rPr>
        <w:t>2 эвакуационных выхода с установкой пандусных съездов с перилами, универсальны</w:t>
      </w:r>
      <w:r>
        <w:rPr>
          <w:sz w:val="28"/>
          <w:szCs w:val="28"/>
        </w:rPr>
        <w:t>й санитарный узел и душевая.</w:t>
      </w:r>
    </w:p>
    <w:p w:rsidR="00262D6B" w:rsidRDefault="00185DCA" w:rsidP="002A42F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Во всех образовательных учреждениях установлены информационные таблички.</w:t>
      </w:r>
    </w:p>
    <w:p w:rsidR="00A127E1" w:rsidRPr="002A42F2" w:rsidRDefault="00A127E1" w:rsidP="00A127E1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 w:rsidRPr="002A42F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пешеходном подземном переходе </w:t>
      </w:r>
      <w:r w:rsidRPr="002A42F2">
        <w:rPr>
          <w:color w:val="000000"/>
          <w:sz w:val="28"/>
          <w:szCs w:val="28"/>
        </w:rPr>
        <w:t>в районе площади 200-летия г</w:t>
      </w:r>
      <w:r w:rsidR="00B675DA">
        <w:rPr>
          <w:color w:val="000000"/>
          <w:sz w:val="28"/>
          <w:szCs w:val="28"/>
        </w:rPr>
        <w:t>орода</w:t>
      </w:r>
      <w:r w:rsidRPr="002A42F2">
        <w:rPr>
          <w:color w:val="000000"/>
          <w:sz w:val="28"/>
          <w:szCs w:val="28"/>
        </w:rPr>
        <w:t xml:space="preserve"> Ставрополя </w:t>
      </w:r>
      <w:r>
        <w:rPr>
          <w:color w:val="000000"/>
          <w:sz w:val="28"/>
          <w:szCs w:val="28"/>
        </w:rPr>
        <w:t>у</w:t>
      </w:r>
      <w:r w:rsidRPr="002A42F2">
        <w:rPr>
          <w:color w:val="000000"/>
          <w:sz w:val="28"/>
          <w:szCs w:val="28"/>
        </w:rPr>
        <w:t>становлены 2 подъемные платформы наклонного перемещения,</w:t>
      </w:r>
      <w:r>
        <w:rPr>
          <w:color w:val="000000"/>
          <w:sz w:val="28"/>
          <w:szCs w:val="28"/>
        </w:rPr>
        <w:t xml:space="preserve"> размещены</w:t>
      </w:r>
      <w:r w:rsidRPr="002A42F2">
        <w:rPr>
          <w:color w:val="000000"/>
          <w:sz w:val="28"/>
          <w:szCs w:val="28"/>
        </w:rPr>
        <w:t xml:space="preserve"> информационные таблички</w:t>
      </w:r>
      <w:r>
        <w:rPr>
          <w:color w:val="000000"/>
          <w:sz w:val="28"/>
          <w:szCs w:val="28"/>
        </w:rPr>
        <w:t>.</w:t>
      </w:r>
    </w:p>
    <w:p w:rsidR="00262D6B" w:rsidRPr="00B675DA" w:rsidRDefault="00262D6B" w:rsidP="00A127E1">
      <w:pPr>
        <w:ind w:firstLine="708"/>
        <w:jc w:val="both"/>
        <w:rPr>
          <w:color w:val="000000"/>
          <w:sz w:val="28"/>
          <w:szCs w:val="28"/>
        </w:rPr>
      </w:pPr>
      <w:r w:rsidRPr="00B675DA">
        <w:rPr>
          <w:sz w:val="28"/>
          <w:szCs w:val="28"/>
        </w:rPr>
        <w:t>Подпрограмма «Поддержка социально-ориентированных некоммерческих организаций»</w:t>
      </w:r>
      <w:r w:rsidR="005C490C" w:rsidRPr="00B675DA">
        <w:rPr>
          <w:sz w:val="28"/>
          <w:szCs w:val="28"/>
        </w:rPr>
        <w:t>:</w:t>
      </w:r>
    </w:p>
    <w:p w:rsidR="00262D6B" w:rsidRPr="00A127E1" w:rsidRDefault="00262D6B" w:rsidP="00A127E1">
      <w:pPr>
        <w:ind w:firstLine="708"/>
        <w:jc w:val="both"/>
        <w:rPr>
          <w:sz w:val="28"/>
          <w:szCs w:val="28"/>
        </w:rPr>
      </w:pPr>
      <w:r w:rsidRPr="00A127E1">
        <w:rPr>
          <w:sz w:val="28"/>
          <w:szCs w:val="28"/>
        </w:rPr>
        <w:t xml:space="preserve">- </w:t>
      </w:r>
      <w:r w:rsidR="00417E12">
        <w:rPr>
          <w:sz w:val="28"/>
          <w:szCs w:val="28"/>
        </w:rPr>
        <w:t>п</w:t>
      </w:r>
      <w:r w:rsidR="005C490C">
        <w:rPr>
          <w:sz w:val="28"/>
          <w:szCs w:val="28"/>
        </w:rPr>
        <w:t>роведен конкурс</w:t>
      </w:r>
      <w:r w:rsidRPr="00A127E1">
        <w:rPr>
          <w:sz w:val="28"/>
          <w:szCs w:val="28"/>
        </w:rPr>
        <w:t xml:space="preserve"> на получение гранта администрации</w:t>
      </w:r>
      <w:r w:rsidR="005C490C">
        <w:rPr>
          <w:sz w:val="28"/>
          <w:szCs w:val="28"/>
        </w:rPr>
        <w:t xml:space="preserve"> города Ставрополя. Из 12 организаций, подавших заявки на участие в конкурсе победителями определены 6, </w:t>
      </w:r>
      <w:r w:rsidRPr="00A127E1">
        <w:rPr>
          <w:sz w:val="28"/>
          <w:szCs w:val="28"/>
        </w:rPr>
        <w:t>чьи проекты получили грантовые средства из бюджета города Ставрополя</w:t>
      </w:r>
      <w:r w:rsidR="00B675DA">
        <w:rPr>
          <w:sz w:val="28"/>
          <w:szCs w:val="28"/>
        </w:rPr>
        <w:t>;</w:t>
      </w:r>
      <w:r w:rsidRPr="00A127E1">
        <w:rPr>
          <w:sz w:val="28"/>
          <w:szCs w:val="28"/>
        </w:rPr>
        <w:t xml:space="preserve"> </w:t>
      </w:r>
    </w:p>
    <w:p w:rsidR="00262D6B" w:rsidRPr="00A127E1" w:rsidRDefault="00417E12" w:rsidP="00A127E1">
      <w:pPr>
        <w:pStyle w:val="af6"/>
        <w:shd w:val="clear" w:color="auto" w:fill="FFFFFF"/>
        <w:snapToGrid w:val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д</w:t>
      </w:r>
      <w:r w:rsidR="00262D6B" w:rsidRPr="00A127E1">
        <w:rPr>
          <w:sz w:val="28"/>
          <w:szCs w:val="28"/>
          <w:lang w:val="ru-RU"/>
        </w:rPr>
        <w:t xml:space="preserve">ля пункта проката выделена субсидия на приобретение </w:t>
      </w:r>
      <w:r w:rsidR="00B675DA">
        <w:rPr>
          <w:sz w:val="28"/>
          <w:szCs w:val="28"/>
          <w:lang w:val="ru-RU"/>
        </w:rPr>
        <w:br/>
      </w:r>
      <w:r w:rsidR="005C490C">
        <w:rPr>
          <w:sz w:val="28"/>
          <w:szCs w:val="28"/>
          <w:lang w:val="ru-RU"/>
        </w:rPr>
        <w:t xml:space="preserve">55 </w:t>
      </w:r>
      <w:r w:rsidR="00262D6B" w:rsidRPr="00A127E1">
        <w:rPr>
          <w:sz w:val="28"/>
          <w:szCs w:val="28"/>
          <w:lang w:val="ru-RU"/>
        </w:rPr>
        <w:t>т</w:t>
      </w:r>
      <w:r w:rsidR="005C490C">
        <w:rPr>
          <w:sz w:val="28"/>
          <w:szCs w:val="28"/>
          <w:lang w:val="ru-RU"/>
        </w:rPr>
        <w:t xml:space="preserve">ехнических средств реабилитации, </w:t>
      </w:r>
      <w:r w:rsidR="00262D6B" w:rsidRPr="00A127E1">
        <w:rPr>
          <w:sz w:val="28"/>
          <w:szCs w:val="28"/>
          <w:lang w:val="ru-RU"/>
        </w:rPr>
        <w:t>оказана финансовая поддержка Ставропольской региональной организации общероссийской общественной организации инвалидов войны в Афганистане и военной травмы «Инвалиды войны», городскому и районным Советам ветеранов войны, труда, Вооруженных Сил и правоохранительных органов в виде предоставления субсидии из бюджета города Ставрополя на возмещение расходов за коммунальные услуги</w:t>
      </w:r>
      <w:r w:rsidR="005C490C">
        <w:rPr>
          <w:sz w:val="28"/>
          <w:szCs w:val="28"/>
          <w:lang w:val="ru-RU"/>
        </w:rPr>
        <w:t>.</w:t>
      </w:r>
    </w:p>
    <w:p w:rsidR="00262D6B" w:rsidRPr="00B675DA" w:rsidRDefault="00262D6B" w:rsidP="005C490C">
      <w:pPr>
        <w:pStyle w:val="af6"/>
        <w:shd w:val="clear" w:color="auto" w:fill="FFFFFF"/>
        <w:snapToGrid w:val="0"/>
        <w:ind w:firstLine="720"/>
        <w:jc w:val="both"/>
        <w:rPr>
          <w:sz w:val="28"/>
          <w:szCs w:val="28"/>
          <w:lang w:val="ru-RU"/>
        </w:rPr>
      </w:pPr>
      <w:r w:rsidRPr="00B675DA">
        <w:rPr>
          <w:sz w:val="28"/>
          <w:szCs w:val="28"/>
          <w:lang w:val="ru-RU"/>
        </w:rPr>
        <w:t>Подпрограмма «Проведение мероприятий, посвященных знаменательным и памятным датам»</w:t>
      </w:r>
      <w:r w:rsidR="00B675DA">
        <w:rPr>
          <w:sz w:val="28"/>
          <w:szCs w:val="28"/>
          <w:lang w:val="ru-RU"/>
        </w:rPr>
        <w:t>:</w:t>
      </w:r>
      <w:r w:rsidRPr="00B675DA">
        <w:rPr>
          <w:sz w:val="28"/>
          <w:szCs w:val="28"/>
          <w:lang w:val="ru-RU"/>
        </w:rPr>
        <w:t xml:space="preserve"> </w:t>
      </w:r>
    </w:p>
    <w:p w:rsidR="00262D6B" w:rsidRPr="005C490C" w:rsidRDefault="00150879" w:rsidP="005C490C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в</w:t>
      </w:r>
      <w:r>
        <w:rPr>
          <w:sz w:val="28"/>
          <w:szCs w:val="28"/>
        </w:rPr>
        <w:t xml:space="preserve"> декабре 2014 г</w:t>
      </w:r>
      <w:r w:rsidR="00B675DA">
        <w:rPr>
          <w:sz w:val="28"/>
          <w:szCs w:val="28"/>
        </w:rPr>
        <w:t>ода</w:t>
      </w:r>
      <w:r w:rsidR="00BA1649" w:rsidRPr="005C490C">
        <w:rPr>
          <w:sz w:val="28"/>
          <w:szCs w:val="28"/>
        </w:rPr>
        <w:t xml:space="preserve"> состоялся митинг, посвященный Дню памяти земляков, погибших при исполнении воинского долга в Республике Афганистан и на территории Северного Кавказа. В митинге приняли участие 150 участников боевых действий в Республике Афганистан и Чеченской Республике, 50 членов семей, потерявших родных и близких вследствие боевых действий, представители Правительства Ставропольского края и </w:t>
      </w:r>
      <w:r>
        <w:rPr>
          <w:sz w:val="28"/>
          <w:szCs w:val="28"/>
        </w:rPr>
        <w:t>администрации города Ставрополя,</w:t>
      </w:r>
      <w:r w:rsidR="00BA1649" w:rsidRPr="005C490C">
        <w:rPr>
          <w:sz w:val="28"/>
          <w:szCs w:val="28"/>
        </w:rPr>
        <w:t xml:space="preserve"> </w:t>
      </w:r>
      <w:r>
        <w:rPr>
          <w:sz w:val="28"/>
          <w:szCs w:val="28"/>
        </w:rPr>
        <w:t>жители города Ставрополя</w:t>
      </w:r>
      <w:r w:rsidR="00B675DA">
        <w:rPr>
          <w:sz w:val="28"/>
          <w:szCs w:val="28"/>
        </w:rPr>
        <w:t>;</w:t>
      </w:r>
      <w:r w:rsidR="00BA1649" w:rsidRPr="005C490C">
        <w:rPr>
          <w:sz w:val="28"/>
          <w:szCs w:val="28"/>
        </w:rPr>
        <w:t xml:space="preserve"> </w:t>
      </w:r>
    </w:p>
    <w:p w:rsidR="00BA1649" w:rsidRPr="005C490C" w:rsidRDefault="00BA1649" w:rsidP="005C490C">
      <w:pPr>
        <w:shd w:val="clear" w:color="auto" w:fill="FFFFFF"/>
        <w:spacing w:line="100" w:lineRule="atLeast"/>
        <w:ind w:firstLine="720"/>
        <w:jc w:val="both"/>
        <w:rPr>
          <w:sz w:val="28"/>
          <w:szCs w:val="28"/>
        </w:rPr>
      </w:pPr>
      <w:r w:rsidRPr="005C490C">
        <w:rPr>
          <w:sz w:val="28"/>
          <w:szCs w:val="28"/>
        </w:rPr>
        <w:t xml:space="preserve">- </w:t>
      </w:r>
      <w:r w:rsidR="00150879">
        <w:rPr>
          <w:sz w:val="28"/>
          <w:szCs w:val="28"/>
        </w:rPr>
        <w:t>в</w:t>
      </w:r>
      <w:r w:rsidRPr="005C490C">
        <w:rPr>
          <w:sz w:val="28"/>
          <w:szCs w:val="28"/>
        </w:rPr>
        <w:t xml:space="preserve"> преддвер</w:t>
      </w:r>
      <w:r w:rsidR="00150879">
        <w:rPr>
          <w:sz w:val="28"/>
          <w:szCs w:val="28"/>
        </w:rPr>
        <w:t xml:space="preserve">ии Международного женского дня </w:t>
      </w:r>
      <w:r w:rsidRPr="005C490C">
        <w:rPr>
          <w:sz w:val="28"/>
          <w:szCs w:val="28"/>
        </w:rPr>
        <w:t>состоялась встреча руководства администрации города Ставрополя с членами семей военнослужащих, погибших при исполнении воинского долга</w:t>
      </w:r>
      <w:r w:rsidR="00B675DA">
        <w:rPr>
          <w:sz w:val="28"/>
          <w:szCs w:val="28"/>
        </w:rPr>
        <w:t>;</w:t>
      </w:r>
    </w:p>
    <w:p w:rsidR="00BA1649" w:rsidRPr="005C490C" w:rsidRDefault="00BA1649" w:rsidP="005C490C">
      <w:pPr>
        <w:pStyle w:val="WW-"/>
        <w:shd w:val="clear" w:color="auto" w:fill="FFFFFF"/>
        <w:suppressAutoHyphens w:val="0"/>
        <w:snapToGrid w:val="0"/>
        <w:spacing w:line="100" w:lineRule="atLeast"/>
        <w:ind w:firstLine="720"/>
        <w:jc w:val="both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5C490C">
        <w:rPr>
          <w:rFonts w:cs="Times New Roman"/>
          <w:sz w:val="28"/>
          <w:szCs w:val="28"/>
        </w:rPr>
        <w:t xml:space="preserve">- </w:t>
      </w:r>
      <w:r w:rsidR="00150879">
        <w:rPr>
          <w:rFonts w:cs="Times New Roman"/>
          <w:sz w:val="28"/>
          <w:szCs w:val="28"/>
        </w:rPr>
        <w:t xml:space="preserve">в канун </w:t>
      </w:r>
      <w:r w:rsidRPr="005C490C">
        <w:rPr>
          <w:rFonts w:cs="Times New Roman"/>
          <w:sz w:val="28"/>
          <w:szCs w:val="28"/>
        </w:rPr>
        <w:t>Дня Гражданской памяти (Пасхи) 100 пожилым людям, проживающим в городе Ставрополе, выданы праздничные продуктовые наборы</w:t>
      </w:r>
      <w:r w:rsidR="00150879">
        <w:rPr>
          <w:rFonts w:cs="Times New Roman"/>
          <w:sz w:val="28"/>
          <w:szCs w:val="28"/>
        </w:rPr>
        <w:t>;</w:t>
      </w:r>
    </w:p>
    <w:p w:rsidR="00BA1649" w:rsidRPr="005C490C" w:rsidRDefault="00150879" w:rsidP="005C490C">
      <w:pPr>
        <w:pStyle w:val="WW-"/>
        <w:shd w:val="clear" w:color="auto" w:fill="FFFFFF"/>
        <w:suppressAutoHyphens w:val="0"/>
        <w:snapToGrid w:val="0"/>
        <w:spacing w:line="100" w:lineRule="atLeast"/>
        <w:ind w:firstLine="720"/>
        <w:jc w:val="both"/>
        <w:rPr>
          <w:rFonts w:cs="Times New Roman"/>
          <w:color w:val="000000"/>
          <w:sz w:val="28"/>
          <w:szCs w:val="28"/>
          <w:shd w:val="clear" w:color="auto" w:fill="FFFFFF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>- в апреле 2014 г</w:t>
      </w:r>
      <w:r w:rsidR="00B675DA">
        <w:rPr>
          <w:rFonts w:cs="Times New Roman"/>
          <w:color w:val="000000"/>
          <w:sz w:val="28"/>
          <w:szCs w:val="28"/>
          <w:shd w:val="clear" w:color="auto" w:fill="FFFFFF"/>
        </w:rPr>
        <w:t>ода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A1649" w:rsidRPr="005C490C">
        <w:rPr>
          <w:rFonts w:cs="Times New Roman"/>
          <w:color w:val="000000"/>
          <w:sz w:val="28"/>
          <w:szCs w:val="28"/>
          <w:shd w:val="clear" w:color="auto" w:fill="FFFFFF"/>
        </w:rPr>
        <w:t xml:space="preserve">организован и проведен городской митинг, посвященный Дню памяти погибших в радиационных авариях и катастрофах. В митинге приняли участие ликвидаторы аварии на Чернобыльской АЭС, члены семей, потерявшие родных и близких вследствие воздействия радиации, представители 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администрации города Ставрополя;</w:t>
      </w:r>
    </w:p>
    <w:p w:rsidR="00BA1649" w:rsidRPr="005C490C" w:rsidRDefault="00150879" w:rsidP="005C490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- 01 октября 2014 г</w:t>
      </w:r>
      <w:r w:rsidR="00B675DA">
        <w:rPr>
          <w:sz w:val="28"/>
          <w:szCs w:val="28"/>
        </w:rPr>
        <w:t>ода</w:t>
      </w:r>
      <w:r w:rsidR="00BA1649" w:rsidRPr="005C490C">
        <w:rPr>
          <w:sz w:val="28"/>
          <w:szCs w:val="28"/>
        </w:rPr>
        <w:t xml:space="preserve"> в </w:t>
      </w:r>
      <w:r w:rsidR="00B675DA">
        <w:rPr>
          <w:color w:val="000000"/>
          <w:sz w:val="28"/>
          <w:szCs w:val="28"/>
        </w:rPr>
        <w:t>муниципальном бюджетном образовательном учреждении дополнительного образования детей</w:t>
      </w:r>
      <w:r w:rsidR="00B675D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BA1649" w:rsidRPr="005C490C">
        <w:rPr>
          <w:sz w:val="28"/>
          <w:szCs w:val="28"/>
        </w:rPr>
        <w:t>С</w:t>
      </w:r>
      <w:r>
        <w:rPr>
          <w:sz w:val="28"/>
          <w:szCs w:val="28"/>
        </w:rPr>
        <w:t>тавропольский Дворец</w:t>
      </w:r>
      <w:r w:rsidR="00BA1649" w:rsidRPr="005C490C">
        <w:rPr>
          <w:sz w:val="28"/>
          <w:szCs w:val="28"/>
        </w:rPr>
        <w:t xml:space="preserve"> детского творчества</w:t>
      </w:r>
      <w:r>
        <w:rPr>
          <w:sz w:val="28"/>
          <w:szCs w:val="28"/>
        </w:rPr>
        <w:t>»</w:t>
      </w:r>
      <w:r w:rsidR="00BA1649" w:rsidRPr="005C490C">
        <w:rPr>
          <w:sz w:val="28"/>
          <w:szCs w:val="28"/>
        </w:rPr>
        <w:t xml:space="preserve"> проведен праздничный концерт, посвященный Международному Дню пожилого человека, в котором приняли участие </w:t>
      </w:r>
      <w:r w:rsidR="00B675DA">
        <w:rPr>
          <w:sz w:val="28"/>
          <w:szCs w:val="28"/>
        </w:rPr>
        <w:br/>
      </w:r>
      <w:r w:rsidR="00BA1649" w:rsidRPr="005C490C">
        <w:rPr>
          <w:sz w:val="28"/>
          <w:szCs w:val="28"/>
        </w:rPr>
        <w:t>700 человек</w:t>
      </w:r>
      <w:r>
        <w:rPr>
          <w:sz w:val="28"/>
          <w:szCs w:val="28"/>
        </w:rPr>
        <w:t>;</w:t>
      </w:r>
    </w:p>
    <w:p w:rsidR="00BA1649" w:rsidRPr="00595B5B" w:rsidRDefault="00150879" w:rsidP="005C490C">
      <w:pPr>
        <w:pStyle w:val="WW-"/>
        <w:shd w:val="clear" w:color="auto" w:fill="FFFFFF"/>
        <w:suppressAutoHyphens w:val="0"/>
        <w:snapToGrid w:val="0"/>
        <w:spacing w:line="100" w:lineRule="atLeast"/>
        <w:ind w:firstLine="720"/>
        <w:jc w:val="both"/>
        <w:rPr>
          <w:rFonts w:cs="Times New Roman"/>
          <w:color w:val="000000"/>
          <w:sz w:val="28"/>
          <w:szCs w:val="28"/>
          <w:shd w:val="clear" w:color="auto" w:fill="FFFFFF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lastRenderedPageBreak/>
        <w:t>- 30 октября 2014 г</w:t>
      </w:r>
      <w:r w:rsidR="00B675DA">
        <w:rPr>
          <w:rFonts w:cs="Times New Roman"/>
          <w:color w:val="000000"/>
          <w:sz w:val="28"/>
          <w:szCs w:val="28"/>
          <w:shd w:val="clear" w:color="auto" w:fill="FFFFFF"/>
        </w:rPr>
        <w:t>ода</w:t>
      </w:r>
      <w:r w:rsidR="00BA1649" w:rsidRPr="005C490C">
        <w:rPr>
          <w:rFonts w:cs="Times New Roman"/>
          <w:color w:val="000000"/>
          <w:sz w:val="28"/>
          <w:szCs w:val="28"/>
          <w:shd w:val="clear" w:color="auto" w:fill="FFFFFF"/>
        </w:rPr>
        <w:t xml:space="preserve"> организован и проведен городской митинг, посвященный Дню памя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ти жертв политических репрессий, в котором </w:t>
      </w:r>
      <w:r w:rsidRPr="00595B5B">
        <w:rPr>
          <w:rFonts w:cs="Times New Roman"/>
          <w:color w:val="000000"/>
          <w:sz w:val="28"/>
          <w:szCs w:val="28"/>
          <w:shd w:val="clear" w:color="auto" w:fill="FFFFFF"/>
        </w:rPr>
        <w:t xml:space="preserve">приняли участие </w:t>
      </w:r>
      <w:r w:rsidR="00BA1649" w:rsidRPr="00595B5B">
        <w:rPr>
          <w:rFonts w:cs="Times New Roman"/>
          <w:color w:val="000000"/>
          <w:sz w:val="28"/>
          <w:szCs w:val="28"/>
          <w:shd w:val="clear" w:color="auto" w:fill="FFFFFF"/>
        </w:rPr>
        <w:t xml:space="preserve"> более 250 человек: пострадавшие от политических репрессий, члены семей реабилитированных, представители администрации города Ставрополя и министерства труда и социальной защиты </w:t>
      </w:r>
      <w:r w:rsidRPr="00595B5B">
        <w:rPr>
          <w:rFonts w:cs="Times New Roman"/>
          <w:color w:val="000000"/>
          <w:sz w:val="28"/>
          <w:szCs w:val="28"/>
          <w:shd w:val="clear" w:color="auto" w:fill="FFFFFF"/>
        </w:rPr>
        <w:t>населения Ставропольского края;</w:t>
      </w:r>
    </w:p>
    <w:p w:rsidR="00595B5B" w:rsidRDefault="00BA1649" w:rsidP="005C490C">
      <w:pPr>
        <w:shd w:val="clear" w:color="auto" w:fill="FFFFFF"/>
        <w:snapToGrid w:val="0"/>
        <w:spacing w:line="100" w:lineRule="atLeast"/>
        <w:ind w:firstLine="720"/>
        <w:jc w:val="both"/>
        <w:rPr>
          <w:color w:val="000000"/>
          <w:sz w:val="28"/>
          <w:szCs w:val="28"/>
        </w:rPr>
      </w:pPr>
      <w:r w:rsidRPr="00595B5B">
        <w:rPr>
          <w:sz w:val="28"/>
          <w:szCs w:val="28"/>
        </w:rPr>
        <w:t xml:space="preserve">- </w:t>
      </w:r>
      <w:r w:rsidR="007B19FB" w:rsidRPr="00595B5B">
        <w:rPr>
          <w:color w:val="000000"/>
          <w:sz w:val="28"/>
          <w:szCs w:val="28"/>
        </w:rPr>
        <w:t xml:space="preserve">9 мая </w:t>
      </w:r>
      <w:r w:rsidR="00150879" w:rsidRPr="00595B5B">
        <w:rPr>
          <w:color w:val="000000"/>
          <w:sz w:val="28"/>
          <w:szCs w:val="28"/>
        </w:rPr>
        <w:t>2014 г</w:t>
      </w:r>
      <w:r w:rsidR="00B675DA">
        <w:rPr>
          <w:color w:val="000000"/>
          <w:sz w:val="28"/>
          <w:szCs w:val="28"/>
        </w:rPr>
        <w:t>ода</w:t>
      </w:r>
      <w:r w:rsidR="00150879" w:rsidRPr="00595B5B">
        <w:rPr>
          <w:color w:val="000000"/>
          <w:sz w:val="28"/>
          <w:szCs w:val="28"/>
        </w:rPr>
        <w:t xml:space="preserve"> </w:t>
      </w:r>
      <w:r w:rsidR="00595B5B" w:rsidRPr="00595B5B">
        <w:rPr>
          <w:color w:val="000000"/>
          <w:sz w:val="28"/>
          <w:szCs w:val="28"/>
        </w:rPr>
        <w:t xml:space="preserve">совместно с </w:t>
      </w:r>
      <w:r w:rsidR="00B675DA">
        <w:rPr>
          <w:color w:val="000000"/>
          <w:sz w:val="28"/>
          <w:szCs w:val="28"/>
        </w:rPr>
        <w:t>обществом с ограниченной ответственностью</w:t>
      </w:r>
      <w:r w:rsidR="00595B5B" w:rsidRPr="00595B5B">
        <w:rPr>
          <w:color w:val="000000"/>
          <w:sz w:val="28"/>
          <w:szCs w:val="28"/>
        </w:rPr>
        <w:t xml:space="preserve"> «МТС» </w:t>
      </w:r>
      <w:r w:rsidR="00595B5B">
        <w:rPr>
          <w:color w:val="000000"/>
          <w:sz w:val="28"/>
          <w:szCs w:val="28"/>
        </w:rPr>
        <w:t xml:space="preserve">проведена </w:t>
      </w:r>
      <w:r w:rsidR="00595B5B" w:rsidRPr="00595B5B">
        <w:rPr>
          <w:color w:val="000000"/>
          <w:sz w:val="28"/>
          <w:szCs w:val="28"/>
        </w:rPr>
        <w:t>акция «Звонок однополчанину»</w:t>
      </w:r>
      <w:r w:rsidR="00595B5B">
        <w:rPr>
          <w:color w:val="000000"/>
          <w:sz w:val="28"/>
          <w:szCs w:val="28"/>
        </w:rPr>
        <w:t xml:space="preserve"> </w:t>
      </w:r>
      <w:r w:rsidR="00595B5B" w:rsidRPr="00595B5B">
        <w:rPr>
          <w:color w:val="000000"/>
          <w:sz w:val="28"/>
          <w:szCs w:val="28"/>
        </w:rPr>
        <w:t>по предоставлению бесплатной мобильной международной и междугородней связи каждому ветерану ВОВ</w:t>
      </w:r>
      <w:r w:rsidR="00595B5B">
        <w:rPr>
          <w:color w:val="000000"/>
          <w:sz w:val="28"/>
          <w:szCs w:val="28"/>
        </w:rPr>
        <w:t>.</w:t>
      </w:r>
      <w:r w:rsidR="00595B5B" w:rsidRPr="00595B5B">
        <w:rPr>
          <w:color w:val="000000"/>
          <w:sz w:val="28"/>
          <w:szCs w:val="28"/>
        </w:rPr>
        <w:t xml:space="preserve"> Бесплатной мобильной связью воспользовалось более 120 ветеранов; </w:t>
      </w:r>
    </w:p>
    <w:p w:rsidR="007B19FB" w:rsidRPr="005C490C" w:rsidRDefault="00595B5B" w:rsidP="005C490C">
      <w:pPr>
        <w:pStyle w:val="WW-"/>
        <w:shd w:val="clear" w:color="auto" w:fill="FFFFFF"/>
        <w:suppressAutoHyphens w:val="0"/>
        <w:spacing w:line="100" w:lineRule="atLeast"/>
        <w:ind w:firstLine="720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- 9 декабря 2014 г</w:t>
      </w:r>
      <w:r w:rsidR="00B675DA">
        <w:rPr>
          <w:rFonts w:cs="Times New Roman"/>
          <w:color w:val="000000"/>
          <w:sz w:val="28"/>
          <w:szCs w:val="28"/>
        </w:rPr>
        <w:t>ода</w:t>
      </w:r>
      <w:r w:rsidR="007B19FB" w:rsidRPr="005C490C">
        <w:rPr>
          <w:rFonts w:cs="Times New Roman"/>
          <w:color w:val="000000"/>
          <w:sz w:val="28"/>
          <w:szCs w:val="28"/>
        </w:rPr>
        <w:t xml:space="preserve"> ко Дню Героев Отечества вручены памятные подарки Герою Советского Союза И.А. Щипакину и полному кавалеру ордена Славы Наздрачевой М.С.</w:t>
      </w:r>
      <w:r>
        <w:rPr>
          <w:rFonts w:cs="Times New Roman"/>
          <w:color w:val="000000"/>
          <w:sz w:val="28"/>
          <w:szCs w:val="28"/>
        </w:rPr>
        <w:t>;</w:t>
      </w:r>
    </w:p>
    <w:p w:rsidR="00595B5B" w:rsidRPr="00595B5B" w:rsidRDefault="00595B5B" w:rsidP="000633C4">
      <w:pPr>
        <w:pStyle w:val="WW-"/>
        <w:shd w:val="clear" w:color="auto" w:fill="FFFFFF"/>
        <w:suppressAutoHyphens w:val="0"/>
        <w:spacing w:line="240" w:lineRule="auto"/>
        <w:ind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- ко </w:t>
      </w:r>
      <w:r w:rsidR="007B19FB" w:rsidRPr="005C490C">
        <w:rPr>
          <w:rFonts w:cs="Times New Roman"/>
          <w:color w:val="000000"/>
          <w:sz w:val="28"/>
          <w:szCs w:val="28"/>
        </w:rPr>
        <w:t xml:space="preserve">Дню города </w:t>
      </w:r>
      <w:r>
        <w:rPr>
          <w:rFonts w:cs="Times New Roman"/>
          <w:sz w:val="28"/>
          <w:szCs w:val="28"/>
        </w:rPr>
        <w:t>27 сентября 2014 г</w:t>
      </w:r>
      <w:r w:rsidR="00B675DA">
        <w:rPr>
          <w:rFonts w:cs="Times New Roman"/>
          <w:sz w:val="28"/>
          <w:szCs w:val="28"/>
        </w:rPr>
        <w:t>ода</w:t>
      </w:r>
      <w:r w:rsidR="007B19FB" w:rsidRPr="005C490C">
        <w:rPr>
          <w:rFonts w:cs="Times New Roman"/>
          <w:sz w:val="28"/>
          <w:szCs w:val="28"/>
        </w:rPr>
        <w:t xml:space="preserve"> организована выставка-продажа </w:t>
      </w:r>
      <w:r w:rsidR="007B19FB" w:rsidRPr="00595B5B">
        <w:rPr>
          <w:rFonts w:cs="Times New Roman"/>
          <w:sz w:val="28"/>
          <w:szCs w:val="28"/>
        </w:rPr>
        <w:t xml:space="preserve">сельскохозяйственной продукции, выращенной садоводами и огородниками </w:t>
      </w:r>
      <w:r w:rsidRPr="00595B5B">
        <w:rPr>
          <w:rFonts w:cs="Times New Roman"/>
          <w:sz w:val="28"/>
          <w:szCs w:val="28"/>
        </w:rPr>
        <w:t xml:space="preserve">города Ставрополя - </w:t>
      </w:r>
      <w:r w:rsidR="007B19FB" w:rsidRPr="00595B5B">
        <w:rPr>
          <w:rFonts w:cs="Times New Roman"/>
          <w:sz w:val="28"/>
          <w:szCs w:val="28"/>
        </w:rPr>
        <w:t>«Подарки Ставропольской осени»</w:t>
      </w:r>
      <w:r w:rsidRPr="00595B5B">
        <w:rPr>
          <w:rFonts w:cs="Times New Roman"/>
          <w:sz w:val="28"/>
          <w:szCs w:val="28"/>
        </w:rPr>
        <w:t>;</w:t>
      </w:r>
    </w:p>
    <w:p w:rsidR="007B19FB" w:rsidRPr="00595B5B" w:rsidRDefault="00595B5B" w:rsidP="000633C4">
      <w:pPr>
        <w:pStyle w:val="WW-"/>
        <w:shd w:val="clear" w:color="auto" w:fill="FFFFFF"/>
        <w:suppressAutoHyphens w:val="0"/>
        <w:spacing w:line="240" w:lineRule="auto"/>
        <w:ind w:firstLine="720"/>
        <w:jc w:val="both"/>
        <w:rPr>
          <w:rFonts w:cs="Times New Roman"/>
          <w:color w:val="000000"/>
          <w:sz w:val="28"/>
          <w:szCs w:val="28"/>
        </w:rPr>
      </w:pPr>
      <w:r w:rsidRPr="00595B5B">
        <w:rPr>
          <w:rFonts w:cs="Times New Roman"/>
          <w:sz w:val="28"/>
          <w:szCs w:val="28"/>
        </w:rPr>
        <w:t xml:space="preserve">- </w:t>
      </w:r>
      <w:r w:rsidR="007B19FB" w:rsidRPr="00595B5B">
        <w:rPr>
          <w:rFonts w:cs="Times New Roman"/>
          <w:color w:val="000000"/>
          <w:sz w:val="28"/>
          <w:szCs w:val="28"/>
        </w:rPr>
        <w:t xml:space="preserve">совместно с краевым комитетом ветеранов войны и военной службы проведено 6 встреч </w:t>
      </w:r>
      <w:r w:rsidRPr="00595B5B">
        <w:rPr>
          <w:rFonts w:cs="Times New Roman"/>
          <w:color w:val="000000"/>
          <w:sz w:val="28"/>
          <w:szCs w:val="28"/>
        </w:rPr>
        <w:t xml:space="preserve">«От всей души» </w:t>
      </w:r>
      <w:r w:rsidR="007B19FB" w:rsidRPr="00595B5B">
        <w:rPr>
          <w:rFonts w:cs="Times New Roman"/>
          <w:color w:val="000000"/>
          <w:sz w:val="28"/>
          <w:szCs w:val="28"/>
        </w:rPr>
        <w:t>участников Великой Отечественной войны с молодежью города и военнослуж</w:t>
      </w:r>
      <w:r w:rsidRPr="00595B5B">
        <w:rPr>
          <w:rFonts w:cs="Times New Roman"/>
          <w:color w:val="000000"/>
          <w:sz w:val="28"/>
          <w:szCs w:val="28"/>
        </w:rPr>
        <w:t>ащими Ставропольского гарнизона;</w:t>
      </w:r>
    </w:p>
    <w:p w:rsidR="00595B5B" w:rsidRPr="000633C4" w:rsidRDefault="00595B5B" w:rsidP="000633C4">
      <w:pPr>
        <w:pStyle w:val="WW-"/>
        <w:shd w:val="clear" w:color="auto" w:fill="FFFFFF"/>
        <w:suppressAutoHyphens w:val="0"/>
        <w:spacing w:line="240" w:lineRule="auto"/>
        <w:ind w:firstLine="720"/>
        <w:jc w:val="both"/>
        <w:rPr>
          <w:sz w:val="28"/>
          <w:szCs w:val="28"/>
        </w:rPr>
      </w:pPr>
      <w:r w:rsidRPr="000633C4">
        <w:rPr>
          <w:sz w:val="28"/>
          <w:szCs w:val="28"/>
        </w:rPr>
        <w:t>- 14 марта 2014 г</w:t>
      </w:r>
      <w:r w:rsidR="00B675DA">
        <w:rPr>
          <w:sz w:val="28"/>
          <w:szCs w:val="28"/>
        </w:rPr>
        <w:t>ода</w:t>
      </w:r>
      <w:r w:rsidR="007B19FB" w:rsidRPr="000633C4">
        <w:rPr>
          <w:sz w:val="28"/>
          <w:szCs w:val="28"/>
        </w:rPr>
        <w:t xml:space="preserve"> проведен круглый стол на тему «Предоставление мер социальной поддержки ветеранам боевых действий», </w:t>
      </w:r>
      <w:r w:rsidRPr="000633C4">
        <w:rPr>
          <w:sz w:val="28"/>
          <w:szCs w:val="28"/>
        </w:rPr>
        <w:t>посвященный проблеме социальной реабилитации ветеранов боевых действий;</w:t>
      </w:r>
    </w:p>
    <w:p w:rsidR="00502BA5" w:rsidRPr="00502BA5" w:rsidRDefault="007B19FB" w:rsidP="00502BA5">
      <w:pPr>
        <w:shd w:val="clear" w:color="auto" w:fill="FFFFFF"/>
        <w:ind w:firstLine="720"/>
        <w:jc w:val="both"/>
        <w:rPr>
          <w:i/>
          <w:sz w:val="28"/>
          <w:szCs w:val="28"/>
        </w:rPr>
      </w:pPr>
      <w:r w:rsidRPr="000633C4">
        <w:rPr>
          <w:sz w:val="28"/>
          <w:szCs w:val="28"/>
        </w:rPr>
        <w:t xml:space="preserve">- </w:t>
      </w:r>
      <w:r w:rsidR="00595B5B" w:rsidRPr="000633C4">
        <w:rPr>
          <w:sz w:val="28"/>
          <w:szCs w:val="28"/>
        </w:rPr>
        <w:t xml:space="preserve">в смотре-конкурсе, посвященному Дню здоровья </w:t>
      </w:r>
      <w:r w:rsidRPr="000633C4">
        <w:rPr>
          <w:sz w:val="28"/>
          <w:szCs w:val="28"/>
        </w:rPr>
        <w:t>принял</w:t>
      </w:r>
      <w:r w:rsidR="00595B5B" w:rsidRPr="000633C4">
        <w:rPr>
          <w:sz w:val="28"/>
          <w:szCs w:val="28"/>
        </w:rPr>
        <w:t xml:space="preserve">и участие </w:t>
      </w:r>
      <w:r w:rsidR="000633C4" w:rsidRPr="000633C4">
        <w:rPr>
          <w:sz w:val="28"/>
          <w:szCs w:val="28"/>
        </w:rPr>
        <w:br/>
      </w:r>
      <w:r w:rsidR="00595B5B" w:rsidRPr="000633C4">
        <w:rPr>
          <w:sz w:val="28"/>
          <w:szCs w:val="28"/>
        </w:rPr>
        <w:t>28 организаций города Ставрополя</w:t>
      </w:r>
      <w:r w:rsidR="000633C4" w:rsidRPr="000633C4">
        <w:rPr>
          <w:sz w:val="28"/>
          <w:szCs w:val="28"/>
        </w:rPr>
        <w:t>. Победителем признан коллектив</w:t>
      </w:r>
      <w:r w:rsidRPr="000633C4">
        <w:rPr>
          <w:sz w:val="28"/>
          <w:szCs w:val="28"/>
        </w:rPr>
        <w:t xml:space="preserve"> </w:t>
      </w:r>
      <w:r w:rsidR="00B675DA">
        <w:rPr>
          <w:sz w:val="28"/>
          <w:szCs w:val="28"/>
        </w:rPr>
        <w:t>открытое акционерное общество</w:t>
      </w:r>
      <w:r w:rsidRPr="000633C4">
        <w:rPr>
          <w:sz w:val="28"/>
          <w:szCs w:val="28"/>
        </w:rPr>
        <w:t xml:space="preserve"> «</w:t>
      </w:r>
      <w:r w:rsidRPr="00502BA5">
        <w:rPr>
          <w:sz w:val="28"/>
          <w:szCs w:val="28"/>
        </w:rPr>
        <w:t>Электроавтоматика», лауреатами</w:t>
      </w:r>
      <w:r w:rsidR="000633C4" w:rsidRPr="00502BA5">
        <w:rPr>
          <w:sz w:val="28"/>
          <w:szCs w:val="28"/>
        </w:rPr>
        <w:t xml:space="preserve"> -</w:t>
      </w:r>
      <w:r w:rsidRPr="00502BA5">
        <w:rPr>
          <w:sz w:val="28"/>
          <w:szCs w:val="28"/>
        </w:rPr>
        <w:t xml:space="preserve"> </w:t>
      </w:r>
      <w:r w:rsidR="00B675DA">
        <w:rPr>
          <w:sz w:val="28"/>
          <w:szCs w:val="28"/>
        </w:rPr>
        <w:t>открытое акционерное общество</w:t>
      </w:r>
      <w:r w:rsidRPr="00502BA5">
        <w:rPr>
          <w:rStyle w:val="af7"/>
          <w:bCs/>
          <w:i w:val="0"/>
          <w:sz w:val="28"/>
          <w:szCs w:val="28"/>
          <w:shd w:val="clear" w:color="auto" w:fill="FFFFFF"/>
        </w:rPr>
        <w:t xml:space="preserve"> «Газпро</w:t>
      </w:r>
      <w:r w:rsidR="000633C4" w:rsidRPr="00502BA5">
        <w:rPr>
          <w:rStyle w:val="af7"/>
          <w:bCs/>
          <w:i w:val="0"/>
          <w:sz w:val="28"/>
          <w:szCs w:val="28"/>
          <w:shd w:val="clear" w:color="auto" w:fill="FFFFFF"/>
        </w:rPr>
        <w:t xml:space="preserve">м газораспределение Ставрополь» </w:t>
      </w:r>
      <w:r w:rsidRPr="00502BA5">
        <w:rPr>
          <w:sz w:val="28"/>
          <w:szCs w:val="28"/>
        </w:rPr>
        <w:t>и</w:t>
      </w:r>
      <w:r w:rsidRPr="00502BA5">
        <w:rPr>
          <w:rStyle w:val="af7"/>
          <w:bCs/>
          <w:sz w:val="28"/>
          <w:szCs w:val="28"/>
          <w:shd w:val="clear" w:color="auto" w:fill="FFFFFF"/>
        </w:rPr>
        <w:t xml:space="preserve"> </w:t>
      </w:r>
      <w:r w:rsidR="00B675DA">
        <w:rPr>
          <w:rStyle w:val="af7"/>
          <w:bCs/>
          <w:i w:val="0"/>
          <w:sz w:val="28"/>
          <w:szCs w:val="28"/>
          <w:shd w:val="clear" w:color="auto" w:fill="FFFFFF"/>
        </w:rPr>
        <w:t>государственное бюджетное учреждение здравоохранения Ставропольского края</w:t>
      </w:r>
      <w:r w:rsidRPr="00502BA5">
        <w:rPr>
          <w:rStyle w:val="af7"/>
          <w:bCs/>
          <w:i w:val="0"/>
          <w:sz w:val="28"/>
          <w:szCs w:val="28"/>
          <w:shd w:val="clear" w:color="auto" w:fill="FFFFFF"/>
        </w:rPr>
        <w:t xml:space="preserve"> «Ставропольский краевой центр лечебной физкультуры и спортивной медицины»</w:t>
      </w:r>
      <w:r w:rsidR="00B675DA">
        <w:rPr>
          <w:rStyle w:val="af7"/>
          <w:bCs/>
          <w:i w:val="0"/>
          <w:sz w:val="28"/>
          <w:szCs w:val="28"/>
          <w:shd w:val="clear" w:color="auto" w:fill="FFFFFF"/>
        </w:rPr>
        <w:t>;</w:t>
      </w:r>
      <w:r w:rsidRPr="00502BA5">
        <w:rPr>
          <w:rStyle w:val="af7"/>
          <w:bCs/>
          <w:i w:val="0"/>
          <w:sz w:val="28"/>
          <w:szCs w:val="28"/>
          <w:shd w:val="clear" w:color="auto" w:fill="FFFFFF"/>
        </w:rPr>
        <w:t xml:space="preserve"> </w:t>
      </w:r>
    </w:p>
    <w:p w:rsidR="00502BA5" w:rsidRPr="00502BA5" w:rsidRDefault="007B19FB" w:rsidP="00502BA5">
      <w:pPr>
        <w:shd w:val="clear" w:color="auto" w:fill="FFFFFF"/>
        <w:ind w:firstLine="720"/>
        <w:jc w:val="both"/>
        <w:rPr>
          <w:i/>
          <w:sz w:val="28"/>
          <w:szCs w:val="28"/>
        </w:rPr>
      </w:pPr>
      <w:r w:rsidRPr="00502BA5">
        <w:rPr>
          <w:color w:val="000000"/>
          <w:sz w:val="28"/>
          <w:szCs w:val="28"/>
        </w:rPr>
        <w:t xml:space="preserve">- </w:t>
      </w:r>
      <w:r w:rsidR="000633C4" w:rsidRPr="00502BA5">
        <w:rPr>
          <w:sz w:val="28"/>
          <w:szCs w:val="28"/>
        </w:rPr>
        <w:t>в</w:t>
      </w:r>
      <w:r w:rsidRPr="00502BA5">
        <w:rPr>
          <w:sz w:val="28"/>
          <w:szCs w:val="28"/>
        </w:rPr>
        <w:t xml:space="preserve"> смотре-конкурсе на лучшее состояние условий и охраны труда</w:t>
      </w:r>
      <w:r w:rsidR="000633C4" w:rsidRPr="00502BA5">
        <w:rPr>
          <w:sz w:val="28"/>
          <w:szCs w:val="28"/>
        </w:rPr>
        <w:t>,</w:t>
      </w:r>
      <w:r w:rsidRPr="00502BA5">
        <w:rPr>
          <w:sz w:val="28"/>
          <w:szCs w:val="28"/>
        </w:rPr>
        <w:t xml:space="preserve"> </w:t>
      </w:r>
      <w:r w:rsidR="000633C4" w:rsidRPr="00502BA5">
        <w:rPr>
          <w:color w:val="000000"/>
          <w:sz w:val="28"/>
          <w:szCs w:val="28"/>
        </w:rPr>
        <w:t>посвященному Всемирному дню охраны труда,</w:t>
      </w:r>
      <w:r w:rsidR="000633C4" w:rsidRPr="00502BA5">
        <w:rPr>
          <w:sz w:val="28"/>
          <w:szCs w:val="28"/>
        </w:rPr>
        <w:t xml:space="preserve"> </w:t>
      </w:r>
      <w:r w:rsidRPr="00502BA5">
        <w:rPr>
          <w:sz w:val="28"/>
          <w:szCs w:val="28"/>
        </w:rPr>
        <w:t>принял</w:t>
      </w:r>
      <w:r w:rsidR="00502BA5" w:rsidRPr="00502BA5">
        <w:rPr>
          <w:sz w:val="28"/>
          <w:szCs w:val="28"/>
        </w:rPr>
        <w:t xml:space="preserve">и участие </w:t>
      </w:r>
      <w:r w:rsidR="00502BA5">
        <w:rPr>
          <w:sz w:val="28"/>
          <w:szCs w:val="28"/>
        </w:rPr>
        <w:br/>
      </w:r>
      <w:r w:rsidR="00502BA5" w:rsidRPr="00502BA5">
        <w:rPr>
          <w:sz w:val="28"/>
          <w:szCs w:val="28"/>
        </w:rPr>
        <w:t>40 организаций города.</w:t>
      </w:r>
      <w:r w:rsidRPr="00502BA5">
        <w:rPr>
          <w:sz w:val="28"/>
          <w:szCs w:val="28"/>
        </w:rPr>
        <w:t xml:space="preserve"> </w:t>
      </w:r>
      <w:r w:rsidR="00502BA5" w:rsidRPr="00502BA5">
        <w:rPr>
          <w:sz w:val="28"/>
          <w:szCs w:val="28"/>
        </w:rPr>
        <w:t>В</w:t>
      </w:r>
      <w:r w:rsidRPr="00502BA5">
        <w:rPr>
          <w:sz w:val="28"/>
          <w:szCs w:val="28"/>
        </w:rPr>
        <w:t xml:space="preserve"> номинации «Лучшая организация по охране труда производственной сферы» </w:t>
      </w:r>
      <w:r w:rsidR="00502BA5" w:rsidRPr="00502BA5">
        <w:rPr>
          <w:sz w:val="28"/>
          <w:szCs w:val="28"/>
        </w:rPr>
        <w:t>из</w:t>
      </w:r>
      <w:r w:rsidRPr="00502BA5">
        <w:rPr>
          <w:sz w:val="28"/>
          <w:szCs w:val="28"/>
        </w:rPr>
        <w:t xml:space="preserve"> 20 ор</w:t>
      </w:r>
      <w:r w:rsidR="00502BA5" w:rsidRPr="00502BA5">
        <w:rPr>
          <w:sz w:val="28"/>
          <w:szCs w:val="28"/>
        </w:rPr>
        <w:t xml:space="preserve">ганизаций победителями </w:t>
      </w:r>
      <w:r w:rsidR="00C8743C">
        <w:rPr>
          <w:sz w:val="28"/>
          <w:szCs w:val="28"/>
        </w:rPr>
        <w:br/>
      </w:r>
      <w:r w:rsidR="00502BA5" w:rsidRPr="00502BA5">
        <w:rPr>
          <w:sz w:val="28"/>
          <w:szCs w:val="28"/>
        </w:rPr>
        <w:t xml:space="preserve">признаны 3 </w:t>
      </w:r>
      <w:r w:rsidR="00C8743C">
        <w:rPr>
          <w:sz w:val="28"/>
          <w:szCs w:val="28"/>
        </w:rPr>
        <w:t>–</w:t>
      </w:r>
      <w:r w:rsidRPr="00502BA5">
        <w:rPr>
          <w:sz w:val="28"/>
          <w:szCs w:val="28"/>
        </w:rPr>
        <w:t xml:space="preserve"> </w:t>
      </w:r>
      <w:r w:rsidR="00C8743C">
        <w:rPr>
          <w:sz w:val="28"/>
          <w:szCs w:val="28"/>
        </w:rPr>
        <w:t>муниципальное унитарное предприятие</w:t>
      </w:r>
      <w:r w:rsidR="00502BA5" w:rsidRPr="00502BA5">
        <w:rPr>
          <w:sz w:val="28"/>
          <w:szCs w:val="28"/>
        </w:rPr>
        <w:t xml:space="preserve"> «Водоканал», </w:t>
      </w:r>
      <w:r w:rsidR="00C8743C">
        <w:rPr>
          <w:sz w:val="28"/>
          <w:szCs w:val="28"/>
        </w:rPr>
        <w:t>федеральное казенное предприятие</w:t>
      </w:r>
      <w:r w:rsidR="00502BA5" w:rsidRPr="00502BA5">
        <w:rPr>
          <w:sz w:val="28"/>
          <w:szCs w:val="28"/>
        </w:rPr>
        <w:t xml:space="preserve"> «Ставропольская биофабрика», </w:t>
      </w:r>
      <w:r w:rsidR="00C8743C">
        <w:rPr>
          <w:sz w:val="28"/>
          <w:szCs w:val="28"/>
        </w:rPr>
        <w:t>общество с ограниченной ответственностью</w:t>
      </w:r>
      <w:r w:rsidR="00502BA5" w:rsidRPr="00502BA5">
        <w:rPr>
          <w:sz w:val="28"/>
          <w:szCs w:val="28"/>
        </w:rPr>
        <w:t xml:space="preserve"> «Ставрополь-Авто». В номинации</w:t>
      </w:r>
      <w:r w:rsidR="00502BA5" w:rsidRPr="00502BA5">
        <w:rPr>
          <w:color w:val="000000"/>
          <w:sz w:val="28"/>
          <w:szCs w:val="28"/>
        </w:rPr>
        <w:t xml:space="preserve"> </w:t>
      </w:r>
      <w:r w:rsidRPr="00502BA5">
        <w:rPr>
          <w:color w:val="000000"/>
          <w:sz w:val="28"/>
          <w:szCs w:val="28"/>
        </w:rPr>
        <w:t>«Лучшее учреждение по охране труда непроизводственной сферы»</w:t>
      </w:r>
      <w:r w:rsidR="00502BA5" w:rsidRPr="00502BA5">
        <w:rPr>
          <w:color w:val="000000"/>
          <w:sz w:val="28"/>
          <w:szCs w:val="28"/>
        </w:rPr>
        <w:t xml:space="preserve"> из </w:t>
      </w:r>
      <w:r w:rsidRPr="00502BA5">
        <w:rPr>
          <w:color w:val="000000"/>
          <w:sz w:val="28"/>
          <w:szCs w:val="28"/>
        </w:rPr>
        <w:t>20 организаций</w:t>
      </w:r>
      <w:r w:rsidR="00502BA5" w:rsidRPr="00502BA5">
        <w:rPr>
          <w:color w:val="000000"/>
          <w:sz w:val="28"/>
          <w:szCs w:val="28"/>
        </w:rPr>
        <w:t xml:space="preserve"> победителями также признаны 3 </w:t>
      </w:r>
      <w:r w:rsidR="00C8743C">
        <w:rPr>
          <w:color w:val="000000"/>
          <w:sz w:val="28"/>
          <w:szCs w:val="28"/>
        </w:rPr>
        <w:t>–</w:t>
      </w:r>
      <w:r w:rsidR="00502BA5" w:rsidRPr="00502BA5">
        <w:rPr>
          <w:color w:val="000000"/>
          <w:sz w:val="28"/>
          <w:szCs w:val="28"/>
        </w:rPr>
        <w:t xml:space="preserve"> </w:t>
      </w:r>
      <w:r w:rsidR="00C8743C">
        <w:rPr>
          <w:color w:val="000000"/>
          <w:sz w:val="28"/>
          <w:szCs w:val="28"/>
        </w:rPr>
        <w:t>Государственное учреждение</w:t>
      </w:r>
      <w:r w:rsidR="00502BA5" w:rsidRPr="00502BA5">
        <w:rPr>
          <w:sz w:val="28"/>
          <w:szCs w:val="28"/>
        </w:rPr>
        <w:t xml:space="preserve">-Управление Пенсионного фонда РФ по городу Ставрополю СК, </w:t>
      </w:r>
      <w:r w:rsidR="00C8743C">
        <w:rPr>
          <w:sz w:val="28"/>
          <w:szCs w:val="28"/>
        </w:rPr>
        <w:t>государственное бюджетное учреждение здравоохранения Ставропольского края</w:t>
      </w:r>
      <w:r w:rsidR="00502BA5" w:rsidRPr="00502BA5">
        <w:rPr>
          <w:sz w:val="28"/>
          <w:szCs w:val="28"/>
        </w:rPr>
        <w:t xml:space="preserve"> «Ставропольский краевой клинический онкологический диспансер», </w:t>
      </w:r>
      <w:r w:rsidR="00C8743C">
        <w:rPr>
          <w:sz w:val="28"/>
          <w:szCs w:val="28"/>
        </w:rPr>
        <w:t>муниципальное бюджетное образовательное учреждение</w:t>
      </w:r>
      <w:r w:rsidR="00502BA5" w:rsidRPr="00502BA5">
        <w:rPr>
          <w:sz w:val="28"/>
          <w:szCs w:val="28"/>
        </w:rPr>
        <w:t xml:space="preserve"> </w:t>
      </w:r>
      <w:r w:rsidR="00C8743C">
        <w:rPr>
          <w:sz w:val="28"/>
          <w:szCs w:val="28"/>
        </w:rPr>
        <w:t>л</w:t>
      </w:r>
      <w:r w:rsidR="00502BA5" w:rsidRPr="00502BA5">
        <w:rPr>
          <w:sz w:val="28"/>
          <w:szCs w:val="28"/>
        </w:rPr>
        <w:t>ицей № 15 г</w:t>
      </w:r>
      <w:r w:rsidR="00C8743C">
        <w:rPr>
          <w:sz w:val="28"/>
          <w:szCs w:val="28"/>
        </w:rPr>
        <w:t>орода</w:t>
      </w:r>
      <w:r w:rsidR="00502BA5" w:rsidRPr="00502BA5">
        <w:rPr>
          <w:sz w:val="28"/>
          <w:szCs w:val="28"/>
        </w:rPr>
        <w:t xml:space="preserve"> Ставрополя;</w:t>
      </w:r>
    </w:p>
    <w:p w:rsidR="007B19FB" w:rsidRPr="004C36EB" w:rsidRDefault="004C36EB" w:rsidP="004C36EB">
      <w:pPr>
        <w:pStyle w:val="aa"/>
        <w:shd w:val="clear" w:color="auto" w:fill="FFFFFF"/>
        <w:spacing w:before="0"/>
        <w:ind w:firstLine="720"/>
        <w:rPr>
          <w:szCs w:val="28"/>
        </w:rPr>
      </w:pPr>
      <w:r w:rsidRPr="004C36EB">
        <w:rPr>
          <w:szCs w:val="28"/>
        </w:rPr>
        <w:lastRenderedPageBreak/>
        <w:t>- в</w:t>
      </w:r>
      <w:r w:rsidR="007B19FB" w:rsidRPr="004C36EB">
        <w:rPr>
          <w:szCs w:val="28"/>
        </w:rPr>
        <w:t xml:space="preserve"> смотре-конкурсе на лучшую организацию коллективно-договорной работы принял</w:t>
      </w:r>
      <w:r w:rsidRPr="004C36EB">
        <w:rPr>
          <w:szCs w:val="28"/>
        </w:rPr>
        <w:t>и участие 18 организаций города.</w:t>
      </w:r>
      <w:r w:rsidR="007B19FB" w:rsidRPr="004C36EB">
        <w:rPr>
          <w:szCs w:val="28"/>
        </w:rPr>
        <w:t xml:space="preserve"> </w:t>
      </w:r>
      <w:r w:rsidRPr="004C36EB">
        <w:rPr>
          <w:szCs w:val="28"/>
        </w:rPr>
        <w:t>В</w:t>
      </w:r>
      <w:r w:rsidR="007B19FB" w:rsidRPr="004C36EB">
        <w:rPr>
          <w:szCs w:val="28"/>
        </w:rPr>
        <w:t xml:space="preserve"> номинации «Среди коммерческих организаций» </w:t>
      </w:r>
      <w:r w:rsidRPr="004C36EB">
        <w:rPr>
          <w:szCs w:val="28"/>
        </w:rPr>
        <w:t>из</w:t>
      </w:r>
      <w:r w:rsidR="007B19FB" w:rsidRPr="004C36EB">
        <w:rPr>
          <w:szCs w:val="28"/>
        </w:rPr>
        <w:t xml:space="preserve"> </w:t>
      </w:r>
      <w:r w:rsidRPr="004C36EB">
        <w:rPr>
          <w:szCs w:val="28"/>
        </w:rPr>
        <w:t xml:space="preserve">6 организаций победителями признаны </w:t>
      </w:r>
      <w:r w:rsidR="00117BC1">
        <w:rPr>
          <w:szCs w:val="28"/>
        </w:rPr>
        <w:t>муниципальное бюджетное дошкольное образовательное учреждение</w:t>
      </w:r>
      <w:r w:rsidRPr="004C36EB">
        <w:rPr>
          <w:szCs w:val="28"/>
        </w:rPr>
        <w:t xml:space="preserve"> детский сад комбинированного вида № 49 «Фея» г</w:t>
      </w:r>
      <w:r w:rsidR="00117BC1">
        <w:rPr>
          <w:szCs w:val="28"/>
        </w:rPr>
        <w:t>орода</w:t>
      </w:r>
      <w:r w:rsidRPr="004C36EB">
        <w:rPr>
          <w:szCs w:val="28"/>
        </w:rPr>
        <w:t xml:space="preserve"> Ставрополя</w:t>
      </w:r>
      <w:r w:rsidRPr="004C36EB">
        <w:rPr>
          <w:bCs/>
          <w:szCs w:val="28"/>
        </w:rPr>
        <w:t xml:space="preserve">, </w:t>
      </w:r>
      <w:r w:rsidR="00117BC1">
        <w:rPr>
          <w:bCs/>
          <w:szCs w:val="28"/>
        </w:rPr>
        <w:t>государственное бюджетное учреждения социального обслуживания</w:t>
      </w:r>
      <w:r w:rsidRPr="004C36EB">
        <w:rPr>
          <w:szCs w:val="28"/>
        </w:rPr>
        <w:t xml:space="preserve"> «Ставропольский реабилитационный центр для детей и подростков с ограниченными возможностями здоровья», </w:t>
      </w:r>
      <w:r w:rsidR="00117BC1">
        <w:rPr>
          <w:szCs w:val="28"/>
        </w:rPr>
        <w:t>государственное бюджетное учреждение здравоохранения Ставропольского края</w:t>
      </w:r>
      <w:r w:rsidRPr="004C36EB">
        <w:rPr>
          <w:szCs w:val="28"/>
        </w:rPr>
        <w:t xml:space="preserve"> «Городской клинический центр общей врачебной практики (семейной медицины)» города Ставрополя.</w:t>
      </w:r>
      <w:r w:rsidR="007B19FB" w:rsidRPr="004C36EB">
        <w:rPr>
          <w:szCs w:val="28"/>
        </w:rPr>
        <w:t xml:space="preserve"> </w:t>
      </w:r>
      <w:r w:rsidRPr="004C36EB">
        <w:rPr>
          <w:szCs w:val="28"/>
        </w:rPr>
        <w:t xml:space="preserve">В номинации </w:t>
      </w:r>
      <w:r w:rsidR="007B19FB" w:rsidRPr="004C36EB">
        <w:rPr>
          <w:color w:val="000000"/>
          <w:szCs w:val="28"/>
        </w:rPr>
        <w:t>«</w:t>
      </w:r>
      <w:r w:rsidR="007B19FB" w:rsidRPr="004C36EB">
        <w:rPr>
          <w:szCs w:val="28"/>
        </w:rPr>
        <w:t>Среди некоммерческих организаций</w:t>
      </w:r>
      <w:r w:rsidR="007B19FB" w:rsidRPr="004C36EB">
        <w:rPr>
          <w:color w:val="000000"/>
          <w:szCs w:val="28"/>
        </w:rPr>
        <w:t>»</w:t>
      </w:r>
      <w:r w:rsidRPr="004C36EB">
        <w:rPr>
          <w:color w:val="000000"/>
          <w:szCs w:val="28"/>
        </w:rPr>
        <w:t xml:space="preserve"> </w:t>
      </w:r>
      <w:r w:rsidR="00117BC1">
        <w:rPr>
          <w:color w:val="000000"/>
          <w:szCs w:val="28"/>
        </w:rPr>
        <w:br/>
      </w:r>
      <w:r w:rsidRPr="004C36EB">
        <w:rPr>
          <w:color w:val="000000"/>
          <w:szCs w:val="28"/>
        </w:rPr>
        <w:t>из</w:t>
      </w:r>
      <w:r w:rsidR="007B19FB" w:rsidRPr="004C36EB">
        <w:rPr>
          <w:color w:val="000000"/>
          <w:szCs w:val="28"/>
        </w:rPr>
        <w:t xml:space="preserve"> 12 организаций</w:t>
      </w:r>
      <w:r w:rsidRPr="004C36EB">
        <w:rPr>
          <w:color w:val="000000"/>
          <w:szCs w:val="28"/>
        </w:rPr>
        <w:t xml:space="preserve"> победителями признаны </w:t>
      </w:r>
      <w:r w:rsidR="00117BC1">
        <w:rPr>
          <w:color w:val="000000"/>
          <w:szCs w:val="28"/>
        </w:rPr>
        <w:t>общество с ограниченной ответственностью</w:t>
      </w:r>
      <w:r w:rsidR="007B19FB" w:rsidRPr="004C36EB">
        <w:rPr>
          <w:szCs w:val="28"/>
        </w:rPr>
        <w:t xml:space="preserve"> «Газпром трансгаз Ставрополь»</w:t>
      </w:r>
      <w:r w:rsidRPr="004C36EB">
        <w:rPr>
          <w:bCs/>
          <w:szCs w:val="28"/>
        </w:rPr>
        <w:t xml:space="preserve">, </w:t>
      </w:r>
      <w:r w:rsidR="00117BC1">
        <w:rPr>
          <w:bCs/>
          <w:szCs w:val="28"/>
        </w:rPr>
        <w:t xml:space="preserve">федеральное бюджетное учреждение </w:t>
      </w:r>
      <w:r w:rsidR="007B19FB" w:rsidRPr="004C36EB">
        <w:rPr>
          <w:szCs w:val="28"/>
        </w:rPr>
        <w:t>«Ставропольский ЦСМ»</w:t>
      </w:r>
      <w:r w:rsidRPr="004C36EB">
        <w:rPr>
          <w:bCs/>
          <w:szCs w:val="28"/>
        </w:rPr>
        <w:t>,</w:t>
      </w:r>
      <w:r w:rsidR="00117BC1">
        <w:rPr>
          <w:bCs/>
          <w:szCs w:val="28"/>
        </w:rPr>
        <w:t xml:space="preserve"> открытое акционерное общество</w:t>
      </w:r>
      <w:r>
        <w:rPr>
          <w:szCs w:val="28"/>
        </w:rPr>
        <w:t xml:space="preserve"> «Теплосеть»;</w:t>
      </w:r>
    </w:p>
    <w:p w:rsidR="007B19FB" w:rsidRPr="005C490C" w:rsidRDefault="007B19FB" w:rsidP="005C490C">
      <w:pPr>
        <w:pStyle w:val="WW-"/>
        <w:shd w:val="clear" w:color="auto" w:fill="FFFFFF"/>
        <w:suppressAutoHyphens w:val="0"/>
        <w:spacing w:line="240" w:lineRule="auto"/>
        <w:ind w:firstLine="720"/>
        <w:jc w:val="both"/>
        <w:rPr>
          <w:rFonts w:cs="Times New Roman"/>
          <w:color w:val="000000"/>
          <w:sz w:val="28"/>
          <w:szCs w:val="28"/>
        </w:rPr>
      </w:pPr>
      <w:r w:rsidRPr="004C36EB">
        <w:rPr>
          <w:rFonts w:cs="Times New Roman"/>
          <w:color w:val="000000"/>
          <w:sz w:val="28"/>
          <w:szCs w:val="28"/>
        </w:rPr>
        <w:t xml:space="preserve">- </w:t>
      </w:r>
      <w:r w:rsidR="00417E12">
        <w:rPr>
          <w:rFonts w:cs="Times New Roman"/>
          <w:color w:val="000000"/>
          <w:sz w:val="28"/>
          <w:szCs w:val="28"/>
        </w:rPr>
        <w:t>р</w:t>
      </w:r>
      <w:r w:rsidRPr="004C36EB">
        <w:rPr>
          <w:rFonts w:cs="Times New Roman"/>
          <w:sz w:val="28"/>
          <w:szCs w:val="28"/>
        </w:rPr>
        <w:t xml:space="preserve">азработан план мероприятий и акций, </w:t>
      </w:r>
      <w:r w:rsidR="004C36EB" w:rsidRPr="004C36EB">
        <w:rPr>
          <w:rFonts w:cs="Times New Roman"/>
          <w:color w:val="000000"/>
          <w:sz w:val="28"/>
          <w:szCs w:val="28"/>
        </w:rPr>
        <w:t>посвященных</w:t>
      </w:r>
      <w:r w:rsidR="004C36EB">
        <w:rPr>
          <w:rFonts w:cs="Times New Roman"/>
          <w:color w:val="000000"/>
          <w:sz w:val="28"/>
          <w:szCs w:val="28"/>
        </w:rPr>
        <w:t xml:space="preserve"> празднованию 70-</w:t>
      </w:r>
      <w:r w:rsidRPr="005C490C">
        <w:rPr>
          <w:rFonts w:cs="Times New Roman"/>
          <w:color w:val="000000"/>
          <w:sz w:val="28"/>
          <w:szCs w:val="28"/>
        </w:rPr>
        <w:t>летия дня Победы советского народа в Великой Отечественной войне 1941-1945 годов, в который включены акции «Полотно Победы», «Фото-салон», «Звонок однополчанину»</w:t>
      </w:r>
      <w:r w:rsidR="004C36EB">
        <w:rPr>
          <w:rFonts w:cs="Times New Roman"/>
          <w:color w:val="000000"/>
          <w:sz w:val="28"/>
          <w:szCs w:val="28"/>
        </w:rPr>
        <w:t>;</w:t>
      </w:r>
    </w:p>
    <w:p w:rsidR="007B19FB" w:rsidRPr="005C490C" w:rsidRDefault="007B19FB" w:rsidP="005C490C">
      <w:pPr>
        <w:pStyle w:val="WW-"/>
        <w:shd w:val="clear" w:color="auto" w:fill="FFFFFF"/>
        <w:suppressAutoHyphens w:val="0"/>
        <w:spacing w:line="240" w:lineRule="auto"/>
        <w:ind w:firstLine="720"/>
        <w:jc w:val="both"/>
        <w:rPr>
          <w:rFonts w:cs="Times New Roman"/>
          <w:color w:val="000000"/>
          <w:sz w:val="28"/>
          <w:szCs w:val="28"/>
        </w:rPr>
      </w:pPr>
      <w:r w:rsidRPr="005C490C">
        <w:rPr>
          <w:rFonts w:cs="Times New Roman"/>
          <w:color w:val="000000"/>
          <w:sz w:val="28"/>
          <w:szCs w:val="28"/>
        </w:rPr>
        <w:t xml:space="preserve">- </w:t>
      </w:r>
      <w:r w:rsidR="00502BA5">
        <w:rPr>
          <w:rFonts w:cs="Times New Roman"/>
          <w:color w:val="000000"/>
          <w:sz w:val="28"/>
          <w:szCs w:val="28"/>
        </w:rPr>
        <w:t xml:space="preserve">с юбилейными датами (90-летие, 95-летие и 100-летие) </w:t>
      </w:r>
      <w:r w:rsidRPr="005C490C">
        <w:rPr>
          <w:rFonts w:cs="Times New Roman"/>
          <w:color w:val="000000"/>
          <w:sz w:val="28"/>
          <w:szCs w:val="28"/>
          <w:shd w:val="clear" w:color="auto" w:fill="FFFFFF"/>
        </w:rPr>
        <w:t>поз</w:t>
      </w:r>
      <w:r w:rsidR="00502BA5">
        <w:rPr>
          <w:rFonts w:cs="Times New Roman"/>
          <w:color w:val="000000"/>
          <w:sz w:val="28"/>
          <w:szCs w:val="28"/>
          <w:shd w:val="clear" w:color="auto" w:fill="FFFFFF"/>
        </w:rPr>
        <w:t>дравлено 345 юбиляров.</w:t>
      </w:r>
    </w:p>
    <w:p w:rsidR="00BA1649" w:rsidRPr="00AA4E9B" w:rsidRDefault="00BA1649" w:rsidP="00AA4E9B">
      <w:pPr>
        <w:pStyle w:val="WW-"/>
        <w:shd w:val="clear" w:color="auto" w:fill="FFFFFF"/>
        <w:suppressAutoHyphens w:val="0"/>
        <w:spacing w:line="240" w:lineRule="auto"/>
        <w:jc w:val="both"/>
        <w:rPr>
          <w:color w:val="000000"/>
          <w:sz w:val="28"/>
          <w:szCs w:val="28"/>
          <w:shd w:val="clear" w:color="auto" w:fill="FFFFFF"/>
          <w:lang w:eastAsia="hi-IN" w:bidi="hi-IN"/>
        </w:rPr>
      </w:pPr>
    </w:p>
    <w:p w:rsidR="00CD698A" w:rsidRDefault="00124CC0" w:rsidP="00AA4E9B">
      <w:pPr>
        <w:jc w:val="center"/>
        <w:rPr>
          <w:sz w:val="28"/>
          <w:szCs w:val="28"/>
        </w:rPr>
      </w:pPr>
      <w:r w:rsidRPr="00CD698A">
        <w:rPr>
          <w:sz w:val="28"/>
          <w:szCs w:val="28"/>
        </w:rPr>
        <w:t xml:space="preserve">10. </w:t>
      </w:r>
      <w:r w:rsidR="005D47EE" w:rsidRPr="00CD698A">
        <w:rPr>
          <w:sz w:val="28"/>
          <w:szCs w:val="28"/>
        </w:rPr>
        <w:t>Муниципальная</w:t>
      </w:r>
      <w:r w:rsidR="00360FF3" w:rsidRPr="00CD698A">
        <w:rPr>
          <w:sz w:val="28"/>
          <w:szCs w:val="28"/>
        </w:rPr>
        <w:t xml:space="preserve"> программа </w:t>
      </w:r>
      <w:r w:rsidR="005D47EE" w:rsidRPr="00CD698A">
        <w:rPr>
          <w:bCs/>
          <w:sz w:val="28"/>
          <w:szCs w:val="28"/>
        </w:rPr>
        <w:t>«</w:t>
      </w:r>
      <w:r w:rsidR="005D47EE" w:rsidRPr="00CD698A">
        <w:rPr>
          <w:sz w:val="28"/>
          <w:szCs w:val="28"/>
        </w:rPr>
        <w:t xml:space="preserve">Развитие образования </w:t>
      </w:r>
    </w:p>
    <w:p w:rsidR="005D47EE" w:rsidRPr="00CD698A" w:rsidRDefault="005D47EE" w:rsidP="00AA4E9B">
      <w:pPr>
        <w:jc w:val="center"/>
        <w:rPr>
          <w:sz w:val="28"/>
          <w:szCs w:val="28"/>
          <w:u w:val="single"/>
        </w:rPr>
      </w:pPr>
      <w:r w:rsidRPr="00CD698A">
        <w:rPr>
          <w:sz w:val="28"/>
          <w:szCs w:val="28"/>
        </w:rPr>
        <w:t>в городе Ставрополе на 2014 – 2017 годы</w:t>
      </w:r>
      <w:r w:rsidRPr="00CD698A">
        <w:rPr>
          <w:bCs/>
          <w:sz w:val="28"/>
          <w:szCs w:val="28"/>
        </w:rPr>
        <w:t xml:space="preserve">» </w:t>
      </w:r>
    </w:p>
    <w:p w:rsidR="00360FF3" w:rsidRPr="00360FF3" w:rsidRDefault="005D47EE" w:rsidP="00AA4E9B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bCs/>
          <w:color w:val="00B050"/>
          <w:sz w:val="28"/>
          <w:szCs w:val="28"/>
        </w:rPr>
        <w:t xml:space="preserve"> </w:t>
      </w:r>
    </w:p>
    <w:p w:rsidR="00124CC0" w:rsidRDefault="00124CC0" w:rsidP="00AA4E9B">
      <w:pPr>
        <w:ind w:firstLine="709"/>
        <w:jc w:val="both"/>
        <w:rPr>
          <w:sz w:val="28"/>
          <w:szCs w:val="28"/>
        </w:rPr>
      </w:pPr>
      <w:r w:rsidRPr="00156B59">
        <w:rPr>
          <w:sz w:val="28"/>
          <w:szCs w:val="28"/>
        </w:rPr>
        <w:t xml:space="preserve">Ответственный исполнитель </w:t>
      </w:r>
      <w:r>
        <w:rPr>
          <w:sz w:val="28"/>
          <w:szCs w:val="28"/>
        </w:rPr>
        <w:t>–</w:t>
      </w:r>
      <w:r w:rsidRPr="009015F7">
        <w:rPr>
          <w:sz w:val="28"/>
          <w:szCs w:val="28"/>
        </w:rPr>
        <w:t xml:space="preserve"> </w:t>
      </w:r>
      <w:r w:rsidRPr="006C7CBD">
        <w:rPr>
          <w:sz w:val="28"/>
          <w:szCs w:val="28"/>
        </w:rPr>
        <w:t>к</w:t>
      </w:r>
      <w:r>
        <w:rPr>
          <w:sz w:val="28"/>
          <w:szCs w:val="28"/>
        </w:rPr>
        <w:t xml:space="preserve">омитет образования </w:t>
      </w:r>
      <w:r w:rsidRPr="006C7CBD">
        <w:rPr>
          <w:sz w:val="28"/>
          <w:szCs w:val="28"/>
        </w:rPr>
        <w:t>администрации города Ставрополя.</w:t>
      </w:r>
    </w:p>
    <w:p w:rsidR="00124CC0" w:rsidRDefault="00124CC0" w:rsidP="00AA4E9B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М</w:t>
      </w:r>
      <w:r w:rsidRPr="00156B59">
        <w:rPr>
          <w:sz w:val="28"/>
          <w:szCs w:val="28"/>
        </w:rPr>
        <w:t>униципальная</w:t>
      </w:r>
      <w:r w:rsidRPr="00156B59">
        <w:rPr>
          <w:bCs/>
          <w:sz w:val="28"/>
          <w:szCs w:val="28"/>
        </w:rPr>
        <w:t xml:space="preserve"> программа </w:t>
      </w:r>
      <w:r w:rsidRPr="006C7CBD">
        <w:rPr>
          <w:bCs/>
          <w:sz w:val="28"/>
          <w:szCs w:val="28"/>
        </w:rPr>
        <w:t>«</w:t>
      </w:r>
      <w:r w:rsidR="00CD698A">
        <w:rPr>
          <w:sz w:val="28"/>
          <w:szCs w:val="28"/>
        </w:rPr>
        <w:t>Развитие образования в</w:t>
      </w:r>
      <w:r w:rsidR="009E3D91">
        <w:rPr>
          <w:sz w:val="28"/>
          <w:szCs w:val="28"/>
        </w:rPr>
        <w:t xml:space="preserve"> город</w:t>
      </w:r>
      <w:r w:rsidR="00CD698A">
        <w:rPr>
          <w:sz w:val="28"/>
          <w:szCs w:val="28"/>
        </w:rPr>
        <w:t>е</w:t>
      </w:r>
      <w:r w:rsidR="009E3D91">
        <w:rPr>
          <w:sz w:val="28"/>
          <w:szCs w:val="28"/>
        </w:rPr>
        <w:t xml:space="preserve"> Ставропол</w:t>
      </w:r>
      <w:r w:rsidR="00CD698A">
        <w:rPr>
          <w:sz w:val="28"/>
          <w:szCs w:val="28"/>
        </w:rPr>
        <w:t>е</w:t>
      </w:r>
      <w:r w:rsidR="009E3D91">
        <w:rPr>
          <w:sz w:val="28"/>
          <w:szCs w:val="28"/>
        </w:rPr>
        <w:t xml:space="preserve"> на 2014 – </w:t>
      </w:r>
      <w:r w:rsidRPr="006C7CBD">
        <w:rPr>
          <w:sz w:val="28"/>
          <w:szCs w:val="28"/>
        </w:rPr>
        <w:t>2017 годы</w:t>
      </w:r>
      <w:r w:rsidRPr="006C7CBD">
        <w:rPr>
          <w:bCs/>
          <w:sz w:val="28"/>
          <w:szCs w:val="28"/>
        </w:rPr>
        <w:t>»</w:t>
      </w:r>
      <w:r w:rsidR="00CD698A">
        <w:rPr>
          <w:bCs/>
          <w:sz w:val="28"/>
          <w:szCs w:val="28"/>
        </w:rPr>
        <w:t>,</w:t>
      </w:r>
      <w:r w:rsidRPr="006C7CBD">
        <w:rPr>
          <w:bCs/>
          <w:sz w:val="28"/>
          <w:szCs w:val="28"/>
        </w:rPr>
        <w:t xml:space="preserve"> утвержде</w:t>
      </w:r>
      <w:r w:rsidR="00CD698A">
        <w:rPr>
          <w:bCs/>
          <w:sz w:val="28"/>
          <w:szCs w:val="28"/>
        </w:rPr>
        <w:t>н</w:t>
      </w:r>
      <w:r w:rsidRPr="006C7CBD">
        <w:rPr>
          <w:bCs/>
          <w:sz w:val="28"/>
          <w:szCs w:val="28"/>
        </w:rPr>
        <w:t>на</w:t>
      </w:r>
      <w:r w:rsidR="00CD698A">
        <w:rPr>
          <w:bCs/>
          <w:sz w:val="28"/>
          <w:szCs w:val="28"/>
        </w:rPr>
        <w:t>я</w:t>
      </w:r>
      <w:r w:rsidRPr="006C7CBD">
        <w:rPr>
          <w:bCs/>
          <w:sz w:val="28"/>
          <w:szCs w:val="28"/>
        </w:rPr>
        <w:t xml:space="preserve"> постановлением администрации города Ставрополя от </w:t>
      </w:r>
      <w:r w:rsidRPr="00124CC0">
        <w:rPr>
          <w:bCs/>
          <w:sz w:val="28"/>
          <w:szCs w:val="28"/>
        </w:rPr>
        <w:t>31.10.2013 г. № 3828.</w:t>
      </w:r>
      <w:r w:rsidR="009E3D91">
        <w:rPr>
          <w:bCs/>
          <w:sz w:val="28"/>
          <w:szCs w:val="28"/>
        </w:rPr>
        <w:t xml:space="preserve"> Включает </w:t>
      </w:r>
      <w:r w:rsidR="00CD698A">
        <w:rPr>
          <w:bCs/>
          <w:sz w:val="28"/>
          <w:szCs w:val="28"/>
        </w:rPr>
        <w:br/>
      </w:r>
      <w:r w:rsidR="009E3D91">
        <w:rPr>
          <w:bCs/>
          <w:sz w:val="28"/>
          <w:szCs w:val="28"/>
        </w:rPr>
        <w:t xml:space="preserve">4 </w:t>
      </w:r>
      <w:r w:rsidRPr="00156B59">
        <w:rPr>
          <w:bCs/>
          <w:sz w:val="28"/>
          <w:szCs w:val="28"/>
        </w:rPr>
        <w:t>подпрограммы:</w:t>
      </w:r>
    </w:p>
    <w:p w:rsidR="009E3D91" w:rsidRPr="003673FD" w:rsidRDefault="009E3D91" w:rsidP="009E3D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673FD">
        <w:rPr>
          <w:sz w:val="28"/>
          <w:szCs w:val="28"/>
        </w:rPr>
        <w:t xml:space="preserve">Организация дошкольного, школьного и дополнительного </w:t>
      </w:r>
      <w:r>
        <w:rPr>
          <w:sz w:val="28"/>
          <w:szCs w:val="28"/>
        </w:rPr>
        <w:t>образования на 2014 – 2017 годы»</w:t>
      </w:r>
      <w:r w:rsidRPr="003673FD">
        <w:rPr>
          <w:sz w:val="28"/>
          <w:szCs w:val="28"/>
        </w:rPr>
        <w:t>;</w:t>
      </w:r>
    </w:p>
    <w:p w:rsidR="009E3D91" w:rsidRPr="003673FD" w:rsidRDefault="009E3D91" w:rsidP="009E3D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673FD">
        <w:rPr>
          <w:sz w:val="28"/>
          <w:szCs w:val="28"/>
        </w:rPr>
        <w:t>Организация мероприятий с обучающимися и воспитанниками образовательных учреждени</w:t>
      </w:r>
      <w:r>
        <w:rPr>
          <w:sz w:val="28"/>
          <w:szCs w:val="28"/>
        </w:rPr>
        <w:t>й города Ставрополя на 2014 год»</w:t>
      </w:r>
      <w:r w:rsidRPr="003673FD">
        <w:rPr>
          <w:sz w:val="28"/>
          <w:szCs w:val="28"/>
        </w:rPr>
        <w:t>;</w:t>
      </w:r>
    </w:p>
    <w:p w:rsidR="009E3D91" w:rsidRPr="003673FD" w:rsidRDefault="009E3D91" w:rsidP="009E3D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673FD">
        <w:rPr>
          <w:sz w:val="28"/>
          <w:szCs w:val="28"/>
        </w:rPr>
        <w:t>Совершенствован</w:t>
      </w:r>
      <w:r>
        <w:rPr>
          <w:sz w:val="28"/>
          <w:szCs w:val="28"/>
        </w:rPr>
        <w:t xml:space="preserve">ие материально-технической базы </w:t>
      </w:r>
      <w:r w:rsidRPr="003673FD">
        <w:rPr>
          <w:sz w:val="28"/>
          <w:szCs w:val="28"/>
        </w:rPr>
        <w:t xml:space="preserve">образовательных учреждений и внедрение инновационных форм образования </w:t>
      </w:r>
      <w:r>
        <w:rPr>
          <w:sz w:val="28"/>
          <w:szCs w:val="28"/>
        </w:rPr>
        <w:t>в городе Ставрополе на 2014 год»</w:t>
      </w:r>
      <w:r w:rsidRPr="003673FD">
        <w:rPr>
          <w:sz w:val="28"/>
          <w:szCs w:val="28"/>
        </w:rPr>
        <w:t>;</w:t>
      </w:r>
    </w:p>
    <w:p w:rsidR="009E3D91" w:rsidRPr="006C7CBD" w:rsidRDefault="009E3D91" w:rsidP="009E3D91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«</w:t>
      </w:r>
      <w:r w:rsidRPr="003673FD">
        <w:rPr>
          <w:sz w:val="28"/>
          <w:szCs w:val="28"/>
        </w:rPr>
        <w:t xml:space="preserve">Расширение и усовершенствование сети муниципальных дошкольных и общеобразовательных учреждений на 2014 </w:t>
      </w:r>
      <w:r>
        <w:rPr>
          <w:sz w:val="28"/>
          <w:szCs w:val="28"/>
        </w:rPr>
        <w:t>– 2017 годы».</w:t>
      </w:r>
    </w:p>
    <w:p w:rsidR="00ED4D6C" w:rsidRPr="00195617" w:rsidRDefault="00ED4D6C" w:rsidP="00ED4D6C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195617">
        <w:rPr>
          <w:bCs/>
          <w:sz w:val="28"/>
          <w:szCs w:val="28"/>
        </w:rPr>
        <w:t>Общий объем финансирования на весь период реализац</w:t>
      </w:r>
      <w:r>
        <w:rPr>
          <w:bCs/>
          <w:sz w:val="28"/>
          <w:szCs w:val="28"/>
        </w:rPr>
        <w:t xml:space="preserve">ии </w:t>
      </w:r>
      <w:r w:rsidR="00CD698A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рограммы составляет 13 339 373,91</w:t>
      </w:r>
      <w:r w:rsidRPr="00195617">
        <w:rPr>
          <w:bCs/>
          <w:sz w:val="28"/>
          <w:szCs w:val="28"/>
        </w:rPr>
        <w:t xml:space="preserve"> тыс. </w:t>
      </w:r>
      <w:r w:rsidR="00CD698A">
        <w:rPr>
          <w:bCs/>
          <w:sz w:val="28"/>
          <w:szCs w:val="28"/>
        </w:rPr>
        <w:t>рублей. Реализация мероприятий П</w:t>
      </w:r>
      <w:r w:rsidRPr="00195617">
        <w:rPr>
          <w:bCs/>
          <w:sz w:val="28"/>
          <w:szCs w:val="28"/>
        </w:rPr>
        <w:t>рограммы обеспечивается за счет средств</w:t>
      </w:r>
      <w:r>
        <w:rPr>
          <w:bCs/>
          <w:sz w:val="28"/>
          <w:szCs w:val="28"/>
        </w:rPr>
        <w:t>:</w:t>
      </w:r>
      <w:r w:rsidRPr="0019561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краевого бюджета (55,27</w:t>
      </w:r>
      <w:r w:rsidR="00CD698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%), бюджета города Ставрополя (42,39</w:t>
      </w:r>
      <w:r w:rsidR="00CD698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%), федерального бюджета (2,34</w:t>
      </w:r>
      <w:r w:rsidR="00CD698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%).</w:t>
      </w:r>
    </w:p>
    <w:p w:rsidR="00ED4D6C" w:rsidRPr="00195617" w:rsidRDefault="00ED4D6C" w:rsidP="00ED4D6C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195617">
        <w:rPr>
          <w:bCs/>
          <w:sz w:val="28"/>
          <w:szCs w:val="28"/>
        </w:rPr>
        <w:lastRenderedPageBreak/>
        <w:t xml:space="preserve">Объем финансирования на 2014 год </w:t>
      </w:r>
      <w:r>
        <w:rPr>
          <w:bCs/>
          <w:sz w:val="28"/>
          <w:szCs w:val="28"/>
        </w:rPr>
        <w:t xml:space="preserve">составил 3 509 919,74 тыс. рублей, в том числе за счет средств бюджета города Ставрополя – </w:t>
      </w:r>
      <w:r>
        <w:rPr>
          <w:bCs/>
          <w:sz w:val="28"/>
          <w:szCs w:val="28"/>
        </w:rPr>
        <w:br/>
        <w:t xml:space="preserve">1 401 974,47 тыс. рублей. </w:t>
      </w:r>
      <w:r w:rsidRPr="00195617">
        <w:rPr>
          <w:bCs/>
          <w:sz w:val="28"/>
          <w:szCs w:val="28"/>
        </w:rPr>
        <w:t>Уровень освоения финансовых средств, выделенных на реализацию меропри</w:t>
      </w:r>
      <w:r>
        <w:rPr>
          <w:bCs/>
          <w:sz w:val="28"/>
          <w:szCs w:val="28"/>
        </w:rPr>
        <w:t xml:space="preserve">ятий </w:t>
      </w:r>
      <w:r w:rsidR="00CD698A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рограммы за 2014 год – 88,4</w:t>
      </w:r>
      <w:r w:rsidR="00CD698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%, </w:t>
      </w:r>
      <w:r w:rsidR="00CD698A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>в том числе средств бюджета города Ставрополя - 97,2</w:t>
      </w:r>
      <w:r w:rsidR="00CD698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%.</w:t>
      </w:r>
    </w:p>
    <w:p w:rsidR="00ED4D6C" w:rsidRPr="00CD698A" w:rsidRDefault="00ED4D6C" w:rsidP="00ED4D6C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CD698A">
        <w:rPr>
          <w:bCs/>
          <w:sz w:val="28"/>
          <w:szCs w:val="28"/>
        </w:rPr>
        <w:t>Результаты выполнения мероприятий программы.</w:t>
      </w:r>
    </w:p>
    <w:p w:rsidR="00B110C6" w:rsidRPr="00CD698A" w:rsidRDefault="00B110C6" w:rsidP="00B110C6">
      <w:pPr>
        <w:tabs>
          <w:tab w:val="left" w:pos="3855"/>
        </w:tabs>
        <w:ind w:firstLine="709"/>
        <w:jc w:val="both"/>
        <w:rPr>
          <w:sz w:val="28"/>
          <w:szCs w:val="28"/>
        </w:rPr>
      </w:pPr>
      <w:r w:rsidRPr="00CD698A">
        <w:rPr>
          <w:sz w:val="28"/>
          <w:szCs w:val="28"/>
        </w:rPr>
        <w:t>Подпрограмма «Организация дошкольного, школьного и дополнительного образования на 2014-2017 годы»</w:t>
      </w:r>
      <w:r w:rsidR="00ED4D6C" w:rsidRPr="00CD698A">
        <w:rPr>
          <w:sz w:val="28"/>
          <w:szCs w:val="28"/>
        </w:rPr>
        <w:t>:</w:t>
      </w:r>
    </w:p>
    <w:p w:rsidR="00B110C6" w:rsidRPr="00D637FD" w:rsidRDefault="008121F6" w:rsidP="00D637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рамках реализации</w:t>
      </w:r>
      <w:r w:rsidR="00B110C6" w:rsidRPr="00D637FD">
        <w:rPr>
          <w:sz w:val="28"/>
          <w:szCs w:val="28"/>
        </w:rPr>
        <w:t xml:space="preserve"> образовательных программ дошкольного, школьного и дополнительного образования</w:t>
      </w:r>
      <w:r>
        <w:rPr>
          <w:sz w:val="28"/>
          <w:szCs w:val="28"/>
        </w:rPr>
        <w:t xml:space="preserve"> н</w:t>
      </w:r>
      <w:r w:rsidR="00B110C6" w:rsidRPr="00D637FD">
        <w:rPr>
          <w:sz w:val="28"/>
          <w:szCs w:val="28"/>
        </w:rPr>
        <w:t xml:space="preserve">а выполнение мероприятий </w:t>
      </w:r>
      <w:r>
        <w:rPr>
          <w:sz w:val="28"/>
          <w:szCs w:val="28"/>
        </w:rPr>
        <w:t xml:space="preserve">из бюджета города Ставрополя </w:t>
      </w:r>
      <w:r w:rsidR="00B110C6" w:rsidRPr="00D637FD">
        <w:rPr>
          <w:sz w:val="28"/>
          <w:szCs w:val="28"/>
        </w:rPr>
        <w:t>в соответствии с бюджетной росписью расходов было выделено 1 020 021,43 тыс. рублей. Расходы сос</w:t>
      </w:r>
      <w:r>
        <w:rPr>
          <w:sz w:val="28"/>
          <w:szCs w:val="28"/>
        </w:rPr>
        <w:t xml:space="preserve">тавили 1 019 269,62 тыс. рублей, в том числе </w:t>
      </w:r>
      <w:r w:rsidR="00B110C6" w:rsidRPr="00D637FD">
        <w:rPr>
          <w:sz w:val="28"/>
          <w:szCs w:val="28"/>
        </w:rPr>
        <w:t>по выплате заработной платы и начислений на заработную плату, налоговые выплаты на землю, имущество, коммунальные услуги, услуги связи, выплаты пособия на ребенка до трех лет и пр.</w:t>
      </w:r>
      <w:r w:rsidR="000F68AB">
        <w:rPr>
          <w:sz w:val="28"/>
          <w:szCs w:val="28"/>
        </w:rPr>
        <w:t>;</w:t>
      </w:r>
    </w:p>
    <w:p w:rsidR="009E3D91" w:rsidRPr="008121F6" w:rsidRDefault="008121F6" w:rsidP="00D637FD">
      <w:pPr>
        <w:tabs>
          <w:tab w:val="left" w:pos="38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B110C6" w:rsidRPr="00D637FD">
        <w:rPr>
          <w:sz w:val="28"/>
          <w:szCs w:val="28"/>
        </w:rPr>
        <w:t>ыплата компенсации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</w:t>
      </w:r>
      <w:r>
        <w:rPr>
          <w:sz w:val="28"/>
          <w:szCs w:val="28"/>
        </w:rPr>
        <w:t xml:space="preserve"> осуществлялась </w:t>
      </w:r>
      <w:r w:rsidR="00A720B4" w:rsidRPr="00D637FD">
        <w:rPr>
          <w:sz w:val="28"/>
          <w:szCs w:val="28"/>
        </w:rPr>
        <w:t>в объеме выделенных средств, в рамках  реализаци</w:t>
      </w:r>
      <w:r>
        <w:rPr>
          <w:sz w:val="28"/>
          <w:szCs w:val="28"/>
        </w:rPr>
        <w:t>и</w:t>
      </w:r>
      <w:r w:rsidR="00A720B4" w:rsidRPr="00D637FD">
        <w:rPr>
          <w:sz w:val="28"/>
          <w:szCs w:val="28"/>
        </w:rPr>
        <w:t xml:space="preserve"> Закона Ставропольского края от 10 июля </w:t>
      </w:r>
      <w:smartTag w:uri="urn:schemas-microsoft-com:office:smarttags" w:element="metricconverter">
        <w:smartTagPr>
          <w:attr w:name="ProductID" w:val="2007 г"/>
        </w:smartTagPr>
        <w:r w:rsidR="00A720B4" w:rsidRPr="00D637FD">
          <w:rPr>
            <w:sz w:val="28"/>
            <w:szCs w:val="28"/>
          </w:rPr>
          <w:t>2007 г</w:t>
        </w:r>
      </w:smartTag>
      <w:r w:rsidR="00A720B4" w:rsidRPr="00D637FD">
        <w:rPr>
          <w:sz w:val="28"/>
          <w:szCs w:val="28"/>
        </w:rPr>
        <w:t xml:space="preserve">. № 35-кз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</w:t>
      </w:r>
      <w:r w:rsidR="00A720B4" w:rsidRPr="008121F6">
        <w:rPr>
          <w:sz w:val="28"/>
          <w:szCs w:val="28"/>
        </w:rPr>
        <w:t>Ставропольского края по выплате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организациях»</w:t>
      </w:r>
      <w:r w:rsidRPr="008121F6">
        <w:rPr>
          <w:sz w:val="28"/>
          <w:szCs w:val="28"/>
        </w:rPr>
        <w:t>;</w:t>
      </w:r>
    </w:p>
    <w:p w:rsidR="00A720B4" w:rsidRPr="008121F6" w:rsidRDefault="008121F6" w:rsidP="008121F6">
      <w:pPr>
        <w:tabs>
          <w:tab w:val="left" w:pos="3855"/>
        </w:tabs>
        <w:ind w:firstLine="709"/>
        <w:jc w:val="both"/>
        <w:rPr>
          <w:sz w:val="28"/>
          <w:szCs w:val="28"/>
        </w:rPr>
      </w:pPr>
      <w:r w:rsidRPr="008121F6">
        <w:rPr>
          <w:sz w:val="28"/>
          <w:szCs w:val="28"/>
        </w:rPr>
        <w:t>- в</w:t>
      </w:r>
      <w:r w:rsidR="00A720B4" w:rsidRPr="008121F6">
        <w:rPr>
          <w:sz w:val="28"/>
          <w:szCs w:val="28"/>
        </w:rPr>
        <w:t xml:space="preserve"> полном объеме произведе</w:t>
      </w:r>
      <w:r w:rsidRPr="008121F6">
        <w:rPr>
          <w:sz w:val="28"/>
          <w:szCs w:val="28"/>
        </w:rPr>
        <w:t xml:space="preserve">ны выплаты </w:t>
      </w:r>
      <w:r w:rsidR="00A720B4" w:rsidRPr="008121F6">
        <w:rPr>
          <w:sz w:val="28"/>
          <w:szCs w:val="28"/>
        </w:rPr>
        <w:t>опекунам на содержание ребенк</w:t>
      </w:r>
      <w:r w:rsidRPr="008121F6">
        <w:rPr>
          <w:sz w:val="28"/>
          <w:szCs w:val="28"/>
        </w:rPr>
        <w:t xml:space="preserve">а, </w:t>
      </w:r>
      <w:r w:rsidR="00A720B4" w:rsidRPr="008121F6">
        <w:rPr>
          <w:sz w:val="28"/>
          <w:szCs w:val="28"/>
        </w:rPr>
        <w:t>на обеспечение бесплатного проезда детей-сирот и детей, оставшихся без попечения родителе</w:t>
      </w:r>
      <w:r w:rsidRPr="008121F6">
        <w:rPr>
          <w:sz w:val="28"/>
          <w:szCs w:val="28"/>
        </w:rPr>
        <w:t xml:space="preserve">й, </w:t>
      </w:r>
      <w:r w:rsidR="00A720B4" w:rsidRPr="008121F6">
        <w:rPr>
          <w:sz w:val="28"/>
          <w:szCs w:val="28"/>
        </w:rPr>
        <w:t>вознаграждение, причитающееся пр</w:t>
      </w:r>
      <w:r>
        <w:rPr>
          <w:sz w:val="28"/>
          <w:szCs w:val="28"/>
        </w:rPr>
        <w:t>иемным родителям;</w:t>
      </w:r>
    </w:p>
    <w:p w:rsidR="00A720B4" w:rsidRPr="00D637FD" w:rsidRDefault="008121F6" w:rsidP="00D637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произведена выплата в полном объеме и установленные сроки </w:t>
      </w:r>
      <w:r w:rsidR="000F68AB">
        <w:rPr>
          <w:sz w:val="28"/>
          <w:szCs w:val="28"/>
        </w:rPr>
        <w:br/>
      </w:r>
      <w:r w:rsidRPr="00D637FD">
        <w:rPr>
          <w:sz w:val="28"/>
          <w:szCs w:val="28"/>
        </w:rPr>
        <w:t xml:space="preserve">24 усыновителям </w:t>
      </w:r>
      <w:r>
        <w:rPr>
          <w:sz w:val="28"/>
          <w:szCs w:val="28"/>
        </w:rPr>
        <w:t xml:space="preserve">единовременного пособия </w:t>
      </w:r>
      <w:r w:rsidR="00A720B4" w:rsidRPr="00D637FD">
        <w:rPr>
          <w:sz w:val="28"/>
          <w:szCs w:val="28"/>
        </w:rPr>
        <w:t xml:space="preserve">в рамках реализации Закона Ставропольского края от 15 ноября </w:t>
      </w:r>
      <w:smartTag w:uri="urn:schemas-microsoft-com:office:smarttags" w:element="metricconverter">
        <w:smartTagPr>
          <w:attr w:name="ProductID" w:val="2009 г"/>
        </w:smartTagPr>
        <w:r w:rsidR="00A720B4" w:rsidRPr="00D637FD">
          <w:rPr>
            <w:sz w:val="28"/>
            <w:szCs w:val="28"/>
          </w:rPr>
          <w:t>2009 г</w:t>
        </w:r>
      </w:smartTag>
      <w:r w:rsidR="00A720B4" w:rsidRPr="00D637FD">
        <w:rPr>
          <w:sz w:val="28"/>
          <w:szCs w:val="28"/>
        </w:rPr>
        <w:t>. № 77-кз «О размере и порядке назначения единовр</w:t>
      </w:r>
      <w:r>
        <w:rPr>
          <w:sz w:val="28"/>
          <w:szCs w:val="28"/>
        </w:rPr>
        <w:t>еменного пособия усыновителям»;</w:t>
      </w:r>
    </w:p>
    <w:p w:rsidR="00D637FD" w:rsidRDefault="008121F6" w:rsidP="008121F6">
      <w:pPr>
        <w:pStyle w:val="WW-"/>
        <w:tabs>
          <w:tab w:val="left" w:pos="657"/>
        </w:tabs>
        <w:spacing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проведен обязательный медосмотр (обследование</w:t>
      </w:r>
      <w:r w:rsidR="00A720B4" w:rsidRPr="00D637FD">
        <w:rPr>
          <w:rFonts w:cs="Times New Roman"/>
          <w:sz w:val="28"/>
          <w:szCs w:val="28"/>
        </w:rPr>
        <w:t>) работников образовательных учреждений</w:t>
      </w:r>
      <w:r>
        <w:rPr>
          <w:rFonts w:cs="Times New Roman"/>
          <w:sz w:val="28"/>
          <w:szCs w:val="28"/>
        </w:rPr>
        <w:t xml:space="preserve"> </w:t>
      </w:r>
      <w:r w:rsidR="00A720B4" w:rsidRPr="00D637FD">
        <w:rPr>
          <w:rFonts w:cs="Times New Roman"/>
          <w:sz w:val="28"/>
          <w:szCs w:val="28"/>
        </w:rPr>
        <w:t xml:space="preserve">в рамках реализации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="00A720B4" w:rsidRPr="00D637FD">
          <w:rPr>
            <w:rFonts w:cs="Times New Roman"/>
            <w:sz w:val="28"/>
            <w:szCs w:val="28"/>
          </w:rPr>
          <w:t>2012 г</w:t>
        </w:r>
      </w:smartTag>
      <w:r>
        <w:rPr>
          <w:rFonts w:cs="Times New Roman"/>
          <w:sz w:val="28"/>
          <w:szCs w:val="28"/>
        </w:rPr>
        <w:t>. № 273-ФЗ «Об образовании в Российской Федерации»;</w:t>
      </w:r>
    </w:p>
    <w:p w:rsidR="00A720B4" w:rsidRPr="008121F6" w:rsidRDefault="008121F6" w:rsidP="008121F6">
      <w:pPr>
        <w:pStyle w:val="WW-"/>
        <w:tabs>
          <w:tab w:val="left" w:pos="657"/>
        </w:tabs>
        <w:spacing w:line="240" w:lineRule="auto"/>
        <w:ind w:firstLine="709"/>
        <w:jc w:val="both"/>
        <w:rPr>
          <w:sz w:val="28"/>
          <w:szCs w:val="28"/>
        </w:rPr>
      </w:pPr>
      <w:r w:rsidRPr="008121F6">
        <w:rPr>
          <w:rFonts w:cs="Times New Roman"/>
          <w:sz w:val="28"/>
          <w:szCs w:val="28"/>
        </w:rPr>
        <w:t xml:space="preserve">- </w:t>
      </w:r>
      <w:r w:rsidRPr="008121F6">
        <w:rPr>
          <w:sz w:val="28"/>
          <w:szCs w:val="28"/>
        </w:rPr>
        <w:t>мероприятия</w:t>
      </w:r>
      <w:r w:rsidRPr="008121F6">
        <w:rPr>
          <w:rFonts w:cs="Times New Roman"/>
          <w:sz w:val="28"/>
          <w:szCs w:val="28"/>
        </w:rPr>
        <w:t xml:space="preserve"> по обеспечению</w:t>
      </w:r>
      <w:r w:rsidR="00A720B4" w:rsidRPr="008121F6">
        <w:rPr>
          <w:rFonts w:cs="Times New Roman"/>
          <w:sz w:val="28"/>
          <w:szCs w:val="28"/>
        </w:rPr>
        <w:t xml:space="preserve"> питанием воспитанников детских дошкольных и общеобразовательных учреждениях</w:t>
      </w:r>
      <w:r w:rsidRPr="008121F6">
        <w:rPr>
          <w:rFonts w:cs="Times New Roman"/>
          <w:sz w:val="28"/>
          <w:szCs w:val="28"/>
        </w:rPr>
        <w:t xml:space="preserve"> выполнены в полном объеме </w:t>
      </w:r>
      <w:r w:rsidR="00A720B4" w:rsidRPr="008121F6">
        <w:rPr>
          <w:sz w:val="28"/>
          <w:szCs w:val="28"/>
        </w:rPr>
        <w:t xml:space="preserve">в рамках реализации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="00A720B4" w:rsidRPr="008121F6">
          <w:rPr>
            <w:sz w:val="28"/>
            <w:szCs w:val="28"/>
          </w:rPr>
          <w:t>2003 г</w:t>
        </w:r>
      </w:smartTag>
      <w:r w:rsidR="00A720B4" w:rsidRPr="008121F6">
        <w:rPr>
          <w:sz w:val="28"/>
          <w:szCs w:val="28"/>
        </w:rPr>
        <w:t xml:space="preserve">. </w:t>
      </w:r>
      <w:r>
        <w:rPr>
          <w:sz w:val="28"/>
          <w:szCs w:val="28"/>
        </w:rPr>
        <w:br/>
      </w:r>
      <w:r w:rsidR="00A720B4" w:rsidRPr="008121F6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A720B4" w:rsidRPr="008121F6">
        <w:rPr>
          <w:sz w:val="28"/>
          <w:szCs w:val="28"/>
        </w:rPr>
        <w:t>131-ФЗ «Об общих принципах организации местного самоупр</w:t>
      </w:r>
      <w:r>
        <w:rPr>
          <w:sz w:val="28"/>
          <w:szCs w:val="28"/>
        </w:rPr>
        <w:t>авления в Российской Федерации»;</w:t>
      </w:r>
    </w:p>
    <w:p w:rsidR="00A720B4" w:rsidRDefault="00260C10" w:rsidP="00D637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проведены ремонтные</w:t>
      </w:r>
      <w:r w:rsidRPr="00D637FD">
        <w:rPr>
          <w:sz w:val="28"/>
          <w:szCs w:val="28"/>
        </w:rPr>
        <w:t xml:space="preserve"> работ</w:t>
      </w:r>
      <w:r>
        <w:rPr>
          <w:sz w:val="28"/>
          <w:szCs w:val="28"/>
        </w:rPr>
        <w:t xml:space="preserve">ы, указанные в технических паспортах, </w:t>
      </w:r>
      <w:r w:rsidR="00A720B4" w:rsidRPr="00D637FD">
        <w:rPr>
          <w:sz w:val="28"/>
          <w:szCs w:val="28"/>
        </w:rPr>
        <w:t>технологического оборудования пищеблоков дошкольных образовательных учреждений</w:t>
      </w:r>
      <w:r>
        <w:rPr>
          <w:sz w:val="28"/>
          <w:szCs w:val="28"/>
        </w:rPr>
        <w:t>;</w:t>
      </w:r>
    </w:p>
    <w:p w:rsidR="00A720B4" w:rsidRPr="00D637FD" w:rsidRDefault="00260C10" w:rsidP="00D637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обеспечено в полном объеме выполнение услуг по </w:t>
      </w:r>
      <w:r w:rsidR="00A720B4" w:rsidRPr="00D637FD">
        <w:rPr>
          <w:sz w:val="28"/>
          <w:szCs w:val="28"/>
        </w:rPr>
        <w:t>охране образовательных учреждений</w:t>
      </w:r>
      <w:r>
        <w:rPr>
          <w:sz w:val="28"/>
          <w:szCs w:val="28"/>
        </w:rPr>
        <w:t>.</w:t>
      </w:r>
    </w:p>
    <w:p w:rsidR="00A720B4" w:rsidRPr="000F68AB" w:rsidRDefault="00A720B4" w:rsidP="00D637FD">
      <w:pPr>
        <w:pStyle w:val="WW-"/>
        <w:tabs>
          <w:tab w:val="left" w:pos="657"/>
        </w:tabs>
        <w:spacing w:line="240" w:lineRule="auto"/>
        <w:ind w:firstLine="709"/>
        <w:jc w:val="both"/>
        <w:rPr>
          <w:rFonts w:cs="Times New Roman"/>
          <w:sz w:val="28"/>
          <w:szCs w:val="28"/>
        </w:rPr>
      </w:pPr>
      <w:r w:rsidRPr="000F68AB">
        <w:rPr>
          <w:rFonts w:cs="Times New Roman"/>
          <w:sz w:val="28"/>
          <w:szCs w:val="28"/>
        </w:rPr>
        <w:t xml:space="preserve">Подпрограмма «Организация мероприятий с обучающимися и воспитанниками образовательных учреждений города Ставрополя на </w:t>
      </w:r>
      <w:r w:rsidR="000F68AB">
        <w:rPr>
          <w:rFonts w:cs="Times New Roman"/>
          <w:sz w:val="28"/>
          <w:szCs w:val="28"/>
        </w:rPr>
        <w:br/>
      </w:r>
      <w:r w:rsidRPr="000F68AB">
        <w:rPr>
          <w:rFonts w:cs="Times New Roman"/>
          <w:sz w:val="28"/>
          <w:szCs w:val="28"/>
        </w:rPr>
        <w:t>2014</w:t>
      </w:r>
      <w:r w:rsidR="000F68AB">
        <w:rPr>
          <w:rFonts w:cs="Times New Roman"/>
          <w:sz w:val="28"/>
          <w:szCs w:val="28"/>
        </w:rPr>
        <w:t xml:space="preserve"> – </w:t>
      </w:r>
      <w:r w:rsidRPr="000F68AB">
        <w:rPr>
          <w:rFonts w:cs="Times New Roman"/>
          <w:sz w:val="28"/>
          <w:szCs w:val="28"/>
        </w:rPr>
        <w:t>2017 год</w:t>
      </w:r>
      <w:r w:rsidR="00D637FD" w:rsidRPr="000F68AB">
        <w:rPr>
          <w:rFonts w:cs="Times New Roman"/>
          <w:sz w:val="28"/>
          <w:szCs w:val="28"/>
        </w:rPr>
        <w:t>ы</w:t>
      </w:r>
      <w:r w:rsidRPr="000F68AB">
        <w:rPr>
          <w:rFonts w:cs="Times New Roman"/>
          <w:sz w:val="28"/>
          <w:szCs w:val="28"/>
        </w:rPr>
        <w:t>»</w:t>
      </w:r>
      <w:r w:rsidR="00260C10" w:rsidRPr="000F68AB">
        <w:rPr>
          <w:rFonts w:cs="Times New Roman"/>
          <w:sz w:val="28"/>
          <w:szCs w:val="28"/>
        </w:rPr>
        <w:t>:</w:t>
      </w:r>
    </w:p>
    <w:p w:rsidR="00A720B4" w:rsidRPr="00260C10" w:rsidRDefault="00260C10" w:rsidP="00D637FD">
      <w:pPr>
        <w:pStyle w:val="WW-"/>
        <w:tabs>
          <w:tab w:val="left" w:pos="657"/>
        </w:tabs>
        <w:spacing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проведены</w:t>
      </w:r>
      <w:r w:rsidR="00A720B4" w:rsidRPr="00D637FD">
        <w:rPr>
          <w:rFonts w:cs="Times New Roman"/>
          <w:sz w:val="28"/>
          <w:szCs w:val="28"/>
        </w:rPr>
        <w:t xml:space="preserve"> </w:t>
      </w:r>
      <w:r w:rsidRPr="00D637FD">
        <w:rPr>
          <w:rFonts w:cs="Times New Roman"/>
          <w:sz w:val="28"/>
          <w:szCs w:val="28"/>
        </w:rPr>
        <w:t>традиционные массовые мероприятия</w:t>
      </w:r>
      <w:r w:rsidR="00A720B4" w:rsidRPr="00D637FD">
        <w:rPr>
          <w:rFonts w:cs="Times New Roman"/>
          <w:sz w:val="28"/>
          <w:szCs w:val="28"/>
        </w:rPr>
        <w:t xml:space="preserve"> с обучающимися и воспитанниками муниципальных бюджетных и автономных образовательных </w:t>
      </w:r>
      <w:r w:rsidR="00A720B4" w:rsidRPr="00260C10">
        <w:rPr>
          <w:rFonts w:cs="Times New Roman"/>
          <w:sz w:val="28"/>
          <w:szCs w:val="28"/>
        </w:rPr>
        <w:t>учреждений города Ставрополя</w:t>
      </w:r>
      <w:r w:rsidRPr="00260C10">
        <w:rPr>
          <w:rFonts w:cs="Times New Roman"/>
          <w:sz w:val="28"/>
          <w:szCs w:val="28"/>
        </w:rPr>
        <w:t>, посвященные месячнику Здоровья, месячнику оборонно-массовой и спортивной работы, Дню Победы, Международному Дню защиты детей, Новому году, а также коллективные творческие дела и спортивные соревнования;</w:t>
      </w:r>
    </w:p>
    <w:p w:rsidR="007065AD" w:rsidRPr="00D637FD" w:rsidRDefault="00260C10" w:rsidP="00D637FD">
      <w:pPr>
        <w:pStyle w:val="WW-"/>
        <w:tabs>
          <w:tab w:val="left" w:pos="657"/>
        </w:tabs>
        <w:spacing w:line="240" w:lineRule="auto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</w:rPr>
        <w:t>- в рамках организации</w:t>
      </w:r>
      <w:r w:rsidR="007065AD" w:rsidRPr="00260C10">
        <w:rPr>
          <w:rFonts w:cs="Times New Roman"/>
          <w:sz w:val="28"/>
          <w:szCs w:val="28"/>
        </w:rPr>
        <w:t xml:space="preserve"> летней оздоровительной кампании для учащихся и воспитанников муниципальных бюджетных и автономных образовательных учреждений города Ставрополя</w:t>
      </w:r>
      <w:r>
        <w:rPr>
          <w:rFonts w:cs="Times New Roman"/>
          <w:sz w:val="28"/>
          <w:szCs w:val="28"/>
        </w:rPr>
        <w:t xml:space="preserve">, средства выделенные на реализацию мероприятий в полном объеме израсходованы на оплату </w:t>
      </w:r>
      <w:r>
        <w:rPr>
          <w:rFonts w:eastAsia="Calibri" w:cs="Times New Roman"/>
          <w:sz w:val="28"/>
          <w:szCs w:val="28"/>
          <w:lang w:eastAsia="en-US"/>
        </w:rPr>
        <w:t>стоимости</w:t>
      </w:r>
      <w:r w:rsidRPr="00D637FD">
        <w:rPr>
          <w:rFonts w:eastAsia="Calibri" w:cs="Times New Roman"/>
          <w:sz w:val="28"/>
          <w:szCs w:val="28"/>
          <w:lang w:eastAsia="en-US"/>
        </w:rPr>
        <w:t xml:space="preserve"> путевок в летние лагеря на базе образовательных учреждений, проведение акарицидных обработок, оснащение материально-техничес</w:t>
      </w:r>
      <w:r>
        <w:rPr>
          <w:rFonts w:eastAsia="Calibri" w:cs="Times New Roman"/>
          <w:sz w:val="28"/>
          <w:szCs w:val="28"/>
          <w:lang w:eastAsia="en-US"/>
        </w:rPr>
        <w:t>кой базы учреждений, компенсации</w:t>
      </w:r>
      <w:r w:rsidRPr="00D637FD">
        <w:rPr>
          <w:rFonts w:eastAsia="Calibri" w:cs="Times New Roman"/>
          <w:sz w:val="28"/>
          <w:szCs w:val="28"/>
          <w:lang w:eastAsia="en-US"/>
        </w:rPr>
        <w:t xml:space="preserve"> стоимости путевок в загород</w:t>
      </w:r>
      <w:r>
        <w:rPr>
          <w:rFonts w:eastAsia="Calibri" w:cs="Times New Roman"/>
          <w:sz w:val="28"/>
          <w:szCs w:val="28"/>
          <w:lang w:eastAsia="en-US"/>
        </w:rPr>
        <w:t xml:space="preserve">ные лагеря края, финансирование </w:t>
      </w:r>
      <w:r w:rsidRPr="00D637FD">
        <w:rPr>
          <w:rFonts w:eastAsia="Calibri" w:cs="Times New Roman"/>
          <w:sz w:val="28"/>
          <w:szCs w:val="28"/>
          <w:lang w:eastAsia="en-US"/>
        </w:rPr>
        <w:t>выездных лагерей, приобретение сп</w:t>
      </w:r>
      <w:r>
        <w:rPr>
          <w:rFonts w:eastAsia="Calibri" w:cs="Times New Roman"/>
          <w:sz w:val="28"/>
          <w:szCs w:val="28"/>
          <w:lang w:eastAsia="en-US"/>
        </w:rPr>
        <w:t>ортивного инвентаря, организацию</w:t>
      </w:r>
      <w:r w:rsidRPr="00D637FD">
        <w:rPr>
          <w:rFonts w:eastAsia="Calibri" w:cs="Times New Roman"/>
          <w:sz w:val="28"/>
          <w:szCs w:val="28"/>
          <w:lang w:eastAsia="en-US"/>
        </w:rPr>
        <w:t xml:space="preserve"> летней оздоровительной кампании в центре «Лесная поляна»</w:t>
      </w:r>
      <w:r>
        <w:rPr>
          <w:rFonts w:eastAsia="Calibri" w:cs="Times New Roman"/>
          <w:sz w:val="28"/>
          <w:szCs w:val="28"/>
          <w:lang w:eastAsia="en-US"/>
        </w:rPr>
        <w:t>.</w:t>
      </w:r>
      <w:r>
        <w:rPr>
          <w:rFonts w:cs="Times New Roman"/>
          <w:sz w:val="28"/>
          <w:szCs w:val="28"/>
        </w:rPr>
        <w:t xml:space="preserve"> </w:t>
      </w:r>
      <w:r w:rsidR="007065AD" w:rsidRPr="00D637FD">
        <w:rPr>
          <w:rFonts w:cs="Times New Roman"/>
          <w:sz w:val="28"/>
          <w:szCs w:val="28"/>
        </w:rPr>
        <w:t>В течение года проведены традиционные массовые</w:t>
      </w:r>
      <w:r w:rsidR="00D637FD">
        <w:rPr>
          <w:rFonts w:cs="Times New Roman"/>
          <w:sz w:val="28"/>
          <w:szCs w:val="28"/>
        </w:rPr>
        <w:t xml:space="preserve"> </w:t>
      </w:r>
      <w:r w:rsidR="007065AD" w:rsidRPr="00D637FD">
        <w:rPr>
          <w:rFonts w:cs="Times New Roman"/>
          <w:sz w:val="28"/>
          <w:szCs w:val="28"/>
        </w:rPr>
        <w:t>мероприятия,  посвященные месячнику Здоровья.</w:t>
      </w:r>
      <w:r w:rsidR="007065AD" w:rsidRPr="00D637FD">
        <w:rPr>
          <w:rFonts w:eastAsia="Calibri" w:cs="Times New Roman"/>
          <w:sz w:val="28"/>
          <w:szCs w:val="28"/>
          <w:lang w:eastAsia="en-US"/>
        </w:rPr>
        <w:t xml:space="preserve"> </w:t>
      </w:r>
    </w:p>
    <w:p w:rsidR="007065AD" w:rsidRPr="00277AA6" w:rsidRDefault="007065AD" w:rsidP="00D637FD">
      <w:pPr>
        <w:pStyle w:val="WW-"/>
        <w:tabs>
          <w:tab w:val="left" w:pos="657"/>
        </w:tabs>
        <w:spacing w:line="240" w:lineRule="auto"/>
        <w:ind w:firstLine="709"/>
        <w:jc w:val="both"/>
        <w:rPr>
          <w:rFonts w:cs="Times New Roman"/>
          <w:sz w:val="28"/>
          <w:szCs w:val="28"/>
        </w:rPr>
      </w:pPr>
      <w:r w:rsidRPr="00277AA6">
        <w:rPr>
          <w:rFonts w:cs="Times New Roman"/>
          <w:sz w:val="28"/>
          <w:szCs w:val="28"/>
        </w:rPr>
        <w:t>Подпрограмма «Совершенствование материально-технической базы образовательных учреждений и внедрение инновационных форм образования в городе Ставрополе на 2014-2017 годы»</w:t>
      </w:r>
      <w:r w:rsidR="00260C10" w:rsidRPr="00277AA6">
        <w:rPr>
          <w:rFonts w:cs="Times New Roman"/>
          <w:sz w:val="28"/>
          <w:szCs w:val="28"/>
        </w:rPr>
        <w:t>:</w:t>
      </w:r>
    </w:p>
    <w:p w:rsidR="007065AD" w:rsidRPr="00D637FD" w:rsidRDefault="00377927" w:rsidP="00D637FD">
      <w:pPr>
        <w:pStyle w:val="WW-"/>
        <w:tabs>
          <w:tab w:val="left" w:pos="657"/>
        </w:tabs>
        <w:spacing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</w:t>
      </w:r>
      <w:r w:rsidR="007065AD" w:rsidRPr="00D637FD">
        <w:rPr>
          <w:rFonts w:cs="Times New Roman"/>
          <w:sz w:val="28"/>
          <w:szCs w:val="28"/>
        </w:rPr>
        <w:t xml:space="preserve"> целях адаптации </w:t>
      </w:r>
      <w:r w:rsidR="00277AA6">
        <w:rPr>
          <w:rFonts w:cs="Times New Roman"/>
          <w:sz w:val="28"/>
          <w:szCs w:val="28"/>
        </w:rPr>
        <w:t xml:space="preserve">муниципального бюджетного </w:t>
      </w:r>
      <w:r w:rsidR="00277AA6" w:rsidRPr="00D637FD">
        <w:rPr>
          <w:rFonts w:cs="Times New Roman"/>
          <w:sz w:val="28"/>
          <w:szCs w:val="28"/>
        </w:rPr>
        <w:t xml:space="preserve">образовательного учреждения </w:t>
      </w:r>
      <w:r w:rsidR="00277AA6">
        <w:rPr>
          <w:rFonts w:cs="Times New Roman"/>
          <w:sz w:val="28"/>
          <w:szCs w:val="28"/>
        </w:rPr>
        <w:t>средней общеобразовательной школы</w:t>
      </w:r>
      <w:r w:rsidR="007065AD" w:rsidRPr="00D637FD">
        <w:rPr>
          <w:rFonts w:cs="Times New Roman"/>
          <w:sz w:val="28"/>
          <w:szCs w:val="28"/>
        </w:rPr>
        <w:t xml:space="preserve"> № 26 к нуждам инвалидов и других маломобильных групп населения было выполнено устройство пандуса</w:t>
      </w:r>
      <w:r>
        <w:rPr>
          <w:rFonts w:cs="Times New Roman"/>
          <w:sz w:val="28"/>
          <w:szCs w:val="28"/>
        </w:rPr>
        <w:t>;</w:t>
      </w:r>
    </w:p>
    <w:p w:rsidR="00377927" w:rsidRDefault="00377927" w:rsidP="00D637FD">
      <w:pPr>
        <w:pStyle w:val="WW-"/>
        <w:tabs>
          <w:tab w:val="left" w:pos="657"/>
        </w:tabs>
        <w:spacing w:line="240" w:lineRule="auto"/>
        <w:ind w:firstLine="709"/>
        <w:jc w:val="both"/>
        <w:rPr>
          <w:rFonts w:cs="Times New Roman"/>
          <w:sz w:val="28"/>
          <w:szCs w:val="28"/>
        </w:rPr>
      </w:pPr>
      <w:r w:rsidRPr="00377927">
        <w:rPr>
          <w:rFonts w:cs="Times New Roman"/>
          <w:sz w:val="28"/>
          <w:szCs w:val="28"/>
        </w:rPr>
        <w:t>- в</w:t>
      </w:r>
      <w:r>
        <w:rPr>
          <w:sz w:val="28"/>
          <w:szCs w:val="28"/>
        </w:rPr>
        <w:t xml:space="preserve"> преддверии летнего отдыха </w:t>
      </w:r>
      <w:r w:rsidR="007065AD" w:rsidRPr="00377927">
        <w:rPr>
          <w:sz w:val="28"/>
          <w:szCs w:val="28"/>
        </w:rPr>
        <w:t xml:space="preserve">и в целях усовершенствования материально-технической </w:t>
      </w:r>
      <w:r>
        <w:rPr>
          <w:sz w:val="28"/>
          <w:szCs w:val="28"/>
        </w:rPr>
        <w:t>про</w:t>
      </w:r>
      <w:r w:rsidR="007065AD" w:rsidRPr="00377927">
        <w:rPr>
          <w:sz w:val="28"/>
          <w:szCs w:val="28"/>
        </w:rPr>
        <w:t xml:space="preserve">веден ремонт кровли и помещений спальных комнат в кирпичном </w:t>
      </w:r>
      <w:r>
        <w:rPr>
          <w:sz w:val="28"/>
          <w:szCs w:val="28"/>
        </w:rPr>
        <w:t xml:space="preserve">здании </w:t>
      </w:r>
      <w:r w:rsidRPr="00377927">
        <w:rPr>
          <w:sz w:val="28"/>
          <w:szCs w:val="28"/>
        </w:rPr>
        <w:t xml:space="preserve">базы </w:t>
      </w:r>
      <w:r>
        <w:rPr>
          <w:sz w:val="28"/>
          <w:szCs w:val="28"/>
        </w:rPr>
        <w:t xml:space="preserve">детского </w:t>
      </w:r>
      <w:r w:rsidRPr="00377927">
        <w:rPr>
          <w:sz w:val="28"/>
          <w:szCs w:val="28"/>
        </w:rPr>
        <w:t>санаторно-оздоровительного центра «Лесная поляна»</w:t>
      </w:r>
      <w:r>
        <w:rPr>
          <w:sz w:val="28"/>
          <w:szCs w:val="28"/>
        </w:rPr>
        <w:t xml:space="preserve">. </w:t>
      </w:r>
      <w:r w:rsidR="007065AD" w:rsidRPr="00377927">
        <w:rPr>
          <w:sz w:val="28"/>
          <w:szCs w:val="28"/>
        </w:rPr>
        <w:t>В летний период</w:t>
      </w:r>
      <w:r>
        <w:rPr>
          <w:sz w:val="28"/>
          <w:szCs w:val="28"/>
        </w:rPr>
        <w:t xml:space="preserve"> в центре отдохнуло 522 ребенка; </w:t>
      </w:r>
    </w:p>
    <w:p w:rsidR="00377927" w:rsidRDefault="00377927" w:rsidP="00D637FD">
      <w:pPr>
        <w:pStyle w:val="WW-"/>
        <w:tabs>
          <w:tab w:val="left" w:pos="657"/>
        </w:tabs>
        <w:spacing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</w:t>
      </w:r>
      <w:r w:rsidR="007065AD" w:rsidRPr="00D637FD">
        <w:rPr>
          <w:rFonts w:cs="Times New Roman"/>
          <w:sz w:val="28"/>
          <w:szCs w:val="28"/>
        </w:rPr>
        <w:t xml:space="preserve"> дошкольных образовательных учреждениях №</w:t>
      </w:r>
      <w:r>
        <w:rPr>
          <w:rFonts w:cs="Times New Roman"/>
          <w:sz w:val="28"/>
          <w:szCs w:val="28"/>
        </w:rPr>
        <w:t xml:space="preserve"> 1, 4, 69, 78 после проведения</w:t>
      </w:r>
      <w:r w:rsidR="007065AD" w:rsidRPr="00D637FD">
        <w:rPr>
          <w:rFonts w:cs="Times New Roman"/>
          <w:sz w:val="28"/>
          <w:szCs w:val="28"/>
        </w:rPr>
        <w:t xml:space="preserve"> ремонта выполнено полное оснащение </w:t>
      </w:r>
      <w:r>
        <w:rPr>
          <w:rFonts w:cs="Times New Roman"/>
          <w:sz w:val="28"/>
          <w:szCs w:val="28"/>
        </w:rPr>
        <w:t xml:space="preserve">пищеблоков </w:t>
      </w:r>
      <w:r w:rsidR="007065AD" w:rsidRPr="00D637FD">
        <w:rPr>
          <w:rFonts w:cs="Times New Roman"/>
          <w:sz w:val="28"/>
          <w:szCs w:val="28"/>
        </w:rPr>
        <w:t xml:space="preserve">новым </w:t>
      </w:r>
      <w:r>
        <w:rPr>
          <w:rFonts w:cs="Times New Roman"/>
          <w:sz w:val="28"/>
          <w:szCs w:val="28"/>
        </w:rPr>
        <w:t>холодильным и технологическим оборудованием;</w:t>
      </w:r>
      <w:r w:rsidRPr="00D637FD">
        <w:rPr>
          <w:rFonts w:cs="Times New Roman"/>
          <w:sz w:val="28"/>
          <w:szCs w:val="28"/>
        </w:rPr>
        <w:t xml:space="preserve"> </w:t>
      </w:r>
    </w:p>
    <w:p w:rsidR="00A720B4" w:rsidRPr="00D637FD" w:rsidRDefault="00377927" w:rsidP="00377927">
      <w:pPr>
        <w:pStyle w:val="WW-"/>
        <w:tabs>
          <w:tab w:val="left" w:pos="657"/>
        </w:tabs>
        <w:spacing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7065AD" w:rsidRPr="00D637FD">
        <w:rPr>
          <w:rFonts w:cs="Times New Roman"/>
          <w:sz w:val="28"/>
          <w:szCs w:val="28"/>
        </w:rPr>
        <w:t xml:space="preserve"> для дошкольных образовательных учреждений</w:t>
      </w:r>
      <w:r>
        <w:rPr>
          <w:rFonts w:cs="Times New Roman"/>
          <w:sz w:val="28"/>
          <w:szCs w:val="28"/>
        </w:rPr>
        <w:t xml:space="preserve"> и общеобразовательных учреждений</w:t>
      </w:r>
      <w:r w:rsidRPr="00D637FD">
        <w:rPr>
          <w:rFonts w:cs="Times New Roman"/>
          <w:sz w:val="28"/>
          <w:szCs w:val="28"/>
        </w:rPr>
        <w:t xml:space="preserve"> </w:t>
      </w:r>
      <w:r w:rsidR="007065AD" w:rsidRPr="00D637FD">
        <w:rPr>
          <w:rFonts w:cs="Times New Roman"/>
          <w:sz w:val="28"/>
          <w:szCs w:val="28"/>
        </w:rPr>
        <w:t>приобретена ростовая мебель, мебель для персонала, медицинское и спортивное оборудование</w:t>
      </w:r>
      <w:r>
        <w:rPr>
          <w:rFonts w:cs="Times New Roman"/>
          <w:sz w:val="28"/>
          <w:szCs w:val="28"/>
        </w:rPr>
        <w:t>;</w:t>
      </w:r>
    </w:p>
    <w:p w:rsidR="00176BB4" w:rsidRPr="00BD16AC" w:rsidRDefault="00BD16AC" w:rsidP="00BD16A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t xml:space="preserve">- </w:t>
      </w:r>
      <w:r w:rsidRPr="00BD16AC">
        <w:rPr>
          <w:sz w:val="28"/>
          <w:szCs w:val="28"/>
        </w:rPr>
        <w:t>выполнено у</w:t>
      </w:r>
      <w:r w:rsidR="007065AD" w:rsidRPr="00BD16AC">
        <w:rPr>
          <w:sz w:val="28"/>
          <w:szCs w:val="28"/>
        </w:rPr>
        <w:t xml:space="preserve">стройство ограждений территорий </w:t>
      </w:r>
      <w:r w:rsidR="00277AA6">
        <w:rPr>
          <w:rFonts w:eastAsia="Calibri"/>
          <w:sz w:val="28"/>
          <w:szCs w:val="28"/>
          <w:lang w:eastAsia="en-US"/>
        </w:rPr>
        <w:t>муниципального бюджетного образовательного учреждения</w:t>
      </w:r>
      <w:r w:rsidRPr="00BD16AC">
        <w:rPr>
          <w:rFonts w:eastAsia="Calibri"/>
          <w:sz w:val="28"/>
          <w:szCs w:val="28"/>
          <w:lang w:eastAsia="en-US"/>
        </w:rPr>
        <w:t xml:space="preserve"> гимназии № 12, </w:t>
      </w:r>
      <w:r w:rsidR="00277AA6">
        <w:rPr>
          <w:sz w:val="28"/>
          <w:szCs w:val="28"/>
        </w:rPr>
        <w:t xml:space="preserve">муниципальных </w:t>
      </w:r>
      <w:r w:rsidR="00277AA6">
        <w:rPr>
          <w:sz w:val="28"/>
          <w:szCs w:val="28"/>
        </w:rPr>
        <w:lastRenderedPageBreak/>
        <w:t xml:space="preserve">бюджетных </w:t>
      </w:r>
      <w:r w:rsidR="00277AA6" w:rsidRPr="00D637FD">
        <w:rPr>
          <w:sz w:val="28"/>
          <w:szCs w:val="28"/>
        </w:rPr>
        <w:t>образовательн</w:t>
      </w:r>
      <w:r w:rsidR="00277AA6">
        <w:rPr>
          <w:sz w:val="28"/>
          <w:szCs w:val="28"/>
        </w:rPr>
        <w:t>ых</w:t>
      </w:r>
      <w:r w:rsidR="00277AA6" w:rsidRPr="00D637FD">
        <w:rPr>
          <w:sz w:val="28"/>
          <w:szCs w:val="28"/>
        </w:rPr>
        <w:t xml:space="preserve"> учреждени</w:t>
      </w:r>
      <w:r w:rsidR="00277AA6">
        <w:rPr>
          <w:sz w:val="28"/>
          <w:szCs w:val="28"/>
        </w:rPr>
        <w:t>й</w:t>
      </w:r>
      <w:r w:rsidR="00277AA6" w:rsidRPr="00D637FD">
        <w:rPr>
          <w:sz w:val="28"/>
          <w:szCs w:val="28"/>
        </w:rPr>
        <w:t xml:space="preserve"> </w:t>
      </w:r>
      <w:r w:rsidR="00277AA6">
        <w:rPr>
          <w:sz w:val="28"/>
          <w:szCs w:val="28"/>
        </w:rPr>
        <w:t>средних общеобразовательных школ</w:t>
      </w:r>
      <w:r w:rsidR="00277AA6" w:rsidRPr="00D637FD">
        <w:rPr>
          <w:sz w:val="28"/>
          <w:szCs w:val="28"/>
        </w:rPr>
        <w:t xml:space="preserve"> </w:t>
      </w:r>
      <w:r w:rsidRPr="00BD16AC">
        <w:rPr>
          <w:rFonts w:eastAsia="Calibri"/>
          <w:sz w:val="28"/>
          <w:szCs w:val="28"/>
          <w:lang w:eastAsia="en-US"/>
        </w:rPr>
        <w:t>№ 22, 26.</w:t>
      </w:r>
      <w:r w:rsidRPr="00BD16AC">
        <w:rPr>
          <w:sz w:val="28"/>
          <w:szCs w:val="28"/>
        </w:rPr>
        <w:t xml:space="preserve"> В</w:t>
      </w:r>
      <w:r w:rsidR="00176BB4" w:rsidRPr="00BD16AC">
        <w:rPr>
          <w:sz w:val="28"/>
          <w:szCs w:val="28"/>
        </w:rPr>
        <w:t xml:space="preserve"> о</w:t>
      </w:r>
      <w:r w:rsidRPr="00BD16AC">
        <w:rPr>
          <w:sz w:val="28"/>
          <w:szCs w:val="28"/>
        </w:rPr>
        <w:t>бщеобразовательных учреждениях № 12 ,22, 26 и в дошкольном образовательном учреждении</w:t>
      </w:r>
      <w:r w:rsidR="00176BB4" w:rsidRPr="00BD16AC">
        <w:rPr>
          <w:sz w:val="28"/>
          <w:szCs w:val="28"/>
        </w:rPr>
        <w:t xml:space="preserve"> № 74 установлены будки КПП</w:t>
      </w:r>
      <w:r w:rsidRPr="00BD16AC">
        <w:rPr>
          <w:sz w:val="28"/>
          <w:szCs w:val="28"/>
        </w:rPr>
        <w:t>;</w:t>
      </w:r>
    </w:p>
    <w:p w:rsidR="00BD16AC" w:rsidRDefault="00BD16AC" w:rsidP="00BD16A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- проведен капитальный ремонт:</w:t>
      </w:r>
      <w:r w:rsidR="00176BB4" w:rsidRPr="00BD16AC">
        <w:rPr>
          <w:sz w:val="28"/>
          <w:szCs w:val="28"/>
        </w:rPr>
        <w:t xml:space="preserve"> </w:t>
      </w:r>
      <w:r w:rsidR="00176BB4" w:rsidRPr="00D637FD">
        <w:rPr>
          <w:rFonts w:eastAsia="Calibri"/>
          <w:sz w:val="28"/>
          <w:szCs w:val="28"/>
          <w:lang w:eastAsia="en-US"/>
        </w:rPr>
        <w:t xml:space="preserve">помещений прачечных </w:t>
      </w:r>
      <w:r w:rsidR="00277AA6">
        <w:rPr>
          <w:rFonts w:eastAsia="Calibri"/>
          <w:sz w:val="28"/>
          <w:szCs w:val="28"/>
          <w:lang w:eastAsia="en-US"/>
        </w:rPr>
        <w:t>муниципальных бюджетных дошкольных общеобразовательных учреждений</w:t>
      </w:r>
      <w:r w:rsidR="00176BB4" w:rsidRPr="00D637FD">
        <w:rPr>
          <w:rFonts w:eastAsia="Calibri"/>
          <w:sz w:val="28"/>
          <w:szCs w:val="28"/>
          <w:lang w:eastAsia="en-US"/>
        </w:rPr>
        <w:t xml:space="preserve"> детских садов № 3, 29, 38, 42, 59; </w:t>
      </w:r>
      <w:r w:rsidRPr="00D637FD">
        <w:rPr>
          <w:rFonts w:eastAsia="Calibri"/>
          <w:sz w:val="28"/>
          <w:szCs w:val="28"/>
          <w:lang w:eastAsia="en-US"/>
        </w:rPr>
        <w:t xml:space="preserve">спортивных залов в </w:t>
      </w:r>
      <w:r w:rsidR="00277AA6">
        <w:rPr>
          <w:rFonts w:eastAsia="Calibri"/>
          <w:sz w:val="28"/>
          <w:szCs w:val="28"/>
          <w:lang w:eastAsia="en-US"/>
        </w:rPr>
        <w:t>муниципальном бюджетном образовательном учреждении</w:t>
      </w:r>
      <w:r w:rsidRPr="00D637FD">
        <w:rPr>
          <w:rFonts w:eastAsia="Calibri"/>
          <w:sz w:val="28"/>
          <w:szCs w:val="28"/>
          <w:lang w:eastAsia="en-US"/>
        </w:rPr>
        <w:t xml:space="preserve"> гимназии № 24, </w:t>
      </w:r>
      <w:r w:rsidR="00277AA6">
        <w:rPr>
          <w:rFonts w:eastAsia="Calibri"/>
          <w:sz w:val="28"/>
          <w:szCs w:val="28"/>
          <w:lang w:eastAsia="en-US"/>
        </w:rPr>
        <w:t>муниципальном бюджетном образовательном учреждении</w:t>
      </w:r>
      <w:r w:rsidR="00277AA6" w:rsidRPr="00D637FD">
        <w:rPr>
          <w:rFonts w:eastAsia="Calibri"/>
          <w:sz w:val="28"/>
          <w:szCs w:val="28"/>
          <w:lang w:eastAsia="en-US"/>
        </w:rPr>
        <w:t xml:space="preserve"> </w:t>
      </w:r>
      <w:r w:rsidR="00277AA6">
        <w:rPr>
          <w:rFonts w:eastAsia="Calibri"/>
          <w:sz w:val="28"/>
          <w:szCs w:val="28"/>
          <w:lang w:eastAsia="en-US"/>
        </w:rPr>
        <w:t>средней общеобразовательной школы</w:t>
      </w:r>
      <w:r w:rsidRPr="00D637FD">
        <w:rPr>
          <w:rFonts w:eastAsia="Calibri"/>
          <w:sz w:val="28"/>
          <w:szCs w:val="28"/>
          <w:lang w:eastAsia="en-US"/>
        </w:rPr>
        <w:t xml:space="preserve"> №41;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176BB4" w:rsidRPr="00D637FD">
        <w:rPr>
          <w:rFonts w:eastAsia="Calibri"/>
          <w:sz w:val="28"/>
          <w:szCs w:val="28"/>
          <w:lang w:eastAsia="en-US"/>
        </w:rPr>
        <w:t xml:space="preserve">пищеблоков в </w:t>
      </w:r>
      <w:r w:rsidR="00277AA6">
        <w:rPr>
          <w:rFonts w:eastAsia="Calibri"/>
          <w:sz w:val="28"/>
          <w:szCs w:val="28"/>
          <w:lang w:eastAsia="en-US"/>
        </w:rPr>
        <w:t>муниципальных бюджетных дошкольных общеобразовательных учреждений</w:t>
      </w:r>
      <w:r w:rsidR="00277AA6" w:rsidRPr="00D637FD">
        <w:rPr>
          <w:rFonts w:eastAsia="Calibri"/>
          <w:sz w:val="28"/>
          <w:szCs w:val="28"/>
          <w:lang w:eastAsia="en-US"/>
        </w:rPr>
        <w:t xml:space="preserve"> </w:t>
      </w:r>
      <w:r w:rsidR="00176BB4" w:rsidRPr="00D637FD">
        <w:rPr>
          <w:rFonts w:eastAsia="Calibri"/>
          <w:sz w:val="28"/>
          <w:szCs w:val="28"/>
          <w:lang w:eastAsia="en-US"/>
        </w:rPr>
        <w:t xml:space="preserve">детских садов № 1, 4, 69, 78; кровель в </w:t>
      </w:r>
      <w:r w:rsidR="00277AA6">
        <w:rPr>
          <w:rFonts w:eastAsia="Calibri"/>
          <w:sz w:val="28"/>
          <w:szCs w:val="28"/>
          <w:lang w:eastAsia="en-US"/>
        </w:rPr>
        <w:t>муниципальных бюджетных дошкольных общеобразовательных учреждений</w:t>
      </w:r>
      <w:r w:rsidR="00176BB4" w:rsidRPr="00D637FD">
        <w:rPr>
          <w:rFonts w:eastAsia="Calibri"/>
          <w:sz w:val="28"/>
          <w:szCs w:val="28"/>
          <w:lang w:eastAsia="en-US"/>
        </w:rPr>
        <w:t xml:space="preserve"> детских садах № 6, 20, 56;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176BB4" w:rsidRPr="00D637FD">
        <w:rPr>
          <w:rFonts w:eastAsia="Calibri"/>
          <w:sz w:val="28"/>
          <w:szCs w:val="28"/>
          <w:lang w:eastAsia="en-US"/>
        </w:rPr>
        <w:t xml:space="preserve">веранд </w:t>
      </w:r>
      <w:r>
        <w:rPr>
          <w:rFonts w:eastAsia="Calibri"/>
          <w:sz w:val="28"/>
          <w:szCs w:val="28"/>
          <w:lang w:eastAsia="en-US"/>
        </w:rPr>
        <w:t xml:space="preserve">в </w:t>
      </w:r>
      <w:r w:rsidR="00277AA6">
        <w:rPr>
          <w:rFonts w:eastAsia="Calibri"/>
          <w:sz w:val="28"/>
          <w:szCs w:val="28"/>
          <w:lang w:eastAsia="en-US"/>
        </w:rPr>
        <w:t>муниципальном бюджетном дошкольном общеобразовательном учреждении</w:t>
      </w:r>
      <w:r w:rsidR="00176BB4" w:rsidRPr="00D637FD">
        <w:rPr>
          <w:rFonts w:eastAsia="Calibri"/>
          <w:sz w:val="28"/>
          <w:szCs w:val="28"/>
          <w:lang w:eastAsia="en-US"/>
        </w:rPr>
        <w:t xml:space="preserve"> детского сада № 18;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176BB4" w:rsidRPr="00D637FD">
        <w:rPr>
          <w:rFonts w:eastAsia="Calibri"/>
          <w:sz w:val="28"/>
          <w:szCs w:val="28"/>
          <w:lang w:eastAsia="en-US"/>
        </w:rPr>
        <w:t xml:space="preserve">помещений </w:t>
      </w:r>
      <w:r w:rsidR="00277AA6">
        <w:rPr>
          <w:rFonts w:eastAsia="Calibri"/>
          <w:sz w:val="28"/>
          <w:szCs w:val="28"/>
          <w:lang w:eastAsia="en-US"/>
        </w:rPr>
        <w:t xml:space="preserve">муниципальных бюджетных образовательных учреждений </w:t>
      </w:r>
      <w:r w:rsidR="00277AA6" w:rsidRPr="00D637FD">
        <w:rPr>
          <w:rFonts w:eastAsia="Calibri"/>
          <w:sz w:val="28"/>
          <w:szCs w:val="28"/>
          <w:lang w:eastAsia="en-US"/>
        </w:rPr>
        <w:t xml:space="preserve"> </w:t>
      </w:r>
      <w:r w:rsidR="00277AA6">
        <w:rPr>
          <w:rFonts w:eastAsia="Calibri"/>
          <w:sz w:val="28"/>
          <w:szCs w:val="28"/>
          <w:lang w:eastAsia="en-US"/>
        </w:rPr>
        <w:t>средних общеобразовательных школ</w:t>
      </w:r>
      <w:r w:rsidR="00176BB4" w:rsidRPr="00D637FD">
        <w:rPr>
          <w:rFonts w:eastAsia="Calibri"/>
          <w:sz w:val="28"/>
          <w:szCs w:val="28"/>
          <w:lang w:eastAsia="en-US"/>
        </w:rPr>
        <w:t xml:space="preserve"> № 2, 22, 19 и 32. </w:t>
      </w:r>
      <w:r>
        <w:rPr>
          <w:rFonts w:eastAsia="Calibri"/>
          <w:sz w:val="28"/>
          <w:szCs w:val="28"/>
          <w:lang w:eastAsia="en-US"/>
        </w:rPr>
        <w:t>Проведен ко</w:t>
      </w:r>
      <w:r w:rsidRPr="00D637FD">
        <w:rPr>
          <w:rFonts w:eastAsia="Calibri"/>
          <w:sz w:val="28"/>
          <w:szCs w:val="28"/>
          <w:lang w:eastAsia="en-US"/>
        </w:rPr>
        <w:t xml:space="preserve">мплекс противоаварийных </w:t>
      </w:r>
      <w:r>
        <w:rPr>
          <w:rFonts w:eastAsia="Calibri"/>
          <w:sz w:val="28"/>
          <w:szCs w:val="28"/>
          <w:lang w:eastAsia="en-US"/>
        </w:rPr>
        <w:t xml:space="preserve">работ в </w:t>
      </w:r>
      <w:r w:rsidR="00277AA6">
        <w:rPr>
          <w:rFonts w:eastAsia="Calibri"/>
          <w:sz w:val="28"/>
          <w:szCs w:val="28"/>
          <w:lang w:eastAsia="en-US"/>
        </w:rPr>
        <w:t>муниципальных бюджетных дошкольных общеобразовательных учреждений</w:t>
      </w:r>
      <w:r>
        <w:rPr>
          <w:rFonts w:eastAsia="Calibri"/>
          <w:sz w:val="28"/>
          <w:szCs w:val="28"/>
          <w:lang w:eastAsia="en-US"/>
        </w:rPr>
        <w:t xml:space="preserve"> детском саду № 62. В</w:t>
      </w:r>
      <w:r w:rsidR="00176BB4" w:rsidRPr="00D637FD">
        <w:rPr>
          <w:rFonts w:eastAsia="Calibri"/>
          <w:sz w:val="28"/>
          <w:szCs w:val="28"/>
          <w:lang w:eastAsia="en-US"/>
        </w:rPr>
        <w:t>ыполнены работы по замене о</w:t>
      </w:r>
      <w:r>
        <w:rPr>
          <w:rFonts w:eastAsia="Calibri"/>
          <w:sz w:val="28"/>
          <w:szCs w:val="28"/>
          <w:lang w:eastAsia="en-US"/>
        </w:rPr>
        <w:t>конных блоков в 35 учреждениях, в том числе в 6 общеобразовательных учреждениях и 29 дошколь</w:t>
      </w:r>
      <w:r w:rsidR="00277AA6">
        <w:rPr>
          <w:rFonts w:eastAsia="Calibri"/>
          <w:sz w:val="28"/>
          <w:szCs w:val="28"/>
          <w:lang w:eastAsia="en-US"/>
        </w:rPr>
        <w:t>ных образовательных учреждениях.</w:t>
      </w:r>
    </w:p>
    <w:p w:rsidR="00176BB4" w:rsidRPr="005E33C9" w:rsidRDefault="00176BB4" w:rsidP="00D637FD">
      <w:pPr>
        <w:pStyle w:val="WW-"/>
        <w:tabs>
          <w:tab w:val="left" w:pos="657"/>
        </w:tabs>
        <w:spacing w:line="240" w:lineRule="auto"/>
        <w:ind w:firstLine="709"/>
        <w:jc w:val="both"/>
        <w:rPr>
          <w:rFonts w:cs="Times New Roman"/>
          <w:sz w:val="28"/>
          <w:szCs w:val="28"/>
        </w:rPr>
      </w:pPr>
      <w:r w:rsidRPr="005E33C9">
        <w:rPr>
          <w:rFonts w:cs="Times New Roman"/>
          <w:sz w:val="28"/>
          <w:szCs w:val="28"/>
        </w:rPr>
        <w:t xml:space="preserve">Подпрограмма «Расширение и усовершенствование сети </w:t>
      </w:r>
      <w:r w:rsidR="00417E12" w:rsidRPr="005E33C9">
        <w:rPr>
          <w:rFonts w:cs="Times New Roman"/>
          <w:sz w:val="28"/>
          <w:szCs w:val="28"/>
        </w:rPr>
        <w:t>муниципальных дошкольных и обще</w:t>
      </w:r>
      <w:r w:rsidRPr="005E33C9">
        <w:rPr>
          <w:rFonts w:cs="Times New Roman"/>
          <w:sz w:val="28"/>
          <w:szCs w:val="28"/>
        </w:rPr>
        <w:t>образовательных учреждений на 2014-2017 годы»</w:t>
      </w:r>
      <w:r w:rsidR="00417E12" w:rsidRPr="005E33C9">
        <w:rPr>
          <w:rFonts w:cs="Times New Roman"/>
          <w:sz w:val="28"/>
          <w:szCs w:val="28"/>
        </w:rPr>
        <w:t>:</w:t>
      </w:r>
    </w:p>
    <w:p w:rsidR="00176BB4" w:rsidRPr="00BD16AC" w:rsidRDefault="00BD16AC" w:rsidP="00D637FD">
      <w:pPr>
        <w:pStyle w:val="WW-"/>
        <w:tabs>
          <w:tab w:val="left" w:pos="657"/>
        </w:tabs>
        <w:spacing w:line="240" w:lineRule="auto"/>
        <w:ind w:firstLine="709"/>
        <w:jc w:val="both"/>
        <w:rPr>
          <w:rFonts w:cs="Times New Roman"/>
          <w:sz w:val="28"/>
          <w:szCs w:val="28"/>
        </w:rPr>
      </w:pPr>
      <w:r w:rsidRPr="00BD16AC">
        <w:rPr>
          <w:sz w:val="28"/>
          <w:szCs w:val="28"/>
        </w:rPr>
        <w:t xml:space="preserve">- в рамках реализации строительства </w:t>
      </w:r>
      <w:r w:rsidR="00176BB4" w:rsidRPr="00BD16AC">
        <w:rPr>
          <w:sz w:val="28"/>
          <w:szCs w:val="28"/>
        </w:rPr>
        <w:t>дошкольного образовательного учреждения на 160 мес</w:t>
      </w:r>
      <w:r w:rsidRPr="00BD16AC">
        <w:rPr>
          <w:sz w:val="28"/>
          <w:szCs w:val="28"/>
        </w:rPr>
        <w:t>т в 528 квартале г</w:t>
      </w:r>
      <w:r w:rsidR="005E33C9">
        <w:rPr>
          <w:sz w:val="28"/>
          <w:szCs w:val="28"/>
        </w:rPr>
        <w:t>орода</w:t>
      </w:r>
      <w:r w:rsidRPr="00BD16AC">
        <w:rPr>
          <w:sz w:val="28"/>
          <w:szCs w:val="28"/>
        </w:rPr>
        <w:t xml:space="preserve"> Ставрополя, (ул. 45 Параллель, 18) с</w:t>
      </w:r>
      <w:r w:rsidR="00176BB4" w:rsidRPr="00BD16AC">
        <w:rPr>
          <w:sz w:val="28"/>
          <w:szCs w:val="28"/>
        </w:rPr>
        <w:t xml:space="preserve"> министерством строительства и архитектуры Ставропольского края заключено соглашение о предоставлении субсидии бюджету города Ставрополя на софинансирование данного объекта</w:t>
      </w:r>
      <w:r w:rsidRPr="00BD16AC">
        <w:rPr>
          <w:sz w:val="28"/>
          <w:szCs w:val="28"/>
        </w:rPr>
        <w:t xml:space="preserve">. </w:t>
      </w:r>
      <w:r w:rsidR="00176BB4" w:rsidRPr="00BD16AC">
        <w:rPr>
          <w:sz w:val="28"/>
          <w:szCs w:val="28"/>
        </w:rPr>
        <w:t>Комитетом градостроительства администрации города Ставрополя заключен муниципальный контракт на закупку подрядных работ</w:t>
      </w:r>
      <w:r w:rsidRPr="00BD16AC">
        <w:rPr>
          <w:sz w:val="28"/>
          <w:szCs w:val="28"/>
        </w:rPr>
        <w:t>;</w:t>
      </w:r>
    </w:p>
    <w:p w:rsidR="00A720B4" w:rsidRPr="00BD16AC" w:rsidRDefault="00BD16AC" w:rsidP="00BD16AC">
      <w:pPr>
        <w:ind w:firstLine="709"/>
        <w:jc w:val="both"/>
        <w:rPr>
          <w:sz w:val="28"/>
          <w:szCs w:val="28"/>
        </w:rPr>
      </w:pPr>
      <w:r w:rsidRPr="00BD16AC">
        <w:rPr>
          <w:sz w:val="28"/>
          <w:szCs w:val="28"/>
        </w:rPr>
        <w:t xml:space="preserve">- в рамках реализации строительства </w:t>
      </w:r>
      <w:r w:rsidR="00176BB4" w:rsidRPr="00BD16AC">
        <w:rPr>
          <w:sz w:val="28"/>
          <w:szCs w:val="28"/>
        </w:rPr>
        <w:t>дошкольного образовательного учреждения на 280 мес</w:t>
      </w:r>
      <w:r w:rsidRPr="00BD16AC">
        <w:rPr>
          <w:sz w:val="28"/>
          <w:szCs w:val="28"/>
        </w:rPr>
        <w:t>т в 526 квартале г</w:t>
      </w:r>
      <w:r w:rsidR="005E33C9">
        <w:rPr>
          <w:sz w:val="28"/>
          <w:szCs w:val="28"/>
        </w:rPr>
        <w:t>орода</w:t>
      </w:r>
      <w:r w:rsidRPr="00BD16AC">
        <w:rPr>
          <w:sz w:val="28"/>
          <w:szCs w:val="28"/>
        </w:rPr>
        <w:t xml:space="preserve"> Ставрополя (</w:t>
      </w:r>
      <w:r w:rsidR="00176BB4" w:rsidRPr="00BD16AC">
        <w:rPr>
          <w:sz w:val="28"/>
          <w:szCs w:val="28"/>
        </w:rPr>
        <w:t>пересечение ул. Пирогова и</w:t>
      </w:r>
      <w:r w:rsidRPr="00BD16AC">
        <w:rPr>
          <w:sz w:val="28"/>
          <w:szCs w:val="28"/>
        </w:rPr>
        <w:t xml:space="preserve"> ул. Шпаковской) проводена</w:t>
      </w:r>
      <w:r w:rsidR="00176BB4" w:rsidRPr="00BD16AC">
        <w:rPr>
          <w:sz w:val="28"/>
          <w:szCs w:val="28"/>
        </w:rPr>
        <w:t xml:space="preserve"> работа, направленная на передачу находящегося в государственной собственности Ставропольского края земельного участка, планируемого под строительство объекта, в муниципальную </w:t>
      </w:r>
      <w:r>
        <w:rPr>
          <w:sz w:val="28"/>
          <w:szCs w:val="28"/>
        </w:rPr>
        <w:t>собственность города Ставрополя;</w:t>
      </w:r>
    </w:p>
    <w:p w:rsidR="00176BB4" w:rsidRPr="005F2E47" w:rsidRDefault="005F2E47" w:rsidP="00D637FD">
      <w:pPr>
        <w:ind w:firstLine="709"/>
        <w:jc w:val="both"/>
        <w:rPr>
          <w:sz w:val="28"/>
          <w:szCs w:val="28"/>
        </w:rPr>
      </w:pPr>
      <w:r w:rsidRPr="005F2E47">
        <w:rPr>
          <w:sz w:val="28"/>
          <w:szCs w:val="28"/>
        </w:rPr>
        <w:t xml:space="preserve">- в рамках реализации строительства </w:t>
      </w:r>
      <w:r w:rsidR="00176BB4" w:rsidRPr="005F2E47">
        <w:rPr>
          <w:sz w:val="28"/>
          <w:szCs w:val="28"/>
        </w:rPr>
        <w:t>дошкольного образовательного учреждения на 160 мес</w:t>
      </w:r>
      <w:r w:rsidRPr="005F2E47">
        <w:rPr>
          <w:sz w:val="28"/>
          <w:szCs w:val="28"/>
        </w:rPr>
        <w:t>т в 204 квартале г</w:t>
      </w:r>
      <w:r w:rsidR="005E33C9">
        <w:rPr>
          <w:sz w:val="28"/>
          <w:szCs w:val="28"/>
        </w:rPr>
        <w:t>орода</w:t>
      </w:r>
      <w:r w:rsidRPr="005F2E47">
        <w:rPr>
          <w:sz w:val="28"/>
          <w:szCs w:val="28"/>
        </w:rPr>
        <w:t xml:space="preserve"> Ставрополя (</w:t>
      </w:r>
      <w:r w:rsidR="00176BB4" w:rsidRPr="005F2E47">
        <w:rPr>
          <w:sz w:val="28"/>
          <w:szCs w:val="28"/>
        </w:rPr>
        <w:t>ул. Серова, 470/6</w:t>
      </w:r>
      <w:r w:rsidRPr="005F2E47">
        <w:rPr>
          <w:sz w:val="28"/>
          <w:szCs w:val="28"/>
        </w:rPr>
        <w:t xml:space="preserve">) </w:t>
      </w:r>
      <w:r w:rsidR="00176BB4" w:rsidRPr="005F2E47">
        <w:rPr>
          <w:sz w:val="28"/>
          <w:szCs w:val="28"/>
        </w:rPr>
        <w:t xml:space="preserve"> </w:t>
      </w:r>
      <w:r w:rsidRPr="005F2E47">
        <w:rPr>
          <w:sz w:val="28"/>
          <w:szCs w:val="28"/>
        </w:rPr>
        <w:t>в</w:t>
      </w:r>
      <w:r w:rsidR="00176BB4" w:rsidRPr="005F2E47">
        <w:rPr>
          <w:sz w:val="28"/>
          <w:szCs w:val="28"/>
        </w:rPr>
        <w:t xml:space="preserve"> целях освобождения земельного участка</w:t>
      </w:r>
      <w:r w:rsidRPr="005F2E47">
        <w:rPr>
          <w:sz w:val="28"/>
          <w:szCs w:val="28"/>
        </w:rPr>
        <w:t xml:space="preserve"> под строительство </w:t>
      </w:r>
      <w:r w:rsidR="00176BB4" w:rsidRPr="005F2E47">
        <w:rPr>
          <w:sz w:val="28"/>
          <w:szCs w:val="28"/>
        </w:rPr>
        <w:t>в 2014 году проведена претензионно-исковая работа</w:t>
      </w:r>
      <w:r w:rsidRPr="005F2E47">
        <w:rPr>
          <w:sz w:val="28"/>
          <w:szCs w:val="28"/>
        </w:rPr>
        <w:t>;</w:t>
      </w:r>
    </w:p>
    <w:p w:rsidR="00176BB4" w:rsidRPr="00D637FD" w:rsidRDefault="005F2E47" w:rsidP="00D637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D16AC">
        <w:rPr>
          <w:sz w:val="28"/>
          <w:szCs w:val="28"/>
        </w:rPr>
        <w:t xml:space="preserve">в рамках реализации строительства </w:t>
      </w:r>
      <w:r w:rsidR="00176BB4" w:rsidRPr="005F2E47">
        <w:rPr>
          <w:sz w:val="28"/>
          <w:szCs w:val="28"/>
        </w:rPr>
        <w:t>дошкольного образовательного учреждения на 280 мес</w:t>
      </w:r>
      <w:r>
        <w:rPr>
          <w:sz w:val="28"/>
          <w:szCs w:val="28"/>
        </w:rPr>
        <w:t>т в 530 квартале г</w:t>
      </w:r>
      <w:r w:rsidR="005E33C9">
        <w:rPr>
          <w:sz w:val="28"/>
          <w:szCs w:val="28"/>
        </w:rPr>
        <w:t>орода</w:t>
      </w:r>
      <w:r>
        <w:rPr>
          <w:sz w:val="28"/>
          <w:szCs w:val="28"/>
        </w:rPr>
        <w:t xml:space="preserve"> Ставрополя (</w:t>
      </w:r>
      <w:r w:rsidR="00176BB4" w:rsidRPr="005F2E47">
        <w:rPr>
          <w:sz w:val="28"/>
          <w:szCs w:val="28"/>
        </w:rPr>
        <w:t>ул. Тюльпановая, 25</w:t>
      </w:r>
      <w:r>
        <w:rPr>
          <w:sz w:val="28"/>
          <w:szCs w:val="28"/>
        </w:rPr>
        <w:t xml:space="preserve">) </w:t>
      </w:r>
      <w:r w:rsidR="00176BB4" w:rsidRPr="00D637FD">
        <w:rPr>
          <w:sz w:val="28"/>
          <w:szCs w:val="28"/>
        </w:rPr>
        <w:t>в 2014 году получены положительные заключения государственной эк</w:t>
      </w:r>
      <w:r w:rsidR="00D637FD">
        <w:rPr>
          <w:sz w:val="28"/>
          <w:szCs w:val="28"/>
        </w:rPr>
        <w:t xml:space="preserve">спертизы, что позволит провести </w:t>
      </w:r>
      <w:r w:rsidR="00176BB4" w:rsidRPr="00D637FD">
        <w:rPr>
          <w:sz w:val="28"/>
          <w:szCs w:val="28"/>
        </w:rPr>
        <w:t xml:space="preserve">в 2015 году необходимую работу для </w:t>
      </w:r>
      <w:r w:rsidR="00176BB4" w:rsidRPr="00D637FD">
        <w:rPr>
          <w:sz w:val="28"/>
          <w:szCs w:val="28"/>
        </w:rPr>
        <w:lastRenderedPageBreak/>
        <w:t>предоставления муниципальному образованию городу Ставрополю субсидии на софинансирование строительства объекта за счет средств бюджета Ставропольского края</w:t>
      </w:r>
      <w:r w:rsidR="005E33C9">
        <w:rPr>
          <w:sz w:val="28"/>
          <w:szCs w:val="28"/>
        </w:rPr>
        <w:t>;</w:t>
      </w:r>
    </w:p>
    <w:p w:rsidR="00176BB4" w:rsidRPr="00D637FD" w:rsidRDefault="005F2E47" w:rsidP="00D637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D16AC">
        <w:rPr>
          <w:sz w:val="28"/>
          <w:szCs w:val="28"/>
        </w:rPr>
        <w:t>в рамках реализации строительства</w:t>
      </w:r>
      <w:r>
        <w:rPr>
          <w:sz w:val="28"/>
          <w:szCs w:val="28"/>
        </w:rPr>
        <w:t xml:space="preserve"> </w:t>
      </w:r>
      <w:r w:rsidR="00176BB4" w:rsidRPr="00D637FD">
        <w:rPr>
          <w:sz w:val="28"/>
          <w:szCs w:val="28"/>
        </w:rPr>
        <w:t xml:space="preserve">муниципального образовательного учреждения средней общеобразовательной школы на </w:t>
      </w:r>
      <w:r w:rsidR="005E33C9">
        <w:rPr>
          <w:sz w:val="28"/>
          <w:szCs w:val="28"/>
        </w:rPr>
        <w:br/>
      </w:r>
      <w:r w:rsidR="00176BB4" w:rsidRPr="00D637FD">
        <w:rPr>
          <w:sz w:val="28"/>
          <w:szCs w:val="28"/>
        </w:rPr>
        <w:t>990 мест в 204 квартале г</w:t>
      </w:r>
      <w:r w:rsidR="005E33C9">
        <w:rPr>
          <w:sz w:val="28"/>
          <w:szCs w:val="28"/>
        </w:rPr>
        <w:t>орода</w:t>
      </w:r>
      <w:r w:rsidR="00176BB4" w:rsidRPr="00D637FD">
        <w:rPr>
          <w:sz w:val="28"/>
          <w:szCs w:val="28"/>
        </w:rPr>
        <w:t xml:space="preserve"> Ставрополя </w:t>
      </w:r>
      <w:r>
        <w:rPr>
          <w:sz w:val="28"/>
          <w:szCs w:val="28"/>
        </w:rPr>
        <w:t>(</w:t>
      </w:r>
      <w:r w:rsidR="00176BB4" w:rsidRPr="00D637FD">
        <w:rPr>
          <w:sz w:val="28"/>
          <w:szCs w:val="28"/>
        </w:rPr>
        <w:t>ул. Чехова, 65</w:t>
      </w:r>
      <w:r>
        <w:rPr>
          <w:sz w:val="28"/>
          <w:szCs w:val="28"/>
        </w:rPr>
        <w:t xml:space="preserve">) </w:t>
      </w:r>
      <w:r w:rsidR="00176BB4" w:rsidRPr="00D637FD">
        <w:rPr>
          <w:sz w:val="28"/>
          <w:szCs w:val="28"/>
        </w:rPr>
        <w:t>министерством образования и молодежной политики Ставропольского края заключено соглашение о предоставлении субсидии бюджету города Ставрополя на софинансирование данного объекта за счет</w:t>
      </w:r>
      <w:r>
        <w:rPr>
          <w:sz w:val="28"/>
          <w:szCs w:val="28"/>
        </w:rPr>
        <w:t xml:space="preserve"> средств федерального бюджета и</w:t>
      </w:r>
      <w:r w:rsidR="00176BB4" w:rsidRPr="00D637FD">
        <w:rPr>
          <w:sz w:val="28"/>
          <w:szCs w:val="28"/>
        </w:rPr>
        <w:t xml:space="preserve"> средств бюджета Ставропольского края.</w:t>
      </w:r>
      <w:r>
        <w:rPr>
          <w:sz w:val="28"/>
          <w:szCs w:val="28"/>
        </w:rPr>
        <w:t xml:space="preserve"> </w:t>
      </w:r>
      <w:r w:rsidR="00176BB4" w:rsidRPr="00D637FD">
        <w:rPr>
          <w:sz w:val="28"/>
          <w:szCs w:val="28"/>
        </w:rPr>
        <w:t>Комитетом градостроительства администрации города Ставрополя заключен муниципальный контракт на закупку подрядных работ</w:t>
      </w:r>
      <w:r>
        <w:rPr>
          <w:sz w:val="28"/>
          <w:szCs w:val="28"/>
        </w:rPr>
        <w:t>;</w:t>
      </w:r>
      <w:r w:rsidR="00176BB4" w:rsidRPr="00D637FD">
        <w:rPr>
          <w:sz w:val="28"/>
          <w:szCs w:val="28"/>
        </w:rPr>
        <w:t xml:space="preserve"> </w:t>
      </w:r>
    </w:p>
    <w:p w:rsidR="00176BB4" w:rsidRPr="00D637FD" w:rsidRDefault="005F2E47" w:rsidP="00D637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D16AC">
        <w:rPr>
          <w:sz w:val="28"/>
          <w:szCs w:val="28"/>
        </w:rPr>
        <w:t xml:space="preserve">в рамках реализации строительства </w:t>
      </w:r>
      <w:r w:rsidR="00176BB4" w:rsidRPr="00D637FD">
        <w:rPr>
          <w:sz w:val="28"/>
          <w:szCs w:val="28"/>
        </w:rPr>
        <w:t xml:space="preserve">муниципального образовательного учреждения средней общеобразовательной школы на </w:t>
      </w:r>
      <w:r w:rsidR="005E33C9">
        <w:rPr>
          <w:sz w:val="28"/>
          <w:szCs w:val="28"/>
        </w:rPr>
        <w:br/>
      </w:r>
      <w:r w:rsidR="00176BB4" w:rsidRPr="00D637FD">
        <w:rPr>
          <w:sz w:val="28"/>
          <w:szCs w:val="28"/>
        </w:rPr>
        <w:t>807 ме</w:t>
      </w:r>
      <w:r>
        <w:rPr>
          <w:sz w:val="28"/>
          <w:szCs w:val="28"/>
        </w:rPr>
        <w:t>ст в 530 квартале г</w:t>
      </w:r>
      <w:r w:rsidR="005E33C9">
        <w:rPr>
          <w:sz w:val="28"/>
          <w:szCs w:val="28"/>
        </w:rPr>
        <w:t>орода</w:t>
      </w:r>
      <w:r>
        <w:rPr>
          <w:sz w:val="28"/>
          <w:szCs w:val="28"/>
        </w:rPr>
        <w:t xml:space="preserve"> Ставрополя с</w:t>
      </w:r>
      <w:r w:rsidR="00176BB4" w:rsidRPr="00D637FD">
        <w:rPr>
          <w:sz w:val="28"/>
          <w:szCs w:val="28"/>
        </w:rPr>
        <w:t xml:space="preserve"> министерством образования и молодежной политики Ставропольского края заключено соглашение о предоставлении субсидии бюджету города Ставрополя на софинансирование данного объекта за сче</w:t>
      </w:r>
      <w:r>
        <w:rPr>
          <w:sz w:val="28"/>
          <w:szCs w:val="28"/>
        </w:rPr>
        <w:t xml:space="preserve">т средств федерального бюджета и </w:t>
      </w:r>
      <w:r w:rsidR="00176BB4" w:rsidRPr="00D637FD">
        <w:rPr>
          <w:sz w:val="28"/>
          <w:szCs w:val="28"/>
        </w:rPr>
        <w:t>средств бюджета Ставропольского края.</w:t>
      </w:r>
      <w:r>
        <w:rPr>
          <w:sz w:val="28"/>
          <w:szCs w:val="28"/>
        </w:rPr>
        <w:t xml:space="preserve"> </w:t>
      </w:r>
      <w:r w:rsidR="00176BB4" w:rsidRPr="00D637FD">
        <w:rPr>
          <w:sz w:val="28"/>
          <w:szCs w:val="28"/>
        </w:rPr>
        <w:t>Комитетом градостроительства администрации города Ставрополя заключен муниципальный контракт на закупку подрядных работ</w:t>
      </w:r>
      <w:r>
        <w:rPr>
          <w:sz w:val="28"/>
          <w:szCs w:val="28"/>
        </w:rPr>
        <w:t>;</w:t>
      </w:r>
      <w:r w:rsidR="00176BB4" w:rsidRPr="00D637FD">
        <w:rPr>
          <w:sz w:val="28"/>
          <w:szCs w:val="28"/>
        </w:rPr>
        <w:t xml:space="preserve"> </w:t>
      </w:r>
    </w:p>
    <w:p w:rsidR="00176BB4" w:rsidRPr="00D637FD" w:rsidRDefault="005F2E47" w:rsidP="005F2E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D16AC">
        <w:rPr>
          <w:sz w:val="28"/>
          <w:szCs w:val="28"/>
        </w:rPr>
        <w:t xml:space="preserve">в рамках реализации строительства </w:t>
      </w:r>
      <w:r w:rsidR="00176BB4" w:rsidRPr="00D637FD">
        <w:rPr>
          <w:sz w:val="28"/>
          <w:szCs w:val="28"/>
        </w:rPr>
        <w:t xml:space="preserve">муниципального образовательного учреждения средней общеобразовательной школы на </w:t>
      </w:r>
      <w:r w:rsidR="005E33C9">
        <w:rPr>
          <w:sz w:val="28"/>
          <w:szCs w:val="28"/>
        </w:rPr>
        <w:br/>
      </w:r>
      <w:r w:rsidR="00176BB4" w:rsidRPr="00D637FD">
        <w:rPr>
          <w:sz w:val="28"/>
          <w:szCs w:val="28"/>
        </w:rPr>
        <w:t>1000 ме</w:t>
      </w:r>
      <w:r>
        <w:rPr>
          <w:sz w:val="28"/>
          <w:szCs w:val="28"/>
        </w:rPr>
        <w:t>ст в 529 квартале г. Ставрополя разработана п</w:t>
      </w:r>
      <w:r w:rsidRPr="00D637FD">
        <w:rPr>
          <w:sz w:val="28"/>
          <w:szCs w:val="28"/>
        </w:rPr>
        <w:t xml:space="preserve">роектная </w:t>
      </w:r>
      <w:r w:rsidR="00176BB4" w:rsidRPr="00D637FD">
        <w:rPr>
          <w:sz w:val="28"/>
          <w:szCs w:val="28"/>
        </w:rPr>
        <w:t>документация по, получены положительные заключения государственной экспертизы.</w:t>
      </w:r>
      <w:r>
        <w:rPr>
          <w:sz w:val="28"/>
          <w:szCs w:val="28"/>
        </w:rPr>
        <w:t xml:space="preserve"> </w:t>
      </w:r>
      <w:r w:rsidR="00176BB4" w:rsidRPr="00D637FD">
        <w:rPr>
          <w:sz w:val="28"/>
          <w:szCs w:val="28"/>
        </w:rPr>
        <w:t>Комитетом  градостроительства администрации города Ставрополя направлены в комитет муниципального заказа и торговли администрации города Ставрополя документы для организации и проведения электронного аукциона на  закупку подрядных работ на объекте</w:t>
      </w:r>
      <w:r>
        <w:rPr>
          <w:sz w:val="28"/>
          <w:szCs w:val="28"/>
        </w:rPr>
        <w:t>. О</w:t>
      </w:r>
      <w:r w:rsidR="00176BB4" w:rsidRPr="00D637FD">
        <w:rPr>
          <w:sz w:val="28"/>
          <w:szCs w:val="28"/>
        </w:rPr>
        <w:t>днако в связи с отсутствием в 2014 году софинансирования строительства данного объекта за счет средств федерального и краевого бюджетов осуществление закупки было приостановлено. Проведение электронного аукциона на закупку подрядных работ будет осуществлено в 2015 году после принятия решения о предоставлении субсидии на софинансирование строительства объекта</w:t>
      </w:r>
      <w:r w:rsidR="005E33C9">
        <w:rPr>
          <w:sz w:val="28"/>
          <w:szCs w:val="28"/>
        </w:rPr>
        <w:t>;</w:t>
      </w:r>
    </w:p>
    <w:p w:rsidR="00176BB4" w:rsidRPr="00D637FD" w:rsidRDefault="005F2E47" w:rsidP="00D637F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рамках реализации мероприятий по реконструкции</w:t>
      </w:r>
      <w:r w:rsidR="00176BB4" w:rsidRPr="00D637FD">
        <w:rPr>
          <w:sz w:val="28"/>
          <w:szCs w:val="28"/>
        </w:rPr>
        <w:t xml:space="preserve"> существующего здания для дальнейшего размещения раздевалок для школьного стадиона на территории </w:t>
      </w:r>
      <w:r w:rsidR="005E33C9">
        <w:rPr>
          <w:sz w:val="28"/>
          <w:szCs w:val="28"/>
        </w:rPr>
        <w:t>муниципального бюджетного образовательного учреждения средней общеобразовательной школы</w:t>
      </w:r>
      <w:r w:rsidR="00176BB4" w:rsidRPr="00D637FD">
        <w:rPr>
          <w:sz w:val="28"/>
          <w:szCs w:val="28"/>
        </w:rPr>
        <w:t xml:space="preserve"> № 21 города</w:t>
      </w:r>
      <w:r w:rsidR="005E33C9">
        <w:rPr>
          <w:sz w:val="28"/>
          <w:szCs w:val="28"/>
        </w:rPr>
        <w:t xml:space="preserve"> Ставрополя по ул.</w:t>
      </w:r>
      <w:r w:rsidR="00176BB4" w:rsidRPr="00D637FD">
        <w:rPr>
          <w:sz w:val="28"/>
          <w:szCs w:val="28"/>
        </w:rPr>
        <w:t xml:space="preserve"> 50 лет ВЛКСМ, 19 </w:t>
      </w:r>
      <w:r>
        <w:rPr>
          <w:sz w:val="28"/>
          <w:szCs w:val="28"/>
        </w:rPr>
        <w:t xml:space="preserve">заключены </w:t>
      </w:r>
      <w:r w:rsidR="001C2945">
        <w:rPr>
          <w:sz w:val="28"/>
          <w:szCs w:val="28"/>
        </w:rPr>
        <w:t>контракт</w:t>
      </w:r>
      <w:r>
        <w:rPr>
          <w:sz w:val="28"/>
          <w:szCs w:val="28"/>
        </w:rPr>
        <w:t>ы</w:t>
      </w:r>
      <w:r w:rsidR="001C2945">
        <w:rPr>
          <w:sz w:val="28"/>
          <w:szCs w:val="28"/>
        </w:rPr>
        <w:t xml:space="preserve"> </w:t>
      </w:r>
      <w:r w:rsidR="00176BB4" w:rsidRPr="00D637FD">
        <w:rPr>
          <w:sz w:val="28"/>
          <w:szCs w:val="28"/>
        </w:rPr>
        <w:t>на выполнение подрядных работ на объекте</w:t>
      </w:r>
      <w:r>
        <w:rPr>
          <w:sz w:val="28"/>
          <w:szCs w:val="28"/>
        </w:rPr>
        <w:t xml:space="preserve">, </w:t>
      </w:r>
      <w:r w:rsidR="00176BB4" w:rsidRPr="00D637FD">
        <w:rPr>
          <w:sz w:val="28"/>
          <w:szCs w:val="28"/>
        </w:rPr>
        <w:t>на закупку услуг технического заказчика, в том числе функций строительного контроля при выполнении работ на объекте</w:t>
      </w:r>
      <w:r>
        <w:rPr>
          <w:sz w:val="28"/>
          <w:szCs w:val="28"/>
        </w:rPr>
        <w:t>,</w:t>
      </w:r>
      <w:r w:rsidR="00176BB4" w:rsidRPr="00D637FD">
        <w:rPr>
          <w:sz w:val="28"/>
          <w:szCs w:val="28"/>
        </w:rPr>
        <w:t xml:space="preserve"> на закупку оборудования</w:t>
      </w:r>
      <w:r>
        <w:rPr>
          <w:sz w:val="28"/>
          <w:szCs w:val="28"/>
        </w:rPr>
        <w:t xml:space="preserve">, </w:t>
      </w:r>
      <w:r w:rsidR="00176BB4" w:rsidRPr="00D637FD">
        <w:rPr>
          <w:sz w:val="28"/>
          <w:szCs w:val="28"/>
        </w:rPr>
        <w:t>на закупку работ по технической инвентариз</w:t>
      </w:r>
      <w:r>
        <w:rPr>
          <w:sz w:val="28"/>
          <w:szCs w:val="28"/>
        </w:rPr>
        <w:t>ации;</w:t>
      </w:r>
    </w:p>
    <w:p w:rsidR="00176BB4" w:rsidRPr="005F2E47" w:rsidRDefault="005F2E47" w:rsidP="005F2E4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- в рамках реализации мероприятий по с</w:t>
      </w:r>
      <w:r>
        <w:rPr>
          <w:rFonts w:eastAsia="Calibri"/>
          <w:sz w:val="28"/>
          <w:szCs w:val="28"/>
          <w:lang w:eastAsia="en-US"/>
        </w:rPr>
        <w:t>троительству и оборудованию</w:t>
      </w:r>
      <w:r w:rsidR="00176BB4" w:rsidRPr="00D637FD">
        <w:rPr>
          <w:rFonts w:eastAsia="Calibri"/>
          <w:sz w:val="28"/>
          <w:szCs w:val="28"/>
          <w:lang w:eastAsia="en-US"/>
        </w:rPr>
        <w:t xml:space="preserve"> автогородка на базе </w:t>
      </w:r>
      <w:r w:rsidR="005E33C9">
        <w:rPr>
          <w:rFonts w:eastAsia="Calibri"/>
          <w:sz w:val="28"/>
          <w:szCs w:val="28"/>
          <w:lang w:eastAsia="en-US"/>
        </w:rPr>
        <w:t xml:space="preserve">муниципального бюджетного общеобразовательного </w:t>
      </w:r>
      <w:r w:rsidR="005E33C9">
        <w:rPr>
          <w:rFonts w:eastAsia="Calibri"/>
          <w:sz w:val="28"/>
          <w:szCs w:val="28"/>
          <w:lang w:eastAsia="en-US"/>
        </w:rPr>
        <w:lastRenderedPageBreak/>
        <w:t>учреждения</w:t>
      </w:r>
      <w:r>
        <w:rPr>
          <w:rFonts w:eastAsia="Calibri"/>
          <w:sz w:val="28"/>
          <w:szCs w:val="28"/>
          <w:lang w:eastAsia="en-US"/>
        </w:rPr>
        <w:t xml:space="preserve"> гимназия</w:t>
      </w:r>
      <w:r w:rsidR="00176BB4" w:rsidRPr="00D637FD">
        <w:rPr>
          <w:rFonts w:eastAsia="Calibri"/>
          <w:sz w:val="28"/>
          <w:szCs w:val="28"/>
          <w:lang w:eastAsia="en-US"/>
        </w:rPr>
        <w:t xml:space="preserve"> № 24 города Ставрополя по ул</w:t>
      </w:r>
      <w:r w:rsidR="005E33C9">
        <w:rPr>
          <w:rFonts w:eastAsia="Calibri"/>
          <w:sz w:val="28"/>
          <w:szCs w:val="28"/>
          <w:lang w:eastAsia="en-US"/>
        </w:rPr>
        <w:t xml:space="preserve">. </w:t>
      </w:r>
      <w:r w:rsidR="00176BB4" w:rsidRPr="00D637FD">
        <w:rPr>
          <w:rFonts w:eastAsia="Calibri"/>
          <w:sz w:val="28"/>
          <w:szCs w:val="28"/>
          <w:lang w:eastAsia="en-US"/>
        </w:rPr>
        <w:t>50 л</w:t>
      </w:r>
      <w:r>
        <w:rPr>
          <w:rFonts w:eastAsia="Calibri"/>
          <w:sz w:val="28"/>
          <w:szCs w:val="28"/>
          <w:lang w:eastAsia="en-US"/>
        </w:rPr>
        <w:t>ет ВЛКСМ, 48 к</w:t>
      </w:r>
      <w:r w:rsidR="00176BB4" w:rsidRPr="00D637FD">
        <w:rPr>
          <w:sz w:val="28"/>
          <w:szCs w:val="28"/>
        </w:rPr>
        <w:t>омитетом градостроительства администрации города Ставрополя заключен муниципальный контракт на закупку работ по разработке проектно-сметной документации для объекта</w:t>
      </w:r>
      <w:r>
        <w:rPr>
          <w:sz w:val="28"/>
          <w:szCs w:val="28"/>
        </w:rPr>
        <w:t>.</w:t>
      </w:r>
    </w:p>
    <w:p w:rsidR="00176BB4" w:rsidRDefault="00176BB4" w:rsidP="00176BB4">
      <w:pPr>
        <w:rPr>
          <w:sz w:val="22"/>
          <w:szCs w:val="22"/>
        </w:rPr>
      </w:pPr>
    </w:p>
    <w:p w:rsidR="00C664E4" w:rsidRPr="005E33C9" w:rsidRDefault="00124CC0" w:rsidP="00124CC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33C9">
        <w:rPr>
          <w:rFonts w:ascii="Times New Roman" w:hAnsi="Times New Roman" w:cs="Times New Roman"/>
          <w:b w:val="0"/>
          <w:sz w:val="28"/>
          <w:szCs w:val="28"/>
        </w:rPr>
        <w:t xml:space="preserve"> 11. </w:t>
      </w:r>
      <w:r w:rsidR="00615423" w:rsidRPr="005E33C9">
        <w:rPr>
          <w:rFonts w:ascii="Times New Roman" w:hAnsi="Times New Roman" w:cs="Times New Roman"/>
          <w:b w:val="0"/>
          <w:sz w:val="28"/>
          <w:szCs w:val="28"/>
        </w:rPr>
        <w:t>Муниципальная</w:t>
      </w:r>
      <w:r w:rsidR="00A024E7" w:rsidRPr="005E33C9">
        <w:rPr>
          <w:rFonts w:ascii="Times New Roman" w:hAnsi="Times New Roman" w:cs="Times New Roman"/>
          <w:b w:val="0"/>
          <w:sz w:val="28"/>
          <w:szCs w:val="28"/>
        </w:rPr>
        <w:t xml:space="preserve"> программа</w:t>
      </w:r>
      <w:r w:rsidRPr="005E33C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15423" w:rsidRPr="005E33C9">
        <w:rPr>
          <w:rFonts w:ascii="Times New Roman" w:hAnsi="Times New Roman" w:cs="Times New Roman"/>
          <w:b w:val="0"/>
          <w:sz w:val="28"/>
          <w:szCs w:val="28"/>
        </w:rPr>
        <w:t>«</w:t>
      </w:r>
      <w:r w:rsidR="00615423" w:rsidRPr="005E33C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Культура города </w:t>
      </w:r>
      <w:r w:rsidR="00615423" w:rsidRPr="005E33C9">
        <w:rPr>
          <w:rFonts w:ascii="Times New Roman" w:hAnsi="Times New Roman" w:cs="Times New Roman"/>
          <w:b w:val="0"/>
          <w:sz w:val="28"/>
          <w:szCs w:val="28"/>
        </w:rPr>
        <w:t>Ставрополя</w:t>
      </w:r>
    </w:p>
    <w:p w:rsidR="00615423" w:rsidRPr="005E33C9" w:rsidRDefault="00615423" w:rsidP="00124CC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  <w:u w:val="single"/>
        </w:rPr>
      </w:pPr>
      <w:r w:rsidRPr="005E33C9">
        <w:rPr>
          <w:rFonts w:ascii="Times New Roman" w:hAnsi="Times New Roman" w:cs="Times New Roman"/>
          <w:b w:val="0"/>
          <w:sz w:val="28"/>
          <w:szCs w:val="28"/>
        </w:rPr>
        <w:t>на 2014 – 2017 годы</w:t>
      </w:r>
      <w:r w:rsidRPr="005E33C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» </w:t>
      </w:r>
    </w:p>
    <w:p w:rsidR="00A024E7" w:rsidRPr="00C36E59" w:rsidRDefault="00A024E7" w:rsidP="00F952E3">
      <w:pPr>
        <w:ind w:firstLine="720"/>
        <w:jc w:val="center"/>
        <w:outlineLvl w:val="0"/>
        <w:rPr>
          <w:color w:val="FF0000"/>
          <w:szCs w:val="28"/>
        </w:rPr>
      </w:pPr>
    </w:p>
    <w:p w:rsidR="00124CC0" w:rsidRPr="00124CC0" w:rsidRDefault="00124CC0" w:rsidP="00F952E3">
      <w:pPr>
        <w:pStyle w:val="WW-"/>
        <w:tabs>
          <w:tab w:val="left" w:pos="657"/>
        </w:tabs>
        <w:spacing w:line="240" w:lineRule="auto"/>
        <w:ind w:firstLine="720"/>
        <w:jc w:val="both"/>
        <w:rPr>
          <w:rFonts w:cs="Times New Roman"/>
          <w:sz w:val="28"/>
          <w:szCs w:val="28"/>
        </w:rPr>
      </w:pPr>
      <w:r w:rsidRPr="00156B59">
        <w:rPr>
          <w:sz w:val="28"/>
          <w:szCs w:val="28"/>
        </w:rPr>
        <w:t xml:space="preserve">Ответственный исполнитель </w:t>
      </w:r>
      <w:r>
        <w:rPr>
          <w:sz w:val="28"/>
          <w:szCs w:val="28"/>
        </w:rPr>
        <w:t>–</w:t>
      </w:r>
      <w:r w:rsidRPr="009015F7">
        <w:rPr>
          <w:sz w:val="28"/>
          <w:szCs w:val="28"/>
        </w:rPr>
        <w:t xml:space="preserve"> </w:t>
      </w:r>
      <w:r w:rsidRPr="00124CC0">
        <w:rPr>
          <w:sz w:val="28"/>
          <w:szCs w:val="28"/>
        </w:rPr>
        <w:t>к</w:t>
      </w:r>
      <w:r w:rsidRPr="00124CC0">
        <w:rPr>
          <w:rFonts w:cs="Times New Roman"/>
          <w:sz w:val="28"/>
          <w:szCs w:val="28"/>
        </w:rPr>
        <w:t>омитет культуры администрации города Ставрополя.</w:t>
      </w:r>
    </w:p>
    <w:p w:rsidR="00124CC0" w:rsidRDefault="00124CC0" w:rsidP="00F952E3">
      <w:pPr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М</w:t>
      </w:r>
      <w:r w:rsidRPr="00156B59">
        <w:rPr>
          <w:sz w:val="28"/>
          <w:szCs w:val="28"/>
        </w:rPr>
        <w:t>униципальная</w:t>
      </w:r>
      <w:r w:rsidRPr="00156B59">
        <w:rPr>
          <w:bCs/>
          <w:sz w:val="28"/>
          <w:szCs w:val="28"/>
        </w:rPr>
        <w:t xml:space="preserve"> программа </w:t>
      </w:r>
      <w:r w:rsidRPr="00124CC0">
        <w:rPr>
          <w:sz w:val="28"/>
          <w:szCs w:val="28"/>
        </w:rPr>
        <w:t>«</w:t>
      </w:r>
      <w:r w:rsidRPr="00124CC0">
        <w:rPr>
          <w:bCs/>
          <w:sz w:val="28"/>
          <w:szCs w:val="28"/>
        </w:rPr>
        <w:t xml:space="preserve">Культура города </w:t>
      </w:r>
      <w:r w:rsidRPr="00124CC0">
        <w:rPr>
          <w:sz w:val="28"/>
          <w:szCs w:val="28"/>
        </w:rPr>
        <w:t xml:space="preserve">Ставрополя </w:t>
      </w:r>
      <w:r w:rsidR="00AA25C5">
        <w:rPr>
          <w:sz w:val="28"/>
          <w:szCs w:val="28"/>
        </w:rPr>
        <w:br/>
      </w:r>
      <w:r w:rsidRPr="00124CC0">
        <w:rPr>
          <w:sz w:val="28"/>
          <w:szCs w:val="28"/>
        </w:rPr>
        <w:t>на 2014 – 2017 годы</w:t>
      </w:r>
      <w:r w:rsidRPr="00124CC0">
        <w:rPr>
          <w:bCs/>
          <w:sz w:val="28"/>
          <w:szCs w:val="28"/>
        </w:rPr>
        <w:t>»</w:t>
      </w:r>
      <w:r w:rsidR="00AA25C5">
        <w:rPr>
          <w:bCs/>
          <w:sz w:val="28"/>
          <w:szCs w:val="28"/>
        </w:rPr>
        <w:t>,</w:t>
      </w:r>
      <w:r w:rsidRPr="00124CC0">
        <w:rPr>
          <w:bCs/>
          <w:sz w:val="28"/>
          <w:szCs w:val="28"/>
        </w:rPr>
        <w:t xml:space="preserve"> </w:t>
      </w:r>
      <w:r w:rsidRPr="006C7CBD">
        <w:rPr>
          <w:bCs/>
          <w:sz w:val="28"/>
          <w:szCs w:val="28"/>
        </w:rPr>
        <w:t>утвержде</w:t>
      </w:r>
      <w:r w:rsidR="00AA25C5">
        <w:rPr>
          <w:bCs/>
          <w:sz w:val="28"/>
          <w:szCs w:val="28"/>
        </w:rPr>
        <w:t>н</w:t>
      </w:r>
      <w:r w:rsidRPr="006C7CBD">
        <w:rPr>
          <w:bCs/>
          <w:sz w:val="28"/>
          <w:szCs w:val="28"/>
        </w:rPr>
        <w:t>на</w:t>
      </w:r>
      <w:r w:rsidR="00AA25C5">
        <w:rPr>
          <w:bCs/>
          <w:sz w:val="28"/>
          <w:szCs w:val="28"/>
        </w:rPr>
        <w:t>я</w:t>
      </w:r>
      <w:r w:rsidRPr="006C7CBD">
        <w:rPr>
          <w:bCs/>
          <w:sz w:val="28"/>
          <w:szCs w:val="28"/>
        </w:rPr>
        <w:t xml:space="preserve"> постановлением администрации города Ставрополя от </w:t>
      </w:r>
      <w:r w:rsidRPr="00124CC0">
        <w:rPr>
          <w:bCs/>
          <w:sz w:val="28"/>
          <w:szCs w:val="28"/>
        </w:rPr>
        <w:t>31.10.2013 г. № 3824.</w:t>
      </w:r>
      <w:r w:rsidR="00ED2F06">
        <w:rPr>
          <w:bCs/>
          <w:sz w:val="28"/>
          <w:szCs w:val="28"/>
        </w:rPr>
        <w:t xml:space="preserve"> Включает 2 </w:t>
      </w:r>
      <w:r w:rsidRPr="00156B59">
        <w:rPr>
          <w:bCs/>
          <w:sz w:val="28"/>
          <w:szCs w:val="28"/>
        </w:rPr>
        <w:t>подпрограммы:</w:t>
      </w:r>
    </w:p>
    <w:p w:rsidR="00ED2F06" w:rsidRPr="00F952E3" w:rsidRDefault="00ED2F06" w:rsidP="00F952E3">
      <w:pPr>
        <w:pStyle w:val="ConsPlusCell"/>
        <w:ind w:firstLine="720"/>
        <w:jc w:val="both"/>
      </w:pPr>
      <w:r w:rsidRPr="00F952E3">
        <w:t>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 края, города Ставрополя»;</w:t>
      </w:r>
    </w:p>
    <w:p w:rsidR="00F952E3" w:rsidRPr="00F952E3" w:rsidRDefault="00ED2F06" w:rsidP="00F952E3">
      <w:pPr>
        <w:pStyle w:val="a4"/>
        <w:ind w:left="0" w:firstLine="720"/>
        <w:jc w:val="both"/>
        <w:rPr>
          <w:sz w:val="28"/>
          <w:szCs w:val="28"/>
        </w:rPr>
      </w:pPr>
      <w:r w:rsidRPr="00F952E3">
        <w:rPr>
          <w:sz w:val="28"/>
          <w:szCs w:val="28"/>
        </w:rPr>
        <w:t>«Развитие культуры города Ставрополя»</w:t>
      </w:r>
      <w:r w:rsidR="007F4BF6" w:rsidRPr="00F952E3">
        <w:rPr>
          <w:sz w:val="28"/>
          <w:szCs w:val="28"/>
        </w:rPr>
        <w:t>.</w:t>
      </w:r>
    </w:p>
    <w:p w:rsidR="00F952E3" w:rsidRPr="00F952E3" w:rsidRDefault="00F952E3" w:rsidP="00F952E3">
      <w:pPr>
        <w:pStyle w:val="a4"/>
        <w:ind w:left="0" w:firstLine="720"/>
        <w:jc w:val="both"/>
        <w:rPr>
          <w:sz w:val="28"/>
          <w:szCs w:val="28"/>
        </w:rPr>
      </w:pPr>
      <w:r w:rsidRPr="00F952E3">
        <w:rPr>
          <w:sz w:val="28"/>
          <w:szCs w:val="28"/>
        </w:rPr>
        <w:t xml:space="preserve">Общий объем финансирования на весь период реализации </w:t>
      </w:r>
      <w:r w:rsidR="00AA25C5">
        <w:rPr>
          <w:sz w:val="28"/>
          <w:szCs w:val="28"/>
        </w:rPr>
        <w:t>П</w:t>
      </w:r>
      <w:r>
        <w:rPr>
          <w:sz w:val="28"/>
          <w:szCs w:val="28"/>
        </w:rPr>
        <w:t>рограммы составляет 1 119 306,48</w:t>
      </w:r>
      <w:r w:rsidRPr="00F952E3">
        <w:rPr>
          <w:sz w:val="28"/>
          <w:szCs w:val="28"/>
        </w:rPr>
        <w:t xml:space="preserve"> тыс. рублей. Реализация мероприятий </w:t>
      </w:r>
      <w:r w:rsidR="00AA25C5">
        <w:rPr>
          <w:sz w:val="28"/>
          <w:szCs w:val="28"/>
        </w:rPr>
        <w:t>П</w:t>
      </w:r>
      <w:r w:rsidRPr="00F952E3">
        <w:rPr>
          <w:sz w:val="28"/>
          <w:szCs w:val="28"/>
        </w:rPr>
        <w:t xml:space="preserve">рограммы обеспечивается за счет средств: </w:t>
      </w:r>
      <w:r>
        <w:rPr>
          <w:sz w:val="28"/>
          <w:szCs w:val="28"/>
        </w:rPr>
        <w:t>бюджета города Ставрополя (97,79</w:t>
      </w:r>
      <w:r w:rsidR="00AA25C5">
        <w:rPr>
          <w:sz w:val="28"/>
          <w:szCs w:val="28"/>
        </w:rPr>
        <w:t xml:space="preserve"> </w:t>
      </w:r>
      <w:r>
        <w:rPr>
          <w:sz w:val="28"/>
          <w:szCs w:val="28"/>
        </w:rPr>
        <w:t>%), краевого бюджета (1,93</w:t>
      </w:r>
      <w:r w:rsidR="00AA25C5">
        <w:rPr>
          <w:sz w:val="28"/>
          <w:szCs w:val="28"/>
        </w:rPr>
        <w:t xml:space="preserve"> </w:t>
      </w:r>
      <w:r>
        <w:rPr>
          <w:sz w:val="28"/>
          <w:szCs w:val="28"/>
        </w:rPr>
        <w:t>%), федерального бюджета (0,28</w:t>
      </w:r>
      <w:r w:rsidR="00AA25C5">
        <w:rPr>
          <w:sz w:val="28"/>
          <w:szCs w:val="28"/>
        </w:rPr>
        <w:t xml:space="preserve"> </w:t>
      </w:r>
      <w:r w:rsidRPr="00F952E3">
        <w:rPr>
          <w:sz w:val="28"/>
          <w:szCs w:val="28"/>
        </w:rPr>
        <w:t>%).</w:t>
      </w:r>
    </w:p>
    <w:p w:rsidR="00F952E3" w:rsidRPr="00F952E3" w:rsidRDefault="00F952E3" w:rsidP="00F952E3">
      <w:pPr>
        <w:tabs>
          <w:tab w:val="left" w:pos="3855"/>
        </w:tabs>
        <w:ind w:firstLine="720"/>
        <w:jc w:val="both"/>
        <w:rPr>
          <w:bCs/>
          <w:sz w:val="28"/>
          <w:szCs w:val="28"/>
        </w:rPr>
      </w:pPr>
      <w:r w:rsidRPr="00F952E3">
        <w:rPr>
          <w:bCs/>
          <w:sz w:val="28"/>
          <w:szCs w:val="28"/>
        </w:rPr>
        <w:t xml:space="preserve">Объем финансирования на 2014 год </w:t>
      </w:r>
      <w:r>
        <w:rPr>
          <w:bCs/>
          <w:sz w:val="28"/>
          <w:szCs w:val="28"/>
        </w:rPr>
        <w:t>составил 312 275,06</w:t>
      </w:r>
      <w:r w:rsidRPr="00F952E3">
        <w:rPr>
          <w:bCs/>
          <w:sz w:val="28"/>
          <w:szCs w:val="28"/>
        </w:rPr>
        <w:t xml:space="preserve">тыс. рублей, в том числе за счет средств бюджета города Ставрополя – </w:t>
      </w:r>
      <w:r>
        <w:rPr>
          <w:bCs/>
          <w:sz w:val="28"/>
          <w:szCs w:val="28"/>
        </w:rPr>
        <w:t>287 541,33</w:t>
      </w:r>
      <w:r w:rsidRPr="00F952E3">
        <w:rPr>
          <w:bCs/>
          <w:sz w:val="28"/>
          <w:szCs w:val="28"/>
        </w:rPr>
        <w:t xml:space="preserve"> тыс. рублей (</w:t>
      </w:r>
      <w:r>
        <w:rPr>
          <w:bCs/>
          <w:sz w:val="28"/>
          <w:szCs w:val="28"/>
        </w:rPr>
        <w:t>92,1</w:t>
      </w:r>
      <w:r w:rsidR="00AA25C5">
        <w:rPr>
          <w:bCs/>
          <w:sz w:val="28"/>
          <w:szCs w:val="28"/>
        </w:rPr>
        <w:t xml:space="preserve"> </w:t>
      </w:r>
      <w:r w:rsidRPr="00F952E3">
        <w:rPr>
          <w:bCs/>
          <w:sz w:val="28"/>
          <w:szCs w:val="28"/>
        </w:rPr>
        <w:t>%). Уровень освоения финансовых средств, выделенных на реализацию мероприятий</w:t>
      </w:r>
      <w:r>
        <w:rPr>
          <w:bCs/>
          <w:sz w:val="28"/>
          <w:szCs w:val="28"/>
        </w:rPr>
        <w:t xml:space="preserve"> </w:t>
      </w:r>
      <w:r w:rsidR="00AA25C5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рограммы за 2014 год – 99,4</w:t>
      </w:r>
      <w:r w:rsidR="00AA25C5">
        <w:rPr>
          <w:bCs/>
          <w:sz w:val="28"/>
          <w:szCs w:val="28"/>
        </w:rPr>
        <w:t xml:space="preserve"> </w:t>
      </w:r>
      <w:r w:rsidRPr="00F952E3">
        <w:rPr>
          <w:bCs/>
          <w:sz w:val="28"/>
          <w:szCs w:val="28"/>
        </w:rPr>
        <w:t>%, в том числе средств бюджета города Ставропо</w:t>
      </w:r>
      <w:r>
        <w:rPr>
          <w:bCs/>
          <w:sz w:val="28"/>
          <w:szCs w:val="28"/>
        </w:rPr>
        <w:t>ля – 100,0</w:t>
      </w:r>
      <w:r w:rsidR="00AA25C5">
        <w:rPr>
          <w:bCs/>
          <w:sz w:val="28"/>
          <w:szCs w:val="28"/>
        </w:rPr>
        <w:t xml:space="preserve"> </w:t>
      </w:r>
      <w:r w:rsidRPr="00F952E3">
        <w:rPr>
          <w:bCs/>
          <w:sz w:val="28"/>
          <w:szCs w:val="28"/>
        </w:rPr>
        <w:t>%.</w:t>
      </w:r>
    </w:p>
    <w:p w:rsidR="00F952E3" w:rsidRPr="00AA25C5" w:rsidRDefault="00F952E3" w:rsidP="00F952E3">
      <w:pPr>
        <w:tabs>
          <w:tab w:val="left" w:pos="3855"/>
        </w:tabs>
        <w:ind w:firstLine="720"/>
        <w:jc w:val="both"/>
        <w:rPr>
          <w:bCs/>
          <w:sz w:val="28"/>
          <w:szCs w:val="28"/>
        </w:rPr>
      </w:pPr>
      <w:r w:rsidRPr="00AA25C5">
        <w:rPr>
          <w:bCs/>
          <w:sz w:val="28"/>
          <w:szCs w:val="28"/>
        </w:rPr>
        <w:t>Результаты выполнения мероприятий программы.</w:t>
      </w:r>
    </w:p>
    <w:p w:rsidR="00034493" w:rsidRPr="00AA25C5" w:rsidRDefault="00034493" w:rsidP="00F952E3">
      <w:pPr>
        <w:ind w:firstLine="720"/>
        <w:jc w:val="both"/>
        <w:rPr>
          <w:sz w:val="28"/>
          <w:szCs w:val="28"/>
        </w:rPr>
      </w:pPr>
      <w:r w:rsidRPr="00AA25C5">
        <w:rPr>
          <w:sz w:val="28"/>
          <w:szCs w:val="28"/>
        </w:rPr>
        <w:t>В рамках реализации п</w:t>
      </w:r>
      <w:r w:rsidR="002C0B4E" w:rsidRPr="00AA25C5">
        <w:rPr>
          <w:sz w:val="28"/>
          <w:szCs w:val="28"/>
        </w:rPr>
        <w:t>одпрограмм</w:t>
      </w:r>
      <w:r w:rsidRPr="00AA25C5">
        <w:rPr>
          <w:sz w:val="28"/>
          <w:szCs w:val="28"/>
        </w:rPr>
        <w:t>ы</w:t>
      </w:r>
      <w:r w:rsidR="002C0B4E" w:rsidRPr="00AA25C5">
        <w:rPr>
          <w:sz w:val="28"/>
          <w:szCs w:val="28"/>
        </w:rPr>
        <w:t xml:space="preserve">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 края, города Ставрополя»</w:t>
      </w:r>
      <w:r w:rsidRPr="00AA25C5">
        <w:rPr>
          <w:sz w:val="28"/>
          <w:szCs w:val="28"/>
        </w:rPr>
        <w:t xml:space="preserve"> проведены:</w:t>
      </w:r>
    </w:p>
    <w:p w:rsidR="002C0B4E" w:rsidRDefault="00034493" w:rsidP="00034493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- </w:t>
      </w:r>
      <w:r w:rsidR="002C0B4E" w:rsidRPr="00417E12">
        <w:rPr>
          <w:sz w:val="28"/>
          <w:szCs w:val="28"/>
          <w:lang w:eastAsia="en-US"/>
        </w:rPr>
        <w:t>8 мероприятий</w:t>
      </w:r>
      <w:r>
        <w:rPr>
          <w:sz w:val="28"/>
          <w:szCs w:val="28"/>
          <w:lang w:eastAsia="en-US"/>
        </w:rPr>
        <w:t xml:space="preserve"> </w:t>
      </w:r>
      <w:r w:rsidRPr="00417E12">
        <w:rPr>
          <w:sz w:val="28"/>
          <w:szCs w:val="28"/>
          <w:lang w:eastAsia="en-US"/>
        </w:rPr>
        <w:t>на открытых площадках</w:t>
      </w:r>
      <w:r w:rsidR="002C0B4E" w:rsidRPr="00417E12">
        <w:rPr>
          <w:sz w:val="28"/>
          <w:szCs w:val="28"/>
          <w:lang w:eastAsia="en-US"/>
        </w:rPr>
        <w:t>, посвященных празднику «Масленица»</w:t>
      </w:r>
      <w:r>
        <w:rPr>
          <w:sz w:val="28"/>
          <w:szCs w:val="28"/>
          <w:lang w:eastAsia="en-US"/>
        </w:rPr>
        <w:t xml:space="preserve">, </w:t>
      </w:r>
      <w:r w:rsidR="002C0B4E" w:rsidRPr="00417E12">
        <w:rPr>
          <w:sz w:val="28"/>
          <w:szCs w:val="28"/>
          <w:lang w:eastAsia="en-US"/>
        </w:rPr>
        <w:t xml:space="preserve">городской праздник духовной музыки </w:t>
      </w:r>
      <w:r w:rsidR="002C0B4E" w:rsidRPr="00417E12">
        <w:rPr>
          <w:sz w:val="28"/>
          <w:szCs w:val="28"/>
        </w:rPr>
        <w:t xml:space="preserve">на Каскадной лестнице Крепостной горы, </w:t>
      </w:r>
      <w:r w:rsidR="002C0B4E" w:rsidRPr="00417E12">
        <w:rPr>
          <w:sz w:val="28"/>
          <w:szCs w:val="28"/>
          <w:lang w:eastAsia="en-US"/>
        </w:rPr>
        <w:t>посвященный Дню славянской письменности и культуры</w:t>
      </w:r>
      <w:r>
        <w:rPr>
          <w:sz w:val="28"/>
          <w:szCs w:val="28"/>
        </w:rPr>
        <w:t xml:space="preserve">, </w:t>
      </w:r>
      <w:r w:rsidR="002C0B4E" w:rsidRPr="00417E12"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>городской</w:t>
      </w:r>
      <w:r w:rsidR="002C0B4E" w:rsidRPr="00417E12">
        <w:rPr>
          <w:sz w:val="28"/>
          <w:szCs w:val="28"/>
          <w:lang w:eastAsia="en-US"/>
        </w:rPr>
        <w:t xml:space="preserve"> и 3 районных праздника</w:t>
      </w:r>
      <w:r>
        <w:rPr>
          <w:sz w:val="28"/>
          <w:szCs w:val="28"/>
          <w:lang w:eastAsia="en-US"/>
        </w:rPr>
        <w:t>,</w:t>
      </w:r>
      <w:r w:rsidR="002C0B4E" w:rsidRPr="00417E12">
        <w:rPr>
          <w:sz w:val="28"/>
          <w:szCs w:val="28"/>
          <w:lang w:eastAsia="en-US"/>
        </w:rPr>
        <w:t xml:space="preserve"> посвященных Дню семьи, любви и верности</w:t>
      </w:r>
      <w:r>
        <w:rPr>
          <w:sz w:val="28"/>
          <w:szCs w:val="28"/>
          <w:lang w:eastAsia="en-US"/>
        </w:rPr>
        <w:t>;</w:t>
      </w:r>
    </w:p>
    <w:p w:rsidR="002C0B4E" w:rsidRDefault="00034493" w:rsidP="006053BF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городские</w:t>
      </w:r>
      <w:r w:rsidR="002C0B4E" w:rsidRPr="00417E1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литературные </w:t>
      </w:r>
      <w:r w:rsidR="002C0B4E" w:rsidRPr="00417E12">
        <w:rPr>
          <w:sz w:val="28"/>
          <w:szCs w:val="28"/>
          <w:lang w:eastAsia="en-US"/>
        </w:rPr>
        <w:t>праздник</w:t>
      </w:r>
      <w:r>
        <w:rPr>
          <w:sz w:val="28"/>
          <w:szCs w:val="28"/>
          <w:lang w:eastAsia="en-US"/>
        </w:rPr>
        <w:t>и, в том числе</w:t>
      </w:r>
      <w:r w:rsidR="002C0B4E" w:rsidRPr="00417E12">
        <w:rPr>
          <w:sz w:val="28"/>
          <w:szCs w:val="28"/>
          <w:lang w:eastAsia="en-US"/>
        </w:rPr>
        <w:t xml:space="preserve"> «Читающий Ставрополь» в рамка</w:t>
      </w:r>
      <w:r>
        <w:rPr>
          <w:sz w:val="28"/>
          <w:szCs w:val="28"/>
          <w:lang w:eastAsia="en-US"/>
        </w:rPr>
        <w:t xml:space="preserve">х Общероссийского дня библиотек, </w:t>
      </w:r>
      <w:r w:rsidR="002C0B4E" w:rsidRPr="00417E12">
        <w:rPr>
          <w:sz w:val="28"/>
          <w:szCs w:val="28"/>
          <w:lang w:eastAsia="en-US"/>
        </w:rPr>
        <w:t>праздник, посвященный 220-лет</w:t>
      </w:r>
      <w:r>
        <w:rPr>
          <w:sz w:val="28"/>
          <w:szCs w:val="28"/>
          <w:lang w:eastAsia="en-US"/>
        </w:rPr>
        <w:t xml:space="preserve">ию со дня рождения А.С. Пушкина, </w:t>
      </w:r>
      <w:r w:rsidR="002C0B4E" w:rsidRPr="00417E12">
        <w:rPr>
          <w:sz w:val="28"/>
          <w:szCs w:val="28"/>
          <w:lang w:eastAsia="en-US"/>
        </w:rPr>
        <w:t>праздник, посвященный 200-летию со дня рождения М.Ю. Лермонтова. В рамках программы летних чтений проведен городской фестиваль-конкурс электронных ресурсов «</w:t>
      </w:r>
      <w:r w:rsidR="006053BF">
        <w:rPr>
          <w:sz w:val="28"/>
          <w:szCs w:val="28"/>
          <w:lang w:eastAsia="en-US"/>
        </w:rPr>
        <w:t>Компьютерные фантазии»;</w:t>
      </w:r>
    </w:p>
    <w:p w:rsidR="006053BF" w:rsidRDefault="006053BF" w:rsidP="006053BF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417E12">
        <w:rPr>
          <w:sz w:val="28"/>
          <w:szCs w:val="28"/>
        </w:rPr>
        <w:t>10 мероприятий</w:t>
      </w:r>
      <w:r>
        <w:rPr>
          <w:sz w:val="28"/>
          <w:szCs w:val="28"/>
          <w:lang w:eastAsia="en-US"/>
        </w:rPr>
        <w:t xml:space="preserve"> в </w:t>
      </w:r>
      <w:r w:rsidR="002C0B4E" w:rsidRPr="00417E12">
        <w:rPr>
          <w:sz w:val="28"/>
          <w:szCs w:val="28"/>
          <w:lang w:eastAsia="en-US"/>
        </w:rPr>
        <w:t xml:space="preserve">рамках месячника </w:t>
      </w:r>
      <w:r w:rsidR="002C0B4E" w:rsidRPr="00417E12">
        <w:rPr>
          <w:sz w:val="28"/>
          <w:szCs w:val="28"/>
        </w:rPr>
        <w:t>оборонно-массовой и спортивной работы</w:t>
      </w:r>
      <w:r>
        <w:rPr>
          <w:sz w:val="28"/>
          <w:szCs w:val="28"/>
        </w:rPr>
        <w:t>,</w:t>
      </w:r>
      <w:r w:rsidR="002C0B4E" w:rsidRPr="00417E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</w:t>
      </w:r>
      <w:r w:rsidR="002C0B4E" w:rsidRPr="00417E12">
        <w:rPr>
          <w:sz w:val="28"/>
          <w:szCs w:val="28"/>
        </w:rPr>
        <w:t xml:space="preserve">городской митинг, посвященный годовщине </w:t>
      </w:r>
      <w:r w:rsidR="002C0B4E" w:rsidRPr="00417E12">
        <w:rPr>
          <w:sz w:val="28"/>
          <w:szCs w:val="28"/>
        </w:rPr>
        <w:lastRenderedPageBreak/>
        <w:t>освобождения города Ставрополя от немецко-фашистских захватчиков, чествование ветеранов Великой Отечествен</w:t>
      </w:r>
      <w:r>
        <w:rPr>
          <w:sz w:val="28"/>
          <w:szCs w:val="28"/>
        </w:rPr>
        <w:t>ной войны, праздничные концерты и</w:t>
      </w:r>
      <w:r w:rsidR="002C0B4E" w:rsidRPr="00417E12">
        <w:rPr>
          <w:sz w:val="28"/>
          <w:szCs w:val="28"/>
        </w:rPr>
        <w:t xml:space="preserve"> спортивные соревнования, посв</w:t>
      </w:r>
      <w:r>
        <w:rPr>
          <w:sz w:val="28"/>
          <w:szCs w:val="28"/>
        </w:rPr>
        <w:t>ященные Дню защитника Отечества;</w:t>
      </w:r>
    </w:p>
    <w:p w:rsidR="002C0B4E" w:rsidRDefault="006053BF" w:rsidP="006053B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C0B4E" w:rsidRPr="00417E12">
        <w:rPr>
          <w:sz w:val="28"/>
          <w:szCs w:val="28"/>
        </w:rPr>
        <w:t>5 мероприятий, посвященных Межд</w:t>
      </w:r>
      <w:r>
        <w:rPr>
          <w:sz w:val="28"/>
          <w:szCs w:val="28"/>
        </w:rPr>
        <w:t xml:space="preserve">ународному женскому дню, в том числе </w:t>
      </w:r>
      <w:r w:rsidR="002C0B4E" w:rsidRPr="00417E12">
        <w:rPr>
          <w:sz w:val="28"/>
          <w:szCs w:val="28"/>
        </w:rPr>
        <w:t xml:space="preserve">городской праздник с чествованием участниц и победительниц городского конкурса «Женщина года города Ставрополя», праздничный прием вдов погибших </w:t>
      </w:r>
      <w:r>
        <w:rPr>
          <w:sz w:val="28"/>
          <w:szCs w:val="28"/>
        </w:rPr>
        <w:t>при исполнении воинского долга. П</w:t>
      </w:r>
      <w:r w:rsidR="002C0B4E" w:rsidRPr="00417E12">
        <w:rPr>
          <w:sz w:val="28"/>
          <w:szCs w:val="28"/>
        </w:rPr>
        <w:t>одготовлены макеты наружной рекламы, вып</w:t>
      </w:r>
      <w:r>
        <w:rPr>
          <w:sz w:val="28"/>
          <w:szCs w:val="28"/>
        </w:rPr>
        <w:t xml:space="preserve">ущена полиграфическая продукция, </w:t>
      </w:r>
      <w:r w:rsidR="002C0B4E" w:rsidRPr="00417E12">
        <w:rPr>
          <w:sz w:val="28"/>
          <w:szCs w:val="28"/>
        </w:rPr>
        <w:t>изготовлены и размещены поздравительные баннеры</w:t>
      </w:r>
      <w:r>
        <w:rPr>
          <w:sz w:val="28"/>
          <w:szCs w:val="28"/>
        </w:rPr>
        <w:t>;</w:t>
      </w:r>
    </w:p>
    <w:p w:rsidR="006053BF" w:rsidRDefault="006053BF" w:rsidP="006053B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17E12">
        <w:rPr>
          <w:sz w:val="28"/>
          <w:szCs w:val="28"/>
        </w:rPr>
        <w:t>конференция работников культуры и</w:t>
      </w:r>
      <w:r>
        <w:rPr>
          <w:sz w:val="28"/>
          <w:szCs w:val="28"/>
        </w:rPr>
        <w:t xml:space="preserve"> городской праздник </w:t>
      </w:r>
      <w:r w:rsidR="002C0B4E" w:rsidRPr="00417E12">
        <w:rPr>
          <w:sz w:val="28"/>
          <w:szCs w:val="28"/>
        </w:rPr>
        <w:t>в рамках празднования Дня работника культуры</w:t>
      </w:r>
      <w:r>
        <w:rPr>
          <w:sz w:val="28"/>
          <w:szCs w:val="28"/>
        </w:rPr>
        <w:t>;</w:t>
      </w:r>
    </w:p>
    <w:p w:rsidR="006053BF" w:rsidRDefault="002C0B4E" w:rsidP="00AA25C5">
      <w:pPr>
        <w:ind w:firstLine="709"/>
        <w:jc w:val="both"/>
        <w:rPr>
          <w:sz w:val="28"/>
          <w:szCs w:val="28"/>
        </w:rPr>
      </w:pPr>
      <w:r w:rsidRPr="00417E12">
        <w:rPr>
          <w:sz w:val="28"/>
          <w:szCs w:val="28"/>
        </w:rPr>
        <w:t xml:space="preserve">- </w:t>
      </w:r>
      <w:r w:rsidR="006053BF" w:rsidRPr="00417E12">
        <w:rPr>
          <w:sz w:val="28"/>
          <w:szCs w:val="28"/>
          <w:lang w:eastAsia="en-US"/>
        </w:rPr>
        <w:t>праздничное мероприятие «Цвети, любимый мой район»</w:t>
      </w:r>
      <w:r w:rsidR="006053BF">
        <w:rPr>
          <w:sz w:val="28"/>
          <w:szCs w:val="28"/>
        </w:rPr>
        <w:t xml:space="preserve"> посвященное</w:t>
      </w:r>
      <w:r w:rsidRPr="00417E12">
        <w:rPr>
          <w:sz w:val="28"/>
          <w:szCs w:val="28"/>
        </w:rPr>
        <w:t xml:space="preserve"> Дню Промышл</w:t>
      </w:r>
      <w:r w:rsidR="006053BF">
        <w:rPr>
          <w:sz w:val="28"/>
          <w:szCs w:val="28"/>
        </w:rPr>
        <w:t>ен</w:t>
      </w:r>
      <w:r w:rsidR="00270A26">
        <w:rPr>
          <w:sz w:val="28"/>
          <w:szCs w:val="28"/>
        </w:rPr>
        <w:t>ного района города Ставрополя;</w:t>
      </w:r>
    </w:p>
    <w:p w:rsidR="002C0B4E" w:rsidRDefault="002C0B4E" w:rsidP="006053BF">
      <w:pPr>
        <w:ind w:firstLine="720"/>
        <w:jc w:val="both"/>
        <w:rPr>
          <w:sz w:val="28"/>
          <w:szCs w:val="28"/>
          <w:lang w:eastAsia="en-US"/>
        </w:rPr>
      </w:pPr>
      <w:r w:rsidRPr="00417E12">
        <w:rPr>
          <w:sz w:val="28"/>
          <w:szCs w:val="28"/>
        </w:rPr>
        <w:t xml:space="preserve">- </w:t>
      </w:r>
      <w:r w:rsidRPr="00417E12">
        <w:rPr>
          <w:sz w:val="28"/>
          <w:szCs w:val="28"/>
          <w:lang w:eastAsia="en-US"/>
        </w:rPr>
        <w:t>2 городских праздника «День призывника» на базе Гвардейского казачьего десантно-штурмового по</w:t>
      </w:r>
      <w:r w:rsidR="006053BF">
        <w:rPr>
          <w:sz w:val="28"/>
          <w:szCs w:val="28"/>
          <w:lang w:eastAsia="en-US"/>
        </w:rPr>
        <w:t>лка;</w:t>
      </w:r>
    </w:p>
    <w:p w:rsidR="002C0B4E" w:rsidRDefault="006053BF" w:rsidP="006053B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- </w:t>
      </w:r>
      <w:r>
        <w:rPr>
          <w:sz w:val="28"/>
          <w:szCs w:val="28"/>
        </w:rPr>
        <w:t>праздничные мероприятия, посвященные</w:t>
      </w:r>
      <w:r w:rsidR="002C0B4E" w:rsidRPr="00417E12">
        <w:rPr>
          <w:sz w:val="28"/>
          <w:szCs w:val="28"/>
        </w:rPr>
        <w:t xml:space="preserve"> Празднику Весны и Труда</w:t>
      </w:r>
      <w:r>
        <w:rPr>
          <w:sz w:val="28"/>
          <w:szCs w:val="28"/>
        </w:rPr>
        <w:t>, в том числе</w:t>
      </w:r>
      <w:r w:rsidR="002C0B4E" w:rsidRPr="00417E12">
        <w:rPr>
          <w:sz w:val="28"/>
          <w:szCs w:val="28"/>
          <w:lang w:eastAsia="en-US"/>
        </w:rPr>
        <w:t xml:space="preserve"> </w:t>
      </w:r>
      <w:r w:rsidR="002C0B4E" w:rsidRPr="00417E12">
        <w:rPr>
          <w:sz w:val="28"/>
          <w:szCs w:val="28"/>
        </w:rPr>
        <w:t>городской фестиваль творчества семейных династий работников культуры</w:t>
      </w:r>
      <w:r w:rsidR="002C0B4E" w:rsidRPr="00417E12">
        <w:rPr>
          <w:sz w:val="28"/>
          <w:szCs w:val="28"/>
          <w:lang w:eastAsia="en-US"/>
        </w:rPr>
        <w:t xml:space="preserve"> </w:t>
      </w:r>
      <w:r w:rsidR="002C0B4E" w:rsidRPr="00417E12">
        <w:rPr>
          <w:sz w:val="28"/>
          <w:szCs w:val="28"/>
        </w:rPr>
        <w:t>«Из года в год, из века в век»</w:t>
      </w:r>
      <w:r>
        <w:rPr>
          <w:sz w:val="28"/>
          <w:szCs w:val="28"/>
        </w:rPr>
        <w:t xml:space="preserve">, </w:t>
      </w:r>
      <w:r w:rsidR="002C0B4E" w:rsidRPr="00417E12">
        <w:rPr>
          <w:sz w:val="28"/>
          <w:szCs w:val="28"/>
        </w:rPr>
        <w:t>праздничная пр</w:t>
      </w:r>
      <w:r>
        <w:rPr>
          <w:sz w:val="28"/>
          <w:szCs w:val="28"/>
        </w:rPr>
        <w:t xml:space="preserve">ограмма «В каждой песне весна!», </w:t>
      </w:r>
      <w:r w:rsidR="002C0B4E" w:rsidRPr="00417E12">
        <w:rPr>
          <w:sz w:val="28"/>
          <w:szCs w:val="28"/>
        </w:rPr>
        <w:t>церемония открытия сезона фонтанов в городе Ставрополе</w:t>
      </w:r>
      <w:r>
        <w:rPr>
          <w:sz w:val="28"/>
          <w:szCs w:val="28"/>
        </w:rPr>
        <w:t>;</w:t>
      </w:r>
    </w:p>
    <w:p w:rsidR="002C0B4E" w:rsidRDefault="006053BF" w:rsidP="006053B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17E12">
        <w:rPr>
          <w:sz w:val="28"/>
          <w:szCs w:val="28"/>
          <w:lang w:eastAsia="en-US"/>
        </w:rPr>
        <w:t>35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мероприятий, посвященных</w:t>
      </w:r>
      <w:r w:rsidR="002C0B4E" w:rsidRPr="00417E12">
        <w:rPr>
          <w:sz w:val="28"/>
          <w:szCs w:val="28"/>
        </w:rPr>
        <w:t xml:space="preserve"> Дню Победы</w:t>
      </w:r>
      <w:r>
        <w:rPr>
          <w:sz w:val="28"/>
          <w:szCs w:val="28"/>
          <w:lang w:eastAsia="en-US"/>
        </w:rPr>
        <w:t>, в том числе чествование</w:t>
      </w:r>
      <w:r w:rsidR="002C0B4E" w:rsidRPr="00417E12">
        <w:rPr>
          <w:sz w:val="28"/>
          <w:szCs w:val="28"/>
          <w:lang w:eastAsia="en-US"/>
        </w:rPr>
        <w:t xml:space="preserve"> ветеранов Великой Отечественной войны, городское торжественное собрание, праздничные мероприятия на Крепостной горе</w:t>
      </w:r>
      <w:r w:rsidR="00001C4E">
        <w:rPr>
          <w:sz w:val="28"/>
          <w:szCs w:val="28"/>
          <w:lang w:eastAsia="en-US"/>
        </w:rPr>
        <w:t>,</w:t>
      </w:r>
      <w:r w:rsidR="002C0B4E" w:rsidRPr="00417E12">
        <w:rPr>
          <w:sz w:val="28"/>
          <w:szCs w:val="28"/>
          <w:lang w:eastAsia="en-US"/>
        </w:rPr>
        <w:t xml:space="preserve"> </w:t>
      </w:r>
      <w:r w:rsidR="00001C4E">
        <w:rPr>
          <w:sz w:val="28"/>
          <w:szCs w:val="28"/>
          <w:lang w:eastAsia="en-US"/>
        </w:rPr>
        <w:t>концерты в учреждениях культуры и</w:t>
      </w:r>
      <w:r w:rsidR="002C0B4E" w:rsidRPr="00417E12">
        <w:rPr>
          <w:sz w:val="28"/>
          <w:szCs w:val="28"/>
          <w:lang w:eastAsia="en-US"/>
        </w:rPr>
        <w:t xml:space="preserve"> на открытых площадках в районах</w:t>
      </w:r>
      <w:r w:rsidR="00001C4E">
        <w:rPr>
          <w:sz w:val="28"/>
          <w:szCs w:val="28"/>
          <w:lang w:eastAsia="en-US"/>
        </w:rPr>
        <w:t xml:space="preserve"> горда Ставрополя</w:t>
      </w:r>
      <w:r w:rsidR="002C0B4E" w:rsidRPr="00417E12">
        <w:rPr>
          <w:sz w:val="28"/>
          <w:szCs w:val="28"/>
          <w:lang w:eastAsia="en-US"/>
        </w:rPr>
        <w:t>.</w:t>
      </w:r>
      <w:r w:rsidR="002C0B4E" w:rsidRPr="00417E12">
        <w:rPr>
          <w:sz w:val="28"/>
          <w:szCs w:val="28"/>
        </w:rPr>
        <w:t xml:space="preserve"> </w:t>
      </w:r>
      <w:r w:rsidR="00001C4E">
        <w:rPr>
          <w:sz w:val="28"/>
          <w:szCs w:val="28"/>
        </w:rPr>
        <w:t>И</w:t>
      </w:r>
      <w:r w:rsidR="002C0B4E" w:rsidRPr="00417E12">
        <w:rPr>
          <w:sz w:val="28"/>
          <w:szCs w:val="28"/>
        </w:rPr>
        <w:t>зготовлены и размещены поздравительные баннеры</w:t>
      </w:r>
      <w:r w:rsidR="00001C4E">
        <w:rPr>
          <w:sz w:val="28"/>
          <w:szCs w:val="28"/>
        </w:rPr>
        <w:t>;</w:t>
      </w:r>
    </w:p>
    <w:p w:rsidR="00001C4E" w:rsidRDefault="00001C4E" w:rsidP="00001C4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C0B4E" w:rsidRPr="00417E12">
        <w:rPr>
          <w:sz w:val="28"/>
          <w:szCs w:val="28"/>
          <w:lang w:eastAsia="en-US"/>
        </w:rPr>
        <w:t>5 мероприяти</w:t>
      </w:r>
      <w:r>
        <w:rPr>
          <w:sz w:val="28"/>
          <w:szCs w:val="28"/>
          <w:lang w:eastAsia="en-US"/>
        </w:rPr>
        <w:t>й</w:t>
      </w:r>
      <w:r w:rsidR="002C0B4E" w:rsidRPr="00417E12">
        <w:rPr>
          <w:sz w:val="28"/>
          <w:szCs w:val="28"/>
          <w:lang w:eastAsia="en-US"/>
        </w:rPr>
        <w:t xml:space="preserve"> в рамках празднования Д</w:t>
      </w:r>
      <w:r>
        <w:rPr>
          <w:sz w:val="28"/>
          <w:szCs w:val="28"/>
          <w:lang w:eastAsia="en-US"/>
        </w:rPr>
        <w:t xml:space="preserve">ня Ставропольского края, в том числе </w:t>
      </w:r>
      <w:r w:rsidR="002C0B4E" w:rsidRPr="00417E12">
        <w:rPr>
          <w:sz w:val="28"/>
          <w:szCs w:val="28"/>
        </w:rPr>
        <w:t>праздничная программа «Ставропольский ШОУ-ЛЭНД» на Александровской площади, праздничный концерт учащихся и преподавателей школ дополнительного образования детей в сфере культуры «Ставрополье – край любимый!»</w:t>
      </w:r>
      <w:r>
        <w:rPr>
          <w:sz w:val="28"/>
          <w:szCs w:val="28"/>
        </w:rPr>
        <w:t>,</w:t>
      </w:r>
      <w:r w:rsidR="002C0B4E" w:rsidRPr="00417E12">
        <w:rPr>
          <w:sz w:val="28"/>
          <w:szCs w:val="28"/>
        </w:rPr>
        <w:t xml:space="preserve"> гор</w:t>
      </w:r>
      <w:r>
        <w:rPr>
          <w:sz w:val="28"/>
          <w:szCs w:val="28"/>
        </w:rPr>
        <w:t xml:space="preserve">одской фестиваль уличных танцев, </w:t>
      </w:r>
      <w:r w:rsidR="002C0B4E" w:rsidRPr="00417E12">
        <w:rPr>
          <w:sz w:val="28"/>
          <w:szCs w:val="28"/>
        </w:rPr>
        <w:t>открытая Ассамблея детского народного творчества «Яркие краски народной души», концертная программа «Мое Ст</w:t>
      </w:r>
      <w:r>
        <w:rPr>
          <w:sz w:val="28"/>
          <w:szCs w:val="28"/>
        </w:rPr>
        <w:t>аврополье. Горжусь. Люблю. Живу</w:t>
      </w:r>
      <w:r w:rsidR="002C0B4E" w:rsidRPr="00417E12">
        <w:rPr>
          <w:sz w:val="28"/>
          <w:szCs w:val="28"/>
        </w:rPr>
        <w:t xml:space="preserve">» </w:t>
      </w:r>
      <w:r>
        <w:rPr>
          <w:sz w:val="28"/>
          <w:szCs w:val="28"/>
        </w:rPr>
        <w:t>;</w:t>
      </w:r>
    </w:p>
    <w:p w:rsidR="002C0B4E" w:rsidRDefault="00001C4E" w:rsidP="00001C4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17E12">
        <w:rPr>
          <w:sz w:val="28"/>
          <w:szCs w:val="28"/>
          <w:lang w:eastAsia="en-US"/>
        </w:rPr>
        <w:t>праздничный концерт «Юные таланты Ставрополья»</w:t>
      </w:r>
      <w:r>
        <w:rPr>
          <w:sz w:val="28"/>
          <w:szCs w:val="28"/>
        </w:rPr>
        <w:t xml:space="preserve">, посвященный </w:t>
      </w:r>
      <w:r w:rsidR="002C0B4E" w:rsidRPr="00417E12">
        <w:rPr>
          <w:sz w:val="28"/>
          <w:szCs w:val="28"/>
        </w:rPr>
        <w:t xml:space="preserve">Международному дню защиты </w:t>
      </w:r>
      <w:r>
        <w:rPr>
          <w:sz w:val="28"/>
          <w:szCs w:val="28"/>
        </w:rPr>
        <w:t xml:space="preserve">детей; </w:t>
      </w:r>
    </w:p>
    <w:p w:rsidR="002B3091" w:rsidRDefault="00001C4E" w:rsidP="00001C4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C0B4E" w:rsidRPr="00417E12">
        <w:rPr>
          <w:sz w:val="28"/>
          <w:szCs w:val="28"/>
          <w:lang w:eastAsia="en-US"/>
        </w:rPr>
        <w:t xml:space="preserve">6 мероприятий в рамках </w:t>
      </w:r>
      <w:r>
        <w:rPr>
          <w:sz w:val="28"/>
          <w:szCs w:val="28"/>
          <w:lang w:eastAsia="en-US"/>
        </w:rPr>
        <w:t xml:space="preserve">празднования Дня России, в том числе </w:t>
      </w:r>
      <w:r w:rsidR="002C0B4E" w:rsidRPr="00417E12">
        <w:rPr>
          <w:sz w:val="28"/>
          <w:szCs w:val="28"/>
        </w:rPr>
        <w:t xml:space="preserve">праздничная программа «За Родину!» с участием автора и исполнителя </w:t>
      </w:r>
      <w:r w:rsidR="002B3091">
        <w:rPr>
          <w:sz w:val="28"/>
          <w:szCs w:val="28"/>
        </w:rPr>
        <w:br/>
      </w:r>
      <w:r w:rsidR="002C0B4E" w:rsidRPr="00417E12">
        <w:rPr>
          <w:sz w:val="28"/>
          <w:szCs w:val="28"/>
        </w:rPr>
        <w:t xml:space="preserve">А. Филипенко и группы «Город </w:t>
      </w:r>
      <w:r w:rsidR="002C0B4E" w:rsidRPr="00417E12">
        <w:rPr>
          <w:sz w:val="28"/>
          <w:szCs w:val="28"/>
          <w:lang w:val="en-US"/>
        </w:rPr>
        <w:t>N</w:t>
      </w:r>
      <w:r w:rsidR="002C0B4E" w:rsidRPr="00417E12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2C0B4E" w:rsidRPr="00417E12">
        <w:rPr>
          <w:sz w:val="28"/>
          <w:szCs w:val="28"/>
        </w:rPr>
        <w:t>городская праздничная программа «Из века в век, Великая Россия!»</w:t>
      </w:r>
      <w:r>
        <w:rPr>
          <w:sz w:val="28"/>
          <w:szCs w:val="28"/>
        </w:rPr>
        <w:t>,</w:t>
      </w:r>
      <w:r w:rsidR="002C0B4E" w:rsidRPr="00417E12">
        <w:rPr>
          <w:sz w:val="28"/>
          <w:szCs w:val="28"/>
        </w:rPr>
        <w:t xml:space="preserve"> праздничная акция «Поющая Россия»</w:t>
      </w:r>
      <w:r w:rsidR="002B3091">
        <w:rPr>
          <w:sz w:val="28"/>
          <w:szCs w:val="28"/>
        </w:rPr>
        <w:t>;</w:t>
      </w:r>
    </w:p>
    <w:p w:rsidR="002C0B4E" w:rsidRDefault="002B3091" w:rsidP="002B3091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- </w:t>
      </w:r>
      <w:r w:rsidR="002C0B4E" w:rsidRPr="00417E12">
        <w:rPr>
          <w:sz w:val="28"/>
          <w:szCs w:val="28"/>
          <w:lang w:eastAsia="en-US"/>
        </w:rPr>
        <w:t xml:space="preserve">6 праздничных мероприятий в микрорайонах </w:t>
      </w:r>
      <w:r w:rsidRPr="00417E12">
        <w:rPr>
          <w:sz w:val="28"/>
          <w:szCs w:val="28"/>
          <w:lang w:eastAsia="en-US"/>
        </w:rPr>
        <w:t xml:space="preserve">Ленинского района  </w:t>
      </w:r>
      <w:r>
        <w:rPr>
          <w:sz w:val="28"/>
          <w:szCs w:val="28"/>
          <w:lang w:eastAsia="en-US"/>
        </w:rPr>
        <w:t>города Ставрополя;</w:t>
      </w:r>
    </w:p>
    <w:p w:rsidR="002B3091" w:rsidRDefault="002B3091" w:rsidP="002B309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- торжественная</w:t>
      </w:r>
      <w:r w:rsidRPr="00417E12">
        <w:rPr>
          <w:sz w:val="28"/>
          <w:szCs w:val="28"/>
          <w:lang w:eastAsia="en-US"/>
        </w:rPr>
        <w:t xml:space="preserve"> встреча главы города Ставрополя с работниками торговли</w:t>
      </w:r>
      <w:r>
        <w:rPr>
          <w:sz w:val="28"/>
          <w:szCs w:val="28"/>
          <w:lang w:eastAsia="en-US"/>
        </w:rPr>
        <w:t xml:space="preserve">, посвященная </w:t>
      </w:r>
      <w:r>
        <w:rPr>
          <w:sz w:val="28"/>
          <w:szCs w:val="28"/>
        </w:rPr>
        <w:t>Дню работников торговли;</w:t>
      </w:r>
    </w:p>
    <w:p w:rsidR="002C0B4E" w:rsidRDefault="002B3091" w:rsidP="005B611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C0B4E" w:rsidRPr="00417E12">
        <w:rPr>
          <w:sz w:val="28"/>
          <w:szCs w:val="28"/>
        </w:rPr>
        <w:t>3 мероприятия, посвященных Дню Государственного фл</w:t>
      </w:r>
      <w:r>
        <w:rPr>
          <w:sz w:val="28"/>
          <w:szCs w:val="28"/>
        </w:rPr>
        <w:t>ага Российской Федерации, в том числе</w:t>
      </w:r>
      <w:r w:rsidR="002C0B4E" w:rsidRPr="00417E12">
        <w:rPr>
          <w:sz w:val="28"/>
          <w:szCs w:val="28"/>
        </w:rPr>
        <w:t xml:space="preserve"> </w:t>
      </w:r>
      <w:r w:rsidR="002C0B4E" w:rsidRPr="00417E12">
        <w:rPr>
          <w:sz w:val="28"/>
          <w:szCs w:val="28"/>
          <w:lang w:eastAsia="en-US"/>
        </w:rPr>
        <w:t xml:space="preserve">городская праздничная акция «Триколор </w:t>
      </w:r>
      <w:r w:rsidR="002C0B4E" w:rsidRPr="00417E12">
        <w:rPr>
          <w:sz w:val="28"/>
          <w:szCs w:val="28"/>
          <w:lang w:eastAsia="en-US"/>
        </w:rPr>
        <w:lastRenderedPageBreak/>
        <w:t>стр</w:t>
      </w:r>
      <w:r>
        <w:rPr>
          <w:sz w:val="28"/>
          <w:szCs w:val="28"/>
          <w:lang w:eastAsia="en-US"/>
        </w:rPr>
        <w:t>аны родной» на Крепостной горе. П</w:t>
      </w:r>
      <w:r w:rsidR="002C0B4E" w:rsidRPr="00417E12">
        <w:rPr>
          <w:sz w:val="28"/>
          <w:szCs w:val="28"/>
        </w:rPr>
        <w:t>одготовлены макеты наружной рекламы, вып</w:t>
      </w:r>
      <w:r>
        <w:rPr>
          <w:sz w:val="28"/>
          <w:szCs w:val="28"/>
        </w:rPr>
        <w:t>ущена полиграфическая продукция;</w:t>
      </w:r>
    </w:p>
    <w:p w:rsidR="002C0B4E" w:rsidRDefault="002B3091" w:rsidP="005B611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- 31 мероприятие, посвященное</w:t>
      </w:r>
      <w:r w:rsidR="002C0B4E" w:rsidRPr="00417E12">
        <w:rPr>
          <w:sz w:val="28"/>
          <w:szCs w:val="28"/>
        </w:rPr>
        <w:t xml:space="preserve"> Дню города</w:t>
      </w:r>
      <w:r>
        <w:rPr>
          <w:sz w:val="28"/>
          <w:szCs w:val="28"/>
        </w:rPr>
        <w:t xml:space="preserve"> Ставрополя, в том числе</w:t>
      </w:r>
      <w:r w:rsidR="002C0B4E" w:rsidRPr="00417E12">
        <w:rPr>
          <w:sz w:val="28"/>
          <w:szCs w:val="28"/>
        </w:rPr>
        <w:t xml:space="preserve"> праздничные программы на открытых площадках, спортивные турниры, </w:t>
      </w:r>
      <w:r>
        <w:rPr>
          <w:sz w:val="28"/>
          <w:szCs w:val="28"/>
        </w:rPr>
        <w:t>чествование заслуженных граждан города Ставрополя,</w:t>
      </w:r>
      <w:r w:rsidR="002C0B4E" w:rsidRPr="00417E12">
        <w:rPr>
          <w:sz w:val="28"/>
          <w:szCs w:val="28"/>
        </w:rPr>
        <w:t xml:space="preserve"> торжественные собрания, фестивали</w:t>
      </w:r>
      <w:r>
        <w:rPr>
          <w:sz w:val="28"/>
          <w:szCs w:val="28"/>
        </w:rPr>
        <w:t>, конкурсы, праздничная ярмарка. Под</w:t>
      </w:r>
      <w:r w:rsidR="002C0B4E" w:rsidRPr="00417E12">
        <w:rPr>
          <w:sz w:val="28"/>
          <w:szCs w:val="28"/>
        </w:rPr>
        <w:t>товлены макеты наружной рекламы, вып</w:t>
      </w:r>
      <w:r>
        <w:rPr>
          <w:sz w:val="28"/>
          <w:szCs w:val="28"/>
        </w:rPr>
        <w:t xml:space="preserve">ущена полиграфическая продукция, </w:t>
      </w:r>
      <w:r w:rsidR="002C0B4E" w:rsidRPr="00417E12">
        <w:rPr>
          <w:sz w:val="28"/>
          <w:szCs w:val="28"/>
        </w:rPr>
        <w:t>изготовлены и размещены поздравительные баннеры</w:t>
      </w:r>
      <w:r>
        <w:rPr>
          <w:sz w:val="28"/>
          <w:szCs w:val="28"/>
        </w:rPr>
        <w:t>;</w:t>
      </w:r>
    </w:p>
    <w:p w:rsidR="002C0B4E" w:rsidRDefault="002B3091" w:rsidP="005B611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17E12">
        <w:rPr>
          <w:sz w:val="28"/>
          <w:szCs w:val="28"/>
          <w:lang w:eastAsia="en-US"/>
        </w:rPr>
        <w:t>чествования жителей «золотого возраста»</w:t>
      </w:r>
      <w:r w:rsidR="005B6110" w:rsidRPr="005B6110">
        <w:rPr>
          <w:sz w:val="28"/>
          <w:szCs w:val="28"/>
          <w:lang w:eastAsia="en-US"/>
        </w:rPr>
        <w:t xml:space="preserve"> </w:t>
      </w:r>
      <w:r w:rsidR="005B6110">
        <w:rPr>
          <w:sz w:val="28"/>
          <w:szCs w:val="28"/>
          <w:lang w:eastAsia="en-US"/>
        </w:rPr>
        <w:t>в микрорайонах Ленинского</w:t>
      </w:r>
      <w:r w:rsidRPr="00417E12">
        <w:rPr>
          <w:sz w:val="28"/>
          <w:szCs w:val="28"/>
          <w:lang w:eastAsia="en-US"/>
        </w:rPr>
        <w:t xml:space="preserve"> района </w:t>
      </w:r>
      <w:r w:rsidR="005B6110">
        <w:rPr>
          <w:sz w:val="28"/>
          <w:szCs w:val="28"/>
          <w:lang w:eastAsia="en-US"/>
        </w:rPr>
        <w:t>города Ставрополя посвященные М</w:t>
      </w:r>
      <w:r w:rsidR="002C0B4E" w:rsidRPr="00417E12">
        <w:rPr>
          <w:sz w:val="28"/>
          <w:szCs w:val="28"/>
        </w:rPr>
        <w:t>еждународному дню пожилых людей</w:t>
      </w:r>
      <w:r w:rsidR="005B6110">
        <w:rPr>
          <w:sz w:val="28"/>
          <w:szCs w:val="28"/>
        </w:rPr>
        <w:t xml:space="preserve">; </w:t>
      </w:r>
      <w:r w:rsidR="002C0B4E" w:rsidRPr="00417E12">
        <w:rPr>
          <w:sz w:val="28"/>
          <w:szCs w:val="28"/>
        </w:rPr>
        <w:t xml:space="preserve"> </w:t>
      </w:r>
    </w:p>
    <w:p w:rsidR="005B6110" w:rsidRDefault="005B6110" w:rsidP="005B6110">
      <w:pPr>
        <w:ind w:right="-72"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lang w:eastAsia="en-US"/>
        </w:rPr>
        <w:t xml:space="preserve">торжественный </w:t>
      </w:r>
      <w:r w:rsidRPr="00417E12">
        <w:rPr>
          <w:sz w:val="28"/>
          <w:szCs w:val="28"/>
          <w:lang w:eastAsia="en-US"/>
        </w:rPr>
        <w:t xml:space="preserve">прием </w:t>
      </w:r>
      <w:r>
        <w:rPr>
          <w:sz w:val="28"/>
          <w:szCs w:val="28"/>
          <w:lang w:eastAsia="en-US"/>
        </w:rPr>
        <w:t xml:space="preserve">для </w:t>
      </w:r>
      <w:r w:rsidRPr="00417E12">
        <w:rPr>
          <w:sz w:val="28"/>
          <w:szCs w:val="28"/>
          <w:lang w:eastAsia="en-US"/>
        </w:rPr>
        <w:t>руководителей образовательных учреждений</w:t>
      </w:r>
      <w:r>
        <w:rPr>
          <w:sz w:val="28"/>
          <w:szCs w:val="28"/>
          <w:lang w:eastAsia="en-US"/>
        </w:rPr>
        <w:t xml:space="preserve"> города Ставрополя в администрации </w:t>
      </w:r>
      <w:r w:rsidRPr="00417E12">
        <w:rPr>
          <w:sz w:val="28"/>
          <w:szCs w:val="28"/>
          <w:lang w:eastAsia="en-US"/>
        </w:rPr>
        <w:t>Ленинского района</w:t>
      </w:r>
      <w:r>
        <w:rPr>
          <w:sz w:val="28"/>
          <w:szCs w:val="28"/>
          <w:lang w:eastAsia="en-US"/>
        </w:rPr>
        <w:t xml:space="preserve"> в</w:t>
      </w:r>
      <w:r w:rsidR="002C0B4E" w:rsidRPr="00417E12">
        <w:rPr>
          <w:sz w:val="28"/>
          <w:szCs w:val="28"/>
          <w:lang w:eastAsia="en-US"/>
        </w:rPr>
        <w:t xml:space="preserve"> рамках празднования Всемирного Дня учителя</w:t>
      </w:r>
      <w:r>
        <w:rPr>
          <w:sz w:val="28"/>
          <w:szCs w:val="28"/>
          <w:lang w:eastAsia="en-US"/>
        </w:rPr>
        <w:t>;</w:t>
      </w:r>
    </w:p>
    <w:p w:rsidR="002C0B4E" w:rsidRDefault="005B6110" w:rsidP="005B6110">
      <w:pPr>
        <w:ind w:right="-72"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2C0B4E" w:rsidRPr="00417E12">
        <w:rPr>
          <w:sz w:val="28"/>
          <w:szCs w:val="28"/>
          <w:lang w:eastAsia="en-US"/>
        </w:rPr>
        <w:t>8 мероприятий в рамках празднования</w:t>
      </w:r>
      <w:r>
        <w:rPr>
          <w:sz w:val="28"/>
          <w:szCs w:val="28"/>
          <w:lang w:eastAsia="en-US"/>
        </w:rPr>
        <w:t xml:space="preserve"> Дня народного единства, в том числе </w:t>
      </w:r>
      <w:r w:rsidR="002C0B4E" w:rsidRPr="00417E12">
        <w:rPr>
          <w:sz w:val="28"/>
          <w:szCs w:val="28"/>
          <w:lang w:eastAsia="en-US"/>
        </w:rPr>
        <w:t xml:space="preserve">городской праздник казачьей песни «Любо, братья казаки!» с выставкой </w:t>
      </w:r>
      <w:r w:rsidR="002C0B4E" w:rsidRPr="00417E12">
        <w:rPr>
          <w:iCs/>
          <w:sz w:val="28"/>
          <w:szCs w:val="28"/>
        </w:rPr>
        <w:t>предметов традиционного казачьего быта, фотографий, книг по истории казачества</w:t>
      </w:r>
      <w:r w:rsidR="002C0B4E" w:rsidRPr="00417E12">
        <w:rPr>
          <w:sz w:val="28"/>
          <w:szCs w:val="28"/>
          <w:lang w:eastAsia="en-US"/>
        </w:rPr>
        <w:t>, праздничные программы в микрорайонах</w:t>
      </w:r>
      <w:r>
        <w:rPr>
          <w:sz w:val="28"/>
          <w:szCs w:val="28"/>
          <w:lang w:eastAsia="en-US"/>
        </w:rPr>
        <w:t xml:space="preserve"> города Ставрополя;</w:t>
      </w:r>
    </w:p>
    <w:p w:rsidR="002C0B4E" w:rsidRDefault="005B6110" w:rsidP="005B6110">
      <w:pPr>
        <w:ind w:right="-72"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- 3 мероприятия, </w:t>
      </w:r>
      <w:r>
        <w:rPr>
          <w:sz w:val="28"/>
          <w:szCs w:val="28"/>
        </w:rPr>
        <w:t>посвященные</w:t>
      </w:r>
      <w:r w:rsidRPr="00417E12">
        <w:rPr>
          <w:sz w:val="28"/>
          <w:szCs w:val="28"/>
        </w:rPr>
        <w:t xml:space="preserve"> Дню матери</w:t>
      </w:r>
      <w:r>
        <w:rPr>
          <w:sz w:val="28"/>
          <w:szCs w:val="28"/>
        </w:rPr>
        <w:t>, в том числе</w:t>
      </w:r>
      <w:r w:rsidRPr="00417E12">
        <w:rPr>
          <w:sz w:val="28"/>
          <w:szCs w:val="28"/>
          <w:lang w:eastAsia="en-US"/>
        </w:rPr>
        <w:t xml:space="preserve"> </w:t>
      </w:r>
      <w:r w:rsidR="002C0B4E" w:rsidRPr="00417E12">
        <w:rPr>
          <w:sz w:val="28"/>
          <w:szCs w:val="28"/>
          <w:lang w:eastAsia="en-US"/>
        </w:rPr>
        <w:t xml:space="preserve">акция «Материнский пирог солдату», акция-поздравление на дому матерей, награжденных правительственными наградами, </w:t>
      </w:r>
      <w:r>
        <w:rPr>
          <w:sz w:val="28"/>
          <w:szCs w:val="28"/>
          <w:lang w:eastAsia="en-US"/>
        </w:rPr>
        <w:t xml:space="preserve">матерей, </w:t>
      </w:r>
      <w:r w:rsidR="002C0B4E" w:rsidRPr="00417E12">
        <w:rPr>
          <w:sz w:val="28"/>
          <w:szCs w:val="28"/>
          <w:lang w:eastAsia="en-US"/>
        </w:rPr>
        <w:t>потерявших сыновей в «горячих точках», праздничные программы в микрорайонах города</w:t>
      </w:r>
      <w:r>
        <w:rPr>
          <w:sz w:val="28"/>
          <w:szCs w:val="28"/>
          <w:lang w:eastAsia="en-US"/>
        </w:rPr>
        <w:t xml:space="preserve"> Ставрополя;</w:t>
      </w:r>
    </w:p>
    <w:p w:rsidR="00E3279C" w:rsidRDefault="005B6110" w:rsidP="00E3279C">
      <w:pPr>
        <w:ind w:right="-72" w:firstLine="72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- </w:t>
      </w:r>
      <w:r w:rsidR="007C564B" w:rsidRPr="00417E12">
        <w:rPr>
          <w:sz w:val="28"/>
          <w:szCs w:val="28"/>
          <w:lang w:eastAsia="en-US"/>
        </w:rPr>
        <w:t>акция «Твори добро» и поздравление инвалидов на дому</w:t>
      </w:r>
      <w:r w:rsidR="00E3279C">
        <w:rPr>
          <w:sz w:val="28"/>
          <w:szCs w:val="28"/>
          <w:lang w:eastAsia="en-US"/>
        </w:rPr>
        <w:t xml:space="preserve"> в рамках п</w:t>
      </w:r>
      <w:r w:rsidR="00E3279C">
        <w:rPr>
          <w:sz w:val="28"/>
          <w:szCs w:val="28"/>
        </w:rPr>
        <w:t>разднования Международного дня</w:t>
      </w:r>
      <w:r w:rsidR="002C0B4E" w:rsidRPr="00417E12">
        <w:rPr>
          <w:sz w:val="28"/>
          <w:szCs w:val="28"/>
        </w:rPr>
        <w:t xml:space="preserve"> инвалидов</w:t>
      </w:r>
      <w:r w:rsidR="00E3279C">
        <w:rPr>
          <w:sz w:val="28"/>
          <w:szCs w:val="28"/>
        </w:rPr>
        <w:t>;</w:t>
      </w:r>
    </w:p>
    <w:p w:rsidR="002C0B4E" w:rsidRDefault="00E3279C" w:rsidP="00E3279C">
      <w:pPr>
        <w:ind w:right="-7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C0B4E" w:rsidRPr="00417E12">
        <w:rPr>
          <w:sz w:val="28"/>
          <w:szCs w:val="28"/>
          <w:lang w:eastAsia="en-US"/>
        </w:rPr>
        <w:t>18 новогодних и ро</w:t>
      </w:r>
      <w:r>
        <w:rPr>
          <w:sz w:val="28"/>
          <w:szCs w:val="28"/>
          <w:lang w:eastAsia="en-US"/>
        </w:rPr>
        <w:t>ждественских мероприятий, в том числе</w:t>
      </w:r>
      <w:r w:rsidR="002C0B4E" w:rsidRPr="00417E12">
        <w:rPr>
          <w:sz w:val="28"/>
          <w:szCs w:val="28"/>
          <w:lang w:eastAsia="en-US"/>
        </w:rPr>
        <w:t xml:space="preserve"> новогодняя ярмарка, церемония открытия новогодних праздников в городе Ставрополе, праздничная программа в новогоднюю ночь, игровые новогодние программы и рождественские гулянья на площади Ленина, елки главы администрации города</w:t>
      </w:r>
      <w:r>
        <w:rPr>
          <w:sz w:val="28"/>
          <w:szCs w:val="28"/>
          <w:lang w:eastAsia="en-US"/>
        </w:rPr>
        <w:t xml:space="preserve"> Ставрополя</w:t>
      </w:r>
      <w:r w:rsidR="002C0B4E" w:rsidRPr="00417E12">
        <w:rPr>
          <w:sz w:val="28"/>
          <w:szCs w:val="28"/>
          <w:lang w:eastAsia="en-US"/>
        </w:rPr>
        <w:t>, новогодние представления, городские новогодние конкурсы, театрализованные программы на 16 откр</w:t>
      </w:r>
      <w:r>
        <w:rPr>
          <w:sz w:val="28"/>
          <w:szCs w:val="28"/>
          <w:lang w:eastAsia="en-US"/>
        </w:rPr>
        <w:t>ытых площадках в районах города Ставрополя.</w:t>
      </w:r>
      <w:r>
        <w:rPr>
          <w:sz w:val="28"/>
          <w:szCs w:val="28"/>
        </w:rPr>
        <w:t xml:space="preserve"> П</w:t>
      </w:r>
      <w:r w:rsidR="002C0B4E" w:rsidRPr="00417E12">
        <w:rPr>
          <w:sz w:val="28"/>
          <w:szCs w:val="28"/>
        </w:rPr>
        <w:t>одготовлены макеты наружной рекламы, вып</w:t>
      </w:r>
      <w:r>
        <w:rPr>
          <w:sz w:val="28"/>
          <w:szCs w:val="28"/>
        </w:rPr>
        <w:t xml:space="preserve">ущена полиграфическая продукция, </w:t>
      </w:r>
      <w:r w:rsidR="002C0B4E" w:rsidRPr="00417E12">
        <w:rPr>
          <w:sz w:val="28"/>
          <w:szCs w:val="28"/>
        </w:rPr>
        <w:t>изготовлены и размещены поздравительные баннеры</w:t>
      </w:r>
      <w:r>
        <w:rPr>
          <w:sz w:val="28"/>
          <w:szCs w:val="28"/>
        </w:rPr>
        <w:t>;</w:t>
      </w:r>
    </w:p>
    <w:p w:rsidR="004B0B5F" w:rsidRDefault="00E3279C" w:rsidP="004B0B5F">
      <w:pPr>
        <w:ind w:right="-7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C0B4E" w:rsidRPr="00417E12">
        <w:rPr>
          <w:sz w:val="28"/>
          <w:szCs w:val="28"/>
        </w:rPr>
        <w:t>9 городских конкурсов и фестива</w:t>
      </w:r>
      <w:r w:rsidR="004B0B5F">
        <w:rPr>
          <w:sz w:val="28"/>
          <w:szCs w:val="28"/>
        </w:rPr>
        <w:t xml:space="preserve">лей исполнительского мастерства учащихся детских музыкальных школ и </w:t>
      </w:r>
      <w:r w:rsidR="004B0B5F" w:rsidRPr="00417E12">
        <w:rPr>
          <w:sz w:val="28"/>
          <w:szCs w:val="28"/>
        </w:rPr>
        <w:t>детских школ искусств</w:t>
      </w:r>
      <w:r w:rsidR="004B0B5F">
        <w:rPr>
          <w:sz w:val="28"/>
          <w:szCs w:val="28"/>
        </w:rPr>
        <w:t xml:space="preserve">, </w:t>
      </w:r>
      <w:r w:rsidR="002C0B4E" w:rsidRPr="00417E12">
        <w:rPr>
          <w:sz w:val="28"/>
          <w:szCs w:val="28"/>
        </w:rPr>
        <w:t xml:space="preserve">приуроченных </w:t>
      </w:r>
      <w:r w:rsidR="004B0B5F">
        <w:rPr>
          <w:sz w:val="28"/>
          <w:szCs w:val="28"/>
        </w:rPr>
        <w:t xml:space="preserve">к </w:t>
      </w:r>
      <w:r w:rsidR="002C0B4E" w:rsidRPr="00417E12">
        <w:rPr>
          <w:sz w:val="28"/>
          <w:szCs w:val="28"/>
        </w:rPr>
        <w:t xml:space="preserve">проведению Года культуры. В мае </w:t>
      </w:r>
      <w:r w:rsidR="004B0B5F">
        <w:rPr>
          <w:sz w:val="28"/>
          <w:szCs w:val="28"/>
        </w:rPr>
        <w:t>2014 г</w:t>
      </w:r>
      <w:r w:rsidR="00270A26">
        <w:rPr>
          <w:sz w:val="28"/>
          <w:szCs w:val="28"/>
        </w:rPr>
        <w:t>ода</w:t>
      </w:r>
      <w:r w:rsidR="004B0B5F">
        <w:rPr>
          <w:sz w:val="28"/>
          <w:szCs w:val="28"/>
        </w:rPr>
        <w:t xml:space="preserve"> </w:t>
      </w:r>
      <w:r w:rsidR="002C0B4E" w:rsidRPr="00417E12">
        <w:rPr>
          <w:sz w:val="28"/>
          <w:szCs w:val="28"/>
        </w:rPr>
        <w:t>состоялось чествование учащихся</w:t>
      </w:r>
      <w:r w:rsidR="004B0B5F">
        <w:rPr>
          <w:sz w:val="28"/>
          <w:szCs w:val="28"/>
        </w:rPr>
        <w:t xml:space="preserve"> детских музыкальных школ и </w:t>
      </w:r>
      <w:r w:rsidR="004B0B5F" w:rsidRPr="00417E12">
        <w:rPr>
          <w:sz w:val="28"/>
          <w:szCs w:val="28"/>
        </w:rPr>
        <w:t>детских школ искусств</w:t>
      </w:r>
      <w:r w:rsidR="002C0B4E" w:rsidRPr="00417E12">
        <w:rPr>
          <w:sz w:val="28"/>
          <w:szCs w:val="28"/>
        </w:rPr>
        <w:t xml:space="preserve"> - победителей конкурсов и фестивалей россий</w:t>
      </w:r>
      <w:r w:rsidR="004B0B5F">
        <w:rPr>
          <w:sz w:val="28"/>
          <w:szCs w:val="28"/>
        </w:rPr>
        <w:t xml:space="preserve">ского и международного уровней; </w:t>
      </w:r>
    </w:p>
    <w:p w:rsidR="004B0B5F" w:rsidRDefault="004B0B5F" w:rsidP="004B0B5F">
      <w:pPr>
        <w:ind w:right="-7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lang w:eastAsia="en-US"/>
        </w:rPr>
        <w:t xml:space="preserve">мероприятий </w:t>
      </w:r>
      <w:r w:rsidR="002C0B4E" w:rsidRPr="00417E12">
        <w:rPr>
          <w:sz w:val="28"/>
          <w:szCs w:val="28"/>
        </w:rPr>
        <w:t>в рамках реализации межведомственных планов</w:t>
      </w:r>
      <w:r>
        <w:rPr>
          <w:sz w:val="28"/>
          <w:szCs w:val="28"/>
        </w:rPr>
        <w:t xml:space="preserve">, в том числе </w:t>
      </w:r>
      <w:r w:rsidR="002C0B4E" w:rsidRPr="00417E12">
        <w:rPr>
          <w:sz w:val="28"/>
          <w:szCs w:val="28"/>
          <w:lang w:eastAsia="en-US"/>
        </w:rPr>
        <w:t xml:space="preserve">звукоусиление </w:t>
      </w:r>
      <w:r w:rsidR="002C0B4E" w:rsidRPr="00417E12">
        <w:rPr>
          <w:sz w:val="28"/>
          <w:szCs w:val="28"/>
        </w:rPr>
        <w:t xml:space="preserve">акции «Вахта Героев Отечества в городе </w:t>
      </w:r>
      <w:r>
        <w:rPr>
          <w:sz w:val="28"/>
          <w:szCs w:val="28"/>
        </w:rPr>
        <w:t xml:space="preserve">Ставрополе», </w:t>
      </w:r>
      <w:r w:rsidR="002C0B4E" w:rsidRPr="00417E12">
        <w:rPr>
          <w:sz w:val="28"/>
          <w:szCs w:val="28"/>
        </w:rPr>
        <w:t xml:space="preserve">работа сценического комплекса для проведения митинга в поддержку </w:t>
      </w:r>
      <w:r w:rsidR="002C0B4E" w:rsidRPr="00417E12">
        <w:rPr>
          <w:sz w:val="28"/>
          <w:szCs w:val="28"/>
        </w:rPr>
        <w:lastRenderedPageBreak/>
        <w:t xml:space="preserve">автономной республики Крым, </w:t>
      </w:r>
      <w:r>
        <w:rPr>
          <w:sz w:val="28"/>
          <w:szCs w:val="28"/>
        </w:rPr>
        <w:t xml:space="preserve">организация </w:t>
      </w:r>
      <w:r w:rsidR="002C0B4E" w:rsidRPr="00417E12">
        <w:rPr>
          <w:sz w:val="28"/>
          <w:szCs w:val="28"/>
        </w:rPr>
        <w:t>участия народного ансам</w:t>
      </w:r>
      <w:r>
        <w:rPr>
          <w:sz w:val="28"/>
          <w:szCs w:val="28"/>
        </w:rPr>
        <w:t xml:space="preserve">бля «Лада» </w:t>
      </w:r>
      <w:r w:rsidR="00270A26">
        <w:rPr>
          <w:sz w:val="28"/>
          <w:szCs w:val="28"/>
        </w:rPr>
        <w:t>муниципального бюджетного учреждения культуры</w:t>
      </w:r>
      <w:r>
        <w:rPr>
          <w:sz w:val="28"/>
          <w:szCs w:val="28"/>
        </w:rPr>
        <w:t xml:space="preserve"> «Ставропольский городской Дом</w:t>
      </w:r>
      <w:r w:rsidR="002C0B4E" w:rsidRPr="00417E12">
        <w:rPr>
          <w:sz w:val="28"/>
          <w:szCs w:val="28"/>
        </w:rPr>
        <w:t xml:space="preserve"> культуры» в Открытом этно-</w:t>
      </w:r>
      <w:r>
        <w:rPr>
          <w:sz w:val="28"/>
          <w:szCs w:val="28"/>
        </w:rPr>
        <w:t xml:space="preserve">фестивале «Некрасовские казаки», </w:t>
      </w:r>
      <w:r w:rsidR="002C0B4E" w:rsidRPr="00417E12">
        <w:rPr>
          <w:sz w:val="28"/>
          <w:szCs w:val="28"/>
        </w:rPr>
        <w:t>организация культурной прогр</w:t>
      </w:r>
      <w:r>
        <w:rPr>
          <w:sz w:val="28"/>
          <w:szCs w:val="28"/>
        </w:rPr>
        <w:t xml:space="preserve">аммы на ярмарке «Выходного дня» и </w:t>
      </w:r>
      <w:r w:rsidR="002C0B4E" w:rsidRPr="00417E12">
        <w:rPr>
          <w:sz w:val="28"/>
          <w:szCs w:val="28"/>
        </w:rPr>
        <w:t>на избирательных участках во время проведения выборов Губернатора Ставропольского края;</w:t>
      </w:r>
    </w:p>
    <w:p w:rsidR="002C0B4E" w:rsidRPr="00417E12" w:rsidRDefault="004B0B5F" w:rsidP="004B0B5F">
      <w:pPr>
        <w:ind w:right="-7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E56A4" w:rsidRPr="00417E12">
        <w:rPr>
          <w:sz w:val="28"/>
          <w:szCs w:val="28"/>
        </w:rPr>
        <w:t xml:space="preserve">мероприятия по подготовке и проведению финального празднования Эстафеты Олимпийского огня </w:t>
      </w:r>
      <w:r w:rsidR="004E56A4" w:rsidRPr="00417E12">
        <w:rPr>
          <w:sz w:val="28"/>
          <w:szCs w:val="28"/>
          <w:lang w:eastAsia="en-US"/>
        </w:rPr>
        <w:t>в городе Ставрополе</w:t>
      </w:r>
      <w:r w:rsidR="00FA052E">
        <w:rPr>
          <w:sz w:val="28"/>
          <w:szCs w:val="28"/>
          <w:lang w:eastAsia="en-US"/>
        </w:rPr>
        <w:t>.</w:t>
      </w:r>
      <w:r w:rsidR="004E56A4" w:rsidRPr="00417E12">
        <w:rPr>
          <w:sz w:val="28"/>
          <w:szCs w:val="28"/>
          <w:lang w:eastAsia="en-US"/>
        </w:rPr>
        <w:t xml:space="preserve"> </w:t>
      </w:r>
    </w:p>
    <w:p w:rsidR="000005E9" w:rsidRPr="00270A26" w:rsidRDefault="004E56A4" w:rsidP="000005E9">
      <w:pPr>
        <w:ind w:left="-66" w:right="-72" w:firstLine="786"/>
        <w:jc w:val="both"/>
        <w:rPr>
          <w:sz w:val="28"/>
          <w:szCs w:val="28"/>
        </w:rPr>
      </w:pPr>
      <w:r w:rsidRPr="00270A26">
        <w:rPr>
          <w:sz w:val="28"/>
          <w:szCs w:val="28"/>
        </w:rPr>
        <w:t>Подпрограмма «Развитие культуры города Ставрополя»</w:t>
      </w:r>
      <w:r w:rsidR="00FA052E" w:rsidRPr="00270A26">
        <w:rPr>
          <w:sz w:val="28"/>
          <w:szCs w:val="28"/>
        </w:rPr>
        <w:t>:</w:t>
      </w:r>
    </w:p>
    <w:p w:rsidR="003118BD" w:rsidRPr="000005E9" w:rsidRDefault="00FA052E" w:rsidP="000005E9">
      <w:pPr>
        <w:ind w:left="-66" w:right="-72" w:firstLine="786"/>
        <w:jc w:val="both"/>
        <w:rPr>
          <w:i/>
          <w:sz w:val="28"/>
          <w:szCs w:val="28"/>
        </w:rPr>
      </w:pPr>
      <w:r w:rsidRPr="00FA052E">
        <w:rPr>
          <w:sz w:val="28"/>
          <w:szCs w:val="28"/>
        </w:rPr>
        <w:t>- о</w:t>
      </w:r>
      <w:r>
        <w:rPr>
          <w:sz w:val="28"/>
          <w:szCs w:val="28"/>
        </w:rPr>
        <w:t>беспечена</w:t>
      </w:r>
      <w:r w:rsidR="004E56A4" w:rsidRPr="00417E12">
        <w:rPr>
          <w:sz w:val="28"/>
          <w:szCs w:val="28"/>
        </w:rPr>
        <w:t xml:space="preserve"> деяте</w:t>
      </w:r>
      <w:r>
        <w:rPr>
          <w:sz w:val="28"/>
          <w:szCs w:val="28"/>
        </w:rPr>
        <w:t>льность</w:t>
      </w:r>
      <w:r w:rsidR="004E56A4" w:rsidRPr="00417E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 </w:t>
      </w:r>
      <w:r w:rsidR="004E56A4" w:rsidRPr="00417E12">
        <w:rPr>
          <w:sz w:val="28"/>
          <w:szCs w:val="28"/>
        </w:rPr>
        <w:t xml:space="preserve">муниципальных учреждений культурно-досугового типа </w:t>
      </w:r>
      <w:r>
        <w:rPr>
          <w:sz w:val="28"/>
          <w:szCs w:val="28"/>
        </w:rPr>
        <w:t>(</w:t>
      </w:r>
      <w:r w:rsidR="001A3CF7">
        <w:rPr>
          <w:sz w:val="28"/>
          <w:szCs w:val="28"/>
        </w:rPr>
        <w:t>муниципальное бюджетное учреждение культуры</w:t>
      </w:r>
      <w:r w:rsidR="004E56A4" w:rsidRPr="00417E12">
        <w:rPr>
          <w:sz w:val="28"/>
          <w:szCs w:val="28"/>
          <w:lang w:eastAsia="en-US"/>
        </w:rPr>
        <w:t xml:space="preserve"> «Ставропольский городской Дом культуры», </w:t>
      </w:r>
      <w:r w:rsidR="001A3CF7">
        <w:rPr>
          <w:sz w:val="28"/>
          <w:szCs w:val="28"/>
        </w:rPr>
        <w:t>муниципальное бюджетное учреждение культуры</w:t>
      </w:r>
      <w:r w:rsidR="004E56A4" w:rsidRPr="00417E12">
        <w:rPr>
          <w:sz w:val="28"/>
          <w:szCs w:val="28"/>
          <w:lang w:eastAsia="en-US"/>
        </w:rPr>
        <w:t xml:space="preserve"> «Ставропольский Дворец культуры и спорта», </w:t>
      </w:r>
      <w:r w:rsidR="001A3CF7">
        <w:rPr>
          <w:sz w:val="28"/>
          <w:szCs w:val="28"/>
        </w:rPr>
        <w:t>муниципальное бюджетное учреждение культуры</w:t>
      </w:r>
      <w:r w:rsidR="004E56A4" w:rsidRPr="00417E1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«Детский центр «Орленок», </w:t>
      </w:r>
      <w:r w:rsidR="001A3CF7">
        <w:rPr>
          <w:sz w:val="28"/>
          <w:szCs w:val="28"/>
        </w:rPr>
        <w:t>муниципальное бюджетное учреждение культуры</w:t>
      </w:r>
      <w:r>
        <w:rPr>
          <w:sz w:val="28"/>
          <w:szCs w:val="28"/>
          <w:lang w:eastAsia="en-US"/>
        </w:rPr>
        <w:t xml:space="preserve"> «Центр</w:t>
      </w:r>
      <w:r w:rsidR="004E56A4" w:rsidRPr="00417E12">
        <w:rPr>
          <w:sz w:val="28"/>
          <w:szCs w:val="28"/>
          <w:lang w:eastAsia="en-US"/>
        </w:rPr>
        <w:t xml:space="preserve"> досуга и кино «Октябрь»</w:t>
      </w:r>
      <w:r>
        <w:rPr>
          <w:sz w:val="28"/>
          <w:szCs w:val="28"/>
          <w:lang w:eastAsia="en-US"/>
        </w:rPr>
        <w:t xml:space="preserve">), </w:t>
      </w:r>
      <w:r w:rsidR="001A3CF7">
        <w:rPr>
          <w:sz w:val="28"/>
          <w:szCs w:val="28"/>
        </w:rPr>
        <w:t>муниципальное бюджетное учреждение культуры</w:t>
      </w:r>
      <w:r w:rsidR="003118BD" w:rsidRPr="00417E12">
        <w:rPr>
          <w:sz w:val="28"/>
          <w:szCs w:val="28"/>
          <w:lang w:eastAsia="en-US"/>
        </w:rPr>
        <w:t xml:space="preserve"> «Музей Великой Отечественной войны 1941 – 1945 гг. «Память»</w:t>
      </w:r>
      <w:r>
        <w:rPr>
          <w:sz w:val="28"/>
          <w:szCs w:val="28"/>
          <w:lang w:eastAsia="en-US"/>
        </w:rPr>
        <w:t xml:space="preserve">, </w:t>
      </w:r>
      <w:r w:rsidR="001A3CF7">
        <w:rPr>
          <w:sz w:val="28"/>
          <w:szCs w:val="28"/>
        </w:rPr>
        <w:t>муниципальное бюджетное учреждение культуры</w:t>
      </w:r>
      <w:r w:rsidR="001A3CF7" w:rsidRPr="00417E12">
        <w:rPr>
          <w:sz w:val="28"/>
          <w:szCs w:val="28"/>
          <w:lang w:eastAsia="en-US"/>
        </w:rPr>
        <w:t xml:space="preserve"> </w:t>
      </w:r>
      <w:r w:rsidR="003118BD" w:rsidRPr="00417E12">
        <w:rPr>
          <w:sz w:val="28"/>
          <w:szCs w:val="28"/>
          <w:lang w:eastAsia="en-US"/>
        </w:rPr>
        <w:t>«Ставропольская центр</w:t>
      </w:r>
      <w:r>
        <w:rPr>
          <w:sz w:val="28"/>
          <w:szCs w:val="28"/>
          <w:lang w:eastAsia="en-US"/>
        </w:rPr>
        <w:t xml:space="preserve">ализованная система», включающая Центральную </w:t>
      </w:r>
      <w:r w:rsidR="003118BD" w:rsidRPr="00417E12">
        <w:rPr>
          <w:sz w:val="28"/>
          <w:szCs w:val="28"/>
          <w:lang w:eastAsia="en-US"/>
        </w:rPr>
        <w:t>городскую библиотеку и 16 библиотек-филиалов</w:t>
      </w:r>
      <w:r>
        <w:rPr>
          <w:sz w:val="28"/>
          <w:szCs w:val="28"/>
          <w:lang w:eastAsia="en-US"/>
        </w:rPr>
        <w:t>, 3 концертных организаций (</w:t>
      </w:r>
      <w:r w:rsidR="001A3CF7">
        <w:rPr>
          <w:sz w:val="28"/>
          <w:szCs w:val="28"/>
        </w:rPr>
        <w:t>муниципальное бюджетное учреждение культуры</w:t>
      </w:r>
      <w:r w:rsidRPr="00417E12">
        <w:rPr>
          <w:sz w:val="28"/>
          <w:szCs w:val="28"/>
          <w:lang w:eastAsia="en-US"/>
        </w:rPr>
        <w:t xml:space="preserve"> «Концертно-творческое объединение «Аккорд», </w:t>
      </w:r>
      <w:r w:rsidR="001A3CF7">
        <w:rPr>
          <w:sz w:val="28"/>
          <w:szCs w:val="28"/>
        </w:rPr>
        <w:t>муниципальное бюджетное учреждение культуры</w:t>
      </w:r>
      <w:r w:rsidRPr="00417E12">
        <w:rPr>
          <w:sz w:val="28"/>
          <w:szCs w:val="28"/>
          <w:lang w:eastAsia="en-US"/>
        </w:rPr>
        <w:t xml:space="preserve"> «Ансамбль «Казачий пикет», </w:t>
      </w:r>
      <w:r w:rsidR="001A3CF7">
        <w:rPr>
          <w:sz w:val="28"/>
          <w:szCs w:val="28"/>
        </w:rPr>
        <w:t>муниципальное бюджетное учреждение культуры</w:t>
      </w:r>
      <w:r w:rsidRPr="00417E12">
        <w:rPr>
          <w:sz w:val="28"/>
          <w:szCs w:val="28"/>
          <w:lang w:eastAsia="en-US"/>
        </w:rPr>
        <w:t xml:space="preserve"> «Казачий ансамбль песни и пляски «Вольная степь»</w:t>
      </w:r>
      <w:r>
        <w:rPr>
          <w:sz w:val="28"/>
          <w:szCs w:val="28"/>
          <w:lang w:eastAsia="en-US"/>
        </w:rPr>
        <w:t xml:space="preserve">), </w:t>
      </w:r>
      <w:r w:rsidR="000005E9">
        <w:rPr>
          <w:sz w:val="28"/>
          <w:szCs w:val="28"/>
          <w:lang w:eastAsia="en-US"/>
        </w:rPr>
        <w:t>6</w:t>
      </w:r>
      <w:r w:rsidRPr="00417E12">
        <w:rPr>
          <w:sz w:val="28"/>
          <w:szCs w:val="28"/>
          <w:lang w:eastAsia="en-US"/>
        </w:rPr>
        <w:t> муниципальных</w:t>
      </w:r>
      <w:r>
        <w:rPr>
          <w:sz w:val="28"/>
          <w:szCs w:val="28"/>
          <w:lang w:eastAsia="en-US"/>
        </w:rPr>
        <w:t xml:space="preserve"> </w:t>
      </w:r>
      <w:r w:rsidRPr="00417E12">
        <w:rPr>
          <w:sz w:val="28"/>
          <w:szCs w:val="28"/>
          <w:lang w:eastAsia="en-US"/>
        </w:rPr>
        <w:t xml:space="preserve">бюджетных </w:t>
      </w:r>
      <w:r w:rsidR="000005E9">
        <w:rPr>
          <w:sz w:val="28"/>
          <w:szCs w:val="28"/>
          <w:lang w:eastAsia="en-US"/>
        </w:rPr>
        <w:t xml:space="preserve">образовательных </w:t>
      </w:r>
      <w:r w:rsidRPr="00417E12">
        <w:rPr>
          <w:sz w:val="28"/>
          <w:szCs w:val="28"/>
          <w:lang w:eastAsia="en-US"/>
        </w:rPr>
        <w:t>учреждений дополнительного образования</w:t>
      </w:r>
      <w:r>
        <w:rPr>
          <w:sz w:val="28"/>
          <w:szCs w:val="28"/>
          <w:lang w:eastAsia="en-US"/>
        </w:rPr>
        <w:t xml:space="preserve"> детей (</w:t>
      </w:r>
      <w:r w:rsidRPr="00417E12">
        <w:rPr>
          <w:sz w:val="28"/>
          <w:szCs w:val="28"/>
          <w:lang w:eastAsia="en-US"/>
        </w:rPr>
        <w:t>детской музыкальной школы № 1, детской школы искусств, детской школы искусств № 2, детской школы искусств № 4, детской художественной школы, детской хореографической школы</w:t>
      </w:r>
      <w:r w:rsidR="000005E9">
        <w:rPr>
          <w:sz w:val="28"/>
          <w:szCs w:val="28"/>
          <w:lang w:eastAsia="en-US"/>
        </w:rPr>
        <w:t>)</w:t>
      </w:r>
      <w:r w:rsidRPr="00417E12">
        <w:rPr>
          <w:sz w:val="28"/>
          <w:szCs w:val="28"/>
          <w:lang w:eastAsia="en-US"/>
        </w:rPr>
        <w:t xml:space="preserve"> и </w:t>
      </w:r>
      <w:r w:rsidR="001A3CF7">
        <w:rPr>
          <w:sz w:val="28"/>
          <w:szCs w:val="28"/>
          <w:lang w:eastAsia="en-US"/>
        </w:rPr>
        <w:t>муниципальное автономное учреждение дополнительного образования</w:t>
      </w:r>
      <w:r w:rsidRPr="00417E12">
        <w:rPr>
          <w:sz w:val="28"/>
          <w:szCs w:val="28"/>
          <w:lang w:eastAsia="en-US"/>
        </w:rPr>
        <w:t xml:space="preserve"> </w:t>
      </w:r>
      <w:r w:rsidR="0013644B">
        <w:rPr>
          <w:sz w:val="28"/>
          <w:szCs w:val="28"/>
          <w:lang w:eastAsia="en-US"/>
        </w:rPr>
        <w:t>Детская музыкальная</w:t>
      </w:r>
      <w:r w:rsidRPr="00417E12">
        <w:rPr>
          <w:sz w:val="28"/>
          <w:szCs w:val="28"/>
          <w:lang w:eastAsia="en-US"/>
        </w:rPr>
        <w:t xml:space="preserve"> школы № 5</w:t>
      </w:r>
      <w:r w:rsidR="000005E9">
        <w:rPr>
          <w:sz w:val="28"/>
          <w:szCs w:val="28"/>
          <w:lang w:eastAsia="en-US"/>
        </w:rPr>
        <w:t>;</w:t>
      </w:r>
    </w:p>
    <w:p w:rsidR="004847EB" w:rsidRDefault="00FA052E" w:rsidP="004847EB">
      <w:pPr>
        <w:ind w:left="-66" w:right="-72" w:firstLine="786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- </w:t>
      </w:r>
      <w:r w:rsidR="003118BD" w:rsidRPr="00417E12">
        <w:rPr>
          <w:sz w:val="28"/>
          <w:szCs w:val="28"/>
          <w:lang w:eastAsia="en-US"/>
        </w:rPr>
        <w:t>продолжена работа по комплектованию книжных фондов городских библиотек на условиях софинансирования из бюджета города Ставрополя</w:t>
      </w:r>
      <w:r>
        <w:rPr>
          <w:sz w:val="28"/>
          <w:szCs w:val="28"/>
          <w:lang w:eastAsia="en-US"/>
        </w:rPr>
        <w:t xml:space="preserve"> и бюджета Ставропольского края. В </w:t>
      </w:r>
      <w:smartTag w:uri="urn:schemas-microsoft-com:office:smarttags" w:element="metricconverter">
        <w:smartTagPr>
          <w:attr w:name="ProductID" w:val="2014 г"/>
        </w:smartTagPr>
        <w:r>
          <w:rPr>
            <w:sz w:val="28"/>
            <w:szCs w:val="28"/>
            <w:lang w:eastAsia="en-US"/>
          </w:rPr>
          <w:t>2014 г</w:t>
        </w:r>
      </w:smartTag>
      <w:r>
        <w:rPr>
          <w:sz w:val="28"/>
          <w:szCs w:val="28"/>
          <w:lang w:eastAsia="en-US"/>
        </w:rPr>
        <w:t>. книжные фонды пополнились</w:t>
      </w:r>
      <w:r w:rsidR="003118BD" w:rsidRPr="00417E12">
        <w:rPr>
          <w:sz w:val="28"/>
          <w:szCs w:val="28"/>
          <w:lang w:eastAsia="en-US"/>
        </w:rPr>
        <w:t xml:space="preserve"> на </w:t>
      </w:r>
      <w:r w:rsidR="000005E9">
        <w:rPr>
          <w:sz w:val="28"/>
          <w:szCs w:val="28"/>
          <w:lang w:eastAsia="en-US"/>
        </w:rPr>
        <w:br/>
      </w:r>
      <w:r w:rsidR="003118BD" w:rsidRPr="00417E12">
        <w:rPr>
          <w:sz w:val="28"/>
          <w:szCs w:val="28"/>
          <w:lang w:eastAsia="en-US"/>
        </w:rPr>
        <w:t>16 тыс. экз</w:t>
      </w:r>
      <w:r>
        <w:rPr>
          <w:sz w:val="28"/>
          <w:szCs w:val="28"/>
          <w:lang w:eastAsia="en-US"/>
        </w:rPr>
        <w:t>емпляров;</w:t>
      </w:r>
    </w:p>
    <w:p w:rsidR="003118BD" w:rsidRDefault="003118BD" w:rsidP="004847EB">
      <w:pPr>
        <w:ind w:left="-66" w:right="-72" w:firstLine="786"/>
        <w:jc w:val="both"/>
        <w:rPr>
          <w:sz w:val="28"/>
          <w:szCs w:val="28"/>
        </w:rPr>
      </w:pPr>
      <w:r w:rsidRPr="00417E12">
        <w:rPr>
          <w:sz w:val="28"/>
          <w:szCs w:val="28"/>
        </w:rPr>
        <w:t xml:space="preserve">- </w:t>
      </w:r>
      <w:r w:rsidRPr="00417E12">
        <w:rPr>
          <w:sz w:val="28"/>
          <w:szCs w:val="28"/>
          <w:lang w:eastAsia="en-US"/>
        </w:rPr>
        <w:t xml:space="preserve">выполнено </w:t>
      </w:r>
      <w:r w:rsidRPr="00417E12">
        <w:rPr>
          <w:sz w:val="28"/>
          <w:szCs w:val="28"/>
        </w:rPr>
        <w:t>устройство дополнительного ввода электроэнергии в здание-памятник истории и</w:t>
      </w:r>
      <w:r w:rsidR="004847EB">
        <w:rPr>
          <w:sz w:val="28"/>
          <w:szCs w:val="28"/>
        </w:rPr>
        <w:t xml:space="preserve"> </w:t>
      </w:r>
      <w:r w:rsidRPr="00417E12">
        <w:rPr>
          <w:sz w:val="28"/>
          <w:szCs w:val="28"/>
        </w:rPr>
        <w:t xml:space="preserve">культуры федерального значения «Особняк, </w:t>
      </w:r>
      <w:smartTag w:uri="urn:schemas-microsoft-com:office:smarttags" w:element="metricconverter">
        <w:smartTagPr>
          <w:attr w:name="ProductID" w:val="1878 г"/>
        </w:smartTagPr>
        <w:r w:rsidRPr="00417E12">
          <w:rPr>
            <w:sz w:val="28"/>
            <w:szCs w:val="28"/>
          </w:rPr>
          <w:t>1878 г</w:t>
        </w:r>
      </w:smartTag>
      <w:r w:rsidR="004847EB">
        <w:rPr>
          <w:sz w:val="28"/>
          <w:szCs w:val="28"/>
        </w:rPr>
        <w:t>.», по адресу: г</w:t>
      </w:r>
      <w:r w:rsidR="001A3CF7">
        <w:rPr>
          <w:sz w:val="28"/>
          <w:szCs w:val="28"/>
        </w:rPr>
        <w:t>ород</w:t>
      </w:r>
      <w:r w:rsidRPr="00417E12">
        <w:rPr>
          <w:sz w:val="28"/>
          <w:szCs w:val="28"/>
        </w:rPr>
        <w:t xml:space="preserve"> Ставрополь, ул</w:t>
      </w:r>
      <w:r w:rsidR="004847EB">
        <w:rPr>
          <w:sz w:val="28"/>
          <w:szCs w:val="28"/>
        </w:rPr>
        <w:t xml:space="preserve">. Дзержинского, 87, </w:t>
      </w:r>
      <w:r w:rsidRPr="00417E12">
        <w:rPr>
          <w:sz w:val="28"/>
          <w:szCs w:val="28"/>
        </w:rPr>
        <w:t xml:space="preserve">в котором  располагается </w:t>
      </w:r>
      <w:r w:rsidR="001A3CF7">
        <w:rPr>
          <w:sz w:val="28"/>
          <w:szCs w:val="28"/>
        </w:rPr>
        <w:t>муниципальное бюджетное учреждение дополнительное образование детей</w:t>
      </w:r>
      <w:r w:rsidR="004847EB">
        <w:rPr>
          <w:sz w:val="28"/>
          <w:szCs w:val="28"/>
        </w:rPr>
        <w:t xml:space="preserve"> </w:t>
      </w:r>
      <w:r w:rsidRPr="00417E12">
        <w:rPr>
          <w:sz w:val="28"/>
          <w:szCs w:val="28"/>
        </w:rPr>
        <w:t> Детская музыкальная  школа № 1 города Ставрополя</w:t>
      </w:r>
      <w:r w:rsidR="004847EB">
        <w:rPr>
          <w:sz w:val="28"/>
          <w:szCs w:val="28"/>
        </w:rPr>
        <w:t>;</w:t>
      </w:r>
    </w:p>
    <w:p w:rsidR="004847EB" w:rsidRDefault="004847EB" w:rsidP="004847EB">
      <w:pPr>
        <w:ind w:left="-66" w:right="-72" w:firstLine="786"/>
        <w:jc w:val="both"/>
        <w:rPr>
          <w:sz w:val="28"/>
          <w:szCs w:val="28"/>
        </w:rPr>
      </w:pPr>
      <w:r>
        <w:rPr>
          <w:sz w:val="28"/>
          <w:szCs w:val="28"/>
        </w:rPr>
        <w:t>- получена</w:t>
      </w:r>
      <w:r w:rsidR="003118BD" w:rsidRPr="00417E12">
        <w:rPr>
          <w:sz w:val="28"/>
          <w:szCs w:val="28"/>
          <w:lang w:eastAsia="en-US"/>
        </w:rPr>
        <w:t xml:space="preserve"> научно-проектная документация на реставрацию внутренних интерьеров </w:t>
      </w:r>
      <w:r w:rsidRPr="00417E12">
        <w:rPr>
          <w:sz w:val="28"/>
          <w:szCs w:val="28"/>
        </w:rPr>
        <w:t xml:space="preserve">в здании - памятнике градостроительства  и архитектуры регионального значения «Дворянское собрание, </w:t>
      </w:r>
      <w:smartTag w:uri="urn:schemas-microsoft-com:office:smarttags" w:element="metricconverter">
        <w:smartTagPr>
          <w:attr w:name="ProductID" w:val="1860 г"/>
        </w:smartTagPr>
        <w:r w:rsidRPr="00417E12">
          <w:rPr>
            <w:sz w:val="28"/>
            <w:szCs w:val="28"/>
          </w:rPr>
          <w:t>1860 г</w:t>
        </w:r>
      </w:smartTag>
      <w:r>
        <w:rPr>
          <w:sz w:val="28"/>
          <w:szCs w:val="28"/>
        </w:rPr>
        <w:t>.», по адресу: г</w:t>
      </w:r>
      <w:r w:rsidR="001A3CF7">
        <w:rPr>
          <w:sz w:val="28"/>
          <w:szCs w:val="28"/>
        </w:rPr>
        <w:t>ород</w:t>
      </w:r>
      <w:r w:rsidRPr="00417E12">
        <w:rPr>
          <w:sz w:val="28"/>
          <w:szCs w:val="28"/>
        </w:rPr>
        <w:t xml:space="preserve"> Ставрополь, п</w:t>
      </w:r>
      <w:r>
        <w:rPr>
          <w:sz w:val="28"/>
          <w:szCs w:val="28"/>
        </w:rPr>
        <w:t xml:space="preserve">росп. Октябрьской Революции, 7, </w:t>
      </w:r>
      <w:r w:rsidRPr="00417E12">
        <w:rPr>
          <w:sz w:val="28"/>
          <w:szCs w:val="28"/>
        </w:rPr>
        <w:t xml:space="preserve">в котором располагается </w:t>
      </w:r>
      <w:r w:rsidR="001A3CF7">
        <w:rPr>
          <w:sz w:val="28"/>
          <w:szCs w:val="28"/>
        </w:rPr>
        <w:t>муниципальное бюджетное учреждение</w:t>
      </w:r>
      <w:r w:rsidRPr="00417E1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417E12">
        <w:rPr>
          <w:sz w:val="28"/>
          <w:szCs w:val="28"/>
        </w:rPr>
        <w:t>Ставропольская централизованная библиотечная система</w:t>
      </w:r>
      <w:r>
        <w:rPr>
          <w:sz w:val="28"/>
          <w:szCs w:val="28"/>
        </w:rPr>
        <w:t>»;</w:t>
      </w:r>
    </w:p>
    <w:p w:rsidR="00FC6BEC" w:rsidRDefault="003118BD" w:rsidP="00FC6BEC">
      <w:pPr>
        <w:ind w:left="-66" w:right="-72" w:firstLine="786"/>
        <w:jc w:val="both"/>
        <w:rPr>
          <w:sz w:val="28"/>
          <w:szCs w:val="28"/>
          <w:lang w:eastAsia="en-US"/>
        </w:rPr>
      </w:pPr>
      <w:r w:rsidRPr="00417E12">
        <w:rPr>
          <w:sz w:val="28"/>
          <w:szCs w:val="28"/>
        </w:rPr>
        <w:lastRenderedPageBreak/>
        <w:t xml:space="preserve">- </w:t>
      </w:r>
      <w:r w:rsidR="00FC6BEC">
        <w:rPr>
          <w:sz w:val="28"/>
          <w:szCs w:val="28"/>
          <w:lang w:eastAsia="en-US"/>
        </w:rPr>
        <w:t xml:space="preserve">заключены контракт </w:t>
      </w:r>
      <w:r w:rsidR="004847EB">
        <w:rPr>
          <w:sz w:val="28"/>
          <w:szCs w:val="28"/>
          <w:lang w:eastAsia="en-US"/>
        </w:rPr>
        <w:t xml:space="preserve">на разработку </w:t>
      </w:r>
      <w:r w:rsidRPr="00417E12">
        <w:rPr>
          <w:sz w:val="28"/>
          <w:szCs w:val="28"/>
          <w:lang w:eastAsia="en-US"/>
        </w:rPr>
        <w:t xml:space="preserve">проектно-сметной документации </w:t>
      </w:r>
      <w:r w:rsidR="00FC6BEC" w:rsidRPr="00417E12">
        <w:rPr>
          <w:sz w:val="28"/>
          <w:szCs w:val="28"/>
        </w:rPr>
        <w:t>по надстройке третьего этажа</w:t>
      </w:r>
      <w:r w:rsidR="00FC6BEC">
        <w:rPr>
          <w:sz w:val="28"/>
          <w:szCs w:val="28"/>
        </w:rPr>
        <w:t xml:space="preserve"> </w:t>
      </w:r>
      <w:r w:rsidR="00FC6BEC" w:rsidRPr="00417E12">
        <w:rPr>
          <w:sz w:val="28"/>
          <w:szCs w:val="28"/>
        </w:rPr>
        <w:t xml:space="preserve">и осуществлению пристройки к существующему зданию, ремонту внутренних помещений и внутренних инженерных сетей  здания, </w:t>
      </w:r>
      <w:r w:rsidR="00FC6BEC">
        <w:rPr>
          <w:sz w:val="28"/>
          <w:szCs w:val="28"/>
        </w:rPr>
        <w:t>расположенного по адресу г</w:t>
      </w:r>
      <w:r w:rsidR="001A3CF7">
        <w:rPr>
          <w:sz w:val="28"/>
          <w:szCs w:val="28"/>
        </w:rPr>
        <w:t>ород</w:t>
      </w:r>
      <w:r w:rsidR="00FC6BEC" w:rsidRPr="00417E12">
        <w:rPr>
          <w:sz w:val="28"/>
          <w:szCs w:val="28"/>
        </w:rPr>
        <w:t xml:space="preserve"> Ставрополь, ул. Пирогова, 64-а, в котором располагается </w:t>
      </w:r>
      <w:r w:rsidR="001A3CF7">
        <w:rPr>
          <w:sz w:val="28"/>
          <w:szCs w:val="28"/>
        </w:rPr>
        <w:t>муниципальное бюджетное учреждение дополнительного образования</w:t>
      </w:r>
      <w:r w:rsidR="00FC6BEC" w:rsidRPr="00417E12">
        <w:rPr>
          <w:sz w:val="28"/>
          <w:szCs w:val="28"/>
        </w:rPr>
        <w:t xml:space="preserve"> «Детская школа искусств № 4» города Ставрополя </w:t>
      </w:r>
      <w:r w:rsidR="004847EB">
        <w:rPr>
          <w:sz w:val="28"/>
          <w:szCs w:val="28"/>
          <w:lang w:eastAsia="en-US"/>
        </w:rPr>
        <w:t xml:space="preserve">и </w:t>
      </w:r>
      <w:r w:rsidR="00FC6BEC">
        <w:rPr>
          <w:sz w:val="28"/>
          <w:szCs w:val="28"/>
          <w:lang w:eastAsia="en-US"/>
        </w:rPr>
        <w:t xml:space="preserve">контракт </w:t>
      </w:r>
      <w:r w:rsidR="004847EB">
        <w:rPr>
          <w:sz w:val="28"/>
          <w:szCs w:val="28"/>
          <w:lang w:eastAsia="en-US"/>
        </w:rPr>
        <w:t xml:space="preserve">на оказание </w:t>
      </w:r>
      <w:r w:rsidR="004847EB" w:rsidRPr="00417E12">
        <w:rPr>
          <w:sz w:val="28"/>
          <w:szCs w:val="28"/>
          <w:lang w:eastAsia="en-US"/>
        </w:rPr>
        <w:t xml:space="preserve">услуг по проведению санитарно-эпидемиологической экспертизы, обследования, исследования, испытания и токсикологической, гигиенической или иного вида оценки </w:t>
      </w:r>
      <w:r w:rsidR="00FC6BEC">
        <w:rPr>
          <w:sz w:val="28"/>
          <w:szCs w:val="28"/>
          <w:lang w:eastAsia="en-US"/>
        </w:rPr>
        <w:t>данного</w:t>
      </w:r>
      <w:r w:rsidRPr="00417E12">
        <w:rPr>
          <w:sz w:val="28"/>
          <w:szCs w:val="28"/>
          <w:lang w:eastAsia="en-US"/>
        </w:rPr>
        <w:t xml:space="preserve"> объекта</w:t>
      </w:r>
      <w:r w:rsidR="00FC6BEC">
        <w:rPr>
          <w:sz w:val="28"/>
          <w:szCs w:val="28"/>
          <w:lang w:eastAsia="en-US"/>
        </w:rPr>
        <w:t>;</w:t>
      </w:r>
    </w:p>
    <w:p w:rsidR="00FC6BEC" w:rsidRDefault="00FC6BEC" w:rsidP="00FC6BEC">
      <w:pPr>
        <w:ind w:left="-66" w:right="-72" w:firstLine="786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- н</w:t>
      </w:r>
      <w:r w:rsidR="003118BD" w:rsidRPr="00417E12">
        <w:rPr>
          <w:sz w:val="28"/>
          <w:szCs w:val="28"/>
          <w:lang w:eastAsia="en-US"/>
        </w:rPr>
        <w:t xml:space="preserve">а просп. Юности установлен памятник </w:t>
      </w:r>
      <w:r w:rsidR="003118BD" w:rsidRPr="00417E12">
        <w:rPr>
          <w:sz w:val="28"/>
          <w:szCs w:val="28"/>
        </w:rPr>
        <w:t>ставропольцам, погибшим и умершим в результате ликвидации р</w:t>
      </w:r>
      <w:r>
        <w:rPr>
          <w:sz w:val="28"/>
          <w:szCs w:val="28"/>
        </w:rPr>
        <w:t>адиационных аварий и катастроф;</w:t>
      </w:r>
    </w:p>
    <w:p w:rsidR="00FC6BEC" w:rsidRDefault="003118BD" w:rsidP="00FC6BEC">
      <w:pPr>
        <w:ind w:left="-66" w:right="-72" w:firstLine="786"/>
        <w:jc w:val="both"/>
        <w:rPr>
          <w:sz w:val="28"/>
          <w:szCs w:val="28"/>
        </w:rPr>
      </w:pPr>
      <w:r w:rsidRPr="00417E12">
        <w:rPr>
          <w:sz w:val="28"/>
          <w:szCs w:val="28"/>
        </w:rPr>
        <w:t xml:space="preserve">- </w:t>
      </w:r>
      <w:r w:rsidR="00FC6BEC">
        <w:rPr>
          <w:sz w:val="28"/>
          <w:szCs w:val="28"/>
        </w:rPr>
        <w:t>выполнен</w:t>
      </w:r>
      <w:r w:rsidRPr="00417E12">
        <w:rPr>
          <w:sz w:val="28"/>
          <w:szCs w:val="28"/>
        </w:rPr>
        <w:t xml:space="preserve"> капитальный ремонт внутренних помещений </w:t>
      </w:r>
      <w:r w:rsidR="001A3CF7">
        <w:rPr>
          <w:sz w:val="28"/>
          <w:szCs w:val="28"/>
        </w:rPr>
        <w:t>муниципального автономного образовательного учреждения дополнительного образования</w:t>
      </w:r>
      <w:r w:rsidR="00FC6BEC">
        <w:rPr>
          <w:sz w:val="28"/>
          <w:szCs w:val="28"/>
        </w:rPr>
        <w:t xml:space="preserve"> </w:t>
      </w:r>
      <w:r w:rsidR="00FC6BEC" w:rsidRPr="00417E12">
        <w:rPr>
          <w:sz w:val="28"/>
          <w:szCs w:val="28"/>
        </w:rPr>
        <w:t>«Детская музыкальная школа № 5» го</w:t>
      </w:r>
      <w:r w:rsidR="00FC6BEC">
        <w:rPr>
          <w:sz w:val="28"/>
          <w:szCs w:val="28"/>
        </w:rPr>
        <w:t xml:space="preserve">рода Ставрополя </w:t>
      </w:r>
      <w:r w:rsidR="001A3CF7">
        <w:rPr>
          <w:sz w:val="28"/>
          <w:szCs w:val="28"/>
        </w:rPr>
        <w:br/>
      </w:r>
      <w:r w:rsidR="00FC6BEC">
        <w:rPr>
          <w:sz w:val="28"/>
          <w:szCs w:val="28"/>
        </w:rPr>
        <w:t>(</w:t>
      </w:r>
      <w:r w:rsidR="00FC6BEC" w:rsidRPr="00417E12">
        <w:rPr>
          <w:sz w:val="28"/>
          <w:szCs w:val="28"/>
        </w:rPr>
        <w:t>ул. Гоголя, 36-А</w:t>
      </w:r>
      <w:r w:rsidR="00FC6BEC">
        <w:rPr>
          <w:sz w:val="28"/>
          <w:szCs w:val="28"/>
        </w:rPr>
        <w:t>); структурных подразделений</w:t>
      </w:r>
      <w:r w:rsidR="00FC6BEC" w:rsidRPr="00417E12">
        <w:rPr>
          <w:sz w:val="28"/>
          <w:szCs w:val="28"/>
        </w:rPr>
        <w:t xml:space="preserve"> </w:t>
      </w:r>
      <w:r w:rsidR="001A3CF7">
        <w:rPr>
          <w:sz w:val="28"/>
          <w:szCs w:val="28"/>
        </w:rPr>
        <w:t>муниципальн</w:t>
      </w:r>
      <w:r w:rsidR="00CE7015">
        <w:rPr>
          <w:sz w:val="28"/>
          <w:szCs w:val="28"/>
        </w:rPr>
        <w:t>ых</w:t>
      </w:r>
      <w:r w:rsidR="001A3CF7">
        <w:rPr>
          <w:sz w:val="28"/>
          <w:szCs w:val="28"/>
        </w:rPr>
        <w:t xml:space="preserve"> бюджетн</w:t>
      </w:r>
      <w:r w:rsidR="00CE7015">
        <w:rPr>
          <w:sz w:val="28"/>
          <w:szCs w:val="28"/>
        </w:rPr>
        <w:t>ых</w:t>
      </w:r>
      <w:r w:rsidR="001A3CF7">
        <w:rPr>
          <w:sz w:val="28"/>
          <w:szCs w:val="28"/>
        </w:rPr>
        <w:t xml:space="preserve"> учреждени</w:t>
      </w:r>
      <w:r w:rsidR="00CE7015">
        <w:rPr>
          <w:sz w:val="28"/>
          <w:szCs w:val="28"/>
        </w:rPr>
        <w:t>й</w:t>
      </w:r>
      <w:r w:rsidR="001A3CF7">
        <w:rPr>
          <w:sz w:val="28"/>
          <w:szCs w:val="28"/>
        </w:rPr>
        <w:t xml:space="preserve"> культуры </w:t>
      </w:r>
      <w:r w:rsidR="00FC6BEC">
        <w:rPr>
          <w:sz w:val="28"/>
          <w:szCs w:val="28"/>
        </w:rPr>
        <w:t xml:space="preserve">Центр </w:t>
      </w:r>
      <w:r w:rsidR="00FC6BEC" w:rsidRPr="00417E12">
        <w:rPr>
          <w:sz w:val="28"/>
          <w:szCs w:val="28"/>
        </w:rPr>
        <w:t>досуга и кино «Октябрь» города Ставрополя</w:t>
      </w:r>
      <w:r w:rsidR="00FC6BEC">
        <w:rPr>
          <w:sz w:val="28"/>
          <w:szCs w:val="28"/>
        </w:rPr>
        <w:t xml:space="preserve"> - </w:t>
      </w:r>
      <w:r w:rsidRPr="00417E12">
        <w:rPr>
          <w:sz w:val="28"/>
          <w:szCs w:val="28"/>
        </w:rPr>
        <w:t>Дома</w:t>
      </w:r>
      <w:r w:rsidR="00FC6BEC">
        <w:rPr>
          <w:sz w:val="28"/>
          <w:szCs w:val="28"/>
        </w:rPr>
        <w:t xml:space="preserve"> культуры «Мир» (</w:t>
      </w:r>
      <w:r w:rsidRPr="00417E12">
        <w:rPr>
          <w:sz w:val="28"/>
          <w:szCs w:val="28"/>
        </w:rPr>
        <w:t>ул. Серова, 420</w:t>
      </w:r>
      <w:r w:rsidR="00FC6BEC">
        <w:rPr>
          <w:sz w:val="28"/>
          <w:szCs w:val="28"/>
        </w:rPr>
        <w:t xml:space="preserve">), </w:t>
      </w:r>
      <w:r w:rsidRPr="00417E12">
        <w:rPr>
          <w:sz w:val="28"/>
          <w:szCs w:val="28"/>
        </w:rPr>
        <w:t xml:space="preserve">киноклуба «Чапаевец» </w:t>
      </w:r>
      <w:r w:rsidR="00FC6BEC">
        <w:rPr>
          <w:sz w:val="28"/>
          <w:szCs w:val="28"/>
        </w:rPr>
        <w:t>(пр. Чапаевский, 21);</w:t>
      </w:r>
    </w:p>
    <w:p w:rsidR="00FC6BEC" w:rsidRDefault="003118BD" w:rsidP="00FC6BEC">
      <w:pPr>
        <w:ind w:left="-66" w:right="-72" w:firstLine="786"/>
        <w:jc w:val="both"/>
        <w:rPr>
          <w:sz w:val="28"/>
          <w:szCs w:val="28"/>
        </w:rPr>
      </w:pPr>
      <w:r w:rsidRPr="00417E12">
        <w:rPr>
          <w:sz w:val="28"/>
          <w:szCs w:val="28"/>
        </w:rPr>
        <w:t xml:space="preserve">- </w:t>
      </w:r>
      <w:r w:rsidR="00FC6BEC">
        <w:rPr>
          <w:sz w:val="28"/>
          <w:szCs w:val="28"/>
        </w:rPr>
        <w:t>п</w:t>
      </w:r>
      <w:r w:rsidRPr="00417E12">
        <w:rPr>
          <w:sz w:val="28"/>
          <w:szCs w:val="28"/>
          <w:lang w:eastAsia="en-US"/>
        </w:rPr>
        <w:t xml:space="preserve">роведен </w:t>
      </w:r>
      <w:r w:rsidRPr="00417E12">
        <w:rPr>
          <w:sz w:val="28"/>
          <w:szCs w:val="28"/>
        </w:rPr>
        <w:t xml:space="preserve">ремонт внутренних систем отопления и электроснабжения в здании-памятнике регионального значения «Торговый дом, первая половина ХIХ века» </w:t>
      </w:r>
      <w:r w:rsidR="00FC6BEC">
        <w:rPr>
          <w:sz w:val="28"/>
          <w:szCs w:val="28"/>
        </w:rPr>
        <w:t>(</w:t>
      </w:r>
      <w:r w:rsidRPr="00417E12">
        <w:rPr>
          <w:sz w:val="28"/>
          <w:szCs w:val="28"/>
        </w:rPr>
        <w:t>просп. К.Маркса, 54</w:t>
      </w:r>
      <w:r w:rsidR="00FC6BEC">
        <w:rPr>
          <w:sz w:val="28"/>
          <w:szCs w:val="28"/>
        </w:rPr>
        <w:t>)</w:t>
      </w:r>
      <w:r w:rsidRPr="00417E12">
        <w:rPr>
          <w:sz w:val="28"/>
          <w:szCs w:val="28"/>
        </w:rPr>
        <w:t xml:space="preserve">, в котором располагается </w:t>
      </w:r>
      <w:r w:rsidR="00CE7015">
        <w:rPr>
          <w:sz w:val="28"/>
          <w:szCs w:val="28"/>
        </w:rPr>
        <w:t xml:space="preserve">муниципальное бюджетное учреждение культуры Центр </w:t>
      </w:r>
      <w:r w:rsidR="00CE7015" w:rsidRPr="00417E12">
        <w:rPr>
          <w:sz w:val="28"/>
          <w:szCs w:val="28"/>
        </w:rPr>
        <w:t>досуга и кино</w:t>
      </w:r>
      <w:r w:rsidR="0013644B">
        <w:rPr>
          <w:sz w:val="28"/>
          <w:szCs w:val="28"/>
        </w:rPr>
        <w:t xml:space="preserve"> </w:t>
      </w:r>
      <w:r w:rsidRPr="00417E12">
        <w:rPr>
          <w:sz w:val="28"/>
          <w:szCs w:val="28"/>
        </w:rPr>
        <w:t>«Октябрь»</w:t>
      </w:r>
      <w:r w:rsidR="00FC6BEC">
        <w:rPr>
          <w:sz w:val="28"/>
          <w:szCs w:val="28"/>
        </w:rPr>
        <w:t>» города Ставрополя;</w:t>
      </w:r>
    </w:p>
    <w:p w:rsidR="00FC6BEC" w:rsidRDefault="00FC6BEC" w:rsidP="00FC6BEC">
      <w:pPr>
        <w:ind w:left="-66" w:right="-72" w:firstLine="786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- переоборудована сцена</w:t>
      </w:r>
      <w:r w:rsidR="003118BD" w:rsidRPr="00417E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концертного </w:t>
      </w:r>
      <w:r w:rsidR="003118BD" w:rsidRPr="00417E12">
        <w:rPr>
          <w:sz w:val="28"/>
          <w:szCs w:val="28"/>
          <w:lang w:eastAsia="en-US"/>
        </w:rPr>
        <w:t xml:space="preserve">зала </w:t>
      </w:r>
      <w:r w:rsidR="00CE7015">
        <w:rPr>
          <w:sz w:val="28"/>
          <w:szCs w:val="28"/>
          <w:lang w:eastAsia="en-US"/>
        </w:rPr>
        <w:t>муниципального бюджетного учреждения культуры</w:t>
      </w:r>
      <w:r w:rsidR="003118BD" w:rsidRPr="00417E12">
        <w:rPr>
          <w:sz w:val="28"/>
          <w:szCs w:val="28"/>
          <w:lang w:eastAsia="en-US"/>
        </w:rPr>
        <w:t xml:space="preserve"> «Ставропольский городской Дом культуры»</w:t>
      </w:r>
      <w:r>
        <w:rPr>
          <w:sz w:val="28"/>
          <w:szCs w:val="28"/>
          <w:lang w:eastAsia="en-US"/>
        </w:rPr>
        <w:t>, в том числе</w:t>
      </w:r>
      <w:r w:rsidR="003118BD" w:rsidRPr="00417E12">
        <w:rPr>
          <w:sz w:val="28"/>
          <w:szCs w:val="28"/>
          <w:lang w:eastAsia="en-US"/>
        </w:rPr>
        <w:t xml:space="preserve"> изменены порт</w:t>
      </w:r>
      <w:r>
        <w:rPr>
          <w:sz w:val="28"/>
          <w:szCs w:val="28"/>
          <w:lang w:eastAsia="en-US"/>
        </w:rPr>
        <w:t xml:space="preserve">алы, перенесен на передний план </w:t>
      </w:r>
      <w:r w:rsidR="003118BD" w:rsidRPr="00417E12">
        <w:rPr>
          <w:sz w:val="28"/>
          <w:szCs w:val="28"/>
          <w:lang w:eastAsia="en-US"/>
        </w:rPr>
        <w:t>свет, установлен механизм для открытия (закрытия) генерального занавеса</w:t>
      </w:r>
      <w:r>
        <w:rPr>
          <w:sz w:val="28"/>
          <w:szCs w:val="28"/>
          <w:lang w:eastAsia="en-US"/>
        </w:rPr>
        <w:t>;</w:t>
      </w:r>
    </w:p>
    <w:p w:rsidR="003118BD" w:rsidRDefault="0013644B" w:rsidP="0013644B">
      <w:pPr>
        <w:ind w:left="-66" w:right="-72" w:firstLine="7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в рамках проведения информатизации </w:t>
      </w:r>
      <w:r w:rsidR="00CE7015">
        <w:rPr>
          <w:sz w:val="28"/>
          <w:szCs w:val="28"/>
          <w:lang w:eastAsia="en-US"/>
        </w:rPr>
        <w:t>муниципального бюджетного учреждения</w:t>
      </w:r>
      <w:r w:rsidR="003118BD" w:rsidRPr="00417E12">
        <w:rPr>
          <w:sz w:val="28"/>
          <w:szCs w:val="28"/>
        </w:rPr>
        <w:t xml:space="preserve"> </w:t>
      </w:r>
      <w:r>
        <w:rPr>
          <w:sz w:val="28"/>
          <w:szCs w:val="28"/>
        </w:rPr>
        <w:t>«Ставропольская</w:t>
      </w:r>
      <w:r w:rsidR="003118BD" w:rsidRPr="00417E12">
        <w:rPr>
          <w:sz w:val="28"/>
          <w:szCs w:val="28"/>
        </w:rPr>
        <w:t xml:space="preserve"> ц</w:t>
      </w:r>
      <w:r>
        <w:rPr>
          <w:sz w:val="28"/>
          <w:szCs w:val="28"/>
        </w:rPr>
        <w:t>ентрализованная библиотечная система</w:t>
      </w:r>
      <w:r w:rsidR="00CE7015">
        <w:rPr>
          <w:sz w:val="28"/>
          <w:szCs w:val="28"/>
        </w:rPr>
        <w:t>»</w:t>
      </w:r>
      <w:r w:rsidR="003118BD" w:rsidRPr="00417E12">
        <w:rPr>
          <w:sz w:val="28"/>
          <w:szCs w:val="28"/>
          <w:lang w:eastAsia="en-US"/>
        </w:rPr>
        <w:t xml:space="preserve"> в Центральной городской библиотеке открылся медиа-центр</w:t>
      </w:r>
      <w:r>
        <w:rPr>
          <w:sz w:val="28"/>
          <w:szCs w:val="28"/>
          <w:lang w:eastAsia="en-US"/>
        </w:rPr>
        <w:t>;</w:t>
      </w:r>
    </w:p>
    <w:p w:rsidR="0013644B" w:rsidRPr="00E46420" w:rsidRDefault="0013644B" w:rsidP="0013644B">
      <w:pPr>
        <w:ind w:left="-66" w:right="-72" w:firstLine="7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выполнен </w:t>
      </w:r>
      <w:r>
        <w:rPr>
          <w:sz w:val="28"/>
          <w:szCs w:val="28"/>
        </w:rPr>
        <w:t xml:space="preserve">пошив сценических костюмов </w:t>
      </w:r>
      <w:r w:rsidR="003118BD" w:rsidRPr="00417E12">
        <w:rPr>
          <w:sz w:val="28"/>
          <w:szCs w:val="28"/>
          <w:lang w:eastAsia="en-US"/>
        </w:rPr>
        <w:t xml:space="preserve">народному вокальному ансамблю «Искорка» </w:t>
      </w:r>
      <w:r w:rsidR="00CE7015">
        <w:rPr>
          <w:sz w:val="28"/>
          <w:szCs w:val="28"/>
          <w:lang w:eastAsia="en-US"/>
        </w:rPr>
        <w:t>муниципального бюджетного учреждения культуры</w:t>
      </w:r>
      <w:r w:rsidR="003118BD" w:rsidRPr="00417E12">
        <w:rPr>
          <w:sz w:val="28"/>
          <w:szCs w:val="28"/>
          <w:lang w:eastAsia="en-US"/>
        </w:rPr>
        <w:t xml:space="preserve"> «</w:t>
      </w:r>
      <w:r w:rsidR="003118BD" w:rsidRPr="00417E12">
        <w:rPr>
          <w:sz w:val="28"/>
          <w:szCs w:val="28"/>
        </w:rPr>
        <w:t>Ставропольский   городской Дом культуры</w:t>
      </w:r>
      <w:r w:rsidR="003118BD" w:rsidRPr="00417E12">
        <w:rPr>
          <w:sz w:val="28"/>
          <w:szCs w:val="28"/>
          <w:lang w:eastAsia="en-US"/>
        </w:rPr>
        <w:t xml:space="preserve">», народному ансамблю «Казачья вольница» </w:t>
      </w:r>
      <w:r w:rsidR="00CE7015">
        <w:rPr>
          <w:sz w:val="28"/>
          <w:szCs w:val="28"/>
          <w:lang w:eastAsia="en-US"/>
        </w:rPr>
        <w:t>муниципального бюджетного учреждения культуры</w:t>
      </w:r>
      <w:r w:rsidR="003118BD" w:rsidRPr="00417E1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Ц</w:t>
      </w:r>
      <w:r w:rsidR="00CE7015">
        <w:rPr>
          <w:sz w:val="28"/>
          <w:szCs w:val="28"/>
          <w:lang w:eastAsia="en-US"/>
        </w:rPr>
        <w:t>ентр досуга и кино</w:t>
      </w:r>
      <w:r w:rsidR="003118BD" w:rsidRPr="00417E12">
        <w:rPr>
          <w:sz w:val="28"/>
          <w:szCs w:val="28"/>
        </w:rPr>
        <w:t xml:space="preserve"> «Октябрь»</w:t>
      </w:r>
      <w:r w:rsidR="003118BD" w:rsidRPr="00417E12">
        <w:rPr>
          <w:sz w:val="28"/>
          <w:szCs w:val="28"/>
          <w:lang w:eastAsia="en-US"/>
        </w:rPr>
        <w:t xml:space="preserve">, детской вокальной студии «Сольвейг» </w:t>
      </w:r>
      <w:r w:rsidR="00CE7015">
        <w:rPr>
          <w:sz w:val="28"/>
          <w:szCs w:val="28"/>
          <w:lang w:eastAsia="en-US"/>
        </w:rPr>
        <w:t xml:space="preserve">муниципального бюджетного учреждения культуры </w:t>
      </w:r>
      <w:r w:rsidR="003118BD" w:rsidRPr="00417E12">
        <w:rPr>
          <w:sz w:val="28"/>
          <w:szCs w:val="28"/>
        </w:rPr>
        <w:t>«Орленок»</w:t>
      </w:r>
      <w:r>
        <w:rPr>
          <w:sz w:val="28"/>
          <w:szCs w:val="28"/>
        </w:rPr>
        <w:t>,</w:t>
      </w:r>
      <w:r w:rsidRPr="00417E12">
        <w:rPr>
          <w:sz w:val="28"/>
          <w:szCs w:val="28"/>
        </w:rPr>
        <w:t xml:space="preserve"> </w:t>
      </w:r>
      <w:r w:rsidR="00CE7015">
        <w:rPr>
          <w:sz w:val="28"/>
          <w:szCs w:val="28"/>
          <w:lang w:eastAsia="en-US"/>
        </w:rPr>
        <w:t>муниципального бюджетного учреждения культуры</w:t>
      </w:r>
      <w:r>
        <w:rPr>
          <w:sz w:val="28"/>
          <w:szCs w:val="28"/>
        </w:rPr>
        <w:t xml:space="preserve"> </w:t>
      </w:r>
      <w:r w:rsidRPr="00417E12">
        <w:rPr>
          <w:sz w:val="28"/>
          <w:szCs w:val="28"/>
        </w:rPr>
        <w:t>«Казачий ансамбль песни и пляски «Вольная степь» города Ставрополя</w:t>
      </w:r>
      <w:r>
        <w:rPr>
          <w:sz w:val="28"/>
          <w:szCs w:val="28"/>
        </w:rPr>
        <w:t xml:space="preserve">, </w:t>
      </w:r>
      <w:r w:rsidRPr="00417E12">
        <w:rPr>
          <w:sz w:val="28"/>
          <w:szCs w:val="28"/>
        </w:rPr>
        <w:t xml:space="preserve">профессиональных коллективов </w:t>
      </w:r>
      <w:r w:rsidR="00CE7015">
        <w:rPr>
          <w:sz w:val="28"/>
          <w:szCs w:val="28"/>
          <w:lang w:eastAsia="en-US"/>
        </w:rPr>
        <w:t>муниципального бюджетного учреждения культуры</w:t>
      </w:r>
      <w:r w:rsidRPr="00417E12">
        <w:rPr>
          <w:sz w:val="28"/>
          <w:szCs w:val="28"/>
        </w:rPr>
        <w:t xml:space="preserve"> «Концертно-творческое объединение «Аккорд» города Ставрополя - </w:t>
      </w:r>
      <w:r w:rsidRPr="00417E12">
        <w:rPr>
          <w:sz w:val="28"/>
          <w:szCs w:val="28"/>
          <w:lang w:eastAsia="en-US"/>
        </w:rPr>
        <w:t>вока</w:t>
      </w:r>
      <w:r>
        <w:rPr>
          <w:sz w:val="28"/>
          <w:szCs w:val="28"/>
          <w:lang w:eastAsia="en-US"/>
        </w:rPr>
        <w:t xml:space="preserve">льного ансамбля «45 параллель» и </w:t>
      </w:r>
      <w:r w:rsidRPr="00417E12">
        <w:rPr>
          <w:sz w:val="28"/>
          <w:szCs w:val="28"/>
          <w:lang w:eastAsia="en-US"/>
        </w:rPr>
        <w:t>театра эстрады «Вива»</w:t>
      </w:r>
      <w:r w:rsidR="00E46420">
        <w:rPr>
          <w:sz w:val="28"/>
          <w:szCs w:val="28"/>
          <w:lang w:eastAsia="en-US"/>
        </w:rPr>
        <w:t>;</w:t>
      </w:r>
    </w:p>
    <w:p w:rsidR="0013644B" w:rsidRDefault="0013644B" w:rsidP="0013644B">
      <w:pPr>
        <w:ind w:left="-66" w:right="-72" w:firstLine="786"/>
        <w:jc w:val="both"/>
        <w:rPr>
          <w:i/>
          <w:sz w:val="28"/>
          <w:szCs w:val="28"/>
        </w:rPr>
      </w:pPr>
      <w:r>
        <w:rPr>
          <w:sz w:val="28"/>
          <w:szCs w:val="28"/>
          <w:lang w:eastAsia="en-US"/>
        </w:rPr>
        <w:t>-</w:t>
      </w:r>
      <w:r>
        <w:rPr>
          <w:sz w:val="28"/>
          <w:szCs w:val="28"/>
        </w:rPr>
        <w:t xml:space="preserve"> приобретены комплекты звукоусилительного </w:t>
      </w:r>
      <w:r w:rsidRPr="00417E12">
        <w:rPr>
          <w:sz w:val="28"/>
          <w:szCs w:val="28"/>
        </w:rPr>
        <w:t xml:space="preserve">оборудования </w:t>
      </w:r>
      <w:r w:rsidR="003118BD" w:rsidRPr="00417E12">
        <w:rPr>
          <w:sz w:val="28"/>
          <w:szCs w:val="28"/>
        </w:rPr>
        <w:t xml:space="preserve">для </w:t>
      </w:r>
      <w:r w:rsidR="00CE7015">
        <w:rPr>
          <w:sz w:val="28"/>
          <w:szCs w:val="28"/>
          <w:lang w:eastAsia="en-US"/>
        </w:rPr>
        <w:t>муниципального бюджетного учреждения культуры</w:t>
      </w:r>
      <w:r>
        <w:rPr>
          <w:sz w:val="28"/>
          <w:szCs w:val="28"/>
        </w:rPr>
        <w:t xml:space="preserve"> </w:t>
      </w:r>
      <w:r w:rsidR="003118BD" w:rsidRPr="00417E12">
        <w:rPr>
          <w:sz w:val="28"/>
          <w:szCs w:val="28"/>
        </w:rPr>
        <w:t xml:space="preserve">«Казачий ансамбль песни и пляски «Вольная степь» города Ставрополя, </w:t>
      </w:r>
      <w:r w:rsidR="00CE7015">
        <w:rPr>
          <w:sz w:val="28"/>
          <w:szCs w:val="28"/>
          <w:lang w:eastAsia="en-US"/>
        </w:rPr>
        <w:t xml:space="preserve">муниципального бюджетного </w:t>
      </w:r>
      <w:r w:rsidR="00CE7015">
        <w:rPr>
          <w:sz w:val="28"/>
          <w:szCs w:val="28"/>
          <w:lang w:eastAsia="en-US"/>
        </w:rPr>
        <w:lastRenderedPageBreak/>
        <w:t>учреждения культуры</w:t>
      </w:r>
      <w:r w:rsidR="003118BD" w:rsidRPr="00417E12">
        <w:rPr>
          <w:sz w:val="28"/>
          <w:szCs w:val="28"/>
        </w:rPr>
        <w:t xml:space="preserve"> «Ставропольский Дворец культуры и спорта»</w:t>
      </w:r>
      <w:r>
        <w:rPr>
          <w:sz w:val="28"/>
          <w:szCs w:val="28"/>
        </w:rPr>
        <w:t xml:space="preserve">, </w:t>
      </w:r>
      <w:r w:rsidRPr="00417E12">
        <w:rPr>
          <w:sz w:val="28"/>
          <w:szCs w:val="28"/>
          <w:lang w:eastAsia="en-US"/>
        </w:rPr>
        <w:t xml:space="preserve">новый концертный рояль для </w:t>
      </w:r>
      <w:r w:rsidR="00E46420">
        <w:rPr>
          <w:sz w:val="28"/>
          <w:szCs w:val="28"/>
          <w:lang w:eastAsia="en-US"/>
        </w:rPr>
        <w:t>муниципального бюджетного учреждения дополнительного образования</w:t>
      </w:r>
      <w:r w:rsidRPr="00417E1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«Детская</w:t>
      </w:r>
      <w:r w:rsidRPr="00417E1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школа</w:t>
      </w:r>
      <w:r w:rsidRPr="00417E12">
        <w:rPr>
          <w:sz w:val="28"/>
          <w:szCs w:val="28"/>
          <w:lang w:eastAsia="en-US"/>
        </w:rPr>
        <w:t xml:space="preserve"> искусств</w:t>
      </w:r>
      <w:r>
        <w:rPr>
          <w:sz w:val="28"/>
          <w:szCs w:val="28"/>
          <w:lang w:eastAsia="en-US"/>
        </w:rPr>
        <w:t>»</w:t>
      </w:r>
      <w:r w:rsidRPr="00417E12">
        <w:rPr>
          <w:sz w:val="28"/>
          <w:szCs w:val="28"/>
          <w:lang w:eastAsia="en-US"/>
        </w:rPr>
        <w:t xml:space="preserve">, пополнен парк музыкальных инструментов в </w:t>
      </w:r>
      <w:r w:rsidR="00E46420">
        <w:rPr>
          <w:sz w:val="28"/>
          <w:szCs w:val="28"/>
          <w:lang w:eastAsia="en-US"/>
        </w:rPr>
        <w:t>муниципальном бюджетном учреждении дополнительного образования</w:t>
      </w:r>
      <w:r w:rsidRPr="00417E1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Детская музыкальная школа</w:t>
      </w:r>
      <w:r w:rsidRPr="00417E12">
        <w:rPr>
          <w:sz w:val="28"/>
          <w:szCs w:val="28"/>
          <w:lang w:eastAsia="en-US"/>
        </w:rPr>
        <w:t xml:space="preserve"> № 1</w:t>
      </w:r>
      <w:r>
        <w:rPr>
          <w:sz w:val="28"/>
          <w:szCs w:val="28"/>
          <w:lang w:eastAsia="en-US"/>
        </w:rPr>
        <w:t>, Детских школах искусств №</w:t>
      </w:r>
      <w:r w:rsidRPr="00417E12">
        <w:rPr>
          <w:sz w:val="28"/>
          <w:szCs w:val="28"/>
          <w:lang w:eastAsia="en-US"/>
        </w:rPr>
        <w:t xml:space="preserve"> 2, 4, </w:t>
      </w:r>
      <w:r w:rsidR="00E46420">
        <w:rPr>
          <w:sz w:val="28"/>
          <w:szCs w:val="28"/>
          <w:lang w:eastAsia="en-US"/>
        </w:rPr>
        <w:t>муниципальном автономном учреждении дополнительного образования</w:t>
      </w:r>
      <w:r w:rsidRPr="00417E1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Детская музыкальная</w:t>
      </w:r>
      <w:r w:rsidRPr="00417E12">
        <w:rPr>
          <w:sz w:val="28"/>
          <w:szCs w:val="28"/>
          <w:lang w:eastAsia="en-US"/>
        </w:rPr>
        <w:t xml:space="preserve"> школы № 5</w:t>
      </w:r>
      <w:r>
        <w:rPr>
          <w:sz w:val="28"/>
          <w:szCs w:val="28"/>
          <w:lang w:eastAsia="en-US"/>
        </w:rPr>
        <w:t>;</w:t>
      </w:r>
    </w:p>
    <w:p w:rsidR="003118BD" w:rsidRPr="0013644B" w:rsidRDefault="00A9508B" w:rsidP="0013644B">
      <w:pPr>
        <w:ind w:left="-66" w:right="-72" w:firstLine="786"/>
        <w:jc w:val="both"/>
        <w:rPr>
          <w:i/>
          <w:sz w:val="28"/>
          <w:szCs w:val="28"/>
        </w:rPr>
      </w:pPr>
      <w:r w:rsidRPr="00A9508B">
        <w:rPr>
          <w:sz w:val="28"/>
          <w:szCs w:val="28"/>
        </w:rPr>
        <w:t xml:space="preserve">- </w:t>
      </w:r>
      <w:r>
        <w:rPr>
          <w:sz w:val="28"/>
          <w:szCs w:val="28"/>
        </w:rPr>
        <w:t>н</w:t>
      </w:r>
      <w:r w:rsidR="003118BD" w:rsidRPr="00417E12">
        <w:rPr>
          <w:sz w:val="28"/>
          <w:szCs w:val="28"/>
        </w:rPr>
        <w:t xml:space="preserve">а международном конкурсе национальных культур и фольклора «Народные истоки» в Сочи учащиеся Детской хореографической школы заняли 5 призовых мест, а ансамбль «Радуга» стал обладателем Гран-при конкурса. Детский образцовый </w:t>
      </w:r>
      <w:r>
        <w:rPr>
          <w:sz w:val="28"/>
          <w:szCs w:val="28"/>
        </w:rPr>
        <w:t>ансамбль танца «Радуга»</w:t>
      </w:r>
      <w:r w:rsidR="00E4642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6420">
        <w:rPr>
          <w:sz w:val="28"/>
          <w:szCs w:val="28"/>
          <w:lang w:eastAsia="en-US"/>
        </w:rPr>
        <w:t>муниципальное бюджетное учреждение дополнительного образования</w:t>
      </w:r>
      <w:r>
        <w:rPr>
          <w:sz w:val="28"/>
          <w:szCs w:val="28"/>
        </w:rPr>
        <w:t xml:space="preserve"> Детская хореографическая школа</w:t>
      </w:r>
      <w:r w:rsidR="003118BD" w:rsidRPr="00417E12">
        <w:rPr>
          <w:sz w:val="28"/>
          <w:szCs w:val="28"/>
        </w:rPr>
        <w:t xml:space="preserve"> представлял</w:t>
      </w:r>
      <w:r w:rsidR="00E46420">
        <w:rPr>
          <w:sz w:val="28"/>
          <w:szCs w:val="28"/>
        </w:rPr>
        <w:t>а</w:t>
      </w:r>
      <w:r w:rsidR="003118BD" w:rsidRPr="00417E12">
        <w:rPr>
          <w:sz w:val="28"/>
          <w:szCs w:val="28"/>
        </w:rPr>
        <w:t xml:space="preserve"> культуру города в Международном форуме породненных городов в К</w:t>
      </w:r>
      <w:r>
        <w:rPr>
          <w:sz w:val="28"/>
          <w:szCs w:val="28"/>
        </w:rPr>
        <w:t>НР</w:t>
      </w:r>
      <w:r w:rsidR="003118BD" w:rsidRPr="00417E12">
        <w:rPr>
          <w:sz w:val="28"/>
          <w:szCs w:val="28"/>
        </w:rPr>
        <w:t>. Отдельные исполнители –</w:t>
      </w:r>
      <w:r>
        <w:rPr>
          <w:sz w:val="28"/>
          <w:szCs w:val="28"/>
        </w:rPr>
        <w:t xml:space="preserve"> учащиеся детских школ искусств </w:t>
      </w:r>
      <w:r w:rsidR="003118BD" w:rsidRPr="00417E12">
        <w:rPr>
          <w:sz w:val="28"/>
          <w:szCs w:val="28"/>
        </w:rPr>
        <w:t xml:space="preserve">стали призерами конкурсов и фестивалей исполнительского мастерства в </w:t>
      </w:r>
      <w:r w:rsidR="003118BD" w:rsidRPr="00417E12">
        <w:rPr>
          <w:kern w:val="1"/>
          <w:sz w:val="28"/>
          <w:szCs w:val="28"/>
          <w:lang w:eastAsia="hi-IN" w:bidi="hi-IN"/>
        </w:rPr>
        <w:t xml:space="preserve">Москве, Волгограде, Краснодаре, </w:t>
      </w:r>
      <w:r>
        <w:rPr>
          <w:kern w:val="1"/>
          <w:sz w:val="28"/>
          <w:szCs w:val="28"/>
          <w:lang w:eastAsia="hi-IN" w:bidi="hi-IN"/>
        </w:rPr>
        <w:br/>
      </w:r>
      <w:r w:rsidR="003118BD" w:rsidRPr="00417E12">
        <w:rPr>
          <w:kern w:val="1"/>
          <w:sz w:val="28"/>
          <w:szCs w:val="28"/>
          <w:lang w:eastAsia="hi-IN" w:bidi="hi-IN"/>
        </w:rPr>
        <w:t>Ростове-на-Дон</w:t>
      </w:r>
      <w:r>
        <w:rPr>
          <w:kern w:val="1"/>
          <w:sz w:val="28"/>
          <w:szCs w:val="28"/>
          <w:lang w:eastAsia="hi-IN" w:bidi="hi-IN"/>
        </w:rPr>
        <w:t xml:space="preserve">у, Пятигорске, Железноводске, </w:t>
      </w:r>
      <w:r w:rsidR="003118BD" w:rsidRPr="00417E12">
        <w:rPr>
          <w:kern w:val="1"/>
          <w:sz w:val="28"/>
          <w:szCs w:val="28"/>
          <w:lang w:eastAsia="hi-IN" w:bidi="hi-IN"/>
        </w:rPr>
        <w:t>а также в Финляндии и Чехии.</w:t>
      </w:r>
      <w:r w:rsidR="003118BD" w:rsidRPr="00417E12">
        <w:rPr>
          <w:sz w:val="28"/>
          <w:szCs w:val="28"/>
        </w:rPr>
        <w:t xml:space="preserve"> Муниципальный казачий ансамбль песни и пляски «Вольная степь» достойно представил культуру краевой столицы в </w:t>
      </w:r>
      <w:r>
        <w:rPr>
          <w:sz w:val="28"/>
          <w:szCs w:val="28"/>
        </w:rPr>
        <w:t>24 М</w:t>
      </w:r>
      <w:r w:rsidR="003118BD" w:rsidRPr="00417E12">
        <w:rPr>
          <w:sz w:val="28"/>
          <w:szCs w:val="28"/>
        </w:rPr>
        <w:t xml:space="preserve">еждународном фестивале мастеров искусств в итальянской провинции Эмилия Романия, </w:t>
      </w:r>
      <w:r>
        <w:rPr>
          <w:sz w:val="28"/>
          <w:szCs w:val="28"/>
        </w:rPr>
        <w:t>проводимом</w:t>
      </w:r>
      <w:r w:rsidR="003118BD" w:rsidRPr="00417E12">
        <w:rPr>
          <w:sz w:val="28"/>
          <w:szCs w:val="28"/>
        </w:rPr>
        <w:t xml:space="preserve"> культурной ассоциацией </w:t>
      </w:r>
      <w:r w:rsidR="003118BD" w:rsidRPr="00417E12">
        <w:rPr>
          <w:sz w:val="28"/>
          <w:szCs w:val="28"/>
          <w:lang w:val="en-US"/>
        </w:rPr>
        <w:t>UFI</w:t>
      </w:r>
      <w:r w:rsidR="003118BD" w:rsidRPr="00417E12">
        <w:rPr>
          <w:sz w:val="28"/>
          <w:szCs w:val="28"/>
        </w:rPr>
        <w:t xml:space="preserve">. За время проведения фестиваля было дано </w:t>
      </w:r>
      <w:r>
        <w:rPr>
          <w:sz w:val="28"/>
          <w:szCs w:val="28"/>
        </w:rPr>
        <w:br/>
      </w:r>
      <w:r w:rsidR="003118BD" w:rsidRPr="00417E12">
        <w:rPr>
          <w:sz w:val="28"/>
          <w:szCs w:val="28"/>
        </w:rPr>
        <w:t>11 концертов в разных городах Италии</w:t>
      </w:r>
      <w:r w:rsidR="00E46420">
        <w:rPr>
          <w:sz w:val="28"/>
          <w:szCs w:val="28"/>
        </w:rPr>
        <w:t>;</w:t>
      </w:r>
    </w:p>
    <w:p w:rsidR="003118BD" w:rsidRPr="00417E12" w:rsidRDefault="00A9508B" w:rsidP="00417E12">
      <w:pPr>
        <w:ind w:firstLine="851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подготовлена</w:t>
      </w:r>
      <w:r>
        <w:rPr>
          <w:sz w:val="28"/>
          <w:szCs w:val="28"/>
          <w:lang w:eastAsia="en-US"/>
        </w:rPr>
        <w:t xml:space="preserve"> научно-проектная документация</w:t>
      </w:r>
      <w:r w:rsidR="003118BD" w:rsidRPr="00417E12">
        <w:rPr>
          <w:sz w:val="28"/>
          <w:szCs w:val="28"/>
          <w:lang w:eastAsia="en-US"/>
        </w:rPr>
        <w:t xml:space="preserve"> на проведение ре</w:t>
      </w:r>
      <w:r>
        <w:rPr>
          <w:sz w:val="28"/>
          <w:szCs w:val="28"/>
          <w:lang w:eastAsia="en-US"/>
        </w:rPr>
        <w:t>монтно-реставрационных работ 8 объектов</w:t>
      </w:r>
      <w:r w:rsidR="003118BD" w:rsidRPr="00417E12">
        <w:rPr>
          <w:sz w:val="28"/>
          <w:szCs w:val="28"/>
          <w:lang w:eastAsia="en-US"/>
        </w:rPr>
        <w:t xml:space="preserve"> Воинской Славы</w:t>
      </w:r>
      <w:r>
        <w:rPr>
          <w:sz w:val="28"/>
          <w:szCs w:val="28"/>
          <w:lang w:eastAsia="en-US"/>
        </w:rPr>
        <w:t xml:space="preserve"> города Ставрополя;</w:t>
      </w:r>
    </w:p>
    <w:p w:rsidR="0005558B" w:rsidRDefault="00A9508B" w:rsidP="00417E12">
      <w:pPr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- </w:t>
      </w:r>
      <w:r w:rsidR="0005558B" w:rsidRPr="00417E12">
        <w:rPr>
          <w:sz w:val="28"/>
          <w:szCs w:val="28"/>
          <w:lang w:eastAsia="en-US"/>
        </w:rPr>
        <w:t>проведены ремонтно-реставрационные работы на мемориалах «Холодный родник» и «Вечная Слава»</w:t>
      </w:r>
      <w:r>
        <w:rPr>
          <w:sz w:val="28"/>
          <w:szCs w:val="28"/>
          <w:lang w:eastAsia="en-US"/>
        </w:rPr>
        <w:t>;</w:t>
      </w:r>
    </w:p>
    <w:p w:rsidR="0005558B" w:rsidRPr="00417E12" w:rsidRDefault="00A9508B" w:rsidP="00417E12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завершены </w:t>
      </w:r>
      <w:r>
        <w:rPr>
          <w:rFonts w:eastAsia="Calibri"/>
          <w:sz w:val="28"/>
          <w:szCs w:val="28"/>
          <w:lang w:eastAsia="en-US"/>
        </w:rPr>
        <w:t>ремонтно-реставрационные</w:t>
      </w:r>
      <w:r w:rsidR="0005558B" w:rsidRPr="00417E12">
        <w:rPr>
          <w:rFonts w:eastAsia="Calibri"/>
          <w:sz w:val="28"/>
          <w:szCs w:val="28"/>
          <w:lang w:eastAsia="en-US"/>
        </w:rPr>
        <w:t xml:space="preserve"> работ</w:t>
      </w:r>
      <w:r>
        <w:rPr>
          <w:rFonts w:eastAsia="Calibri"/>
          <w:sz w:val="28"/>
          <w:szCs w:val="28"/>
          <w:lang w:eastAsia="en-US"/>
        </w:rPr>
        <w:t>ы</w:t>
      </w:r>
      <w:r w:rsidR="0005558B" w:rsidRPr="00417E12">
        <w:rPr>
          <w:rFonts w:eastAsia="Calibri"/>
          <w:sz w:val="28"/>
          <w:szCs w:val="28"/>
          <w:lang w:eastAsia="en-US"/>
        </w:rPr>
        <w:t xml:space="preserve">  здания – памятника градостроительства и архитектуры регионального значения «Синагога конец Х</w:t>
      </w:r>
      <w:r w:rsidR="0005558B" w:rsidRPr="00417E12">
        <w:rPr>
          <w:rFonts w:eastAsia="Calibri"/>
          <w:sz w:val="28"/>
          <w:szCs w:val="28"/>
          <w:lang w:val="en-US" w:eastAsia="en-US"/>
        </w:rPr>
        <w:t>I</w:t>
      </w:r>
      <w:r w:rsidR="0005558B" w:rsidRPr="00417E12">
        <w:rPr>
          <w:rFonts w:eastAsia="Calibri"/>
          <w:sz w:val="28"/>
          <w:szCs w:val="28"/>
          <w:lang w:eastAsia="en-US"/>
        </w:rPr>
        <w:t>Х в.», расположенного  по адресу: город Ставрополь, просп. Октябрьской Революции, 1</w:t>
      </w:r>
      <w:r w:rsidR="00E46420">
        <w:rPr>
          <w:rFonts w:eastAsia="Calibri"/>
          <w:sz w:val="28"/>
          <w:szCs w:val="28"/>
          <w:lang w:eastAsia="en-US"/>
        </w:rPr>
        <w:t>;</w:t>
      </w:r>
      <w:r w:rsidR="0005558B" w:rsidRPr="00417E12">
        <w:rPr>
          <w:rFonts w:eastAsia="Calibri"/>
          <w:sz w:val="28"/>
          <w:szCs w:val="28"/>
          <w:lang w:eastAsia="en-US"/>
        </w:rPr>
        <w:t xml:space="preserve"> в котором располагается отдел </w:t>
      </w:r>
      <w:r w:rsidR="00A1490F">
        <w:rPr>
          <w:rFonts w:eastAsia="Calibri"/>
          <w:sz w:val="28"/>
          <w:szCs w:val="28"/>
          <w:lang w:eastAsia="en-US"/>
        </w:rPr>
        <w:t>ЗАГС У</w:t>
      </w:r>
      <w:r w:rsidR="0005558B" w:rsidRPr="00417E12">
        <w:rPr>
          <w:rFonts w:eastAsia="Calibri"/>
          <w:sz w:val="28"/>
          <w:szCs w:val="28"/>
          <w:lang w:eastAsia="en-US"/>
        </w:rPr>
        <w:t>правления записи актов гражданского состояния Ставропольского края по городу Ставрополю</w:t>
      </w:r>
      <w:r w:rsidR="00A1490F">
        <w:rPr>
          <w:rFonts w:eastAsia="Calibri"/>
          <w:sz w:val="28"/>
          <w:szCs w:val="28"/>
          <w:lang w:eastAsia="en-US"/>
        </w:rPr>
        <w:t xml:space="preserve">. </w:t>
      </w:r>
      <w:r w:rsidR="00A1490F">
        <w:rPr>
          <w:sz w:val="28"/>
          <w:szCs w:val="28"/>
          <w:lang w:eastAsia="en-US"/>
        </w:rPr>
        <w:t xml:space="preserve">Заключены контракт на проведение </w:t>
      </w:r>
      <w:r w:rsidR="0005558B" w:rsidRPr="00417E12">
        <w:rPr>
          <w:sz w:val="28"/>
          <w:szCs w:val="28"/>
          <w:lang w:eastAsia="en-US"/>
        </w:rPr>
        <w:t xml:space="preserve">подрядных работ по устройству </w:t>
      </w:r>
      <w:r w:rsidR="0005558B" w:rsidRPr="00417E12">
        <w:rPr>
          <w:rFonts w:eastAsia="Calibri"/>
          <w:sz w:val="28"/>
          <w:szCs w:val="28"/>
          <w:lang w:eastAsia="en-US"/>
        </w:rPr>
        <w:t xml:space="preserve">ограждения площадки за зданием-памятником </w:t>
      </w:r>
      <w:r w:rsidR="00A1490F">
        <w:rPr>
          <w:rFonts w:eastAsia="Calibri"/>
          <w:sz w:val="28"/>
          <w:szCs w:val="28"/>
          <w:lang w:eastAsia="en-US"/>
        </w:rPr>
        <w:t xml:space="preserve">и  контракт </w:t>
      </w:r>
      <w:r w:rsidR="0005558B" w:rsidRPr="00417E12">
        <w:rPr>
          <w:sz w:val="28"/>
          <w:szCs w:val="28"/>
          <w:lang w:eastAsia="en-US"/>
        </w:rPr>
        <w:t>на закупку</w:t>
      </w:r>
      <w:r w:rsidR="0005558B" w:rsidRPr="00417E12">
        <w:rPr>
          <w:sz w:val="28"/>
          <w:szCs w:val="28"/>
        </w:rPr>
        <w:t xml:space="preserve"> услуг технического заказчика, в т.ч. функций строительного контроля при выполнении подрядных работ по </w:t>
      </w:r>
      <w:r w:rsidR="0005558B" w:rsidRPr="00417E12">
        <w:rPr>
          <w:sz w:val="28"/>
          <w:szCs w:val="28"/>
          <w:lang w:eastAsia="en-US"/>
        </w:rPr>
        <w:t xml:space="preserve">устройству </w:t>
      </w:r>
      <w:r w:rsidR="0005558B" w:rsidRPr="00417E12">
        <w:rPr>
          <w:rFonts w:eastAsia="Calibri"/>
          <w:sz w:val="28"/>
          <w:szCs w:val="28"/>
          <w:lang w:eastAsia="en-US"/>
        </w:rPr>
        <w:t>ограждения площадки за зданием-памятником</w:t>
      </w:r>
      <w:r w:rsidR="00A1490F">
        <w:rPr>
          <w:rFonts w:eastAsia="Calibri"/>
          <w:sz w:val="28"/>
          <w:szCs w:val="28"/>
          <w:lang w:eastAsia="en-US"/>
        </w:rPr>
        <w:t>.</w:t>
      </w:r>
      <w:r w:rsidR="0005558B" w:rsidRPr="00417E12">
        <w:rPr>
          <w:rFonts w:eastAsia="Calibri"/>
          <w:sz w:val="28"/>
          <w:szCs w:val="28"/>
          <w:lang w:eastAsia="en-US"/>
        </w:rPr>
        <w:t xml:space="preserve"> </w:t>
      </w:r>
    </w:p>
    <w:p w:rsidR="003118BD" w:rsidRDefault="003118BD" w:rsidP="003118BD">
      <w:pPr>
        <w:ind w:left="-66" w:right="-72"/>
        <w:jc w:val="center"/>
        <w:rPr>
          <w:lang w:eastAsia="en-US"/>
        </w:rPr>
      </w:pPr>
    </w:p>
    <w:p w:rsidR="00726CC7" w:rsidRDefault="00BF0117" w:rsidP="00BF0117">
      <w:pPr>
        <w:jc w:val="center"/>
        <w:rPr>
          <w:sz w:val="28"/>
          <w:szCs w:val="28"/>
        </w:rPr>
      </w:pPr>
      <w:r w:rsidRPr="00726CC7">
        <w:rPr>
          <w:sz w:val="28"/>
          <w:szCs w:val="28"/>
        </w:rPr>
        <w:t xml:space="preserve">12. </w:t>
      </w:r>
      <w:r w:rsidR="00011BD3" w:rsidRPr="00726CC7">
        <w:rPr>
          <w:sz w:val="28"/>
          <w:szCs w:val="28"/>
        </w:rPr>
        <w:t>Муниципальная</w:t>
      </w:r>
      <w:r w:rsidR="00A024E7" w:rsidRPr="00726CC7">
        <w:rPr>
          <w:sz w:val="28"/>
          <w:szCs w:val="28"/>
        </w:rPr>
        <w:t xml:space="preserve"> программа</w:t>
      </w:r>
      <w:r w:rsidR="00011BD3" w:rsidRPr="00726CC7">
        <w:rPr>
          <w:sz w:val="28"/>
          <w:szCs w:val="28"/>
        </w:rPr>
        <w:t xml:space="preserve"> </w:t>
      </w:r>
      <w:r w:rsidR="00011BD3" w:rsidRPr="00726CC7">
        <w:rPr>
          <w:bCs/>
          <w:sz w:val="28"/>
          <w:szCs w:val="28"/>
        </w:rPr>
        <w:t>«</w:t>
      </w:r>
      <w:r w:rsidR="00011BD3" w:rsidRPr="00726CC7">
        <w:rPr>
          <w:sz w:val="28"/>
          <w:szCs w:val="28"/>
        </w:rPr>
        <w:t xml:space="preserve">Развитие физической культуры и спорта </w:t>
      </w:r>
    </w:p>
    <w:p w:rsidR="00A024E7" w:rsidRPr="00726CC7" w:rsidRDefault="00011BD3" w:rsidP="00BF0117">
      <w:pPr>
        <w:jc w:val="center"/>
        <w:rPr>
          <w:sz w:val="28"/>
          <w:szCs w:val="28"/>
          <w:u w:val="single"/>
        </w:rPr>
      </w:pPr>
      <w:r w:rsidRPr="00726CC7">
        <w:rPr>
          <w:sz w:val="28"/>
          <w:szCs w:val="28"/>
        </w:rPr>
        <w:t>в городе Ставрополе на 2014 - 2017 годы</w:t>
      </w:r>
      <w:r w:rsidR="00BF0117" w:rsidRPr="00726CC7">
        <w:rPr>
          <w:bCs/>
          <w:sz w:val="28"/>
          <w:szCs w:val="28"/>
        </w:rPr>
        <w:t>»</w:t>
      </w:r>
      <w:r w:rsidRPr="00726CC7">
        <w:rPr>
          <w:bCs/>
          <w:sz w:val="28"/>
          <w:szCs w:val="28"/>
        </w:rPr>
        <w:t xml:space="preserve"> </w:t>
      </w:r>
    </w:p>
    <w:p w:rsidR="00207165" w:rsidRDefault="00207165" w:rsidP="00360315">
      <w:pPr>
        <w:ind w:firstLine="708"/>
        <w:jc w:val="both"/>
        <w:rPr>
          <w:bCs/>
          <w:sz w:val="28"/>
          <w:szCs w:val="28"/>
        </w:rPr>
      </w:pPr>
    </w:p>
    <w:p w:rsidR="00BF0117" w:rsidRPr="00BF0117" w:rsidRDefault="00BF0117" w:rsidP="00BF0117">
      <w:pPr>
        <w:ind w:firstLine="709"/>
        <w:jc w:val="both"/>
        <w:rPr>
          <w:b/>
          <w:sz w:val="28"/>
          <w:szCs w:val="28"/>
        </w:rPr>
      </w:pPr>
      <w:r w:rsidRPr="00156B59">
        <w:rPr>
          <w:sz w:val="28"/>
          <w:szCs w:val="28"/>
        </w:rPr>
        <w:t xml:space="preserve">Ответственный исполнитель </w:t>
      </w:r>
      <w:r>
        <w:rPr>
          <w:sz w:val="28"/>
          <w:szCs w:val="28"/>
        </w:rPr>
        <w:t>–</w:t>
      </w:r>
      <w:r w:rsidRPr="009015F7">
        <w:rPr>
          <w:sz w:val="28"/>
          <w:szCs w:val="28"/>
        </w:rPr>
        <w:t xml:space="preserve"> </w:t>
      </w:r>
      <w:r w:rsidRPr="00BF0117">
        <w:rPr>
          <w:sz w:val="28"/>
          <w:szCs w:val="28"/>
        </w:rPr>
        <w:t>комитет физической культуры, спорта и молодежной политики администрации города Ставрополя.</w:t>
      </w:r>
    </w:p>
    <w:p w:rsidR="00BF0117" w:rsidRDefault="00BF0117" w:rsidP="00BF0117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М</w:t>
      </w:r>
      <w:r w:rsidRPr="00156B59">
        <w:rPr>
          <w:sz w:val="28"/>
          <w:szCs w:val="28"/>
        </w:rPr>
        <w:t>униципальная</w:t>
      </w:r>
      <w:r w:rsidRPr="00156B59">
        <w:rPr>
          <w:bCs/>
          <w:sz w:val="28"/>
          <w:szCs w:val="28"/>
        </w:rPr>
        <w:t xml:space="preserve"> программа </w:t>
      </w:r>
      <w:r w:rsidRPr="00BF0117">
        <w:rPr>
          <w:bCs/>
          <w:sz w:val="28"/>
          <w:szCs w:val="28"/>
        </w:rPr>
        <w:t>«</w:t>
      </w:r>
      <w:r w:rsidRPr="00BF0117">
        <w:rPr>
          <w:sz w:val="28"/>
          <w:szCs w:val="28"/>
        </w:rPr>
        <w:t>Развитие физической культуры и спорта в городе Ставрополе на 2014 - 2017 годы</w:t>
      </w:r>
      <w:r w:rsidRPr="00BF0117">
        <w:rPr>
          <w:bCs/>
          <w:sz w:val="28"/>
          <w:szCs w:val="28"/>
        </w:rPr>
        <w:t>»</w:t>
      </w:r>
      <w:r w:rsidR="00726CC7">
        <w:rPr>
          <w:bCs/>
          <w:sz w:val="28"/>
          <w:szCs w:val="28"/>
        </w:rPr>
        <w:t>,</w:t>
      </w:r>
      <w:r w:rsidRPr="00BF0117">
        <w:rPr>
          <w:b/>
          <w:bCs/>
          <w:sz w:val="28"/>
          <w:szCs w:val="28"/>
        </w:rPr>
        <w:t xml:space="preserve"> </w:t>
      </w:r>
      <w:r w:rsidRPr="006C7CBD">
        <w:rPr>
          <w:bCs/>
          <w:sz w:val="28"/>
          <w:szCs w:val="28"/>
        </w:rPr>
        <w:t>утвержден</w:t>
      </w:r>
      <w:r w:rsidR="00726CC7">
        <w:rPr>
          <w:bCs/>
          <w:sz w:val="28"/>
          <w:szCs w:val="28"/>
        </w:rPr>
        <w:t>н</w:t>
      </w:r>
      <w:r w:rsidRPr="006C7CBD">
        <w:rPr>
          <w:bCs/>
          <w:sz w:val="28"/>
          <w:szCs w:val="28"/>
        </w:rPr>
        <w:t>а</w:t>
      </w:r>
      <w:r w:rsidR="00726CC7">
        <w:rPr>
          <w:bCs/>
          <w:sz w:val="28"/>
          <w:szCs w:val="28"/>
        </w:rPr>
        <w:t>я</w:t>
      </w:r>
      <w:r w:rsidRPr="006C7CBD">
        <w:rPr>
          <w:bCs/>
          <w:sz w:val="28"/>
          <w:szCs w:val="28"/>
        </w:rPr>
        <w:t xml:space="preserve"> постановлением администрации города Ставрополя от </w:t>
      </w:r>
      <w:r>
        <w:rPr>
          <w:bCs/>
          <w:sz w:val="28"/>
          <w:szCs w:val="28"/>
        </w:rPr>
        <w:t>31.10.2013 г. № 3831</w:t>
      </w:r>
      <w:r w:rsidRPr="00124CC0">
        <w:rPr>
          <w:bCs/>
          <w:sz w:val="28"/>
          <w:szCs w:val="28"/>
        </w:rPr>
        <w:t>.</w:t>
      </w:r>
      <w:r w:rsidR="00652E2B">
        <w:rPr>
          <w:bCs/>
          <w:sz w:val="28"/>
          <w:szCs w:val="28"/>
        </w:rPr>
        <w:t xml:space="preserve"> Включае</w:t>
      </w:r>
      <w:r w:rsidR="00E07D81">
        <w:rPr>
          <w:bCs/>
          <w:sz w:val="28"/>
          <w:szCs w:val="28"/>
        </w:rPr>
        <w:t>т</w:t>
      </w:r>
      <w:r w:rsidR="00652E2B">
        <w:rPr>
          <w:bCs/>
          <w:sz w:val="28"/>
          <w:szCs w:val="28"/>
        </w:rPr>
        <w:t xml:space="preserve"> </w:t>
      </w:r>
      <w:r w:rsidR="00726CC7">
        <w:rPr>
          <w:bCs/>
          <w:sz w:val="28"/>
          <w:szCs w:val="28"/>
        </w:rPr>
        <w:br/>
      </w:r>
      <w:r w:rsidR="00652E2B">
        <w:rPr>
          <w:bCs/>
          <w:sz w:val="28"/>
          <w:szCs w:val="28"/>
        </w:rPr>
        <w:t xml:space="preserve">3 </w:t>
      </w:r>
      <w:r w:rsidRPr="00156B59">
        <w:rPr>
          <w:bCs/>
          <w:sz w:val="28"/>
          <w:szCs w:val="28"/>
        </w:rPr>
        <w:t>подпрограммы:</w:t>
      </w:r>
    </w:p>
    <w:p w:rsidR="00652E2B" w:rsidRDefault="00652E2B" w:rsidP="00652E2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A00">
        <w:rPr>
          <w:rFonts w:ascii="Times New Roman" w:hAnsi="Times New Roman" w:cs="Times New Roman"/>
          <w:sz w:val="28"/>
          <w:szCs w:val="28"/>
        </w:rPr>
        <w:t>«</w:t>
      </w:r>
      <w:hyperlink w:anchor="Par589" w:history="1">
        <w:r w:rsidRPr="00EC0A00">
          <w:rPr>
            <w:rFonts w:ascii="Times New Roman" w:hAnsi="Times New Roman" w:cs="Times New Roman"/>
            <w:sz w:val="28"/>
            <w:szCs w:val="28"/>
          </w:rPr>
          <w:t>Развитие системы дополнительного образования</w:t>
        </w:r>
      </w:hyperlink>
      <w:r w:rsidRPr="00EC0A00">
        <w:rPr>
          <w:rFonts w:ascii="Times New Roman" w:hAnsi="Times New Roman" w:cs="Times New Roman"/>
          <w:sz w:val="28"/>
          <w:szCs w:val="28"/>
        </w:rPr>
        <w:t xml:space="preserve"> детей и подростков в области физической культуры и спорта, и центров спортивной подготовки»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52E2B" w:rsidRDefault="00652E2B" w:rsidP="00652E2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A00">
        <w:rPr>
          <w:rFonts w:ascii="Times New Roman" w:hAnsi="Times New Roman" w:cs="Times New Roman"/>
          <w:sz w:val="28"/>
          <w:szCs w:val="28"/>
        </w:rPr>
        <w:t>«</w:t>
      </w:r>
      <w:hyperlink w:anchor="Par879" w:history="1">
        <w:r w:rsidRPr="00EC0A00">
          <w:rPr>
            <w:rFonts w:ascii="Times New Roman" w:hAnsi="Times New Roman" w:cs="Times New Roman"/>
            <w:sz w:val="28"/>
            <w:szCs w:val="28"/>
          </w:rPr>
          <w:t>Организация и проведение</w:t>
        </w:r>
      </w:hyperlink>
      <w:r w:rsidRPr="00EC0A00">
        <w:rPr>
          <w:rFonts w:ascii="Times New Roman" w:hAnsi="Times New Roman" w:cs="Times New Roman"/>
          <w:sz w:val="28"/>
          <w:szCs w:val="28"/>
        </w:rPr>
        <w:t xml:space="preserve"> физкультурно-оздоровительных и спортивных мероприятий»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52E2B" w:rsidRDefault="00652E2B" w:rsidP="00652E2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A00">
        <w:rPr>
          <w:rFonts w:ascii="Times New Roman" w:hAnsi="Times New Roman" w:cs="Times New Roman"/>
          <w:sz w:val="28"/>
          <w:szCs w:val="28"/>
        </w:rPr>
        <w:t>«</w:t>
      </w:r>
      <w:hyperlink w:anchor="Par1332" w:history="1">
        <w:r w:rsidRPr="00EC0A00">
          <w:rPr>
            <w:rFonts w:ascii="Times New Roman" w:hAnsi="Times New Roman" w:cs="Times New Roman"/>
            <w:sz w:val="28"/>
            <w:szCs w:val="28"/>
          </w:rPr>
          <w:t>Строительство, реконструкция и обустройство</w:t>
        </w:r>
      </w:hyperlink>
      <w:r w:rsidRPr="00EC0A00">
        <w:rPr>
          <w:rFonts w:ascii="Times New Roman" w:hAnsi="Times New Roman" w:cs="Times New Roman"/>
          <w:sz w:val="28"/>
          <w:szCs w:val="28"/>
        </w:rPr>
        <w:t xml:space="preserve"> спортивных сооружений».</w:t>
      </w:r>
    </w:p>
    <w:p w:rsidR="00E07D81" w:rsidRDefault="00E07D81" w:rsidP="00E07D81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Общий объем финансирования на весь период реализации </w:t>
      </w:r>
      <w:r w:rsidR="00726CC7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 xml:space="preserve">рограммы составляет 905 248,23 тыс. рублей. Реализация мероприятий </w:t>
      </w:r>
      <w:r w:rsidR="00726CC7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рограммы обеспечивается за счет средств бюджета города Ставрополя (100</w:t>
      </w:r>
      <w:r w:rsidR="00726CC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%). </w:t>
      </w:r>
    </w:p>
    <w:p w:rsidR="00E07D81" w:rsidRPr="00CA1D04" w:rsidRDefault="00E07D81" w:rsidP="00E07D81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CA1D04">
        <w:rPr>
          <w:bCs/>
          <w:sz w:val="28"/>
          <w:szCs w:val="28"/>
        </w:rPr>
        <w:t xml:space="preserve">Объем финансирования на 2014 год </w:t>
      </w:r>
      <w:r>
        <w:rPr>
          <w:bCs/>
          <w:sz w:val="28"/>
          <w:szCs w:val="28"/>
        </w:rPr>
        <w:t>составил 234 331,35</w:t>
      </w:r>
      <w:r w:rsidRPr="00CA1D04">
        <w:rPr>
          <w:bCs/>
          <w:sz w:val="28"/>
          <w:szCs w:val="28"/>
        </w:rPr>
        <w:t xml:space="preserve"> тыс. рубле</w:t>
      </w:r>
      <w:r>
        <w:rPr>
          <w:bCs/>
          <w:sz w:val="28"/>
          <w:szCs w:val="28"/>
        </w:rPr>
        <w:t>й.</w:t>
      </w:r>
      <w:r w:rsidRPr="00CA1D04">
        <w:rPr>
          <w:bCs/>
          <w:sz w:val="28"/>
          <w:szCs w:val="28"/>
        </w:rPr>
        <w:t xml:space="preserve"> Уровень освоения финансовых средств, выделенных на реализацию мероприятий</w:t>
      </w:r>
      <w:r>
        <w:rPr>
          <w:bCs/>
          <w:sz w:val="28"/>
          <w:szCs w:val="28"/>
        </w:rPr>
        <w:t xml:space="preserve"> </w:t>
      </w:r>
      <w:r w:rsidR="00726CC7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рограммы за 2014 год – 98,0 %.</w:t>
      </w:r>
    </w:p>
    <w:p w:rsidR="00E07D81" w:rsidRPr="00726CC7" w:rsidRDefault="00E07D81" w:rsidP="00E07D81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726CC7">
        <w:rPr>
          <w:bCs/>
          <w:sz w:val="28"/>
          <w:szCs w:val="28"/>
        </w:rPr>
        <w:t>Результаты выполнения мероприятий программы:</w:t>
      </w:r>
    </w:p>
    <w:p w:rsidR="00E07D81" w:rsidRDefault="00E07D81" w:rsidP="00E07D81">
      <w:pPr>
        <w:ind w:firstLine="720"/>
        <w:jc w:val="both"/>
        <w:rPr>
          <w:sz w:val="28"/>
          <w:szCs w:val="28"/>
        </w:rPr>
      </w:pPr>
      <w:r w:rsidRPr="00E07D81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на базе </w:t>
      </w:r>
      <w:r w:rsidRPr="00E07D81">
        <w:rPr>
          <w:sz w:val="28"/>
          <w:szCs w:val="28"/>
        </w:rPr>
        <w:t>общеобразовательных учреждений города Ставрополя (</w:t>
      </w:r>
      <w:r w:rsidR="00726CC7">
        <w:rPr>
          <w:sz w:val="28"/>
          <w:szCs w:val="28"/>
        </w:rPr>
        <w:t>муниципальное бюджетное образовательное учреждение</w:t>
      </w:r>
      <w:r w:rsidRPr="00E07D81">
        <w:rPr>
          <w:sz w:val="28"/>
          <w:szCs w:val="28"/>
        </w:rPr>
        <w:t xml:space="preserve"> гимназия №</w:t>
      </w:r>
      <w:r>
        <w:rPr>
          <w:sz w:val="28"/>
          <w:szCs w:val="28"/>
        </w:rPr>
        <w:t xml:space="preserve"> </w:t>
      </w:r>
      <w:r w:rsidRPr="00E07D81">
        <w:rPr>
          <w:sz w:val="28"/>
          <w:szCs w:val="28"/>
        </w:rPr>
        <w:t xml:space="preserve">25, </w:t>
      </w:r>
      <w:r w:rsidR="00726CC7">
        <w:rPr>
          <w:sz w:val="28"/>
          <w:szCs w:val="28"/>
        </w:rPr>
        <w:t>муниципальное бюджетное образовательное учреждение</w:t>
      </w:r>
      <w:r w:rsidRPr="00E07D81">
        <w:rPr>
          <w:sz w:val="28"/>
          <w:szCs w:val="28"/>
        </w:rPr>
        <w:t xml:space="preserve"> </w:t>
      </w:r>
      <w:r w:rsidR="00726CC7">
        <w:rPr>
          <w:sz w:val="28"/>
          <w:szCs w:val="28"/>
        </w:rPr>
        <w:t>средняя общеобразовательная школа</w:t>
      </w:r>
      <w:r w:rsidRPr="00E07D81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E07D81">
        <w:rPr>
          <w:sz w:val="28"/>
          <w:szCs w:val="28"/>
        </w:rPr>
        <w:t xml:space="preserve">22, </w:t>
      </w:r>
      <w:r w:rsidR="00726CC7">
        <w:rPr>
          <w:sz w:val="28"/>
          <w:szCs w:val="28"/>
        </w:rPr>
        <w:t>муниципальное бюджетное образовательное учреждение</w:t>
      </w:r>
      <w:r w:rsidRPr="00E07D81">
        <w:rPr>
          <w:sz w:val="28"/>
          <w:szCs w:val="28"/>
        </w:rPr>
        <w:t xml:space="preserve"> гимназия №</w:t>
      </w:r>
      <w:r>
        <w:rPr>
          <w:sz w:val="28"/>
          <w:szCs w:val="28"/>
        </w:rPr>
        <w:t xml:space="preserve"> </w:t>
      </w:r>
      <w:r w:rsidRPr="00E07D81">
        <w:rPr>
          <w:sz w:val="28"/>
          <w:szCs w:val="28"/>
        </w:rPr>
        <w:t xml:space="preserve">9, </w:t>
      </w:r>
      <w:r w:rsidR="00726CC7">
        <w:rPr>
          <w:sz w:val="28"/>
          <w:szCs w:val="28"/>
        </w:rPr>
        <w:t>муниципальное бюджетное образовательное учреждение</w:t>
      </w:r>
      <w:r w:rsidRPr="00E07D81">
        <w:rPr>
          <w:sz w:val="28"/>
          <w:szCs w:val="28"/>
        </w:rPr>
        <w:t xml:space="preserve"> лицей №</w:t>
      </w:r>
      <w:r>
        <w:rPr>
          <w:sz w:val="28"/>
          <w:szCs w:val="28"/>
        </w:rPr>
        <w:t xml:space="preserve"> </w:t>
      </w:r>
      <w:r w:rsidRPr="00E07D81">
        <w:rPr>
          <w:sz w:val="28"/>
          <w:szCs w:val="28"/>
        </w:rPr>
        <w:t xml:space="preserve">17) </w:t>
      </w:r>
      <w:r>
        <w:rPr>
          <w:sz w:val="28"/>
          <w:szCs w:val="28"/>
        </w:rPr>
        <w:t>функционируют</w:t>
      </w:r>
      <w:r w:rsidRPr="00E07D81">
        <w:rPr>
          <w:sz w:val="28"/>
          <w:szCs w:val="28"/>
        </w:rPr>
        <w:t xml:space="preserve"> </w:t>
      </w:r>
      <w:r w:rsidR="00726CC7">
        <w:rPr>
          <w:sz w:val="28"/>
          <w:szCs w:val="28"/>
        </w:rPr>
        <w:br/>
      </w:r>
      <w:r w:rsidRPr="00E07D81">
        <w:rPr>
          <w:sz w:val="28"/>
          <w:szCs w:val="28"/>
        </w:rPr>
        <w:t>5 специ</w:t>
      </w:r>
      <w:r>
        <w:rPr>
          <w:sz w:val="28"/>
          <w:szCs w:val="28"/>
        </w:rPr>
        <w:t>ализированных спортивных класса</w:t>
      </w:r>
      <w:r w:rsidRPr="00E07D81">
        <w:rPr>
          <w:sz w:val="28"/>
          <w:szCs w:val="28"/>
        </w:rPr>
        <w:t xml:space="preserve"> по футболу (3 класса) и плаванию (2 класса)</w:t>
      </w:r>
      <w:r>
        <w:rPr>
          <w:sz w:val="28"/>
          <w:szCs w:val="28"/>
        </w:rPr>
        <w:t xml:space="preserve">, в которых </w:t>
      </w:r>
      <w:r w:rsidRPr="00E07D81">
        <w:rPr>
          <w:sz w:val="28"/>
          <w:szCs w:val="28"/>
        </w:rPr>
        <w:t>занимаются более 80 детей и подростков</w:t>
      </w:r>
      <w:r>
        <w:rPr>
          <w:sz w:val="28"/>
          <w:szCs w:val="28"/>
        </w:rPr>
        <w:t>;</w:t>
      </w:r>
    </w:p>
    <w:p w:rsidR="00E07D81" w:rsidRDefault="00E07D81" w:rsidP="00E07D81">
      <w:pPr>
        <w:ind w:firstLine="720"/>
        <w:jc w:val="both"/>
        <w:rPr>
          <w:sz w:val="28"/>
          <w:szCs w:val="28"/>
        </w:rPr>
      </w:pPr>
      <w:r w:rsidRPr="00E07D81">
        <w:rPr>
          <w:sz w:val="28"/>
          <w:szCs w:val="28"/>
        </w:rPr>
        <w:t xml:space="preserve">- </w:t>
      </w:r>
      <w:r>
        <w:rPr>
          <w:sz w:val="28"/>
          <w:szCs w:val="28"/>
        </w:rPr>
        <w:t>в 2014 г</w:t>
      </w:r>
      <w:r w:rsidR="00726CC7">
        <w:rPr>
          <w:sz w:val="28"/>
          <w:szCs w:val="28"/>
        </w:rPr>
        <w:t>оду</w:t>
      </w:r>
      <w:r w:rsidRPr="00E07D81">
        <w:rPr>
          <w:sz w:val="28"/>
          <w:szCs w:val="28"/>
        </w:rPr>
        <w:t xml:space="preserve"> проведено свыше 300 спортивно-массовых мероприятий разли</w:t>
      </w:r>
      <w:r>
        <w:rPr>
          <w:sz w:val="28"/>
          <w:szCs w:val="28"/>
        </w:rPr>
        <w:t xml:space="preserve">чного уровня </w:t>
      </w:r>
      <w:r w:rsidRPr="00E07D81">
        <w:rPr>
          <w:sz w:val="28"/>
          <w:szCs w:val="28"/>
        </w:rPr>
        <w:t>с общим количеством участников более 50000</w:t>
      </w:r>
      <w:r>
        <w:rPr>
          <w:sz w:val="28"/>
          <w:szCs w:val="28"/>
        </w:rPr>
        <w:t xml:space="preserve"> </w:t>
      </w:r>
      <w:r w:rsidRPr="00E07D81">
        <w:rPr>
          <w:sz w:val="28"/>
          <w:szCs w:val="28"/>
        </w:rPr>
        <w:t>человек</w:t>
      </w:r>
      <w:r>
        <w:rPr>
          <w:sz w:val="28"/>
          <w:szCs w:val="28"/>
        </w:rPr>
        <w:t>,</w:t>
      </w:r>
      <w:r w:rsidRPr="00E07D81">
        <w:rPr>
          <w:sz w:val="28"/>
          <w:szCs w:val="28"/>
        </w:rPr>
        <w:t xml:space="preserve"> в том числе более 230 мероприятий для детей и подростков</w:t>
      </w:r>
      <w:r>
        <w:rPr>
          <w:sz w:val="28"/>
          <w:szCs w:val="28"/>
        </w:rPr>
        <w:t>;</w:t>
      </w:r>
    </w:p>
    <w:p w:rsidR="00E07D81" w:rsidRDefault="00E07D81" w:rsidP="00E07D81">
      <w:pPr>
        <w:ind w:firstLine="720"/>
        <w:jc w:val="both"/>
        <w:rPr>
          <w:sz w:val="28"/>
          <w:szCs w:val="28"/>
        </w:rPr>
      </w:pPr>
      <w:r w:rsidRPr="00E07D81">
        <w:rPr>
          <w:sz w:val="28"/>
          <w:szCs w:val="28"/>
        </w:rPr>
        <w:t xml:space="preserve">- </w:t>
      </w:r>
      <w:r w:rsidR="00EA2EDC">
        <w:rPr>
          <w:sz w:val="28"/>
          <w:szCs w:val="28"/>
        </w:rPr>
        <w:t>к</w:t>
      </w:r>
      <w:r w:rsidR="003B7F9F">
        <w:rPr>
          <w:sz w:val="28"/>
          <w:szCs w:val="28"/>
        </w:rPr>
        <w:t>омитетом</w:t>
      </w:r>
      <w:r w:rsidR="003B7F9F" w:rsidRPr="00E07D81">
        <w:rPr>
          <w:sz w:val="28"/>
          <w:szCs w:val="28"/>
        </w:rPr>
        <w:t xml:space="preserve"> физической культуры, спорта и молодежной политики администрации города Ставрополя </w:t>
      </w:r>
      <w:r w:rsidR="003B7F9F">
        <w:rPr>
          <w:sz w:val="28"/>
          <w:szCs w:val="28"/>
        </w:rPr>
        <w:t>с</w:t>
      </w:r>
      <w:r w:rsidRPr="00E07D81">
        <w:rPr>
          <w:sz w:val="28"/>
          <w:szCs w:val="28"/>
        </w:rPr>
        <w:t>овместно с районными администрациями</w:t>
      </w:r>
      <w:r w:rsidR="003B7F9F">
        <w:rPr>
          <w:sz w:val="28"/>
          <w:szCs w:val="28"/>
        </w:rPr>
        <w:t xml:space="preserve"> города Ставрополя</w:t>
      </w:r>
      <w:r w:rsidRPr="00E07D81">
        <w:rPr>
          <w:sz w:val="28"/>
          <w:szCs w:val="28"/>
        </w:rPr>
        <w:t xml:space="preserve"> </w:t>
      </w:r>
      <w:r w:rsidR="003B7F9F">
        <w:rPr>
          <w:sz w:val="28"/>
          <w:szCs w:val="28"/>
        </w:rPr>
        <w:t>оборудовано</w:t>
      </w:r>
      <w:r w:rsidR="003B7F9F" w:rsidRPr="00E07D81">
        <w:rPr>
          <w:sz w:val="28"/>
          <w:szCs w:val="28"/>
        </w:rPr>
        <w:t xml:space="preserve"> антивандальными тренажерами </w:t>
      </w:r>
      <w:r w:rsidR="003B7F9F">
        <w:rPr>
          <w:sz w:val="28"/>
          <w:szCs w:val="28"/>
        </w:rPr>
        <w:t xml:space="preserve">20 уличных открытых спортивных площадок, в том числе </w:t>
      </w:r>
      <w:r w:rsidR="00726CC7">
        <w:rPr>
          <w:sz w:val="28"/>
          <w:szCs w:val="28"/>
        </w:rPr>
        <w:br/>
      </w:r>
      <w:r w:rsidRPr="00E07D81">
        <w:rPr>
          <w:sz w:val="28"/>
          <w:szCs w:val="28"/>
        </w:rPr>
        <w:t xml:space="preserve">8 </w:t>
      </w:r>
      <w:r w:rsidR="003B7F9F">
        <w:rPr>
          <w:sz w:val="28"/>
          <w:szCs w:val="28"/>
        </w:rPr>
        <w:t xml:space="preserve">площадок </w:t>
      </w:r>
      <w:r w:rsidRPr="00E07D81">
        <w:rPr>
          <w:sz w:val="28"/>
          <w:szCs w:val="28"/>
        </w:rPr>
        <w:t xml:space="preserve">– </w:t>
      </w:r>
      <w:r w:rsidR="003B7F9F">
        <w:rPr>
          <w:sz w:val="28"/>
          <w:szCs w:val="28"/>
        </w:rPr>
        <w:t>в Промышленном районе города Ставрополя</w:t>
      </w:r>
      <w:r w:rsidRPr="00E07D81">
        <w:rPr>
          <w:sz w:val="28"/>
          <w:szCs w:val="28"/>
        </w:rPr>
        <w:t xml:space="preserve">, </w:t>
      </w:r>
      <w:r w:rsidR="00726CC7">
        <w:rPr>
          <w:sz w:val="28"/>
          <w:szCs w:val="28"/>
        </w:rPr>
        <w:br/>
      </w:r>
      <w:r w:rsidRPr="00E07D81">
        <w:rPr>
          <w:sz w:val="28"/>
          <w:szCs w:val="28"/>
        </w:rPr>
        <w:t xml:space="preserve">7 – </w:t>
      </w:r>
      <w:r w:rsidR="003B7F9F">
        <w:rPr>
          <w:sz w:val="28"/>
          <w:szCs w:val="28"/>
        </w:rPr>
        <w:t xml:space="preserve">в Октябрьском районе города Ставрополя </w:t>
      </w:r>
      <w:r w:rsidRPr="00E07D81">
        <w:rPr>
          <w:sz w:val="28"/>
          <w:szCs w:val="28"/>
        </w:rPr>
        <w:t xml:space="preserve">и 5 – </w:t>
      </w:r>
      <w:r w:rsidR="003B7F9F">
        <w:rPr>
          <w:sz w:val="28"/>
          <w:szCs w:val="28"/>
        </w:rPr>
        <w:t>в Ленинском</w:t>
      </w:r>
      <w:r w:rsidRPr="00E07D81">
        <w:rPr>
          <w:sz w:val="28"/>
          <w:szCs w:val="28"/>
        </w:rPr>
        <w:t xml:space="preserve"> район</w:t>
      </w:r>
      <w:r w:rsidR="003B7F9F">
        <w:rPr>
          <w:sz w:val="28"/>
          <w:szCs w:val="28"/>
        </w:rPr>
        <w:t>е города Ставрополя.</w:t>
      </w:r>
    </w:p>
    <w:p w:rsidR="003B7F9F" w:rsidRPr="00B4052E" w:rsidRDefault="003B7F9F" w:rsidP="00E07D81">
      <w:pPr>
        <w:ind w:firstLine="720"/>
        <w:jc w:val="both"/>
        <w:rPr>
          <w:sz w:val="28"/>
          <w:szCs w:val="28"/>
        </w:rPr>
      </w:pPr>
      <w:r w:rsidRPr="00B4052E">
        <w:rPr>
          <w:sz w:val="28"/>
          <w:szCs w:val="28"/>
        </w:rPr>
        <w:t>Подпрограмма «</w:t>
      </w:r>
      <w:hyperlink w:anchor="Par589" w:history="1">
        <w:r w:rsidRPr="00B4052E">
          <w:rPr>
            <w:sz w:val="28"/>
            <w:szCs w:val="28"/>
          </w:rPr>
          <w:t>Развитие системы дополнительного образования</w:t>
        </w:r>
      </w:hyperlink>
      <w:r w:rsidRPr="00B4052E">
        <w:rPr>
          <w:sz w:val="28"/>
          <w:szCs w:val="28"/>
        </w:rPr>
        <w:t xml:space="preserve"> детей и подростков в области физической культуры и спорта, и центров спортивной подготовки»:</w:t>
      </w:r>
    </w:p>
    <w:p w:rsidR="003B7F9F" w:rsidRPr="003B7F9F" w:rsidRDefault="003B7F9F" w:rsidP="003B7F9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7F9F">
        <w:rPr>
          <w:i/>
          <w:sz w:val="28"/>
          <w:szCs w:val="28"/>
        </w:rPr>
        <w:t xml:space="preserve">- </w:t>
      </w:r>
      <w:r w:rsidRPr="003B7F9F">
        <w:rPr>
          <w:sz w:val="28"/>
          <w:szCs w:val="28"/>
        </w:rPr>
        <w:t>за счет предоставления субсидий</w:t>
      </w:r>
      <w:r w:rsidRPr="003B7F9F">
        <w:rPr>
          <w:i/>
          <w:sz w:val="28"/>
          <w:szCs w:val="28"/>
        </w:rPr>
        <w:t xml:space="preserve"> </w:t>
      </w:r>
      <w:r w:rsidRPr="003B7F9F">
        <w:rPr>
          <w:sz w:val="28"/>
          <w:szCs w:val="28"/>
        </w:rPr>
        <w:t>из средств бюджета города Ставрополя обеспечена деятельность 13 муниципальных бюджетных учреждений спортивной направленности и 1 муниципального учреждения «Спортивно-технический клуб «Мотор-спорт»</w:t>
      </w:r>
      <w:r w:rsidR="00C54D85">
        <w:rPr>
          <w:sz w:val="28"/>
          <w:szCs w:val="28"/>
        </w:rPr>
        <w:t xml:space="preserve">. </w:t>
      </w:r>
      <w:r w:rsidR="00C54D85" w:rsidRPr="00C54D85">
        <w:rPr>
          <w:sz w:val="28"/>
          <w:szCs w:val="28"/>
        </w:rPr>
        <w:t>Проведен</w:t>
      </w:r>
      <w:r w:rsidR="00C54D85">
        <w:rPr>
          <w:sz w:val="28"/>
          <w:szCs w:val="28"/>
        </w:rPr>
        <w:t xml:space="preserve"> </w:t>
      </w:r>
      <w:r w:rsidR="00C54D85" w:rsidRPr="00C54D85">
        <w:rPr>
          <w:sz w:val="28"/>
          <w:szCs w:val="28"/>
        </w:rPr>
        <w:t>капитальный ремонт подпорной стенки, примыкающей к футбольном</w:t>
      </w:r>
      <w:r w:rsidR="00C54D85">
        <w:rPr>
          <w:sz w:val="28"/>
          <w:szCs w:val="28"/>
        </w:rPr>
        <w:t xml:space="preserve">у полю </w:t>
      </w:r>
      <w:r w:rsidR="00726CC7">
        <w:rPr>
          <w:sz w:val="28"/>
          <w:szCs w:val="28"/>
        </w:rPr>
        <w:t xml:space="preserve">муниципального бюджетного образовательного учреждения </w:t>
      </w:r>
      <w:r w:rsidR="00726CC7">
        <w:rPr>
          <w:sz w:val="28"/>
          <w:szCs w:val="28"/>
        </w:rPr>
        <w:lastRenderedPageBreak/>
        <w:t>дополнительного образования детей детской юношеской спортивной школы</w:t>
      </w:r>
      <w:r w:rsidR="00C54D85">
        <w:rPr>
          <w:sz w:val="28"/>
          <w:szCs w:val="28"/>
        </w:rPr>
        <w:t xml:space="preserve"> по футболу, </w:t>
      </w:r>
      <w:r w:rsidR="00C54D85" w:rsidRPr="00C54D85">
        <w:rPr>
          <w:sz w:val="28"/>
          <w:szCs w:val="28"/>
        </w:rPr>
        <w:t>помещ</w:t>
      </w:r>
      <w:r w:rsidR="00C54D85">
        <w:rPr>
          <w:sz w:val="28"/>
          <w:szCs w:val="28"/>
        </w:rPr>
        <w:t xml:space="preserve">ений </w:t>
      </w:r>
      <w:r w:rsidR="00726CC7">
        <w:rPr>
          <w:sz w:val="28"/>
          <w:szCs w:val="28"/>
        </w:rPr>
        <w:t>муниципального бюджетного образовательного учреждения дополнительного образования детей детской юношеской спортивной школы олимпийского резерва</w:t>
      </w:r>
      <w:r w:rsidR="00C54D85">
        <w:rPr>
          <w:sz w:val="28"/>
          <w:szCs w:val="28"/>
        </w:rPr>
        <w:t xml:space="preserve"> В. Скакуна</w:t>
      </w:r>
      <w:r w:rsidRPr="003B7F9F">
        <w:rPr>
          <w:sz w:val="28"/>
          <w:szCs w:val="28"/>
        </w:rPr>
        <w:t>;</w:t>
      </w:r>
    </w:p>
    <w:p w:rsidR="003B7F9F" w:rsidRDefault="003B7F9F" w:rsidP="003B7F9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7F9F">
        <w:rPr>
          <w:sz w:val="28"/>
          <w:szCs w:val="28"/>
        </w:rPr>
        <w:t xml:space="preserve">- в рамках обеспечения деятельности центров спортивной подготовки в 2014 году были предоставлены субсидии </w:t>
      </w:r>
      <w:r w:rsidR="007D0B8B">
        <w:rPr>
          <w:sz w:val="28"/>
          <w:szCs w:val="28"/>
        </w:rPr>
        <w:t>муниципальному учреждению</w:t>
      </w:r>
      <w:r w:rsidRPr="003B7F9F">
        <w:rPr>
          <w:sz w:val="28"/>
          <w:szCs w:val="28"/>
        </w:rPr>
        <w:t xml:space="preserve"> «Спортивно-технический клуб «Мотор-спорт» для участия в </w:t>
      </w:r>
      <w:r>
        <w:rPr>
          <w:sz w:val="28"/>
          <w:szCs w:val="28"/>
        </w:rPr>
        <w:t>соревнованиях различного уровня и  приобретения</w:t>
      </w:r>
      <w:r w:rsidRPr="003B7F9F">
        <w:rPr>
          <w:sz w:val="28"/>
          <w:szCs w:val="28"/>
        </w:rPr>
        <w:t xml:space="preserve"> спорт</w:t>
      </w:r>
      <w:r>
        <w:rPr>
          <w:sz w:val="28"/>
          <w:szCs w:val="28"/>
        </w:rPr>
        <w:t xml:space="preserve">ивного оборудования и инвентаря, </w:t>
      </w:r>
      <w:r w:rsidR="007D0B8B">
        <w:rPr>
          <w:sz w:val="28"/>
          <w:szCs w:val="28"/>
        </w:rPr>
        <w:t>муниципальному бюджетному учреждению</w:t>
      </w:r>
      <w:r>
        <w:rPr>
          <w:sz w:val="28"/>
          <w:szCs w:val="28"/>
        </w:rPr>
        <w:t xml:space="preserve"> «Ак</w:t>
      </w:r>
      <w:r w:rsidRPr="003B7F9F">
        <w:rPr>
          <w:sz w:val="28"/>
          <w:szCs w:val="28"/>
        </w:rPr>
        <w:t>адемия здорового образа жизни В. Скакуна</w:t>
      </w:r>
      <w:r>
        <w:rPr>
          <w:sz w:val="28"/>
          <w:szCs w:val="28"/>
        </w:rPr>
        <w:t>»</w:t>
      </w:r>
      <w:r w:rsidRPr="003B7F9F">
        <w:rPr>
          <w:sz w:val="28"/>
          <w:szCs w:val="28"/>
        </w:rPr>
        <w:t xml:space="preserve"> – </w:t>
      </w:r>
      <w:r>
        <w:rPr>
          <w:sz w:val="28"/>
          <w:szCs w:val="28"/>
        </w:rPr>
        <w:t>на выплату</w:t>
      </w:r>
      <w:r w:rsidRPr="003B7F9F">
        <w:rPr>
          <w:sz w:val="28"/>
          <w:szCs w:val="28"/>
        </w:rPr>
        <w:t xml:space="preserve"> заработ</w:t>
      </w:r>
      <w:r>
        <w:rPr>
          <w:sz w:val="28"/>
          <w:szCs w:val="28"/>
        </w:rPr>
        <w:t>ной платы сотрудникам и оплату налоговых и коммунальных платежей.</w:t>
      </w:r>
    </w:p>
    <w:p w:rsidR="003B7F9F" w:rsidRPr="007D0B8B" w:rsidRDefault="003B7F9F" w:rsidP="003B7F9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0B8B">
        <w:rPr>
          <w:sz w:val="28"/>
          <w:szCs w:val="28"/>
        </w:rPr>
        <w:t>Подпрограмма «</w:t>
      </w:r>
      <w:hyperlink w:anchor="Par879" w:history="1">
        <w:r w:rsidRPr="007D0B8B">
          <w:rPr>
            <w:sz w:val="28"/>
            <w:szCs w:val="28"/>
          </w:rPr>
          <w:t>Организация и проведение</w:t>
        </w:r>
      </w:hyperlink>
      <w:r w:rsidRPr="007D0B8B">
        <w:rPr>
          <w:sz w:val="28"/>
          <w:szCs w:val="28"/>
        </w:rPr>
        <w:t xml:space="preserve"> физкультурно-оздоровительных и спортивных мероприятий»:</w:t>
      </w:r>
    </w:p>
    <w:p w:rsidR="003B7F9F" w:rsidRDefault="003B7F9F" w:rsidP="00FD4DA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D4DAF">
        <w:rPr>
          <w:sz w:val="28"/>
          <w:szCs w:val="28"/>
        </w:rPr>
        <w:t xml:space="preserve">- </w:t>
      </w:r>
      <w:r w:rsidR="00FD4DAF">
        <w:rPr>
          <w:sz w:val="28"/>
          <w:szCs w:val="28"/>
        </w:rPr>
        <w:t>п</w:t>
      </w:r>
      <w:r w:rsidR="00FD4DAF" w:rsidRPr="00FD4DAF">
        <w:rPr>
          <w:sz w:val="28"/>
          <w:szCs w:val="28"/>
        </w:rPr>
        <w:t>роведено 180 общегородских спортивно-массовых мероприятий</w:t>
      </w:r>
      <w:r w:rsidR="00FD4DAF">
        <w:rPr>
          <w:sz w:val="28"/>
          <w:szCs w:val="28"/>
        </w:rPr>
        <w:t xml:space="preserve">, в том числе для детей и подростков - </w:t>
      </w:r>
      <w:r w:rsidR="00FD4DAF" w:rsidRPr="00FD4DAF">
        <w:rPr>
          <w:rStyle w:val="af7"/>
          <w:i w:val="0"/>
          <w:sz w:val="28"/>
          <w:szCs w:val="28"/>
        </w:rPr>
        <w:t>ежегодный открытый футбольный турнир памяти</w:t>
      </w:r>
      <w:r w:rsidR="00FD4DAF">
        <w:rPr>
          <w:rStyle w:val="af7"/>
          <w:i w:val="0"/>
          <w:sz w:val="28"/>
          <w:szCs w:val="28"/>
        </w:rPr>
        <w:t xml:space="preserve"> Героя России Владислава Духина, </w:t>
      </w:r>
      <w:r w:rsidR="00FD4DAF" w:rsidRPr="00FD4DAF">
        <w:rPr>
          <w:sz w:val="28"/>
          <w:szCs w:val="28"/>
        </w:rPr>
        <w:t>городские мероприятия, посвящённые Всемирному Дню здоровья</w:t>
      </w:r>
      <w:r w:rsidR="00FD4DAF">
        <w:rPr>
          <w:sz w:val="28"/>
          <w:szCs w:val="28"/>
        </w:rPr>
        <w:t xml:space="preserve">, </w:t>
      </w:r>
      <w:r w:rsidR="00FD4DAF" w:rsidRPr="00FD4DAF">
        <w:rPr>
          <w:rStyle w:val="af7"/>
          <w:i w:val="0"/>
          <w:sz w:val="28"/>
          <w:szCs w:val="28"/>
        </w:rPr>
        <w:t>легкоатлетическая эстафета посвященная Дню Победы</w:t>
      </w:r>
      <w:r w:rsidR="00FD4DAF">
        <w:rPr>
          <w:rStyle w:val="af7"/>
          <w:i w:val="0"/>
          <w:sz w:val="28"/>
          <w:szCs w:val="28"/>
        </w:rPr>
        <w:t xml:space="preserve">, </w:t>
      </w:r>
      <w:r w:rsidR="00FD4DAF" w:rsidRPr="00FD4DAF">
        <w:rPr>
          <w:sz w:val="28"/>
          <w:szCs w:val="28"/>
        </w:rPr>
        <w:t>городские ма</w:t>
      </w:r>
      <w:r w:rsidR="00FD4DAF">
        <w:rPr>
          <w:sz w:val="28"/>
          <w:szCs w:val="28"/>
        </w:rPr>
        <w:t xml:space="preserve">ссовые легкоатлетические забеги, </w:t>
      </w:r>
      <w:r w:rsidR="00FD4DAF" w:rsidRPr="00FD4DAF">
        <w:rPr>
          <w:sz w:val="28"/>
          <w:szCs w:val="28"/>
        </w:rPr>
        <w:t>спартакиада, посвященная Дню физкультурника</w:t>
      </w:r>
      <w:r w:rsidR="00FD4DAF">
        <w:rPr>
          <w:sz w:val="28"/>
          <w:szCs w:val="28"/>
        </w:rPr>
        <w:t xml:space="preserve">, </w:t>
      </w:r>
      <w:r w:rsidR="00FD4DAF" w:rsidRPr="00FD4DAF">
        <w:rPr>
          <w:sz w:val="28"/>
          <w:szCs w:val="28"/>
        </w:rPr>
        <w:t>спортивно-массовый праздник, посвященный</w:t>
      </w:r>
      <w:r w:rsidR="00FD4DAF">
        <w:rPr>
          <w:sz w:val="28"/>
          <w:szCs w:val="28"/>
        </w:rPr>
        <w:t xml:space="preserve"> Дню города Ставрополя; для молодежи - </w:t>
      </w:r>
      <w:r w:rsidR="00FD4DAF" w:rsidRPr="00FD4DAF">
        <w:rPr>
          <w:sz w:val="28"/>
          <w:szCs w:val="28"/>
        </w:rPr>
        <w:t>городская спартакиада среди обучающихся СУЗов, спортивно-массовый праздник, посвященный Дню молодежи; для ветеранов труда и спорта - матчевые встречи по бильярду, дартсу и пулевой стрельбе между ветеранами города Ставрополя и города Михайловска, городской фестиваль с участием ветеранов спорта и учащихся общеобразовательных учреждений города Ставрополя, городская спартакиада ветеранов</w:t>
      </w:r>
      <w:r w:rsidR="00FD4DAF">
        <w:rPr>
          <w:sz w:val="28"/>
          <w:szCs w:val="28"/>
        </w:rPr>
        <w:t>;</w:t>
      </w:r>
    </w:p>
    <w:p w:rsidR="00FD4DAF" w:rsidRPr="00FD4DAF" w:rsidRDefault="00FD4DAF" w:rsidP="00FD4DA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D4DAF">
        <w:rPr>
          <w:sz w:val="28"/>
          <w:szCs w:val="28"/>
        </w:rPr>
        <w:t xml:space="preserve">- обеспечено участие сборных команд и спортсменов города Ставрополя в 170 мероприятиях различного уровня, </w:t>
      </w:r>
      <w:r>
        <w:rPr>
          <w:sz w:val="28"/>
          <w:szCs w:val="28"/>
        </w:rPr>
        <w:t xml:space="preserve">включая </w:t>
      </w:r>
      <w:r w:rsidRPr="00FD4DAF">
        <w:rPr>
          <w:sz w:val="28"/>
          <w:szCs w:val="28"/>
        </w:rPr>
        <w:t>всероссийские турниры, чемпионаты и первенства России, Европы, мира;</w:t>
      </w:r>
    </w:p>
    <w:p w:rsidR="00FD4DAF" w:rsidRDefault="00FD4DAF" w:rsidP="00FD4DAF">
      <w:pPr>
        <w:ind w:firstLine="720"/>
        <w:jc w:val="both"/>
        <w:rPr>
          <w:sz w:val="28"/>
          <w:szCs w:val="28"/>
        </w:rPr>
      </w:pPr>
      <w:r w:rsidRPr="00FD4DAF">
        <w:rPr>
          <w:sz w:val="28"/>
          <w:szCs w:val="28"/>
        </w:rPr>
        <w:t>- для сборных команд и спортсменов города Ставрополя</w:t>
      </w:r>
      <w:r w:rsidRPr="00FD4DAF">
        <w:rPr>
          <w:bCs/>
          <w:sz w:val="28"/>
          <w:szCs w:val="28"/>
        </w:rPr>
        <w:t xml:space="preserve"> </w:t>
      </w:r>
      <w:r w:rsidRPr="00FD4DAF">
        <w:rPr>
          <w:sz w:val="28"/>
          <w:szCs w:val="28"/>
        </w:rPr>
        <w:t xml:space="preserve">проведены выездные учебно-тренировочные сборы и на базе муниципальных </w:t>
      </w:r>
      <w:r w:rsidR="007D0B8B">
        <w:rPr>
          <w:sz w:val="28"/>
          <w:szCs w:val="28"/>
        </w:rPr>
        <w:t>детских юношеских спортивных школ</w:t>
      </w:r>
      <w:r>
        <w:rPr>
          <w:sz w:val="28"/>
          <w:szCs w:val="28"/>
        </w:rPr>
        <w:t>;</w:t>
      </w:r>
    </w:p>
    <w:p w:rsidR="00BD2D03" w:rsidRDefault="00FD4DAF" w:rsidP="00BD2D03">
      <w:pPr>
        <w:ind w:firstLine="720"/>
        <w:jc w:val="both"/>
        <w:rPr>
          <w:sz w:val="28"/>
          <w:szCs w:val="28"/>
        </w:rPr>
      </w:pPr>
      <w:r w:rsidRPr="00BD2D03">
        <w:rPr>
          <w:sz w:val="28"/>
          <w:szCs w:val="28"/>
        </w:rPr>
        <w:t>- организованы и проведены городские смотр-конкурсы «Лучший спортсмен, лучший тренер», «Лучшее учрежд</w:t>
      </w:r>
      <w:r w:rsidR="00BD2D03">
        <w:rPr>
          <w:sz w:val="28"/>
          <w:szCs w:val="28"/>
        </w:rPr>
        <w:t xml:space="preserve">ение спортивной направленности», в которых </w:t>
      </w:r>
      <w:r w:rsidRPr="00BD2D03">
        <w:rPr>
          <w:sz w:val="28"/>
          <w:szCs w:val="28"/>
        </w:rPr>
        <w:t xml:space="preserve">приняли участие представители 11 муниципальных </w:t>
      </w:r>
      <w:r w:rsidR="007D0B8B">
        <w:rPr>
          <w:sz w:val="28"/>
          <w:szCs w:val="28"/>
        </w:rPr>
        <w:t>детских юношеских спортивных школ</w:t>
      </w:r>
      <w:r w:rsidRPr="00BD2D03">
        <w:rPr>
          <w:sz w:val="28"/>
          <w:szCs w:val="28"/>
        </w:rPr>
        <w:t xml:space="preserve"> города Ставрополя</w:t>
      </w:r>
      <w:r w:rsidR="00BD2D03">
        <w:rPr>
          <w:sz w:val="28"/>
          <w:szCs w:val="28"/>
        </w:rPr>
        <w:t>;</w:t>
      </w:r>
    </w:p>
    <w:p w:rsidR="00BD2D03" w:rsidRDefault="00BD2D03" w:rsidP="00BD2D03">
      <w:pPr>
        <w:ind w:firstLine="720"/>
        <w:jc w:val="both"/>
        <w:rPr>
          <w:sz w:val="28"/>
          <w:szCs w:val="28"/>
        </w:rPr>
      </w:pPr>
      <w:r w:rsidRPr="00BD2D03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в рамках проведения заседаний </w:t>
      </w:r>
      <w:r w:rsidRPr="00BD2D03">
        <w:rPr>
          <w:sz w:val="28"/>
          <w:szCs w:val="28"/>
        </w:rPr>
        <w:t xml:space="preserve">администрации города Ставрополя </w:t>
      </w:r>
      <w:r>
        <w:rPr>
          <w:sz w:val="28"/>
          <w:szCs w:val="28"/>
        </w:rPr>
        <w:t>организовано чествование</w:t>
      </w:r>
      <w:r w:rsidRPr="00BD2D03">
        <w:rPr>
          <w:sz w:val="28"/>
          <w:szCs w:val="28"/>
        </w:rPr>
        <w:t xml:space="preserve"> спортсменов и тренеров, достигших высоких результатах на международных соревнованиях и работников отрасли, внесших большой вклад в развитие </w:t>
      </w:r>
      <w:r>
        <w:rPr>
          <w:sz w:val="28"/>
          <w:szCs w:val="28"/>
        </w:rPr>
        <w:t>физической культуры и спорта</w:t>
      </w:r>
      <w:r w:rsidRPr="00BD2D03">
        <w:rPr>
          <w:sz w:val="28"/>
          <w:szCs w:val="28"/>
        </w:rPr>
        <w:t xml:space="preserve"> город</w:t>
      </w:r>
      <w:r>
        <w:rPr>
          <w:sz w:val="28"/>
          <w:szCs w:val="28"/>
        </w:rPr>
        <w:t>а Ставрополя</w:t>
      </w:r>
      <w:r w:rsidRPr="00BD2D03">
        <w:rPr>
          <w:sz w:val="28"/>
          <w:szCs w:val="28"/>
        </w:rPr>
        <w:t>.</w:t>
      </w:r>
      <w:r>
        <w:rPr>
          <w:sz w:val="28"/>
          <w:szCs w:val="28"/>
        </w:rPr>
        <w:t xml:space="preserve"> В 2014 г</w:t>
      </w:r>
      <w:r w:rsidR="007D0B8B">
        <w:rPr>
          <w:sz w:val="28"/>
          <w:szCs w:val="28"/>
        </w:rPr>
        <w:t>оду</w:t>
      </w:r>
      <w:r>
        <w:rPr>
          <w:sz w:val="28"/>
          <w:szCs w:val="28"/>
        </w:rPr>
        <w:t xml:space="preserve"> </w:t>
      </w:r>
      <w:r w:rsidRPr="00BD2D03">
        <w:rPr>
          <w:sz w:val="28"/>
          <w:szCs w:val="28"/>
        </w:rPr>
        <w:t>благодарственными письмами комитета ФКСиМП</w:t>
      </w:r>
      <w:r>
        <w:rPr>
          <w:sz w:val="28"/>
          <w:szCs w:val="28"/>
        </w:rPr>
        <w:t xml:space="preserve"> </w:t>
      </w:r>
      <w:r w:rsidRPr="00BD2D03">
        <w:rPr>
          <w:sz w:val="28"/>
          <w:szCs w:val="28"/>
        </w:rPr>
        <w:t>награждены</w:t>
      </w:r>
      <w:r>
        <w:rPr>
          <w:sz w:val="28"/>
          <w:szCs w:val="28"/>
        </w:rPr>
        <w:t xml:space="preserve"> 84 спортсмена и 16 тренеров;</w:t>
      </w:r>
    </w:p>
    <w:p w:rsidR="00BD2D03" w:rsidRDefault="00BD2D03" w:rsidP="00BD2D03">
      <w:pPr>
        <w:ind w:firstLine="720"/>
        <w:jc w:val="both"/>
        <w:rPr>
          <w:sz w:val="28"/>
          <w:szCs w:val="28"/>
        </w:rPr>
      </w:pPr>
      <w:r w:rsidRPr="00E56F0D">
        <w:rPr>
          <w:sz w:val="28"/>
          <w:szCs w:val="28"/>
        </w:rPr>
        <w:t xml:space="preserve">- </w:t>
      </w:r>
      <w:r w:rsidR="00E56F0D" w:rsidRPr="00E56F0D">
        <w:rPr>
          <w:sz w:val="28"/>
          <w:szCs w:val="28"/>
        </w:rPr>
        <w:t xml:space="preserve">предоставлены субсидии </w:t>
      </w:r>
      <w:r w:rsidR="00E56F0D">
        <w:rPr>
          <w:sz w:val="28"/>
          <w:szCs w:val="28"/>
        </w:rPr>
        <w:t>на проведение учебно-тренировочных сборов  и</w:t>
      </w:r>
      <w:r w:rsidR="00E56F0D" w:rsidRPr="00E56F0D">
        <w:rPr>
          <w:sz w:val="28"/>
          <w:szCs w:val="28"/>
        </w:rPr>
        <w:t xml:space="preserve"> участие в соревнованиях различного уровня </w:t>
      </w:r>
      <w:r w:rsidR="00E56F0D">
        <w:rPr>
          <w:sz w:val="28"/>
          <w:szCs w:val="28"/>
        </w:rPr>
        <w:lastRenderedPageBreak/>
        <w:t>социально</w:t>
      </w:r>
      <w:r w:rsidR="00E56F0D" w:rsidRPr="00E56F0D">
        <w:rPr>
          <w:sz w:val="28"/>
          <w:szCs w:val="28"/>
        </w:rPr>
        <w:t>ориентированным некоммерческим организациям, осуществляющим деятельность в области физической культуры и спорта на территории города Ставрополя</w:t>
      </w:r>
      <w:r w:rsidR="00E56F0D">
        <w:rPr>
          <w:sz w:val="28"/>
          <w:szCs w:val="28"/>
        </w:rPr>
        <w:t xml:space="preserve"> ,в том числе</w:t>
      </w:r>
      <w:r w:rsidR="00E56F0D" w:rsidRPr="00E56F0D">
        <w:rPr>
          <w:sz w:val="28"/>
          <w:szCs w:val="28"/>
        </w:rPr>
        <w:t xml:space="preserve"> </w:t>
      </w:r>
      <w:r w:rsidR="007D0B8B">
        <w:rPr>
          <w:sz w:val="28"/>
          <w:szCs w:val="28"/>
        </w:rPr>
        <w:t>баскетбольный клуб</w:t>
      </w:r>
      <w:r w:rsidR="00E56F0D" w:rsidRPr="00E56F0D">
        <w:rPr>
          <w:sz w:val="28"/>
          <w:szCs w:val="28"/>
        </w:rPr>
        <w:t xml:space="preserve"> «Кавказ», </w:t>
      </w:r>
      <w:r w:rsidR="007D0B8B">
        <w:rPr>
          <w:sz w:val="28"/>
          <w:szCs w:val="28"/>
        </w:rPr>
        <w:t>баскетбольный клуб</w:t>
      </w:r>
      <w:r w:rsidR="00E56F0D" w:rsidRPr="00E56F0D">
        <w:rPr>
          <w:sz w:val="28"/>
          <w:szCs w:val="28"/>
        </w:rPr>
        <w:t xml:space="preserve"> «Динамо Ставрополь</w:t>
      </w:r>
      <w:r w:rsidR="00E56F0D">
        <w:rPr>
          <w:sz w:val="28"/>
          <w:szCs w:val="28"/>
        </w:rPr>
        <w:t xml:space="preserve">», </w:t>
      </w:r>
      <w:r w:rsidR="007D0B8B">
        <w:rPr>
          <w:sz w:val="28"/>
          <w:szCs w:val="28"/>
        </w:rPr>
        <w:t>гандбольный клуб</w:t>
      </w:r>
      <w:r w:rsidR="00E56F0D">
        <w:rPr>
          <w:sz w:val="28"/>
          <w:szCs w:val="28"/>
        </w:rPr>
        <w:t xml:space="preserve"> «Динамо Виктор», федерации</w:t>
      </w:r>
      <w:r w:rsidR="00E56F0D" w:rsidRPr="00E56F0D">
        <w:rPr>
          <w:sz w:val="28"/>
          <w:szCs w:val="28"/>
        </w:rPr>
        <w:t xml:space="preserve"> бокса, фе</w:t>
      </w:r>
      <w:r w:rsidR="00E56F0D">
        <w:rPr>
          <w:sz w:val="28"/>
          <w:szCs w:val="28"/>
        </w:rPr>
        <w:t>дерации</w:t>
      </w:r>
      <w:r w:rsidR="00E56F0D" w:rsidRPr="00E56F0D">
        <w:rPr>
          <w:sz w:val="28"/>
          <w:szCs w:val="28"/>
        </w:rPr>
        <w:t xml:space="preserve"> стрелковых видов спорта </w:t>
      </w:r>
      <w:r w:rsidR="00E56F0D">
        <w:rPr>
          <w:sz w:val="28"/>
          <w:szCs w:val="28"/>
        </w:rPr>
        <w:t>;</w:t>
      </w:r>
    </w:p>
    <w:p w:rsidR="00EA2EDC" w:rsidRDefault="00E56F0D" w:rsidP="00EA2EDC">
      <w:pPr>
        <w:ind w:firstLine="720"/>
        <w:jc w:val="both"/>
        <w:rPr>
          <w:sz w:val="28"/>
          <w:szCs w:val="28"/>
        </w:rPr>
      </w:pPr>
      <w:r w:rsidRPr="00E56F0D">
        <w:rPr>
          <w:sz w:val="28"/>
          <w:szCs w:val="28"/>
        </w:rPr>
        <w:t>- обеспечен выпуск 42 информационных сюжетов спортивной тематики в информационно-спортивной передаче «Овертайм» на телеканале РЕН Ставрополь;</w:t>
      </w:r>
    </w:p>
    <w:p w:rsidR="00E56F0D" w:rsidRDefault="00E56F0D" w:rsidP="00EA2EDC">
      <w:pPr>
        <w:ind w:firstLine="720"/>
        <w:jc w:val="both"/>
        <w:rPr>
          <w:sz w:val="28"/>
          <w:szCs w:val="28"/>
        </w:rPr>
      </w:pPr>
      <w:r w:rsidRPr="00EA2EDC">
        <w:rPr>
          <w:sz w:val="28"/>
          <w:szCs w:val="28"/>
        </w:rPr>
        <w:t xml:space="preserve">- </w:t>
      </w:r>
      <w:r w:rsidR="00EA2EDC">
        <w:rPr>
          <w:sz w:val="28"/>
          <w:szCs w:val="28"/>
        </w:rPr>
        <w:t>обеспечено участие б</w:t>
      </w:r>
      <w:r w:rsidR="00EA2EDC" w:rsidRPr="00EA2EDC">
        <w:rPr>
          <w:sz w:val="28"/>
          <w:szCs w:val="28"/>
        </w:rPr>
        <w:t xml:space="preserve">олее 100 работников отрасли </w:t>
      </w:r>
      <w:r w:rsidR="00EA2EDC">
        <w:rPr>
          <w:sz w:val="28"/>
          <w:szCs w:val="28"/>
        </w:rPr>
        <w:t>«</w:t>
      </w:r>
      <w:r w:rsidR="00EA2EDC" w:rsidRPr="00EA2EDC">
        <w:rPr>
          <w:sz w:val="28"/>
          <w:szCs w:val="28"/>
        </w:rPr>
        <w:t>Физическая культура и спорт</w:t>
      </w:r>
      <w:r w:rsidR="00EA2EDC">
        <w:rPr>
          <w:sz w:val="28"/>
          <w:szCs w:val="28"/>
        </w:rPr>
        <w:t>»</w:t>
      </w:r>
      <w:r w:rsidR="00EA2EDC" w:rsidRPr="00EA2EDC">
        <w:rPr>
          <w:sz w:val="28"/>
          <w:szCs w:val="28"/>
        </w:rPr>
        <w:t xml:space="preserve"> в семинарах, конференциях и курсах повышен</w:t>
      </w:r>
      <w:r w:rsidR="00EA2EDC">
        <w:rPr>
          <w:sz w:val="28"/>
          <w:szCs w:val="28"/>
        </w:rPr>
        <w:t>ия квалификации</w:t>
      </w:r>
      <w:r w:rsidR="00EA2EDC" w:rsidRPr="00EA2EDC">
        <w:rPr>
          <w:sz w:val="28"/>
          <w:szCs w:val="28"/>
        </w:rPr>
        <w:t xml:space="preserve">. </w:t>
      </w:r>
      <w:r w:rsidR="00EA2EDC">
        <w:rPr>
          <w:sz w:val="28"/>
          <w:szCs w:val="28"/>
        </w:rPr>
        <w:t xml:space="preserve">В </w:t>
      </w:r>
      <w:r w:rsidR="00EA2EDC" w:rsidRPr="00EA2EDC">
        <w:rPr>
          <w:sz w:val="28"/>
          <w:szCs w:val="28"/>
        </w:rPr>
        <w:t>2014</w:t>
      </w:r>
      <w:r w:rsidR="00EA2EDC">
        <w:rPr>
          <w:sz w:val="28"/>
          <w:szCs w:val="28"/>
        </w:rPr>
        <w:t xml:space="preserve"> г</w:t>
      </w:r>
      <w:r w:rsidR="007D0B8B">
        <w:rPr>
          <w:sz w:val="28"/>
          <w:szCs w:val="28"/>
        </w:rPr>
        <w:t xml:space="preserve">оду </w:t>
      </w:r>
      <w:r w:rsidR="00EA2EDC" w:rsidRPr="00EA2EDC">
        <w:rPr>
          <w:sz w:val="28"/>
          <w:szCs w:val="28"/>
        </w:rPr>
        <w:t xml:space="preserve">впервые в </w:t>
      </w:r>
      <w:r w:rsidR="007D0B8B">
        <w:rPr>
          <w:sz w:val="28"/>
          <w:szCs w:val="28"/>
        </w:rPr>
        <w:t xml:space="preserve">городе </w:t>
      </w:r>
      <w:r w:rsidR="00EA2EDC" w:rsidRPr="00EA2EDC">
        <w:rPr>
          <w:sz w:val="28"/>
          <w:szCs w:val="28"/>
        </w:rPr>
        <w:t xml:space="preserve">Ставрополе по инициативе комитета физической культуры, спорта и молодежной политики </w:t>
      </w:r>
      <w:r w:rsidR="00EA2EDC">
        <w:rPr>
          <w:sz w:val="28"/>
          <w:szCs w:val="28"/>
        </w:rPr>
        <w:t xml:space="preserve">администрации города Ставрополя </w:t>
      </w:r>
      <w:r w:rsidR="00EA2EDC" w:rsidRPr="00EA2EDC">
        <w:rPr>
          <w:sz w:val="28"/>
          <w:szCs w:val="28"/>
        </w:rPr>
        <w:t>совместно с городской федерацией по велоспорту проведен семинар для судей по велоспорту</w:t>
      </w:r>
      <w:r w:rsidR="00EA2EDC">
        <w:rPr>
          <w:sz w:val="28"/>
          <w:szCs w:val="28"/>
        </w:rPr>
        <w:t>;</w:t>
      </w:r>
    </w:p>
    <w:p w:rsidR="00EA2EDC" w:rsidRDefault="00EA2EDC" w:rsidP="00EA2EDC">
      <w:pPr>
        <w:ind w:firstLine="720"/>
        <w:jc w:val="both"/>
        <w:rPr>
          <w:sz w:val="28"/>
          <w:szCs w:val="28"/>
        </w:rPr>
      </w:pPr>
      <w:r w:rsidRPr="00EA2EDC">
        <w:rPr>
          <w:sz w:val="28"/>
          <w:szCs w:val="28"/>
        </w:rPr>
        <w:t xml:space="preserve">- </w:t>
      </w:r>
      <w:r w:rsidR="007D0B8B">
        <w:rPr>
          <w:sz w:val="28"/>
          <w:szCs w:val="28"/>
        </w:rPr>
        <w:t>а</w:t>
      </w:r>
      <w:r w:rsidRPr="00EA2EDC">
        <w:rPr>
          <w:sz w:val="28"/>
          <w:szCs w:val="28"/>
        </w:rPr>
        <w:t>втономной некоммерческой организации «Ставропольский городской авиационный спортивный клуб»</w:t>
      </w:r>
      <w:r>
        <w:rPr>
          <w:sz w:val="28"/>
          <w:szCs w:val="28"/>
        </w:rPr>
        <w:t xml:space="preserve"> предоставлена </w:t>
      </w:r>
      <w:r w:rsidRPr="00EA2EDC">
        <w:rPr>
          <w:sz w:val="28"/>
          <w:szCs w:val="28"/>
        </w:rPr>
        <w:t xml:space="preserve">субсидия в размере 6000,00 тыс. рублей в виде имущественного взноса муниципального образования города Ставрополя </w:t>
      </w:r>
      <w:r>
        <w:rPr>
          <w:sz w:val="28"/>
          <w:szCs w:val="28"/>
        </w:rPr>
        <w:t xml:space="preserve">на </w:t>
      </w:r>
      <w:r w:rsidRPr="00EA2EDC">
        <w:rPr>
          <w:sz w:val="28"/>
          <w:szCs w:val="28"/>
        </w:rPr>
        <w:t>приобретение техники, запасных частей и парашютного оборудования</w:t>
      </w:r>
      <w:r>
        <w:rPr>
          <w:sz w:val="28"/>
          <w:szCs w:val="28"/>
        </w:rPr>
        <w:t>.</w:t>
      </w:r>
    </w:p>
    <w:p w:rsidR="00EA2EDC" w:rsidRPr="007D0B8B" w:rsidRDefault="00EA2EDC" w:rsidP="00EA2EDC">
      <w:pPr>
        <w:ind w:firstLine="720"/>
        <w:jc w:val="both"/>
        <w:rPr>
          <w:sz w:val="28"/>
          <w:szCs w:val="28"/>
        </w:rPr>
      </w:pPr>
      <w:r w:rsidRPr="007D0B8B">
        <w:rPr>
          <w:sz w:val="28"/>
          <w:szCs w:val="28"/>
        </w:rPr>
        <w:t>Подпрограмма «</w:t>
      </w:r>
      <w:hyperlink w:anchor="Par1332" w:history="1">
        <w:r w:rsidRPr="007D0B8B">
          <w:rPr>
            <w:sz w:val="28"/>
            <w:szCs w:val="28"/>
          </w:rPr>
          <w:t>Строительство, реконструкция и обустройство</w:t>
        </w:r>
      </w:hyperlink>
      <w:r w:rsidRPr="007D0B8B">
        <w:rPr>
          <w:sz w:val="28"/>
          <w:szCs w:val="28"/>
        </w:rPr>
        <w:t xml:space="preserve"> спортивных сооружений»:</w:t>
      </w:r>
    </w:p>
    <w:p w:rsidR="00EA2EDC" w:rsidRPr="00EA2EDC" w:rsidRDefault="00EA2EDC" w:rsidP="00EA2EDC">
      <w:pPr>
        <w:ind w:firstLine="720"/>
        <w:jc w:val="both"/>
        <w:rPr>
          <w:spacing w:val="-6"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Pr="00EA2EDC">
        <w:rPr>
          <w:sz w:val="28"/>
          <w:szCs w:val="28"/>
        </w:rPr>
        <w:t>введен в эксплуатацию</w:t>
      </w:r>
      <w:r>
        <w:rPr>
          <w:sz w:val="28"/>
          <w:szCs w:val="28"/>
        </w:rPr>
        <w:t xml:space="preserve"> </w:t>
      </w:r>
      <w:r w:rsidRPr="00EA2EDC">
        <w:rPr>
          <w:sz w:val="28"/>
          <w:szCs w:val="28"/>
        </w:rPr>
        <w:t xml:space="preserve">физкультурно-оздоровительный комплекс </w:t>
      </w:r>
      <w:r w:rsidRPr="00EA2EDC">
        <w:rPr>
          <w:spacing w:val="-6"/>
          <w:sz w:val="28"/>
          <w:szCs w:val="28"/>
        </w:rPr>
        <w:t>«Русь» общей полезной площадью 3811 кв</w:t>
      </w:r>
      <w:r w:rsidR="00B4052E">
        <w:rPr>
          <w:spacing w:val="-6"/>
          <w:sz w:val="28"/>
          <w:szCs w:val="28"/>
        </w:rPr>
        <w:t xml:space="preserve">адратных </w:t>
      </w:r>
      <w:r w:rsidRPr="00EA2EDC">
        <w:rPr>
          <w:spacing w:val="-6"/>
          <w:sz w:val="28"/>
          <w:szCs w:val="28"/>
        </w:rPr>
        <w:t>м</w:t>
      </w:r>
      <w:r w:rsidR="00B4052E">
        <w:rPr>
          <w:spacing w:val="-6"/>
          <w:sz w:val="28"/>
          <w:szCs w:val="28"/>
        </w:rPr>
        <w:t>етров</w:t>
      </w:r>
      <w:r>
        <w:rPr>
          <w:sz w:val="28"/>
          <w:szCs w:val="28"/>
        </w:rPr>
        <w:t xml:space="preserve"> и единовременной пропускной</w:t>
      </w:r>
      <w:r w:rsidRPr="00EA2EDC">
        <w:rPr>
          <w:sz w:val="28"/>
          <w:szCs w:val="28"/>
        </w:rPr>
        <w:t xml:space="preserve"> способность</w:t>
      </w:r>
      <w:r>
        <w:rPr>
          <w:sz w:val="28"/>
          <w:szCs w:val="28"/>
        </w:rPr>
        <w:t>ю</w:t>
      </w:r>
      <w:r w:rsidRPr="00EA2EDC">
        <w:rPr>
          <w:sz w:val="28"/>
          <w:szCs w:val="28"/>
        </w:rPr>
        <w:t xml:space="preserve"> – 150 человек</w:t>
      </w:r>
      <w:r>
        <w:rPr>
          <w:sz w:val="28"/>
          <w:szCs w:val="28"/>
        </w:rPr>
        <w:t>.</w:t>
      </w:r>
      <w:r w:rsidRPr="00EA2EDC">
        <w:rPr>
          <w:spacing w:val="-6"/>
          <w:sz w:val="28"/>
          <w:szCs w:val="28"/>
        </w:rPr>
        <w:t xml:space="preserve"> Образовано </w:t>
      </w:r>
      <w:r w:rsidR="007D0B8B">
        <w:rPr>
          <w:spacing w:val="-6"/>
          <w:sz w:val="28"/>
          <w:szCs w:val="28"/>
        </w:rPr>
        <w:t>муниципальное бюджетное учреждение дополнительного образования физкультурно-оздоровительный комплекс</w:t>
      </w:r>
      <w:r w:rsidRPr="00EA2EDC">
        <w:rPr>
          <w:spacing w:val="-6"/>
          <w:sz w:val="28"/>
          <w:szCs w:val="28"/>
        </w:rPr>
        <w:t xml:space="preserve"> «Русь». </w:t>
      </w:r>
    </w:p>
    <w:p w:rsidR="00EA2EDC" w:rsidRDefault="00EA2EDC" w:rsidP="00EA2EDC">
      <w:pPr>
        <w:ind w:firstLine="720"/>
        <w:jc w:val="both"/>
        <w:rPr>
          <w:sz w:val="28"/>
          <w:szCs w:val="28"/>
        </w:rPr>
      </w:pPr>
      <w:r w:rsidRPr="00EA2EDC">
        <w:rPr>
          <w:sz w:val="28"/>
          <w:szCs w:val="28"/>
        </w:rPr>
        <w:t xml:space="preserve">В </w:t>
      </w:r>
      <w:r>
        <w:rPr>
          <w:sz w:val="28"/>
          <w:szCs w:val="28"/>
        </w:rPr>
        <w:t>физкультурно-оздоровительном</w:t>
      </w:r>
      <w:r w:rsidRPr="00EA2EDC">
        <w:rPr>
          <w:sz w:val="28"/>
          <w:szCs w:val="28"/>
        </w:rPr>
        <w:t xml:space="preserve"> комплекс</w:t>
      </w:r>
      <w:r>
        <w:rPr>
          <w:sz w:val="28"/>
          <w:szCs w:val="28"/>
        </w:rPr>
        <w:t>е</w:t>
      </w:r>
      <w:r w:rsidRPr="00EA2EDC">
        <w:rPr>
          <w:sz w:val="28"/>
          <w:szCs w:val="28"/>
        </w:rPr>
        <w:t xml:space="preserve"> </w:t>
      </w:r>
      <w:r>
        <w:rPr>
          <w:sz w:val="28"/>
          <w:szCs w:val="28"/>
        </w:rPr>
        <w:t>имею</w:t>
      </w:r>
      <w:r w:rsidRPr="00EA2EDC">
        <w:rPr>
          <w:sz w:val="28"/>
          <w:szCs w:val="28"/>
        </w:rPr>
        <w:t>тся у</w:t>
      </w:r>
      <w:r>
        <w:rPr>
          <w:sz w:val="28"/>
          <w:szCs w:val="28"/>
        </w:rPr>
        <w:t>ниверсальный спортивный зал для проведения тренировок и соревнований</w:t>
      </w:r>
      <w:r w:rsidRPr="00EA2EDC">
        <w:rPr>
          <w:sz w:val="28"/>
          <w:szCs w:val="28"/>
        </w:rPr>
        <w:t xml:space="preserve"> по мини-футболу, бадм</w:t>
      </w:r>
      <w:r>
        <w:rPr>
          <w:sz w:val="28"/>
          <w:szCs w:val="28"/>
        </w:rPr>
        <w:t>интону, единоборствам, залы для занятия</w:t>
      </w:r>
      <w:r w:rsidRPr="00EA2EDC">
        <w:rPr>
          <w:sz w:val="28"/>
          <w:szCs w:val="28"/>
        </w:rPr>
        <w:t xml:space="preserve"> различными </w:t>
      </w:r>
      <w:r>
        <w:rPr>
          <w:sz w:val="28"/>
          <w:szCs w:val="28"/>
        </w:rPr>
        <w:t>видами единоборств</w:t>
      </w:r>
      <w:r w:rsidR="00DA58DD">
        <w:rPr>
          <w:sz w:val="28"/>
          <w:szCs w:val="28"/>
        </w:rPr>
        <w:t>, тренажерный зал;</w:t>
      </w:r>
    </w:p>
    <w:p w:rsidR="00DA58DD" w:rsidRPr="00373602" w:rsidRDefault="00DA58DD" w:rsidP="00EA2EDC">
      <w:pPr>
        <w:ind w:firstLine="720"/>
        <w:jc w:val="both"/>
        <w:rPr>
          <w:sz w:val="28"/>
          <w:szCs w:val="28"/>
        </w:rPr>
      </w:pPr>
      <w:r w:rsidRPr="00373602">
        <w:rPr>
          <w:sz w:val="28"/>
          <w:szCs w:val="28"/>
        </w:rPr>
        <w:t xml:space="preserve">- </w:t>
      </w:r>
      <w:r w:rsidR="00373602" w:rsidRPr="00373602">
        <w:rPr>
          <w:sz w:val="28"/>
          <w:szCs w:val="28"/>
        </w:rPr>
        <w:t>в рамках реализации мероприятий по устройство велосипедных дорожек на территории города Ставрополя проведен комплекс работ по подготовке технического задания.</w:t>
      </w:r>
    </w:p>
    <w:p w:rsidR="00E56F0D" w:rsidRPr="007D0B8B" w:rsidRDefault="00E56F0D" w:rsidP="00BD2D03">
      <w:pPr>
        <w:ind w:firstLine="720"/>
        <w:jc w:val="both"/>
        <w:rPr>
          <w:sz w:val="28"/>
          <w:szCs w:val="28"/>
        </w:rPr>
      </w:pPr>
    </w:p>
    <w:p w:rsidR="0002333B" w:rsidRPr="007D0B8B" w:rsidRDefault="00BF0117" w:rsidP="00BF0117">
      <w:pPr>
        <w:jc w:val="center"/>
        <w:rPr>
          <w:sz w:val="28"/>
          <w:szCs w:val="28"/>
        </w:rPr>
      </w:pPr>
      <w:r w:rsidRPr="007D0B8B">
        <w:rPr>
          <w:sz w:val="28"/>
          <w:szCs w:val="28"/>
        </w:rPr>
        <w:t xml:space="preserve">13. </w:t>
      </w:r>
      <w:r w:rsidR="009A5D95" w:rsidRPr="007D0B8B">
        <w:rPr>
          <w:sz w:val="28"/>
          <w:szCs w:val="28"/>
        </w:rPr>
        <w:t xml:space="preserve">Муниципальная программа </w:t>
      </w:r>
      <w:r w:rsidR="009A5D95" w:rsidRPr="007D0B8B">
        <w:rPr>
          <w:bCs/>
          <w:sz w:val="28"/>
          <w:szCs w:val="28"/>
        </w:rPr>
        <w:t>«</w:t>
      </w:r>
      <w:r w:rsidR="00D3029E" w:rsidRPr="007D0B8B">
        <w:rPr>
          <w:sz w:val="28"/>
          <w:szCs w:val="28"/>
        </w:rPr>
        <w:t xml:space="preserve">Молодежь города </w:t>
      </w:r>
    </w:p>
    <w:p w:rsidR="009A5D95" w:rsidRPr="007D0B8B" w:rsidRDefault="00D3029E" w:rsidP="00BF0117">
      <w:pPr>
        <w:jc w:val="center"/>
        <w:rPr>
          <w:bCs/>
          <w:sz w:val="28"/>
          <w:szCs w:val="28"/>
        </w:rPr>
      </w:pPr>
      <w:r w:rsidRPr="007D0B8B">
        <w:rPr>
          <w:sz w:val="28"/>
          <w:szCs w:val="28"/>
        </w:rPr>
        <w:t>Ставрополя</w:t>
      </w:r>
      <w:r w:rsidR="009A5D95" w:rsidRPr="007D0B8B">
        <w:rPr>
          <w:sz w:val="28"/>
          <w:szCs w:val="28"/>
        </w:rPr>
        <w:t xml:space="preserve"> на 2014 - 2017 годы</w:t>
      </w:r>
      <w:r w:rsidR="009A5D95" w:rsidRPr="007D0B8B">
        <w:rPr>
          <w:bCs/>
          <w:sz w:val="28"/>
          <w:szCs w:val="28"/>
        </w:rPr>
        <w:t xml:space="preserve">» </w:t>
      </w:r>
    </w:p>
    <w:p w:rsidR="00BF0117" w:rsidRPr="00BF0117" w:rsidRDefault="00BF0117" w:rsidP="00BF0117">
      <w:pPr>
        <w:ind w:left="360"/>
        <w:jc w:val="center"/>
        <w:rPr>
          <w:sz w:val="28"/>
          <w:szCs w:val="28"/>
          <w:u w:val="single"/>
        </w:rPr>
      </w:pPr>
    </w:p>
    <w:p w:rsidR="00BF0117" w:rsidRPr="00BF0117" w:rsidRDefault="00BF0117" w:rsidP="00BF0117">
      <w:pPr>
        <w:ind w:firstLine="709"/>
        <w:jc w:val="both"/>
        <w:rPr>
          <w:b/>
          <w:sz w:val="28"/>
          <w:szCs w:val="28"/>
        </w:rPr>
      </w:pPr>
      <w:r w:rsidRPr="00BF0117">
        <w:rPr>
          <w:sz w:val="28"/>
          <w:szCs w:val="28"/>
        </w:rPr>
        <w:t>Ответственный исполнитель – комитет физической культуры, спорта и молодежной политики администрации города Ставрополя.</w:t>
      </w:r>
    </w:p>
    <w:p w:rsidR="00BF0117" w:rsidRPr="00BF0117" w:rsidRDefault="00BF0117" w:rsidP="00BF0117">
      <w:pPr>
        <w:ind w:firstLine="709"/>
        <w:jc w:val="both"/>
        <w:rPr>
          <w:b/>
          <w:sz w:val="28"/>
          <w:szCs w:val="28"/>
          <w:u w:val="single"/>
        </w:rPr>
      </w:pPr>
      <w:r w:rsidRPr="00BF0117">
        <w:rPr>
          <w:sz w:val="28"/>
          <w:szCs w:val="28"/>
        </w:rPr>
        <w:t>Муниципальная</w:t>
      </w:r>
      <w:r w:rsidRPr="00BF0117">
        <w:rPr>
          <w:bCs/>
          <w:sz w:val="28"/>
          <w:szCs w:val="28"/>
        </w:rPr>
        <w:t xml:space="preserve"> программа «</w:t>
      </w:r>
      <w:r w:rsidRPr="00BF0117">
        <w:rPr>
          <w:sz w:val="28"/>
          <w:szCs w:val="28"/>
        </w:rPr>
        <w:t>Молодежь города Ставрополя на 2014 - 2017 годы</w:t>
      </w:r>
      <w:r w:rsidRPr="00BF0117">
        <w:rPr>
          <w:bCs/>
          <w:sz w:val="28"/>
          <w:szCs w:val="28"/>
        </w:rPr>
        <w:t>»</w:t>
      </w:r>
      <w:r w:rsidR="001C7DB6">
        <w:rPr>
          <w:bCs/>
          <w:sz w:val="28"/>
          <w:szCs w:val="28"/>
        </w:rPr>
        <w:t>,</w:t>
      </w:r>
      <w:r w:rsidRPr="00BF0117">
        <w:rPr>
          <w:bCs/>
          <w:sz w:val="28"/>
          <w:szCs w:val="28"/>
        </w:rPr>
        <w:t xml:space="preserve"> утвержде</w:t>
      </w:r>
      <w:r w:rsidR="001C7DB6">
        <w:rPr>
          <w:bCs/>
          <w:sz w:val="28"/>
          <w:szCs w:val="28"/>
        </w:rPr>
        <w:t>н</w:t>
      </w:r>
      <w:r w:rsidRPr="00BF0117">
        <w:rPr>
          <w:bCs/>
          <w:sz w:val="28"/>
          <w:szCs w:val="28"/>
        </w:rPr>
        <w:t>на</w:t>
      </w:r>
      <w:r w:rsidR="001C7DB6">
        <w:rPr>
          <w:bCs/>
          <w:sz w:val="28"/>
          <w:szCs w:val="28"/>
        </w:rPr>
        <w:t>я</w:t>
      </w:r>
      <w:r w:rsidRPr="00BF0117">
        <w:rPr>
          <w:bCs/>
          <w:sz w:val="28"/>
          <w:szCs w:val="28"/>
        </w:rPr>
        <w:t xml:space="preserve"> постановлением администрации города Ставрополя от 31.10.2013 г. № 3820. </w:t>
      </w:r>
      <w:r w:rsidR="00017510">
        <w:rPr>
          <w:bCs/>
          <w:sz w:val="28"/>
          <w:szCs w:val="28"/>
        </w:rPr>
        <w:t>Подпрограмм</w:t>
      </w:r>
      <w:r w:rsidR="0002333B">
        <w:rPr>
          <w:bCs/>
          <w:sz w:val="28"/>
          <w:szCs w:val="28"/>
        </w:rPr>
        <w:t>ы не предусмотрены.</w:t>
      </w:r>
    </w:p>
    <w:p w:rsidR="0002333B" w:rsidRDefault="0002333B" w:rsidP="0002333B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Общий объем финансирования на весь период реализации </w:t>
      </w:r>
      <w:r w:rsidR="001C7DB6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 xml:space="preserve">рограммы составляет 30 021,64 тыс. рублей. Реализация мероприятий </w:t>
      </w:r>
      <w:r w:rsidR="001C7DB6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рограммы обеспечивается за счет средств бюджета города Ставрополя (100</w:t>
      </w:r>
      <w:r w:rsidR="001C7DB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%). </w:t>
      </w:r>
    </w:p>
    <w:p w:rsidR="0002333B" w:rsidRPr="00CA1D04" w:rsidRDefault="0002333B" w:rsidP="0002333B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CA1D04">
        <w:rPr>
          <w:bCs/>
          <w:sz w:val="28"/>
          <w:szCs w:val="28"/>
        </w:rPr>
        <w:t xml:space="preserve">Объем финансирования на 2014 год </w:t>
      </w:r>
      <w:r>
        <w:rPr>
          <w:bCs/>
          <w:sz w:val="28"/>
          <w:szCs w:val="28"/>
        </w:rPr>
        <w:t>составил 7 501,66</w:t>
      </w:r>
      <w:r w:rsidRPr="00CA1D04">
        <w:rPr>
          <w:bCs/>
          <w:sz w:val="28"/>
          <w:szCs w:val="28"/>
        </w:rPr>
        <w:t xml:space="preserve"> тыс. рубле</w:t>
      </w:r>
      <w:r>
        <w:rPr>
          <w:bCs/>
          <w:sz w:val="28"/>
          <w:szCs w:val="28"/>
        </w:rPr>
        <w:t>й.</w:t>
      </w:r>
      <w:r w:rsidRPr="00CA1D04">
        <w:rPr>
          <w:bCs/>
          <w:sz w:val="28"/>
          <w:szCs w:val="28"/>
        </w:rPr>
        <w:t xml:space="preserve"> Уровень освоения финансовых средств, выделенных на реализацию мероприятий</w:t>
      </w:r>
      <w:r>
        <w:rPr>
          <w:bCs/>
          <w:sz w:val="28"/>
          <w:szCs w:val="28"/>
        </w:rPr>
        <w:t xml:space="preserve"> </w:t>
      </w:r>
      <w:r w:rsidR="001C7DB6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рограммы за 2014 год – 100,0 %.</w:t>
      </w:r>
    </w:p>
    <w:p w:rsidR="00017510" w:rsidRPr="001C7DB6" w:rsidRDefault="00017510" w:rsidP="00017510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1C7DB6">
        <w:rPr>
          <w:bCs/>
          <w:sz w:val="28"/>
          <w:szCs w:val="28"/>
        </w:rPr>
        <w:t>Результаты выполнения мероприятий программы:</w:t>
      </w:r>
    </w:p>
    <w:p w:rsidR="00DC39BF" w:rsidRPr="001C7DB6" w:rsidRDefault="002842F1" w:rsidP="001F3218">
      <w:pPr>
        <w:tabs>
          <w:tab w:val="left" w:pos="3855"/>
        </w:tabs>
        <w:ind w:firstLine="709"/>
        <w:jc w:val="both"/>
        <w:rPr>
          <w:sz w:val="28"/>
          <w:szCs w:val="28"/>
        </w:rPr>
      </w:pPr>
      <w:r w:rsidRPr="001C7DB6">
        <w:rPr>
          <w:sz w:val="28"/>
          <w:szCs w:val="28"/>
        </w:rPr>
        <w:t>В рамках меро</w:t>
      </w:r>
      <w:r w:rsidR="00DC39BF" w:rsidRPr="001C7DB6">
        <w:rPr>
          <w:sz w:val="28"/>
          <w:szCs w:val="28"/>
        </w:rPr>
        <w:t>приятий по гражданскому и патр</w:t>
      </w:r>
      <w:r w:rsidRPr="001C7DB6">
        <w:rPr>
          <w:sz w:val="28"/>
          <w:szCs w:val="28"/>
        </w:rPr>
        <w:t>иотическому воспитанию молодежи проведены:</w:t>
      </w:r>
    </w:p>
    <w:p w:rsidR="00D22E38" w:rsidRPr="001F3218" w:rsidRDefault="00D22E38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t xml:space="preserve">- городской военно-патриотический конкурс среди </w:t>
      </w:r>
      <w:r w:rsidR="002842F1">
        <w:rPr>
          <w:sz w:val="28"/>
          <w:szCs w:val="28"/>
        </w:rPr>
        <w:t xml:space="preserve">молодежи допризывного возраста «Великолепная пятерка», в котором приняли участие </w:t>
      </w:r>
      <w:r w:rsidRPr="001F3218">
        <w:rPr>
          <w:sz w:val="28"/>
          <w:szCs w:val="28"/>
        </w:rPr>
        <w:t>25</w:t>
      </w:r>
      <w:r w:rsidR="002842F1">
        <w:rPr>
          <w:sz w:val="28"/>
          <w:szCs w:val="28"/>
        </w:rPr>
        <w:t xml:space="preserve"> команд (свыше 200 человек</w:t>
      </w:r>
      <w:r w:rsidR="002842F1" w:rsidRPr="001F3218">
        <w:rPr>
          <w:sz w:val="28"/>
          <w:szCs w:val="28"/>
        </w:rPr>
        <w:t>)</w:t>
      </w:r>
      <w:r w:rsidR="002842F1">
        <w:rPr>
          <w:sz w:val="28"/>
          <w:szCs w:val="28"/>
        </w:rPr>
        <w:t xml:space="preserve"> общеобразовательных учреждений</w:t>
      </w:r>
      <w:r w:rsidRPr="001F3218">
        <w:rPr>
          <w:sz w:val="28"/>
          <w:szCs w:val="28"/>
        </w:rPr>
        <w:t xml:space="preserve"> города </w:t>
      </w:r>
      <w:r w:rsidR="002842F1">
        <w:rPr>
          <w:sz w:val="28"/>
          <w:szCs w:val="28"/>
        </w:rPr>
        <w:t xml:space="preserve">Ставрополя; </w:t>
      </w:r>
    </w:p>
    <w:p w:rsidR="002842F1" w:rsidRDefault="002842F1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акция «К защите Родины готов!» </w:t>
      </w:r>
      <w:r w:rsidR="00D22E38" w:rsidRPr="001F3218">
        <w:rPr>
          <w:sz w:val="28"/>
          <w:szCs w:val="28"/>
        </w:rPr>
        <w:t>с участием 230 студентов</w:t>
      </w:r>
      <w:r>
        <w:rPr>
          <w:sz w:val="28"/>
          <w:szCs w:val="28"/>
        </w:rPr>
        <w:t>;</w:t>
      </w:r>
      <w:r w:rsidR="00D22E38" w:rsidRPr="001F3218">
        <w:rPr>
          <w:sz w:val="28"/>
          <w:szCs w:val="28"/>
        </w:rPr>
        <w:t xml:space="preserve"> </w:t>
      </w:r>
    </w:p>
    <w:p w:rsidR="00D22E38" w:rsidRPr="001F3218" w:rsidRDefault="00D22E38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t xml:space="preserve">- </w:t>
      </w:r>
      <w:r w:rsidR="002842F1">
        <w:rPr>
          <w:sz w:val="28"/>
          <w:szCs w:val="28"/>
        </w:rPr>
        <w:t>фестиваль патриотичес</w:t>
      </w:r>
      <w:r w:rsidR="00446800">
        <w:rPr>
          <w:sz w:val="28"/>
          <w:szCs w:val="28"/>
        </w:rPr>
        <w:t>кой песни «Солдатский конверт»</w:t>
      </w:r>
      <w:r w:rsidR="001C7DB6">
        <w:rPr>
          <w:sz w:val="28"/>
          <w:szCs w:val="28"/>
        </w:rPr>
        <w:t>,</w:t>
      </w:r>
      <w:r w:rsidR="00446800">
        <w:rPr>
          <w:sz w:val="28"/>
          <w:szCs w:val="28"/>
        </w:rPr>
        <w:t xml:space="preserve"> участвовало</w:t>
      </w:r>
      <w:r w:rsidRPr="001F3218">
        <w:rPr>
          <w:sz w:val="28"/>
          <w:szCs w:val="28"/>
        </w:rPr>
        <w:t xml:space="preserve"> свыше 600 исполнителей</w:t>
      </w:r>
      <w:r w:rsidR="002842F1">
        <w:rPr>
          <w:sz w:val="28"/>
          <w:szCs w:val="28"/>
        </w:rPr>
        <w:t>;</w:t>
      </w:r>
    </w:p>
    <w:p w:rsidR="002842F1" w:rsidRDefault="00D22E38" w:rsidP="002842F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t>- соревнования</w:t>
      </w:r>
      <w:r w:rsidR="002842F1" w:rsidRPr="002842F1">
        <w:rPr>
          <w:sz w:val="28"/>
          <w:szCs w:val="28"/>
        </w:rPr>
        <w:t xml:space="preserve"> </w:t>
      </w:r>
      <w:r w:rsidR="00446800" w:rsidRPr="001F3218">
        <w:rPr>
          <w:sz w:val="28"/>
          <w:szCs w:val="28"/>
        </w:rPr>
        <w:t>в рамках мес</w:t>
      </w:r>
      <w:r w:rsidR="00446800">
        <w:rPr>
          <w:sz w:val="28"/>
          <w:szCs w:val="28"/>
        </w:rPr>
        <w:t>ячника оборонно-массовой работы</w:t>
      </w:r>
      <w:r w:rsidR="00446800" w:rsidRPr="001F3218">
        <w:rPr>
          <w:sz w:val="28"/>
          <w:szCs w:val="28"/>
        </w:rPr>
        <w:t xml:space="preserve"> </w:t>
      </w:r>
      <w:r w:rsidR="002842F1" w:rsidRPr="001F3218">
        <w:rPr>
          <w:sz w:val="28"/>
          <w:szCs w:val="28"/>
        </w:rPr>
        <w:t xml:space="preserve">на базе </w:t>
      </w:r>
      <w:r w:rsidR="001C7DB6" w:rsidRPr="001C7DB6">
        <w:rPr>
          <w:bCs/>
          <w:sz w:val="28"/>
          <w:szCs w:val="28"/>
        </w:rPr>
        <w:t>Добровольно</w:t>
      </w:r>
      <w:r w:rsidR="001C7DB6">
        <w:rPr>
          <w:bCs/>
          <w:sz w:val="28"/>
          <w:szCs w:val="28"/>
        </w:rPr>
        <w:t>го</w:t>
      </w:r>
      <w:r w:rsidR="001C7DB6" w:rsidRPr="001C7DB6">
        <w:rPr>
          <w:bCs/>
          <w:sz w:val="28"/>
          <w:szCs w:val="28"/>
        </w:rPr>
        <w:t xml:space="preserve"> обществ</w:t>
      </w:r>
      <w:r w:rsidR="001C7DB6">
        <w:rPr>
          <w:bCs/>
          <w:sz w:val="28"/>
          <w:szCs w:val="28"/>
        </w:rPr>
        <w:t>а</w:t>
      </w:r>
      <w:r w:rsidR="001C7DB6" w:rsidRPr="001C7DB6">
        <w:rPr>
          <w:bCs/>
          <w:sz w:val="28"/>
          <w:szCs w:val="28"/>
        </w:rPr>
        <w:t xml:space="preserve"> содействия армии, авиации и флоту </w:t>
      </w:r>
      <w:r w:rsidR="002842F1" w:rsidRPr="001F3218">
        <w:rPr>
          <w:sz w:val="28"/>
          <w:szCs w:val="28"/>
        </w:rPr>
        <w:t xml:space="preserve">среди </w:t>
      </w:r>
      <w:r w:rsidR="001C7DB6">
        <w:rPr>
          <w:sz w:val="28"/>
          <w:szCs w:val="28"/>
        </w:rPr>
        <w:br/>
      </w:r>
      <w:r w:rsidR="002842F1" w:rsidRPr="001F3218">
        <w:rPr>
          <w:sz w:val="28"/>
          <w:szCs w:val="28"/>
        </w:rPr>
        <w:t>22 команд ВУЗов и ССУЗов</w:t>
      </w:r>
      <w:r w:rsidR="002842F1">
        <w:rPr>
          <w:sz w:val="28"/>
          <w:szCs w:val="28"/>
        </w:rPr>
        <w:t xml:space="preserve"> города Ставрополя </w:t>
      </w:r>
      <w:r w:rsidRPr="001F3218">
        <w:rPr>
          <w:sz w:val="28"/>
          <w:szCs w:val="28"/>
        </w:rPr>
        <w:t>по пулевой стрельбе</w:t>
      </w:r>
      <w:r w:rsidR="00446800">
        <w:rPr>
          <w:sz w:val="28"/>
          <w:szCs w:val="28"/>
        </w:rPr>
        <w:t>;</w:t>
      </w:r>
      <w:r w:rsidRPr="001F3218">
        <w:rPr>
          <w:sz w:val="28"/>
          <w:szCs w:val="28"/>
        </w:rPr>
        <w:t xml:space="preserve"> </w:t>
      </w:r>
    </w:p>
    <w:p w:rsidR="00D22E38" w:rsidRPr="001F3218" w:rsidRDefault="00D22E38" w:rsidP="002842F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t xml:space="preserve">- </w:t>
      </w:r>
      <w:r w:rsidR="002842F1">
        <w:rPr>
          <w:sz w:val="28"/>
          <w:szCs w:val="28"/>
        </w:rPr>
        <w:t xml:space="preserve">34 </w:t>
      </w:r>
      <w:r w:rsidRPr="001F3218">
        <w:rPr>
          <w:sz w:val="28"/>
          <w:szCs w:val="28"/>
        </w:rPr>
        <w:t>экскурс</w:t>
      </w:r>
      <w:r w:rsidR="002842F1">
        <w:rPr>
          <w:sz w:val="28"/>
          <w:szCs w:val="28"/>
        </w:rPr>
        <w:t>ионных заняти</w:t>
      </w:r>
      <w:r w:rsidR="00446800">
        <w:rPr>
          <w:sz w:val="28"/>
          <w:szCs w:val="28"/>
        </w:rPr>
        <w:t>й для призывников «Город в солдатской шинели»</w:t>
      </w:r>
      <w:r w:rsidR="001C7DB6">
        <w:rPr>
          <w:sz w:val="28"/>
          <w:szCs w:val="28"/>
        </w:rPr>
        <w:t>,</w:t>
      </w:r>
      <w:r w:rsidR="00446800">
        <w:rPr>
          <w:sz w:val="28"/>
          <w:szCs w:val="28"/>
        </w:rPr>
        <w:t xml:space="preserve"> участвовало</w:t>
      </w:r>
      <w:r w:rsidRPr="001F3218">
        <w:rPr>
          <w:sz w:val="28"/>
          <w:szCs w:val="28"/>
        </w:rPr>
        <w:t xml:space="preserve"> с</w:t>
      </w:r>
      <w:r w:rsidR="002842F1">
        <w:rPr>
          <w:sz w:val="28"/>
          <w:szCs w:val="28"/>
        </w:rPr>
        <w:t>выше 900 человек;</w:t>
      </w:r>
    </w:p>
    <w:p w:rsidR="00D22E38" w:rsidRPr="001F3218" w:rsidRDefault="00D22E38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t>-</w:t>
      </w:r>
      <w:r w:rsidR="002842F1">
        <w:rPr>
          <w:sz w:val="28"/>
          <w:szCs w:val="28"/>
        </w:rPr>
        <w:t xml:space="preserve"> соревнования по пейнтболу </w:t>
      </w:r>
      <w:r w:rsidRPr="001F3218">
        <w:rPr>
          <w:sz w:val="28"/>
          <w:szCs w:val="28"/>
        </w:rPr>
        <w:t xml:space="preserve">на кубок города Ставрополя </w:t>
      </w:r>
      <w:r w:rsidR="002842F1">
        <w:rPr>
          <w:sz w:val="28"/>
          <w:szCs w:val="28"/>
        </w:rPr>
        <w:t xml:space="preserve">среди </w:t>
      </w:r>
      <w:r w:rsidR="001C7DB6">
        <w:rPr>
          <w:sz w:val="28"/>
          <w:szCs w:val="28"/>
        </w:rPr>
        <w:br/>
      </w:r>
      <w:r w:rsidR="002842F1">
        <w:rPr>
          <w:sz w:val="28"/>
          <w:szCs w:val="28"/>
        </w:rPr>
        <w:t>16 молодежных команд города Ставрополя;</w:t>
      </w:r>
    </w:p>
    <w:p w:rsidR="002842F1" w:rsidRDefault="00D22E38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t>- первенство по скалолазанию на искус</w:t>
      </w:r>
      <w:r w:rsidR="002842F1">
        <w:rPr>
          <w:sz w:val="28"/>
          <w:szCs w:val="28"/>
        </w:rPr>
        <w:t>с</w:t>
      </w:r>
      <w:r w:rsidR="00CC0E32">
        <w:rPr>
          <w:sz w:val="28"/>
          <w:szCs w:val="28"/>
        </w:rPr>
        <w:t>твенном рельефе среди новичков (74 участника)</w:t>
      </w:r>
      <w:r w:rsidR="002842F1">
        <w:rPr>
          <w:sz w:val="28"/>
          <w:szCs w:val="28"/>
        </w:rPr>
        <w:t>;</w:t>
      </w:r>
    </w:p>
    <w:p w:rsidR="00D22E38" w:rsidRPr="001F3218" w:rsidRDefault="00D22E38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t xml:space="preserve">- </w:t>
      </w:r>
      <w:r w:rsidR="000231D0">
        <w:rPr>
          <w:sz w:val="28"/>
          <w:szCs w:val="28"/>
        </w:rPr>
        <w:t>в январе 2014 г</w:t>
      </w:r>
      <w:r w:rsidR="001C7DB6">
        <w:rPr>
          <w:sz w:val="28"/>
          <w:szCs w:val="28"/>
        </w:rPr>
        <w:t>ода</w:t>
      </w:r>
      <w:r w:rsidR="000231D0">
        <w:rPr>
          <w:sz w:val="28"/>
          <w:szCs w:val="28"/>
        </w:rPr>
        <w:t xml:space="preserve"> </w:t>
      </w:r>
      <w:r w:rsidRPr="001F3218">
        <w:rPr>
          <w:sz w:val="28"/>
          <w:szCs w:val="28"/>
        </w:rPr>
        <w:t>сорев</w:t>
      </w:r>
      <w:r w:rsidR="002842F1">
        <w:rPr>
          <w:sz w:val="28"/>
          <w:szCs w:val="28"/>
        </w:rPr>
        <w:t>нования на кубок А. Новиченко н</w:t>
      </w:r>
      <w:r w:rsidRPr="001F3218">
        <w:rPr>
          <w:sz w:val="28"/>
          <w:szCs w:val="28"/>
        </w:rPr>
        <w:t xml:space="preserve">а базе </w:t>
      </w:r>
      <w:r w:rsidR="002842F1">
        <w:rPr>
          <w:sz w:val="28"/>
          <w:szCs w:val="28"/>
        </w:rPr>
        <w:t>МБОУ лицей</w:t>
      </w:r>
      <w:r w:rsidRPr="001F3218">
        <w:rPr>
          <w:sz w:val="28"/>
          <w:szCs w:val="28"/>
        </w:rPr>
        <w:t xml:space="preserve"> №10</w:t>
      </w:r>
      <w:r w:rsidR="001C7DB6">
        <w:rPr>
          <w:sz w:val="28"/>
          <w:szCs w:val="28"/>
        </w:rPr>
        <w:t xml:space="preserve">, количество участников – </w:t>
      </w:r>
      <w:r w:rsidR="00CC0E32">
        <w:rPr>
          <w:sz w:val="28"/>
          <w:szCs w:val="28"/>
        </w:rPr>
        <w:t>свыше 300 участников</w:t>
      </w:r>
      <w:r w:rsidR="000231D0">
        <w:rPr>
          <w:sz w:val="28"/>
          <w:szCs w:val="28"/>
        </w:rPr>
        <w:t>;</w:t>
      </w:r>
    </w:p>
    <w:p w:rsidR="00D03E8B" w:rsidRPr="001F3218" w:rsidRDefault="00D22E38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t xml:space="preserve">- </w:t>
      </w:r>
      <w:r w:rsidR="000231D0">
        <w:rPr>
          <w:sz w:val="28"/>
          <w:szCs w:val="28"/>
        </w:rPr>
        <w:t>в мае 2014 г</w:t>
      </w:r>
      <w:r w:rsidR="001C7DB6">
        <w:rPr>
          <w:sz w:val="28"/>
          <w:szCs w:val="28"/>
        </w:rPr>
        <w:t xml:space="preserve">ода </w:t>
      </w:r>
      <w:r w:rsidR="000231D0" w:rsidRPr="001F3218">
        <w:rPr>
          <w:sz w:val="28"/>
          <w:szCs w:val="28"/>
        </w:rPr>
        <w:t>на базе лагеря «Лесная поляна»</w:t>
      </w:r>
      <w:r w:rsidR="000231D0">
        <w:rPr>
          <w:sz w:val="28"/>
          <w:szCs w:val="28"/>
        </w:rPr>
        <w:t xml:space="preserve"> </w:t>
      </w:r>
      <w:r w:rsidR="00D03E8B" w:rsidRPr="001F3218">
        <w:rPr>
          <w:sz w:val="28"/>
          <w:szCs w:val="28"/>
        </w:rPr>
        <w:t>турн</w:t>
      </w:r>
      <w:r w:rsidR="000231D0">
        <w:rPr>
          <w:sz w:val="28"/>
          <w:szCs w:val="28"/>
        </w:rPr>
        <w:t xml:space="preserve">ир по историческому </w:t>
      </w:r>
      <w:r w:rsidR="00CC0E32">
        <w:rPr>
          <w:sz w:val="28"/>
          <w:szCs w:val="28"/>
        </w:rPr>
        <w:t>фехтованию «Южная крепость» (</w:t>
      </w:r>
      <w:r w:rsidR="00D03E8B" w:rsidRPr="001F3218">
        <w:rPr>
          <w:sz w:val="28"/>
          <w:szCs w:val="28"/>
        </w:rPr>
        <w:t>1250</w:t>
      </w:r>
      <w:r w:rsidR="000231D0">
        <w:rPr>
          <w:sz w:val="28"/>
          <w:szCs w:val="28"/>
        </w:rPr>
        <w:t xml:space="preserve"> участников из </w:t>
      </w:r>
      <w:r w:rsidR="001C7DB6">
        <w:rPr>
          <w:sz w:val="28"/>
          <w:szCs w:val="28"/>
        </w:rPr>
        <w:br/>
      </w:r>
      <w:r w:rsidR="000231D0">
        <w:rPr>
          <w:sz w:val="28"/>
          <w:szCs w:val="28"/>
        </w:rPr>
        <w:t>4 субъектов СКФО</w:t>
      </w:r>
      <w:r w:rsidR="00CC0E32">
        <w:rPr>
          <w:sz w:val="28"/>
          <w:szCs w:val="28"/>
        </w:rPr>
        <w:t>)</w:t>
      </w:r>
      <w:r w:rsidR="000231D0">
        <w:rPr>
          <w:sz w:val="28"/>
          <w:szCs w:val="28"/>
        </w:rPr>
        <w:t>;</w:t>
      </w:r>
    </w:p>
    <w:p w:rsidR="00D03E8B" w:rsidRPr="001F3218" w:rsidRDefault="00D03E8B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t xml:space="preserve">- </w:t>
      </w:r>
      <w:r w:rsidR="000231D0">
        <w:rPr>
          <w:sz w:val="28"/>
          <w:szCs w:val="28"/>
        </w:rPr>
        <w:t>в июне 2014 г</w:t>
      </w:r>
      <w:r w:rsidR="001C7DB6">
        <w:rPr>
          <w:sz w:val="28"/>
          <w:szCs w:val="28"/>
        </w:rPr>
        <w:t>ода</w:t>
      </w:r>
      <w:r w:rsidR="000231D0">
        <w:rPr>
          <w:sz w:val="28"/>
          <w:szCs w:val="28"/>
        </w:rPr>
        <w:t xml:space="preserve"> выезд в с. Сенгилеевское</w:t>
      </w:r>
      <w:r w:rsidR="000231D0" w:rsidRPr="001F3218">
        <w:rPr>
          <w:sz w:val="28"/>
          <w:szCs w:val="28"/>
        </w:rPr>
        <w:t xml:space="preserve"> в военно-патриотический клуб «Русские витязи»</w:t>
      </w:r>
      <w:r w:rsidR="000231D0">
        <w:rPr>
          <w:sz w:val="28"/>
          <w:szCs w:val="28"/>
        </w:rPr>
        <w:t xml:space="preserve"> </w:t>
      </w:r>
      <w:r w:rsidRPr="001F3218">
        <w:rPr>
          <w:sz w:val="28"/>
          <w:szCs w:val="28"/>
        </w:rPr>
        <w:t>для 35 подростков из социально</w:t>
      </w:r>
      <w:r w:rsidR="000231D0">
        <w:rPr>
          <w:sz w:val="28"/>
          <w:szCs w:val="28"/>
        </w:rPr>
        <w:t xml:space="preserve"> незащищенных семей;</w:t>
      </w:r>
    </w:p>
    <w:p w:rsidR="000231D0" w:rsidRDefault="00D03E8B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t xml:space="preserve">- </w:t>
      </w:r>
      <w:r w:rsidR="000231D0">
        <w:rPr>
          <w:sz w:val="28"/>
          <w:szCs w:val="28"/>
        </w:rPr>
        <w:t>в ноябре 2014 г</w:t>
      </w:r>
      <w:r w:rsidR="001C7DB6">
        <w:rPr>
          <w:sz w:val="28"/>
          <w:szCs w:val="28"/>
        </w:rPr>
        <w:t>ода</w:t>
      </w:r>
      <w:r w:rsidR="000231D0">
        <w:rPr>
          <w:sz w:val="28"/>
          <w:szCs w:val="28"/>
        </w:rPr>
        <w:t xml:space="preserve"> в рамках празднования </w:t>
      </w:r>
      <w:r w:rsidR="000231D0" w:rsidRPr="001F3218">
        <w:rPr>
          <w:sz w:val="28"/>
          <w:szCs w:val="28"/>
        </w:rPr>
        <w:t xml:space="preserve">Дню народного единства </w:t>
      </w:r>
      <w:r w:rsidRPr="001F3218">
        <w:rPr>
          <w:sz w:val="28"/>
          <w:szCs w:val="28"/>
        </w:rPr>
        <w:t>с</w:t>
      </w:r>
      <w:r w:rsidR="000231D0">
        <w:rPr>
          <w:sz w:val="28"/>
          <w:szCs w:val="28"/>
        </w:rPr>
        <w:t xml:space="preserve">портивные соревнования «Экстрим против экстремизма», количество участников более 100 человек; </w:t>
      </w:r>
    </w:p>
    <w:p w:rsidR="009270D2" w:rsidRPr="001F3218" w:rsidRDefault="00D03E8B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t xml:space="preserve">- </w:t>
      </w:r>
      <w:r w:rsidR="00446800">
        <w:rPr>
          <w:sz w:val="28"/>
          <w:szCs w:val="28"/>
        </w:rPr>
        <w:t>акции</w:t>
      </w:r>
      <w:r w:rsidR="00446800" w:rsidRPr="001F3218">
        <w:rPr>
          <w:sz w:val="28"/>
          <w:szCs w:val="28"/>
        </w:rPr>
        <w:t xml:space="preserve"> </w:t>
      </w:r>
      <w:r w:rsidR="00446800">
        <w:rPr>
          <w:sz w:val="28"/>
          <w:szCs w:val="28"/>
        </w:rPr>
        <w:t xml:space="preserve">«С любовью к России...» </w:t>
      </w:r>
      <w:r w:rsidRPr="001F3218">
        <w:rPr>
          <w:sz w:val="28"/>
          <w:szCs w:val="28"/>
        </w:rPr>
        <w:t>ко Дню Государственного флага Российской Федерации</w:t>
      </w:r>
      <w:r w:rsidR="009270D2" w:rsidRPr="001F3218">
        <w:rPr>
          <w:sz w:val="28"/>
          <w:szCs w:val="28"/>
        </w:rPr>
        <w:t xml:space="preserve"> </w:t>
      </w:r>
      <w:r w:rsidR="00446800">
        <w:rPr>
          <w:sz w:val="28"/>
          <w:szCs w:val="28"/>
        </w:rPr>
        <w:t>(более 3000 человек)</w:t>
      </w:r>
      <w:r w:rsidR="000231D0">
        <w:rPr>
          <w:sz w:val="28"/>
          <w:szCs w:val="28"/>
        </w:rPr>
        <w:t>;</w:t>
      </w:r>
    </w:p>
    <w:p w:rsidR="000231D0" w:rsidRDefault="009270D2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t xml:space="preserve">- </w:t>
      </w:r>
      <w:r w:rsidR="000231D0">
        <w:rPr>
          <w:sz w:val="28"/>
          <w:szCs w:val="28"/>
        </w:rPr>
        <w:t>вручение в июне, сентябре и декабре 2014 г</w:t>
      </w:r>
      <w:r w:rsidR="001C7DB6">
        <w:rPr>
          <w:sz w:val="28"/>
          <w:szCs w:val="28"/>
        </w:rPr>
        <w:t>ода</w:t>
      </w:r>
      <w:r w:rsidR="000231D0" w:rsidRPr="001F3218">
        <w:rPr>
          <w:sz w:val="28"/>
          <w:szCs w:val="28"/>
        </w:rPr>
        <w:t xml:space="preserve"> </w:t>
      </w:r>
      <w:r w:rsidR="000231D0">
        <w:rPr>
          <w:sz w:val="28"/>
          <w:szCs w:val="28"/>
        </w:rPr>
        <w:t>паспортов 54 молодым жителям города Ставрополя в рамках Всероссийской акции «</w:t>
      </w:r>
      <w:r w:rsidRPr="001F3218">
        <w:rPr>
          <w:sz w:val="28"/>
          <w:szCs w:val="28"/>
        </w:rPr>
        <w:t>М</w:t>
      </w:r>
      <w:r w:rsidR="000231D0">
        <w:rPr>
          <w:sz w:val="28"/>
          <w:szCs w:val="28"/>
        </w:rPr>
        <w:t xml:space="preserve">ы граждане Российской Федерации»; </w:t>
      </w:r>
    </w:p>
    <w:p w:rsidR="009270D2" w:rsidRPr="001F3218" w:rsidRDefault="00EF495A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конкурс дизайнерских работ «Символы Отечества», </w:t>
      </w:r>
      <w:r w:rsidR="009270D2" w:rsidRPr="001F3218">
        <w:rPr>
          <w:sz w:val="28"/>
          <w:szCs w:val="28"/>
        </w:rPr>
        <w:t>собрано 76 работ, эскизы были использованы в плакатах ко Дню Победы</w:t>
      </w:r>
      <w:r>
        <w:rPr>
          <w:sz w:val="28"/>
          <w:szCs w:val="28"/>
        </w:rPr>
        <w:t>;</w:t>
      </w:r>
    </w:p>
    <w:p w:rsidR="00EF495A" w:rsidRPr="001F3218" w:rsidRDefault="009270D2" w:rsidP="00EF495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t xml:space="preserve">- </w:t>
      </w:r>
      <w:r w:rsidR="00EF495A" w:rsidRPr="001F3218">
        <w:rPr>
          <w:sz w:val="28"/>
          <w:szCs w:val="28"/>
        </w:rPr>
        <w:t xml:space="preserve">квест </w:t>
      </w:r>
      <w:r w:rsidR="00446800" w:rsidRPr="001F3218">
        <w:rPr>
          <w:sz w:val="28"/>
          <w:szCs w:val="28"/>
        </w:rPr>
        <w:t>по улицам города</w:t>
      </w:r>
      <w:r w:rsidR="00446800">
        <w:rPr>
          <w:sz w:val="28"/>
          <w:szCs w:val="28"/>
        </w:rPr>
        <w:t xml:space="preserve"> Ставрополя</w:t>
      </w:r>
      <w:r w:rsidR="00446800" w:rsidRPr="001F3218">
        <w:rPr>
          <w:sz w:val="28"/>
          <w:szCs w:val="28"/>
        </w:rPr>
        <w:t xml:space="preserve"> </w:t>
      </w:r>
      <w:r w:rsidR="00EF495A">
        <w:rPr>
          <w:sz w:val="28"/>
          <w:szCs w:val="28"/>
        </w:rPr>
        <w:t>«Мой город - моя Россия»</w:t>
      </w:r>
      <w:r w:rsidR="00EF495A" w:rsidRPr="001F3218">
        <w:rPr>
          <w:sz w:val="28"/>
          <w:szCs w:val="28"/>
        </w:rPr>
        <w:t xml:space="preserve"> с </w:t>
      </w:r>
      <w:r w:rsidR="00EF495A" w:rsidRPr="001F3218">
        <w:rPr>
          <w:sz w:val="28"/>
          <w:szCs w:val="28"/>
        </w:rPr>
        <w:lastRenderedPageBreak/>
        <w:t>участием 14 команд (140 участников)</w:t>
      </w:r>
      <w:r w:rsidR="00EF495A">
        <w:rPr>
          <w:sz w:val="28"/>
          <w:szCs w:val="28"/>
        </w:rPr>
        <w:t>;</w:t>
      </w:r>
    </w:p>
    <w:p w:rsidR="00EF495A" w:rsidRDefault="009270D2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t xml:space="preserve">- </w:t>
      </w:r>
      <w:r w:rsidR="00EF495A">
        <w:rPr>
          <w:sz w:val="28"/>
          <w:szCs w:val="28"/>
        </w:rPr>
        <w:t>фестиваль «</w:t>
      </w:r>
      <w:r w:rsidRPr="001F3218">
        <w:rPr>
          <w:sz w:val="28"/>
          <w:szCs w:val="28"/>
        </w:rPr>
        <w:t>Дни национальных культ</w:t>
      </w:r>
      <w:r w:rsidR="00EF495A">
        <w:rPr>
          <w:sz w:val="28"/>
          <w:szCs w:val="28"/>
        </w:rPr>
        <w:t>ур» в 23 ВУЗах и ССУЗ</w:t>
      </w:r>
      <w:r w:rsidRPr="001F3218">
        <w:rPr>
          <w:sz w:val="28"/>
          <w:szCs w:val="28"/>
        </w:rPr>
        <w:t xml:space="preserve">ах </w:t>
      </w:r>
      <w:r w:rsidR="00EF495A">
        <w:rPr>
          <w:sz w:val="28"/>
          <w:szCs w:val="28"/>
        </w:rPr>
        <w:t>гор</w:t>
      </w:r>
      <w:r w:rsidR="00446800">
        <w:rPr>
          <w:sz w:val="28"/>
          <w:szCs w:val="28"/>
        </w:rPr>
        <w:t>о</w:t>
      </w:r>
      <w:r w:rsidR="00EF495A">
        <w:rPr>
          <w:sz w:val="28"/>
          <w:szCs w:val="28"/>
        </w:rPr>
        <w:t>да Ставрополя;</w:t>
      </w:r>
    </w:p>
    <w:p w:rsidR="009270D2" w:rsidRPr="001F3218" w:rsidRDefault="009270D2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t>-</w:t>
      </w:r>
      <w:r w:rsidR="00EF495A" w:rsidRPr="00EF495A">
        <w:rPr>
          <w:sz w:val="28"/>
          <w:szCs w:val="28"/>
        </w:rPr>
        <w:t xml:space="preserve"> </w:t>
      </w:r>
      <w:r w:rsidR="00EF495A" w:rsidRPr="001F3218">
        <w:rPr>
          <w:sz w:val="28"/>
          <w:szCs w:val="28"/>
        </w:rPr>
        <w:t>встреча городского молодежного актива с ветеранами ВЛКСМ разных лет</w:t>
      </w:r>
      <w:r w:rsidRPr="001F3218">
        <w:rPr>
          <w:sz w:val="28"/>
          <w:szCs w:val="28"/>
        </w:rPr>
        <w:t xml:space="preserve"> </w:t>
      </w:r>
      <w:r w:rsidR="00EF495A">
        <w:rPr>
          <w:sz w:val="28"/>
          <w:szCs w:val="28"/>
        </w:rPr>
        <w:t>в рамках празднования</w:t>
      </w:r>
      <w:r w:rsidRPr="001F3218">
        <w:rPr>
          <w:sz w:val="28"/>
          <w:szCs w:val="28"/>
        </w:rPr>
        <w:t xml:space="preserve"> дня рождения ВЛКСМ (80 участников)</w:t>
      </w:r>
      <w:r w:rsidR="00EF495A">
        <w:rPr>
          <w:sz w:val="28"/>
          <w:szCs w:val="28"/>
        </w:rPr>
        <w:t>;</w:t>
      </w:r>
    </w:p>
    <w:p w:rsidR="009270D2" w:rsidRPr="001F3218" w:rsidRDefault="00417E12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патриотическая акция «Молодежь - фронтовикам!»</w:t>
      </w:r>
      <w:r w:rsidR="009270D2" w:rsidRPr="001F3218">
        <w:rPr>
          <w:sz w:val="28"/>
          <w:szCs w:val="28"/>
        </w:rPr>
        <w:t xml:space="preserve"> на 27 площадках в микрорайонах </w:t>
      </w:r>
      <w:r>
        <w:rPr>
          <w:sz w:val="28"/>
          <w:szCs w:val="28"/>
        </w:rPr>
        <w:t xml:space="preserve">города Ставрополя </w:t>
      </w:r>
      <w:r w:rsidR="009270D2" w:rsidRPr="001F3218">
        <w:rPr>
          <w:sz w:val="28"/>
          <w:szCs w:val="28"/>
        </w:rPr>
        <w:t>организованы выступлени</w:t>
      </w:r>
      <w:r>
        <w:rPr>
          <w:sz w:val="28"/>
          <w:szCs w:val="28"/>
        </w:rPr>
        <w:t>я концертных «фронтовых» бригад;</w:t>
      </w:r>
    </w:p>
    <w:p w:rsidR="009270D2" w:rsidRPr="001F3218" w:rsidRDefault="009270D2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t>- конкурс видеороликов</w:t>
      </w:r>
      <w:r w:rsidR="00417E12">
        <w:rPr>
          <w:sz w:val="28"/>
          <w:szCs w:val="28"/>
        </w:rPr>
        <w:t xml:space="preserve"> и плакатов «Победа глазами очевидца»</w:t>
      </w:r>
      <w:r w:rsidRPr="001F3218">
        <w:rPr>
          <w:sz w:val="28"/>
          <w:szCs w:val="28"/>
        </w:rPr>
        <w:t xml:space="preserve"> </w:t>
      </w:r>
      <w:r w:rsidR="001C7DB6">
        <w:rPr>
          <w:sz w:val="28"/>
          <w:szCs w:val="28"/>
        </w:rPr>
        <w:br/>
      </w:r>
      <w:r w:rsidR="00417E12">
        <w:rPr>
          <w:sz w:val="28"/>
          <w:szCs w:val="28"/>
        </w:rPr>
        <w:t>(133 участника</w:t>
      </w:r>
      <w:r w:rsidRPr="001F3218">
        <w:rPr>
          <w:sz w:val="28"/>
          <w:szCs w:val="28"/>
        </w:rPr>
        <w:t xml:space="preserve">, лучшие работы размещены в сети </w:t>
      </w:r>
      <w:r w:rsidR="00417E12">
        <w:rPr>
          <w:sz w:val="28"/>
          <w:szCs w:val="28"/>
        </w:rPr>
        <w:t>«</w:t>
      </w:r>
      <w:r w:rsidRPr="001F3218">
        <w:rPr>
          <w:sz w:val="28"/>
          <w:szCs w:val="28"/>
        </w:rPr>
        <w:t>Интернет</w:t>
      </w:r>
      <w:r w:rsidR="00B3352E">
        <w:rPr>
          <w:sz w:val="28"/>
          <w:szCs w:val="28"/>
        </w:rPr>
        <w:t>»);</w:t>
      </w:r>
    </w:p>
    <w:p w:rsidR="009270D2" w:rsidRPr="001F3218" w:rsidRDefault="001539F1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молодежная акция «</w:t>
      </w:r>
      <w:r w:rsidR="00417E12">
        <w:rPr>
          <w:sz w:val="28"/>
          <w:szCs w:val="28"/>
        </w:rPr>
        <w:t>Георгиевская ленточка</w:t>
      </w:r>
      <w:r>
        <w:rPr>
          <w:sz w:val="28"/>
          <w:szCs w:val="28"/>
        </w:rPr>
        <w:t xml:space="preserve">», </w:t>
      </w:r>
      <w:r w:rsidR="009270D2" w:rsidRPr="001F3218">
        <w:rPr>
          <w:sz w:val="28"/>
          <w:szCs w:val="28"/>
        </w:rPr>
        <w:t>распространено 40000 георгиевских лент</w:t>
      </w:r>
      <w:r w:rsidR="001C7DB6">
        <w:rPr>
          <w:sz w:val="28"/>
          <w:szCs w:val="28"/>
        </w:rPr>
        <w:t>;</w:t>
      </w:r>
    </w:p>
    <w:p w:rsidR="009270D2" w:rsidRPr="001F3218" w:rsidRDefault="001539F1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студенческая акция «Молодежь помнит...» </w:t>
      </w:r>
      <w:r w:rsidR="009270D2" w:rsidRPr="001F3218">
        <w:rPr>
          <w:sz w:val="28"/>
          <w:szCs w:val="28"/>
        </w:rPr>
        <w:t>на мемориале «</w:t>
      </w:r>
      <w:r w:rsidR="00417E12">
        <w:rPr>
          <w:sz w:val="28"/>
          <w:szCs w:val="28"/>
        </w:rPr>
        <w:t>Веч</w:t>
      </w:r>
      <w:r>
        <w:rPr>
          <w:sz w:val="28"/>
          <w:szCs w:val="28"/>
        </w:rPr>
        <w:t xml:space="preserve">ная Слава», с участием 800 студентов и учащихся общеобразовательных учреждений города Ставрополя; </w:t>
      </w:r>
      <w:r w:rsidR="009270D2" w:rsidRPr="001F3218">
        <w:rPr>
          <w:sz w:val="28"/>
          <w:szCs w:val="28"/>
        </w:rPr>
        <w:t xml:space="preserve"> </w:t>
      </w:r>
    </w:p>
    <w:p w:rsidR="00A82BCF" w:rsidRPr="001F3218" w:rsidRDefault="00A82BCF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t xml:space="preserve">- </w:t>
      </w:r>
      <w:r w:rsidR="001539F1">
        <w:rPr>
          <w:sz w:val="28"/>
          <w:szCs w:val="28"/>
        </w:rPr>
        <w:t>с мая по сентябрь 2014 г</w:t>
      </w:r>
      <w:r w:rsidR="001C7DB6">
        <w:rPr>
          <w:sz w:val="28"/>
          <w:szCs w:val="28"/>
        </w:rPr>
        <w:t>ода</w:t>
      </w:r>
      <w:r w:rsidR="001539F1">
        <w:rPr>
          <w:sz w:val="28"/>
          <w:szCs w:val="28"/>
        </w:rPr>
        <w:t xml:space="preserve"> 7 эколого-туристических походов</w:t>
      </w:r>
      <w:r w:rsidR="009270D2" w:rsidRPr="001F3218">
        <w:rPr>
          <w:sz w:val="28"/>
          <w:szCs w:val="28"/>
        </w:rPr>
        <w:t xml:space="preserve"> </w:t>
      </w:r>
      <w:r w:rsidR="001539F1">
        <w:rPr>
          <w:sz w:val="28"/>
          <w:szCs w:val="28"/>
        </w:rPr>
        <w:t>«Зеленая волна» (200 участников);</w:t>
      </w:r>
    </w:p>
    <w:p w:rsidR="00A82BCF" w:rsidRPr="001F3218" w:rsidRDefault="00A82BCF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t xml:space="preserve">- </w:t>
      </w:r>
      <w:r w:rsidR="001539F1">
        <w:rPr>
          <w:sz w:val="28"/>
          <w:szCs w:val="28"/>
        </w:rPr>
        <w:t xml:space="preserve">волонтерские </w:t>
      </w:r>
      <w:r w:rsidRPr="001F3218">
        <w:rPr>
          <w:sz w:val="28"/>
          <w:szCs w:val="28"/>
        </w:rPr>
        <w:t>акци</w:t>
      </w:r>
      <w:r w:rsidR="001539F1">
        <w:rPr>
          <w:sz w:val="28"/>
          <w:szCs w:val="28"/>
        </w:rPr>
        <w:t>и «Кислород»</w:t>
      </w:r>
      <w:r w:rsidRPr="001F3218">
        <w:rPr>
          <w:sz w:val="28"/>
          <w:szCs w:val="28"/>
        </w:rPr>
        <w:t xml:space="preserve"> </w:t>
      </w:r>
      <w:r w:rsidR="001539F1">
        <w:rPr>
          <w:sz w:val="28"/>
          <w:szCs w:val="28"/>
        </w:rPr>
        <w:t>и «Иди со мной!»</w:t>
      </w:r>
      <w:r w:rsidRPr="001F3218">
        <w:rPr>
          <w:sz w:val="28"/>
          <w:szCs w:val="28"/>
        </w:rPr>
        <w:t xml:space="preserve"> </w:t>
      </w:r>
      <w:r w:rsidR="001539F1">
        <w:rPr>
          <w:sz w:val="28"/>
          <w:szCs w:val="28"/>
        </w:rPr>
        <w:t>в</w:t>
      </w:r>
      <w:r w:rsidRPr="001F3218">
        <w:rPr>
          <w:sz w:val="28"/>
          <w:szCs w:val="28"/>
        </w:rPr>
        <w:t xml:space="preserve"> рамках Весенней недели добра </w:t>
      </w:r>
      <w:r w:rsidR="001539F1">
        <w:rPr>
          <w:sz w:val="28"/>
          <w:szCs w:val="28"/>
        </w:rPr>
        <w:t>с участием 120 добровольцев;</w:t>
      </w:r>
    </w:p>
    <w:p w:rsidR="00A82BCF" w:rsidRPr="001F3218" w:rsidRDefault="00A82BCF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t>-</w:t>
      </w:r>
      <w:r w:rsidR="001539F1">
        <w:rPr>
          <w:sz w:val="28"/>
          <w:szCs w:val="28"/>
        </w:rPr>
        <w:t xml:space="preserve"> в августе 2014 г</w:t>
      </w:r>
      <w:r w:rsidR="001C7DB6">
        <w:rPr>
          <w:sz w:val="28"/>
          <w:szCs w:val="28"/>
        </w:rPr>
        <w:t>ода</w:t>
      </w:r>
      <w:r w:rsidR="001539F1">
        <w:rPr>
          <w:sz w:val="28"/>
          <w:szCs w:val="28"/>
        </w:rPr>
        <w:t xml:space="preserve"> конкурс для молодых семей «Мама, папа, я - дружная семья»</w:t>
      </w:r>
      <w:r w:rsidR="00A71D2B">
        <w:rPr>
          <w:sz w:val="28"/>
          <w:szCs w:val="28"/>
        </w:rPr>
        <w:t>, участвовало</w:t>
      </w:r>
      <w:r w:rsidRPr="001F3218">
        <w:rPr>
          <w:sz w:val="28"/>
          <w:szCs w:val="28"/>
        </w:rPr>
        <w:t xml:space="preserve"> 14 семей</w:t>
      </w:r>
      <w:r w:rsidR="00A71D2B">
        <w:rPr>
          <w:sz w:val="28"/>
          <w:szCs w:val="28"/>
        </w:rPr>
        <w:t>;</w:t>
      </w:r>
    </w:p>
    <w:p w:rsidR="00A82BCF" w:rsidRPr="001F3218" w:rsidRDefault="00A82BCF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t xml:space="preserve">- </w:t>
      </w:r>
      <w:r w:rsidR="00A71D2B">
        <w:rPr>
          <w:sz w:val="28"/>
          <w:szCs w:val="28"/>
        </w:rPr>
        <w:t>3 фотоконкурса</w:t>
      </w:r>
      <w:r w:rsidRPr="001F3218">
        <w:rPr>
          <w:sz w:val="28"/>
          <w:szCs w:val="28"/>
        </w:rPr>
        <w:t xml:space="preserve"> для молодых семей, п</w:t>
      </w:r>
      <w:r w:rsidR="00A71D2B">
        <w:rPr>
          <w:sz w:val="28"/>
          <w:szCs w:val="28"/>
        </w:rPr>
        <w:t>риуроченные к праздничным датам  (8 марта, 1 июня и День</w:t>
      </w:r>
      <w:r w:rsidRPr="001F3218">
        <w:rPr>
          <w:sz w:val="28"/>
          <w:szCs w:val="28"/>
        </w:rPr>
        <w:t xml:space="preserve"> города Ставрополя), общее количество работ </w:t>
      </w:r>
      <w:r w:rsidR="00A71D2B">
        <w:rPr>
          <w:sz w:val="28"/>
          <w:szCs w:val="28"/>
        </w:rPr>
        <w:t>свыше 400;</w:t>
      </w:r>
    </w:p>
    <w:p w:rsidR="00A82BCF" w:rsidRPr="001F3218" w:rsidRDefault="00A71D2B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F3218">
        <w:rPr>
          <w:sz w:val="28"/>
          <w:szCs w:val="28"/>
        </w:rPr>
        <w:t xml:space="preserve">цикл тренингов и консультаций для </w:t>
      </w:r>
      <w:r>
        <w:rPr>
          <w:sz w:val="28"/>
          <w:szCs w:val="28"/>
        </w:rPr>
        <w:t xml:space="preserve">67 </w:t>
      </w:r>
      <w:r w:rsidRPr="001F3218">
        <w:rPr>
          <w:sz w:val="28"/>
          <w:szCs w:val="28"/>
        </w:rPr>
        <w:t xml:space="preserve">молодых семей </w:t>
      </w:r>
      <w:r>
        <w:rPr>
          <w:sz w:val="28"/>
          <w:szCs w:val="28"/>
        </w:rPr>
        <w:t>в рамках проекта «Школа молодых родителей»;</w:t>
      </w:r>
    </w:p>
    <w:p w:rsidR="00A82BCF" w:rsidRPr="001F3218" w:rsidRDefault="00A82BCF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t xml:space="preserve">- </w:t>
      </w:r>
      <w:r w:rsidR="00A71D2B" w:rsidRPr="001F3218">
        <w:rPr>
          <w:sz w:val="28"/>
          <w:szCs w:val="28"/>
        </w:rPr>
        <w:t xml:space="preserve">волонтерская акция «Ромашка» </w:t>
      </w:r>
      <w:r w:rsidR="00A71D2B">
        <w:rPr>
          <w:sz w:val="28"/>
          <w:szCs w:val="28"/>
        </w:rPr>
        <w:t xml:space="preserve">в рамках </w:t>
      </w:r>
      <w:r w:rsidRPr="001F3218">
        <w:rPr>
          <w:sz w:val="28"/>
          <w:szCs w:val="28"/>
        </w:rPr>
        <w:t>празд</w:t>
      </w:r>
      <w:r w:rsidR="00A71D2B">
        <w:rPr>
          <w:sz w:val="28"/>
          <w:szCs w:val="28"/>
        </w:rPr>
        <w:t>нования</w:t>
      </w:r>
      <w:r w:rsidRPr="001F3218">
        <w:rPr>
          <w:sz w:val="28"/>
          <w:szCs w:val="28"/>
        </w:rPr>
        <w:t xml:space="preserve"> Дня семьи, любви и верности (30 волонтеров, 1500 горожан)</w:t>
      </w:r>
      <w:r w:rsidR="00A71D2B">
        <w:rPr>
          <w:sz w:val="28"/>
          <w:szCs w:val="28"/>
        </w:rPr>
        <w:t>;</w:t>
      </w:r>
    </w:p>
    <w:p w:rsidR="00A82BCF" w:rsidRPr="001F3218" w:rsidRDefault="00A71D2B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82BCF" w:rsidRPr="001F3218">
        <w:rPr>
          <w:sz w:val="28"/>
          <w:szCs w:val="28"/>
        </w:rPr>
        <w:t xml:space="preserve">в </w:t>
      </w:r>
      <w:r>
        <w:rPr>
          <w:sz w:val="28"/>
          <w:szCs w:val="28"/>
        </w:rPr>
        <w:t>апреле 2014 г</w:t>
      </w:r>
      <w:r w:rsidR="001C7DB6">
        <w:rPr>
          <w:sz w:val="28"/>
          <w:szCs w:val="28"/>
        </w:rPr>
        <w:t>ода</w:t>
      </w:r>
      <w:r>
        <w:rPr>
          <w:sz w:val="28"/>
          <w:szCs w:val="28"/>
        </w:rPr>
        <w:t xml:space="preserve"> </w:t>
      </w:r>
      <w:r w:rsidR="00A82BCF" w:rsidRPr="001F3218">
        <w:rPr>
          <w:sz w:val="28"/>
          <w:szCs w:val="28"/>
        </w:rPr>
        <w:t>Всероссийский фестиваль паркура, брейк-данса и трикинга «</w:t>
      </w:r>
      <w:r w:rsidR="00A82BCF" w:rsidRPr="001F3218">
        <w:rPr>
          <w:sz w:val="28"/>
          <w:szCs w:val="28"/>
          <w:lang w:val="en-US"/>
        </w:rPr>
        <w:t>MixBattle</w:t>
      </w:r>
      <w:r w:rsidR="00A82BCF" w:rsidRPr="001F3218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="00A82BCF" w:rsidRPr="001F3218">
        <w:rPr>
          <w:sz w:val="28"/>
          <w:szCs w:val="28"/>
        </w:rPr>
        <w:t xml:space="preserve"> </w:t>
      </w:r>
      <w:r>
        <w:rPr>
          <w:sz w:val="28"/>
          <w:szCs w:val="28"/>
        </w:rPr>
        <w:t>посвященный</w:t>
      </w:r>
      <w:r w:rsidRPr="001F3218">
        <w:rPr>
          <w:sz w:val="28"/>
          <w:szCs w:val="28"/>
        </w:rPr>
        <w:t xml:space="preserve"> Дню здоровья </w:t>
      </w:r>
      <w:r w:rsidR="00A82BCF" w:rsidRPr="001F3218">
        <w:rPr>
          <w:sz w:val="28"/>
          <w:szCs w:val="28"/>
        </w:rPr>
        <w:t>(более 200 участников из 14 городов</w:t>
      </w:r>
      <w:r>
        <w:rPr>
          <w:sz w:val="28"/>
          <w:szCs w:val="28"/>
        </w:rPr>
        <w:t xml:space="preserve"> Ставропольского края и СКФО);</w:t>
      </w:r>
    </w:p>
    <w:p w:rsidR="00A82BCF" w:rsidRPr="001F3218" w:rsidRDefault="00A82BCF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t>- конкурс среди образовательных учреждений среднего и высшего</w:t>
      </w:r>
      <w:r w:rsidR="00A71D2B">
        <w:rPr>
          <w:sz w:val="28"/>
          <w:szCs w:val="28"/>
        </w:rPr>
        <w:t xml:space="preserve"> профессионального образования «Самая здоровая группа», </w:t>
      </w:r>
      <w:r w:rsidR="001C7DB6">
        <w:rPr>
          <w:sz w:val="28"/>
          <w:szCs w:val="28"/>
        </w:rPr>
        <w:t>п</w:t>
      </w:r>
      <w:r w:rsidRPr="001F3218">
        <w:rPr>
          <w:sz w:val="28"/>
          <w:szCs w:val="28"/>
        </w:rPr>
        <w:t xml:space="preserve">риняли участие 18 </w:t>
      </w:r>
      <w:r w:rsidR="00A71D2B">
        <w:rPr>
          <w:sz w:val="28"/>
          <w:szCs w:val="28"/>
        </w:rPr>
        <w:t>ВУЗов города Ставрополя;</w:t>
      </w:r>
    </w:p>
    <w:p w:rsidR="00A82BCF" w:rsidRPr="001F3218" w:rsidRDefault="00A82BCF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t>-</w:t>
      </w:r>
      <w:r w:rsidR="00A71D2B" w:rsidRPr="00A71D2B">
        <w:rPr>
          <w:sz w:val="28"/>
          <w:szCs w:val="28"/>
        </w:rPr>
        <w:t xml:space="preserve"> </w:t>
      </w:r>
      <w:r w:rsidR="00A71D2B">
        <w:rPr>
          <w:sz w:val="28"/>
          <w:szCs w:val="28"/>
        </w:rPr>
        <w:t>1 мая 2014 г</w:t>
      </w:r>
      <w:r w:rsidR="001C7DB6">
        <w:rPr>
          <w:sz w:val="28"/>
          <w:szCs w:val="28"/>
        </w:rPr>
        <w:t>ода</w:t>
      </w:r>
      <w:r w:rsidR="00A71D2B">
        <w:rPr>
          <w:sz w:val="28"/>
          <w:szCs w:val="28"/>
        </w:rPr>
        <w:t xml:space="preserve"> </w:t>
      </w:r>
      <w:r w:rsidR="00A71D2B" w:rsidRPr="001F3218">
        <w:rPr>
          <w:sz w:val="28"/>
          <w:szCs w:val="28"/>
        </w:rPr>
        <w:t>безалкогольное мероприятие</w:t>
      </w:r>
      <w:r w:rsidR="00A71D2B">
        <w:rPr>
          <w:sz w:val="28"/>
          <w:szCs w:val="28"/>
        </w:rPr>
        <w:t xml:space="preserve"> -</w:t>
      </w:r>
      <w:r w:rsidRPr="001F3218">
        <w:rPr>
          <w:sz w:val="28"/>
          <w:szCs w:val="28"/>
        </w:rPr>
        <w:t xml:space="preserve"> п</w:t>
      </w:r>
      <w:r w:rsidR="00A71D2B">
        <w:rPr>
          <w:sz w:val="28"/>
          <w:szCs w:val="28"/>
        </w:rPr>
        <w:t>раздник здорового образа жизни «</w:t>
      </w:r>
      <w:r w:rsidRPr="001F3218">
        <w:rPr>
          <w:sz w:val="28"/>
          <w:szCs w:val="28"/>
        </w:rPr>
        <w:t>Вечеринка ноль градусов</w:t>
      </w:r>
      <w:r w:rsidR="00A71D2B">
        <w:rPr>
          <w:sz w:val="28"/>
          <w:szCs w:val="28"/>
        </w:rPr>
        <w:t>» (180 участников);</w:t>
      </w:r>
    </w:p>
    <w:p w:rsidR="00DC39BF" w:rsidRPr="001F3218" w:rsidRDefault="00DC39BF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t xml:space="preserve">- </w:t>
      </w:r>
      <w:r w:rsidR="00A71D2B">
        <w:rPr>
          <w:sz w:val="28"/>
          <w:szCs w:val="28"/>
        </w:rPr>
        <w:t>в декабре 2014 г</w:t>
      </w:r>
      <w:r w:rsidR="001C7DB6">
        <w:rPr>
          <w:sz w:val="28"/>
          <w:szCs w:val="28"/>
        </w:rPr>
        <w:t>ода</w:t>
      </w:r>
      <w:r w:rsidR="00A71D2B">
        <w:rPr>
          <w:sz w:val="28"/>
          <w:szCs w:val="28"/>
        </w:rPr>
        <w:t xml:space="preserve"> праздничные мероприятия «День больших именин», «Елка зажигает огни» </w:t>
      </w:r>
      <w:r w:rsidRPr="001F3218">
        <w:rPr>
          <w:sz w:val="28"/>
          <w:szCs w:val="28"/>
        </w:rPr>
        <w:t>для 82 молодых</w:t>
      </w:r>
      <w:r w:rsidR="00A71D2B">
        <w:rPr>
          <w:sz w:val="28"/>
          <w:szCs w:val="28"/>
        </w:rPr>
        <w:t xml:space="preserve"> инвалидов;</w:t>
      </w:r>
    </w:p>
    <w:p w:rsidR="00DC39BF" w:rsidRPr="001F3218" w:rsidRDefault="00A71D2B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71D2B">
        <w:rPr>
          <w:sz w:val="28"/>
          <w:szCs w:val="28"/>
        </w:rPr>
        <w:t xml:space="preserve"> </w:t>
      </w:r>
      <w:r w:rsidR="001C7DB6">
        <w:rPr>
          <w:sz w:val="28"/>
          <w:szCs w:val="28"/>
        </w:rPr>
        <w:t xml:space="preserve">с </w:t>
      </w:r>
      <w:r w:rsidRPr="001F3218">
        <w:rPr>
          <w:sz w:val="28"/>
          <w:szCs w:val="28"/>
        </w:rPr>
        <w:t>апреля по ноябрь</w:t>
      </w:r>
      <w:r>
        <w:rPr>
          <w:sz w:val="28"/>
          <w:szCs w:val="28"/>
        </w:rPr>
        <w:t xml:space="preserve"> 2014 г</w:t>
      </w:r>
      <w:r w:rsidR="001C7DB6">
        <w:rPr>
          <w:sz w:val="28"/>
          <w:szCs w:val="28"/>
        </w:rPr>
        <w:t>ода</w:t>
      </w:r>
      <w:r>
        <w:rPr>
          <w:sz w:val="28"/>
          <w:szCs w:val="28"/>
        </w:rPr>
        <w:t xml:space="preserve"> конкурс социальной рекламы «Новый взгляд», участвовало</w:t>
      </w:r>
      <w:r w:rsidR="00DC39BF" w:rsidRPr="001F3218">
        <w:rPr>
          <w:sz w:val="28"/>
          <w:szCs w:val="28"/>
        </w:rPr>
        <w:t xml:space="preserve"> 184 работы. Макеты использованы для изготовления и размещения баннеров (18), сити-формата (24)и плакатов (2500) социальной рекламы</w:t>
      </w:r>
      <w:r w:rsidR="001C7DB6">
        <w:rPr>
          <w:sz w:val="28"/>
          <w:szCs w:val="28"/>
        </w:rPr>
        <w:t>.</w:t>
      </w:r>
    </w:p>
    <w:p w:rsidR="00A82BCF" w:rsidRPr="001C7DB6" w:rsidRDefault="00A71D2B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7DB6">
        <w:rPr>
          <w:sz w:val="28"/>
          <w:szCs w:val="28"/>
        </w:rPr>
        <w:t>В рамках создания</w:t>
      </w:r>
      <w:r w:rsidR="00DC39BF" w:rsidRPr="001C7DB6">
        <w:rPr>
          <w:sz w:val="28"/>
          <w:szCs w:val="28"/>
        </w:rPr>
        <w:t xml:space="preserve"> системы поддержки и поощрения талантливой и успешной молодежи города Ставроп</w:t>
      </w:r>
      <w:r w:rsidRPr="001C7DB6">
        <w:rPr>
          <w:sz w:val="28"/>
          <w:szCs w:val="28"/>
        </w:rPr>
        <w:t>оля проведены:</w:t>
      </w:r>
    </w:p>
    <w:p w:rsidR="00DE6460" w:rsidRPr="001F3218" w:rsidRDefault="00DE6460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lastRenderedPageBreak/>
        <w:t xml:space="preserve">- конкурс короткометражного кино </w:t>
      </w:r>
      <w:r w:rsidR="00A71D2B">
        <w:rPr>
          <w:sz w:val="28"/>
          <w:szCs w:val="28"/>
        </w:rPr>
        <w:t xml:space="preserve">«Серебряная пленка». Проект стартовал в </w:t>
      </w:r>
      <w:r w:rsidRPr="001F3218">
        <w:rPr>
          <w:sz w:val="28"/>
          <w:szCs w:val="28"/>
        </w:rPr>
        <w:t>ноябре</w:t>
      </w:r>
      <w:r w:rsidR="00A71D2B">
        <w:rPr>
          <w:sz w:val="28"/>
          <w:szCs w:val="28"/>
        </w:rPr>
        <w:t xml:space="preserve"> 2014 г</w:t>
      </w:r>
      <w:r w:rsidR="001C7DB6">
        <w:rPr>
          <w:sz w:val="28"/>
          <w:szCs w:val="28"/>
        </w:rPr>
        <w:t>ода</w:t>
      </w:r>
      <w:r w:rsidR="00A71D2B">
        <w:rPr>
          <w:sz w:val="28"/>
          <w:szCs w:val="28"/>
        </w:rPr>
        <w:t>, р</w:t>
      </w:r>
      <w:r w:rsidRPr="001F3218">
        <w:rPr>
          <w:sz w:val="28"/>
          <w:szCs w:val="28"/>
        </w:rPr>
        <w:t xml:space="preserve">езультаты будут подведены </w:t>
      </w:r>
      <w:r w:rsidR="00A71D2B">
        <w:rPr>
          <w:sz w:val="28"/>
          <w:szCs w:val="28"/>
        </w:rPr>
        <w:t xml:space="preserve">в марте </w:t>
      </w:r>
      <w:r w:rsidRPr="001F3218">
        <w:rPr>
          <w:sz w:val="28"/>
          <w:szCs w:val="28"/>
        </w:rPr>
        <w:t>2015</w:t>
      </w:r>
      <w:r w:rsidR="00A71D2B">
        <w:rPr>
          <w:sz w:val="28"/>
          <w:szCs w:val="28"/>
        </w:rPr>
        <w:t xml:space="preserve"> г</w:t>
      </w:r>
      <w:r w:rsidR="001C7DB6">
        <w:rPr>
          <w:sz w:val="28"/>
          <w:szCs w:val="28"/>
        </w:rPr>
        <w:t>ода</w:t>
      </w:r>
      <w:r w:rsidR="002C1A00">
        <w:rPr>
          <w:sz w:val="28"/>
          <w:szCs w:val="28"/>
        </w:rPr>
        <w:t>;</w:t>
      </w:r>
    </w:p>
    <w:p w:rsidR="00DE6460" w:rsidRPr="001F3218" w:rsidRDefault="00DE6460" w:rsidP="002C1A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t>- конкурс</w:t>
      </w:r>
      <w:r w:rsidR="002C1A00">
        <w:rPr>
          <w:sz w:val="28"/>
          <w:szCs w:val="28"/>
        </w:rPr>
        <w:t xml:space="preserve">ы, </w:t>
      </w:r>
      <w:r w:rsidR="002C1A00" w:rsidRPr="001F3218">
        <w:rPr>
          <w:sz w:val="28"/>
          <w:szCs w:val="28"/>
        </w:rPr>
        <w:t>посвященные Дню молодежи</w:t>
      </w:r>
      <w:r w:rsidR="002C1A00">
        <w:rPr>
          <w:sz w:val="28"/>
          <w:szCs w:val="28"/>
        </w:rPr>
        <w:t xml:space="preserve">, в том числе </w:t>
      </w:r>
      <w:r w:rsidRPr="001F3218">
        <w:rPr>
          <w:sz w:val="28"/>
          <w:szCs w:val="28"/>
        </w:rPr>
        <w:t>среди мол</w:t>
      </w:r>
      <w:r w:rsidR="002C1A00">
        <w:rPr>
          <w:sz w:val="28"/>
          <w:szCs w:val="28"/>
        </w:rPr>
        <w:t xml:space="preserve">одых поэтов и </w:t>
      </w:r>
      <w:r w:rsidR="00446800">
        <w:rPr>
          <w:sz w:val="28"/>
          <w:szCs w:val="28"/>
        </w:rPr>
        <w:t>писателей «На крыльях молодости»</w:t>
      </w:r>
      <w:r w:rsidR="002C1A00">
        <w:rPr>
          <w:sz w:val="28"/>
          <w:szCs w:val="28"/>
        </w:rPr>
        <w:t xml:space="preserve"> (</w:t>
      </w:r>
      <w:r w:rsidR="002C1A00" w:rsidRPr="001F3218">
        <w:rPr>
          <w:sz w:val="28"/>
          <w:szCs w:val="28"/>
        </w:rPr>
        <w:t>65 участников</w:t>
      </w:r>
      <w:r w:rsidR="002C1A00">
        <w:rPr>
          <w:sz w:val="28"/>
          <w:szCs w:val="28"/>
        </w:rPr>
        <w:t xml:space="preserve">), молодых вокалистов «Голос Ставрополя» (52 участника), </w:t>
      </w:r>
      <w:r w:rsidRPr="001F3218">
        <w:rPr>
          <w:sz w:val="28"/>
          <w:szCs w:val="28"/>
        </w:rPr>
        <w:t xml:space="preserve">среди </w:t>
      </w:r>
      <w:r w:rsidR="002C1A00">
        <w:rPr>
          <w:sz w:val="28"/>
          <w:szCs w:val="28"/>
        </w:rPr>
        <w:t>коллективов современного танца «Движение улиц» (</w:t>
      </w:r>
      <w:r w:rsidR="002C1A00" w:rsidRPr="001F3218">
        <w:rPr>
          <w:sz w:val="28"/>
          <w:szCs w:val="28"/>
        </w:rPr>
        <w:t>свыше 300</w:t>
      </w:r>
      <w:r w:rsidR="002C1A00">
        <w:rPr>
          <w:sz w:val="28"/>
          <w:szCs w:val="28"/>
        </w:rPr>
        <w:t xml:space="preserve"> участников),</w:t>
      </w:r>
      <w:r w:rsidR="00EE526A">
        <w:rPr>
          <w:sz w:val="28"/>
          <w:szCs w:val="28"/>
        </w:rPr>
        <w:t xml:space="preserve"> </w:t>
      </w:r>
      <w:r w:rsidR="002C1A00">
        <w:rPr>
          <w:sz w:val="28"/>
          <w:szCs w:val="28"/>
        </w:rPr>
        <w:t>молодых художников «Новый взгляд» (24 участника), инструментальной музыки «Бабье лето» (56 участников);</w:t>
      </w:r>
    </w:p>
    <w:p w:rsidR="00DE6460" w:rsidRPr="001F3218" w:rsidRDefault="00DE6460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t>- праздни</w:t>
      </w:r>
      <w:r w:rsidR="00784255">
        <w:rPr>
          <w:sz w:val="28"/>
          <w:szCs w:val="28"/>
        </w:rPr>
        <w:t>к студенчества «</w:t>
      </w:r>
      <w:r w:rsidRPr="001F3218">
        <w:rPr>
          <w:sz w:val="28"/>
          <w:szCs w:val="28"/>
        </w:rPr>
        <w:t>Татья</w:t>
      </w:r>
      <w:r w:rsidR="002C1A00">
        <w:rPr>
          <w:sz w:val="28"/>
          <w:szCs w:val="28"/>
        </w:rPr>
        <w:t>нин день - учиться лень!</w:t>
      </w:r>
      <w:r w:rsidR="00784255">
        <w:rPr>
          <w:sz w:val="28"/>
          <w:szCs w:val="28"/>
        </w:rPr>
        <w:t>»</w:t>
      </w:r>
      <w:r w:rsidR="002C1A00">
        <w:rPr>
          <w:sz w:val="28"/>
          <w:szCs w:val="28"/>
        </w:rPr>
        <w:t xml:space="preserve"> на ледовом катке парка</w:t>
      </w:r>
      <w:r w:rsidRPr="001F3218">
        <w:rPr>
          <w:sz w:val="28"/>
          <w:szCs w:val="28"/>
        </w:rPr>
        <w:t xml:space="preserve"> «Победы», участвовали команды </w:t>
      </w:r>
      <w:r w:rsidR="00784255">
        <w:rPr>
          <w:sz w:val="28"/>
          <w:szCs w:val="28"/>
        </w:rPr>
        <w:t xml:space="preserve">из </w:t>
      </w:r>
      <w:r w:rsidRPr="001F3218">
        <w:rPr>
          <w:sz w:val="28"/>
          <w:szCs w:val="28"/>
        </w:rPr>
        <w:t xml:space="preserve">17 </w:t>
      </w:r>
      <w:r w:rsidR="00784255">
        <w:rPr>
          <w:sz w:val="28"/>
          <w:szCs w:val="28"/>
        </w:rPr>
        <w:t>ВУЗов города Ставрополя;</w:t>
      </w:r>
    </w:p>
    <w:p w:rsidR="00DE6460" w:rsidRPr="001F3218" w:rsidRDefault="00784255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студенческие гуляния «</w:t>
      </w:r>
      <w:r w:rsidR="00DE6460" w:rsidRPr="001F3218">
        <w:rPr>
          <w:sz w:val="28"/>
          <w:szCs w:val="28"/>
        </w:rPr>
        <w:t>Широкая масленица</w:t>
      </w:r>
      <w:r>
        <w:rPr>
          <w:sz w:val="28"/>
          <w:szCs w:val="28"/>
        </w:rPr>
        <w:t>»</w:t>
      </w:r>
      <w:r w:rsidR="00EE526A">
        <w:rPr>
          <w:sz w:val="28"/>
          <w:szCs w:val="28"/>
        </w:rPr>
        <w:t>,</w:t>
      </w:r>
      <w:r w:rsidR="00DE6460" w:rsidRPr="001F3218">
        <w:rPr>
          <w:sz w:val="28"/>
          <w:szCs w:val="28"/>
        </w:rPr>
        <w:t xml:space="preserve"> участвовали </w:t>
      </w:r>
      <w:r>
        <w:rPr>
          <w:sz w:val="28"/>
          <w:szCs w:val="28"/>
        </w:rPr>
        <w:t xml:space="preserve">команды из </w:t>
      </w:r>
      <w:r w:rsidR="00DE6460" w:rsidRPr="001F3218">
        <w:rPr>
          <w:sz w:val="28"/>
          <w:szCs w:val="28"/>
        </w:rPr>
        <w:t xml:space="preserve">21 </w:t>
      </w:r>
      <w:r>
        <w:rPr>
          <w:sz w:val="28"/>
          <w:szCs w:val="28"/>
        </w:rPr>
        <w:t>ВУЗа города Ставрополя (свыше 300 студентов);</w:t>
      </w:r>
    </w:p>
    <w:p w:rsidR="00DE6460" w:rsidRPr="001F3218" w:rsidRDefault="00784255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конкурс «</w:t>
      </w:r>
      <w:r w:rsidR="00DE6460" w:rsidRPr="001F3218">
        <w:rPr>
          <w:sz w:val="28"/>
          <w:szCs w:val="28"/>
        </w:rPr>
        <w:t xml:space="preserve">А </w:t>
      </w:r>
      <w:r>
        <w:rPr>
          <w:sz w:val="28"/>
          <w:szCs w:val="28"/>
        </w:rPr>
        <w:t>ну-ка, парни!» в рамках празднования Дня защитника Отечества, участвовали команд</w:t>
      </w:r>
      <w:r w:rsidR="00CC0E32">
        <w:rPr>
          <w:sz w:val="28"/>
          <w:szCs w:val="28"/>
        </w:rPr>
        <w:t>ы</w:t>
      </w:r>
      <w:r>
        <w:rPr>
          <w:sz w:val="28"/>
          <w:szCs w:val="28"/>
        </w:rPr>
        <w:t xml:space="preserve"> из</w:t>
      </w:r>
      <w:r w:rsidR="00446800">
        <w:rPr>
          <w:sz w:val="28"/>
          <w:szCs w:val="28"/>
        </w:rPr>
        <w:t xml:space="preserve"> 13 ССУЗов;</w:t>
      </w:r>
      <w:r w:rsidR="00DE6460" w:rsidRPr="001F3218">
        <w:rPr>
          <w:sz w:val="28"/>
          <w:szCs w:val="28"/>
        </w:rPr>
        <w:t xml:space="preserve"> </w:t>
      </w:r>
    </w:p>
    <w:p w:rsidR="00964559" w:rsidRPr="001F3218" w:rsidRDefault="00964559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t xml:space="preserve">- </w:t>
      </w:r>
      <w:r w:rsidR="00784255">
        <w:rPr>
          <w:sz w:val="28"/>
          <w:szCs w:val="28"/>
        </w:rPr>
        <w:t>интернет-конкурс</w:t>
      </w:r>
      <w:r w:rsidR="00DE6460" w:rsidRPr="001F3218">
        <w:rPr>
          <w:sz w:val="28"/>
          <w:szCs w:val="28"/>
        </w:rPr>
        <w:t xml:space="preserve"> </w:t>
      </w:r>
      <w:r w:rsidR="00784255">
        <w:rPr>
          <w:sz w:val="28"/>
          <w:szCs w:val="28"/>
        </w:rPr>
        <w:t>«</w:t>
      </w:r>
      <w:r w:rsidR="00DE6460" w:rsidRPr="001F3218">
        <w:rPr>
          <w:sz w:val="28"/>
          <w:szCs w:val="28"/>
        </w:rPr>
        <w:t>Студентка</w:t>
      </w:r>
      <w:r w:rsidR="00784255">
        <w:rPr>
          <w:sz w:val="28"/>
          <w:szCs w:val="28"/>
        </w:rPr>
        <w:t xml:space="preserve">, активистка и просто красавица» в рамках празднования </w:t>
      </w:r>
      <w:r w:rsidR="00CC0E32">
        <w:rPr>
          <w:sz w:val="28"/>
          <w:szCs w:val="28"/>
        </w:rPr>
        <w:t xml:space="preserve">Международного женского дня </w:t>
      </w:r>
      <w:r w:rsidR="00784255">
        <w:rPr>
          <w:sz w:val="28"/>
          <w:szCs w:val="28"/>
        </w:rPr>
        <w:t>(104 участницы)</w:t>
      </w:r>
      <w:r w:rsidR="00446800">
        <w:rPr>
          <w:sz w:val="28"/>
          <w:szCs w:val="28"/>
        </w:rPr>
        <w:t>;</w:t>
      </w:r>
    </w:p>
    <w:p w:rsidR="00784255" w:rsidRDefault="00964559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t xml:space="preserve">- </w:t>
      </w:r>
      <w:r w:rsidR="00784255" w:rsidRPr="001F3218">
        <w:rPr>
          <w:sz w:val="28"/>
          <w:szCs w:val="28"/>
        </w:rPr>
        <w:t>фестиваль «</w:t>
      </w:r>
      <w:r w:rsidR="00784255">
        <w:rPr>
          <w:sz w:val="28"/>
          <w:szCs w:val="28"/>
        </w:rPr>
        <w:t>Студенческая весна на Кавказе», посвященный празднованию Дня молодежи (160 участников);</w:t>
      </w:r>
      <w:r w:rsidRPr="001F3218">
        <w:rPr>
          <w:sz w:val="28"/>
          <w:szCs w:val="28"/>
        </w:rPr>
        <w:t xml:space="preserve">  </w:t>
      </w:r>
    </w:p>
    <w:p w:rsidR="00964559" w:rsidRPr="001F3218" w:rsidRDefault="00964559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t xml:space="preserve">- </w:t>
      </w:r>
      <w:r w:rsidR="00784255">
        <w:rPr>
          <w:sz w:val="28"/>
          <w:szCs w:val="28"/>
        </w:rPr>
        <w:t xml:space="preserve">фестиваль активной молодежи «Ставрополь - город молодых!» </w:t>
      </w:r>
      <w:r w:rsidRPr="001F3218">
        <w:rPr>
          <w:sz w:val="28"/>
          <w:szCs w:val="28"/>
        </w:rPr>
        <w:t>(87 исп</w:t>
      </w:r>
      <w:r w:rsidR="00784255">
        <w:rPr>
          <w:sz w:val="28"/>
          <w:szCs w:val="28"/>
        </w:rPr>
        <w:t>олнителей);</w:t>
      </w:r>
    </w:p>
    <w:p w:rsidR="00DE6460" w:rsidRPr="001F3218" w:rsidRDefault="00784255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сентябре 2014 г</w:t>
      </w:r>
      <w:r w:rsidR="00EE526A">
        <w:rPr>
          <w:sz w:val="28"/>
          <w:szCs w:val="28"/>
        </w:rPr>
        <w:t>ода</w:t>
      </w:r>
      <w:r>
        <w:rPr>
          <w:sz w:val="28"/>
          <w:szCs w:val="28"/>
        </w:rPr>
        <w:t xml:space="preserve"> праздник «Посвящение в первокурсники» </w:t>
      </w:r>
      <w:r w:rsidR="00DE6460" w:rsidRPr="001F3218">
        <w:rPr>
          <w:sz w:val="28"/>
          <w:szCs w:val="28"/>
        </w:rPr>
        <w:t>(свыше 800 студентов)</w:t>
      </w:r>
      <w:r>
        <w:rPr>
          <w:sz w:val="28"/>
          <w:szCs w:val="28"/>
        </w:rPr>
        <w:t>;</w:t>
      </w:r>
    </w:p>
    <w:p w:rsidR="00DE6460" w:rsidRPr="001F3218" w:rsidRDefault="00DE6460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t xml:space="preserve">- </w:t>
      </w:r>
      <w:r w:rsidR="00784255">
        <w:rPr>
          <w:sz w:val="28"/>
          <w:szCs w:val="28"/>
        </w:rPr>
        <w:t>молодежный новогодний карнавал д</w:t>
      </w:r>
      <w:r w:rsidRPr="001F3218">
        <w:rPr>
          <w:sz w:val="28"/>
          <w:szCs w:val="28"/>
        </w:rPr>
        <w:t xml:space="preserve">ля студентов и членов городского молодежного актива «Пока часы 12 бьют..» </w:t>
      </w:r>
      <w:r w:rsidR="00784255">
        <w:rPr>
          <w:sz w:val="28"/>
          <w:szCs w:val="28"/>
        </w:rPr>
        <w:t>(300 человек</w:t>
      </w:r>
      <w:r w:rsidRPr="001F3218">
        <w:rPr>
          <w:sz w:val="28"/>
          <w:szCs w:val="28"/>
        </w:rPr>
        <w:t>)</w:t>
      </w:r>
      <w:r w:rsidR="00784255">
        <w:rPr>
          <w:sz w:val="28"/>
          <w:szCs w:val="28"/>
        </w:rPr>
        <w:t>;</w:t>
      </w:r>
    </w:p>
    <w:p w:rsidR="00784255" w:rsidRDefault="00784255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64559" w:rsidRPr="001F3218">
        <w:rPr>
          <w:sz w:val="28"/>
          <w:szCs w:val="28"/>
        </w:rPr>
        <w:t xml:space="preserve"> 7 игр сезона </w:t>
      </w:r>
      <w:r w:rsidRPr="001F3218">
        <w:rPr>
          <w:sz w:val="28"/>
          <w:szCs w:val="28"/>
        </w:rPr>
        <w:t>КВН</w:t>
      </w:r>
      <w:r>
        <w:rPr>
          <w:sz w:val="28"/>
          <w:szCs w:val="28"/>
        </w:rPr>
        <w:t xml:space="preserve"> </w:t>
      </w:r>
      <w:r w:rsidR="00964559" w:rsidRPr="001F3218">
        <w:rPr>
          <w:sz w:val="28"/>
          <w:szCs w:val="28"/>
        </w:rPr>
        <w:t xml:space="preserve">(22 команды), </w:t>
      </w:r>
      <w:r>
        <w:rPr>
          <w:sz w:val="28"/>
          <w:szCs w:val="28"/>
        </w:rPr>
        <w:t>обеспечено</w:t>
      </w:r>
      <w:r w:rsidR="00964559" w:rsidRPr="001F3218">
        <w:rPr>
          <w:sz w:val="28"/>
          <w:szCs w:val="28"/>
        </w:rPr>
        <w:t xml:space="preserve"> участие команд КВН в 5 играх Краснодарской и Воронежской лиг КВН</w:t>
      </w:r>
      <w:r>
        <w:rPr>
          <w:sz w:val="28"/>
          <w:szCs w:val="28"/>
        </w:rPr>
        <w:t>;</w:t>
      </w:r>
    </w:p>
    <w:p w:rsidR="00964559" w:rsidRPr="001F3218" w:rsidRDefault="00784255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F3218">
        <w:rPr>
          <w:sz w:val="28"/>
          <w:szCs w:val="28"/>
        </w:rPr>
        <w:t>Всероссийский фестиваль</w:t>
      </w:r>
      <w:r w:rsidR="00964559" w:rsidRPr="001F3218">
        <w:rPr>
          <w:sz w:val="28"/>
          <w:szCs w:val="28"/>
        </w:rPr>
        <w:t xml:space="preserve"> молодежной субкультуры «Мы – 45-я параллель» (более</w:t>
      </w:r>
      <w:r>
        <w:rPr>
          <w:sz w:val="28"/>
          <w:szCs w:val="28"/>
        </w:rPr>
        <w:t xml:space="preserve"> 400 участников);</w:t>
      </w:r>
    </w:p>
    <w:p w:rsidR="00964559" w:rsidRPr="001F3218" w:rsidRDefault="00964559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t xml:space="preserve">- </w:t>
      </w:r>
      <w:r w:rsidR="00443DB6" w:rsidRPr="001F3218">
        <w:rPr>
          <w:sz w:val="28"/>
          <w:szCs w:val="28"/>
        </w:rPr>
        <w:t>граффити</w:t>
      </w:r>
      <w:r w:rsidR="00443DB6">
        <w:rPr>
          <w:sz w:val="28"/>
          <w:szCs w:val="28"/>
        </w:rPr>
        <w:t>-</w:t>
      </w:r>
      <w:r w:rsidRPr="001F3218">
        <w:rPr>
          <w:sz w:val="28"/>
          <w:szCs w:val="28"/>
        </w:rPr>
        <w:t xml:space="preserve">конкурс </w:t>
      </w:r>
      <w:r w:rsidR="00443DB6">
        <w:rPr>
          <w:sz w:val="28"/>
          <w:szCs w:val="28"/>
        </w:rPr>
        <w:t xml:space="preserve">«Краски города» </w:t>
      </w:r>
      <w:r w:rsidRPr="001F3218">
        <w:rPr>
          <w:sz w:val="28"/>
          <w:szCs w:val="28"/>
        </w:rPr>
        <w:t>(36 райтеров)</w:t>
      </w:r>
      <w:r w:rsidR="00443DB6">
        <w:rPr>
          <w:sz w:val="28"/>
          <w:szCs w:val="28"/>
        </w:rPr>
        <w:t>;</w:t>
      </w:r>
    </w:p>
    <w:p w:rsidR="00DE6460" w:rsidRPr="001F3218" w:rsidRDefault="00443DB6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межрегиональный контест «Дробь», приняли участие 180 ат</w:t>
      </w:r>
      <w:r w:rsidR="00964559" w:rsidRPr="001F3218">
        <w:rPr>
          <w:sz w:val="28"/>
          <w:szCs w:val="28"/>
        </w:rPr>
        <w:t>летов из 9 городов</w:t>
      </w:r>
      <w:r>
        <w:rPr>
          <w:sz w:val="28"/>
          <w:szCs w:val="28"/>
        </w:rPr>
        <w:t xml:space="preserve"> России;</w:t>
      </w:r>
    </w:p>
    <w:p w:rsidR="00443DB6" w:rsidRDefault="00443DB6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сентябре 2014 г</w:t>
      </w:r>
      <w:r w:rsidR="00EE526A">
        <w:rPr>
          <w:sz w:val="28"/>
          <w:szCs w:val="28"/>
        </w:rPr>
        <w:t>ода</w:t>
      </w:r>
      <w:r w:rsidR="00964559" w:rsidRPr="001F3218">
        <w:rPr>
          <w:sz w:val="28"/>
          <w:szCs w:val="28"/>
        </w:rPr>
        <w:t xml:space="preserve"> </w:t>
      </w:r>
      <w:r>
        <w:rPr>
          <w:sz w:val="28"/>
          <w:szCs w:val="28"/>
        </w:rPr>
        <w:t>состоялась церемония вручения главой администрации города Ставрополя А.Х. Джатдоевым</w:t>
      </w:r>
      <w:r w:rsidR="00964559" w:rsidRPr="001F3218">
        <w:rPr>
          <w:sz w:val="28"/>
          <w:szCs w:val="28"/>
        </w:rPr>
        <w:t xml:space="preserve"> именных премий администрации города Ставрополя </w:t>
      </w:r>
      <w:r>
        <w:rPr>
          <w:sz w:val="28"/>
          <w:szCs w:val="28"/>
        </w:rPr>
        <w:t xml:space="preserve">10 </w:t>
      </w:r>
      <w:r w:rsidR="00964559" w:rsidRPr="001F3218">
        <w:rPr>
          <w:sz w:val="28"/>
          <w:szCs w:val="28"/>
        </w:rPr>
        <w:t xml:space="preserve">молодым педагогическим работникам и </w:t>
      </w:r>
      <w:r>
        <w:rPr>
          <w:sz w:val="28"/>
          <w:szCs w:val="28"/>
        </w:rPr>
        <w:t>41 именной стипендии</w:t>
      </w:r>
      <w:r w:rsidR="00964559" w:rsidRPr="001F3218">
        <w:rPr>
          <w:sz w:val="28"/>
          <w:szCs w:val="28"/>
        </w:rPr>
        <w:t xml:space="preserve"> администрации города Ставрополя лучшим учащимся и студентам города Ставрополя</w:t>
      </w:r>
      <w:r>
        <w:rPr>
          <w:sz w:val="28"/>
          <w:szCs w:val="28"/>
        </w:rPr>
        <w:t>;</w:t>
      </w:r>
      <w:r w:rsidR="00964559" w:rsidRPr="001F3218">
        <w:rPr>
          <w:sz w:val="28"/>
          <w:szCs w:val="28"/>
        </w:rPr>
        <w:t xml:space="preserve"> </w:t>
      </w:r>
    </w:p>
    <w:p w:rsidR="00443DB6" w:rsidRDefault="00443DB6" w:rsidP="00443DB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обеспечено участие</w:t>
      </w:r>
      <w:r w:rsidR="00964559" w:rsidRPr="001F3218">
        <w:rPr>
          <w:sz w:val="28"/>
          <w:szCs w:val="28"/>
        </w:rPr>
        <w:t xml:space="preserve"> молодых людей города Ставрополя в </w:t>
      </w:r>
      <w:r>
        <w:rPr>
          <w:sz w:val="28"/>
          <w:szCs w:val="28"/>
        </w:rPr>
        <w:t xml:space="preserve">17 </w:t>
      </w:r>
      <w:r w:rsidR="00964559" w:rsidRPr="001F3218">
        <w:rPr>
          <w:sz w:val="28"/>
          <w:szCs w:val="28"/>
        </w:rPr>
        <w:t>краевых, межрегиональных и всероссийских молодежных мероприятиях, в том числе:</w:t>
      </w:r>
      <w:r>
        <w:rPr>
          <w:sz w:val="28"/>
          <w:szCs w:val="28"/>
        </w:rPr>
        <w:t xml:space="preserve"> Всекавказском молодежом образовательном</w:t>
      </w:r>
      <w:r w:rsidR="00964559" w:rsidRPr="001F3218">
        <w:rPr>
          <w:sz w:val="28"/>
          <w:szCs w:val="28"/>
        </w:rPr>
        <w:t xml:space="preserve"> форум</w:t>
      </w:r>
      <w:r>
        <w:rPr>
          <w:sz w:val="28"/>
          <w:szCs w:val="28"/>
        </w:rPr>
        <w:t>е «Машук» 156 человек)</w:t>
      </w:r>
      <w:r w:rsidR="00964559" w:rsidRPr="001F3218">
        <w:rPr>
          <w:sz w:val="28"/>
          <w:szCs w:val="28"/>
        </w:rPr>
        <w:t>;</w:t>
      </w:r>
      <w:r>
        <w:rPr>
          <w:sz w:val="28"/>
          <w:szCs w:val="28"/>
        </w:rPr>
        <w:t xml:space="preserve"> краевом лагере студенческого актива «Молодые лидеры XXI века»</w:t>
      </w:r>
      <w:r w:rsidR="00964559" w:rsidRPr="001F3218">
        <w:rPr>
          <w:sz w:val="28"/>
          <w:szCs w:val="28"/>
        </w:rPr>
        <w:t xml:space="preserve"> </w:t>
      </w:r>
      <w:r w:rsidR="00EE526A">
        <w:rPr>
          <w:sz w:val="28"/>
          <w:szCs w:val="28"/>
        </w:rPr>
        <w:br/>
      </w:r>
      <w:r>
        <w:rPr>
          <w:sz w:val="28"/>
          <w:szCs w:val="28"/>
        </w:rPr>
        <w:t>(43 человека)</w:t>
      </w:r>
      <w:r w:rsidR="00EE526A">
        <w:rPr>
          <w:sz w:val="28"/>
          <w:szCs w:val="28"/>
        </w:rPr>
        <w:t>;</w:t>
      </w:r>
    </w:p>
    <w:p w:rsidR="001F3218" w:rsidRPr="00E571C9" w:rsidRDefault="00EE526A" w:rsidP="00E571C9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- в</w:t>
      </w:r>
      <w:r w:rsidR="00032241" w:rsidRPr="00EE526A">
        <w:rPr>
          <w:sz w:val="28"/>
          <w:szCs w:val="28"/>
        </w:rPr>
        <w:t xml:space="preserve"> рамках поддержки</w:t>
      </w:r>
      <w:r w:rsidR="00DE6460" w:rsidRPr="00EE526A">
        <w:rPr>
          <w:sz w:val="28"/>
          <w:szCs w:val="28"/>
        </w:rPr>
        <w:t xml:space="preserve"> интеллектуальной и инно</w:t>
      </w:r>
      <w:r w:rsidR="00032241" w:rsidRPr="00EE526A">
        <w:rPr>
          <w:sz w:val="28"/>
          <w:szCs w:val="28"/>
        </w:rPr>
        <w:t>вационной деятельности молодежи проведены</w:t>
      </w:r>
      <w:r w:rsidR="00964559" w:rsidRPr="001F3218">
        <w:rPr>
          <w:sz w:val="28"/>
          <w:szCs w:val="28"/>
        </w:rPr>
        <w:t xml:space="preserve"> конку</w:t>
      </w:r>
      <w:r w:rsidR="00F22984">
        <w:rPr>
          <w:sz w:val="28"/>
          <w:szCs w:val="28"/>
        </w:rPr>
        <w:t xml:space="preserve">рс дипломных работ и рефератов </w:t>
      </w:r>
      <w:r w:rsidR="00F22984">
        <w:rPr>
          <w:sz w:val="28"/>
          <w:szCs w:val="28"/>
        </w:rPr>
        <w:lastRenderedPageBreak/>
        <w:t>(</w:t>
      </w:r>
      <w:r w:rsidR="00F22984" w:rsidRPr="00F22984">
        <w:rPr>
          <w:sz w:val="28"/>
          <w:szCs w:val="28"/>
        </w:rPr>
        <w:t>124участника);</w:t>
      </w:r>
      <w:r w:rsidR="00964559" w:rsidRPr="00F22984">
        <w:rPr>
          <w:sz w:val="28"/>
          <w:szCs w:val="28"/>
        </w:rPr>
        <w:t xml:space="preserve"> </w:t>
      </w:r>
      <w:r w:rsidR="00F22984" w:rsidRPr="00F22984">
        <w:rPr>
          <w:sz w:val="28"/>
          <w:szCs w:val="28"/>
        </w:rPr>
        <w:t>выставка</w:t>
      </w:r>
      <w:r w:rsidR="00964559" w:rsidRPr="001F3218">
        <w:rPr>
          <w:sz w:val="28"/>
          <w:szCs w:val="28"/>
        </w:rPr>
        <w:t xml:space="preserve"> научных и инновационных д</w:t>
      </w:r>
      <w:r w:rsidR="00F22984">
        <w:rPr>
          <w:sz w:val="28"/>
          <w:szCs w:val="28"/>
        </w:rPr>
        <w:t>остижений молодежи (</w:t>
      </w:r>
      <w:r w:rsidR="00964559" w:rsidRPr="001F3218">
        <w:rPr>
          <w:sz w:val="28"/>
          <w:szCs w:val="28"/>
        </w:rPr>
        <w:t>23-25 апреля</w:t>
      </w:r>
      <w:r w:rsidR="00F22984">
        <w:rPr>
          <w:sz w:val="28"/>
          <w:szCs w:val="28"/>
        </w:rPr>
        <w:t xml:space="preserve"> 2014 г</w:t>
      </w:r>
      <w:r>
        <w:rPr>
          <w:sz w:val="28"/>
          <w:szCs w:val="28"/>
        </w:rPr>
        <w:t>ода</w:t>
      </w:r>
      <w:r w:rsidR="00F22984">
        <w:rPr>
          <w:sz w:val="28"/>
          <w:szCs w:val="28"/>
        </w:rPr>
        <w:t>, СКФУ,</w:t>
      </w:r>
      <w:r w:rsidR="00E571C9">
        <w:rPr>
          <w:sz w:val="28"/>
          <w:szCs w:val="28"/>
        </w:rPr>
        <w:t xml:space="preserve"> </w:t>
      </w:r>
      <w:r w:rsidR="00F22984">
        <w:rPr>
          <w:sz w:val="28"/>
          <w:szCs w:val="28"/>
        </w:rPr>
        <w:t xml:space="preserve">оформлено </w:t>
      </w:r>
      <w:r w:rsidR="00964559" w:rsidRPr="001F3218">
        <w:rPr>
          <w:sz w:val="28"/>
          <w:szCs w:val="28"/>
        </w:rPr>
        <w:t>29 стендов)</w:t>
      </w:r>
      <w:r w:rsidR="00F22984">
        <w:rPr>
          <w:sz w:val="28"/>
          <w:szCs w:val="28"/>
        </w:rPr>
        <w:t>;</w:t>
      </w:r>
      <w:r w:rsidR="00F22984">
        <w:rPr>
          <w:i/>
          <w:sz w:val="28"/>
          <w:szCs w:val="28"/>
        </w:rPr>
        <w:t xml:space="preserve"> </w:t>
      </w:r>
      <w:r w:rsidR="00964559" w:rsidRPr="001F3218">
        <w:rPr>
          <w:sz w:val="28"/>
          <w:szCs w:val="28"/>
        </w:rPr>
        <w:t xml:space="preserve">конкурс </w:t>
      </w:r>
      <w:r w:rsidR="00F22984">
        <w:rPr>
          <w:sz w:val="28"/>
          <w:szCs w:val="28"/>
        </w:rPr>
        <w:t>среди молодых предпринимателей «Мое дело»</w:t>
      </w:r>
      <w:r w:rsidR="00E571C9">
        <w:rPr>
          <w:sz w:val="28"/>
          <w:szCs w:val="28"/>
        </w:rPr>
        <w:t xml:space="preserve"> (</w:t>
      </w:r>
      <w:r w:rsidR="00964559" w:rsidRPr="001F3218">
        <w:rPr>
          <w:sz w:val="28"/>
          <w:szCs w:val="28"/>
        </w:rPr>
        <w:t xml:space="preserve">45 </w:t>
      </w:r>
      <w:r w:rsidR="00E571C9">
        <w:rPr>
          <w:sz w:val="28"/>
          <w:szCs w:val="28"/>
        </w:rPr>
        <w:t>участников); форум «</w:t>
      </w:r>
      <w:r w:rsidR="00964559" w:rsidRPr="001F3218">
        <w:rPr>
          <w:sz w:val="28"/>
          <w:szCs w:val="28"/>
        </w:rPr>
        <w:t xml:space="preserve">Абитуриент» </w:t>
      </w:r>
      <w:r w:rsidR="00E571C9">
        <w:rPr>
          <w:sz w:val="28"/>
          <w:szCs w:val="28"/>
        </w:rPr>
        <w:t>(</w:t>
      </w:r>
      <w:r w:rsidR="00964559" w:rsidRPr="001F3218">
        <w:rPr>
          <w:sz w:val="28"/>
          <w:szCs w:val="28"/>
        </w:rPr>
        <w:t xml:space="preserve">приняли участие </w:t>
      </w:r>
      <w:r w:rsidR="00E571C9" w:rsidRPr="001F3218">
        <w:rPr>
          <w:sz w:val="28"/>
          <w:szCs w:val="28"/>
        </w:rPr>
        <w:t xml:space="preserve">более 2300 абитуриентов </w:t>
      </w:r>
      <w:r w:rsidR="00E571C9">
        <w:rPr>
          <w:sz w:val="28"/>
          <w:szCs w:val="28"/>
        </w:rPr>
        <w:t xml:space="preserve">из </w:t>
      </w:r>
      <w:r w:rsidR="00964559" w:rsidRPr="001F3218">
        <w:rPr>
          <w:sz w:val="28"/>
          <w:szCs w:val="28"/>
        </w:rPr>
        <w:t xml:space="preserve">24 </w:t>
      </w:r>
      <w:r w:rsidR="00E571C9">
        <w:rPr>
          <w:sz w:val="28"/>
          <w:szCs w:val="28"/>
        </w:rPr>
        <w:t>ВУЗов города Ставрополя); 5 игр</w:t>
      </w:r>
      <w:r w:rsidR="00964559" w:rsidRPr="001F3218">
        <w:rPr>
          <w:sz w:val="28"/>
          <w:szCs w:val="28"/>
        </w:rPr>
        <w:t xml:space="preserve"> интеллекту</w:t>
      </w:r>
      <w:r w:rsidR="00E571C9">
        <w:rPr>
          <w:sz w:val="28"/>
          <w:szCs w:val="28"/>
        </w:rPr>
        <w:t xml:space="preserve">ального клуба «Я-ЗНАЮ» (14 команд); </w:t>
      </w:r>
      <w:r w:rsidR="00E571C9" w:rsidRPr="001F3218">
        <w:rPr>
          <w:sz w:val="28"/>
          <w:szCs w:val="28"/>
        </w:rPr>
        <w:t>4 заседания</w:t>
      </w:r>
      <w:r w:rsidR="00E571C9" w:rsidRPr="00E571C9">
        <w:rPr>
          <w:sz w:val="28"/>
          <w:szCs w:val="28"/>
        </w:rPr>
        <w:t xml:space="preserve"> </w:t>
      </w:r>
      <w:r w:rsidR="00E571C9" w:rsidRPr="001F3218">
        <w:rPr>
          <w:sz w:val="28"/>
          <w:szCs w:val="28"/>
        </w:rPr>
        <w:t>дискуссионного клуба «Диалог»</w:t>
      </w:r>
      <w:r w:rsidR="00E571C9">
        <w:rPr>
          <w:sz w:val="28"/>
          <w:szCs w:val="28"/>
        </w:rPr>
        <w:t xml:space="preserve"> и </w:t>
      </w:r>
      <w:r w:rsidR="00E571C9" w:rsidRPr="001F3218">
        <w:rPr>
          <w:sz w:val="28"/>
          <w:szCs w:val="28"/>
        </w:rPr>
        <w:t xml:space="preserve">7 заседаний молодежного интеллектуального клуба  </w:t>
      </w:r>
      <w:r w:rsidR="00E571C9">
        <w:rPr>
          <w:sz w:val="28"/>
          <w:szCs w:val="28"/>
        </w:rPr>
        <w:t>«</w:t>
      </w:r>
      <w:r w:rsidR="00E571C9" w:rsidRPr="001F3218">
        <w:rPr>
          <w:sz w:val="28"/>
          <w:szCs w:val="28"/>
        </w:rPr>
        <w:t>Свое мнение»</w:t>
      </w:r>
      <w:r w:rsidR="00E571C9">
        <w:rPr>
          <w:sz w:val="28"/>
          <w:szCs w:val="28"/>
        </w:rPr>
        <w:t xml:space="preserve"> (о</w:t>
      </w:r>
      <w:r w:rsidR="00964559" w:rsidRPr="001F3218">
        <w:rPr>
          <w:sz w:val="28"/>
          <w:szCs w:val="28"/>
        </w:rPr>
        <w:t>бщее коли</w:t>
      </w:r>
      <w:r w:rsidR="00E571C9">
        <w:rPr>
          <w:sz w:val="28"/>
          <w:szCs w:val="28"/>
        </w:rPr>
        <w:t>чество участников -</w:t>
      </w:r>
      <w:r w:rsidR="00964559" w:rsidRPr="001F3218">
        <w:rPr>
          <w:sz w:val="28"/>
          <w:szCs w:val="28"/>
        </w:rPr>
        <w:t xml:space="preserve"> свыше 300 студентов</w:t>
      </w:r>
      <w:r w:rsidR="00E571C9">
        <w:rPr>
          <w:sz w:val="28"/>
          <w:szCs w:val="28"/>
        </w:rPr>
        <w:t xml:space="preserve">); </w:t>
      </w:r>
      <w:r w:rsidR="001F3218" w:rsidRPr="001F3218">
        <w:rPr>
          <w:sz w:val="28"/>
          <w:szCs w:val="28"/>
        </w:rPr>
        <w:t xml:space="preserve">конкурс среди трудовых коллективов </w:t>
      </w:r>
      <w:r w:rsidR="00E571C9" w:rsidRPr="001F3218">
        <w:rPr>
          <w:sz w:val="28"/>
          <w:szCs w:val="28"/>
        </w:rPr>
        <w:t xml:space="preserve">молодежи </w:t>
      </w:r>
      <w:r w:rsidR="00E571C9">
        <w:rPr>
          <w:sz w:val="28"/>
          <w:szCs w:val="28"/>
        </w:rPr>
        <w:t>«НЕтрудовые будни»</w:t>
      </w:r>
      <w:r w:rsidR="00E571C9" w:rsidRPr="00E571C9">
        <w:rPr>
          <w:sz w:val="28"/>
          <w:szCs w:val="28"/>
        </w:rPr>
        <w:t xml:space="preserve"> </w:t>
      </w:r>
      <w:r w:rsidR="00E571C9" w:rsidRPr="001F3218">
        <w:rPr>
          <w:sz w:val="28"/>
          <w:szCs w:val="28"/>
        </w:rPr>
        <w:t>(</w:t>
      </w:r>
      <w:r w:rsidR="00E571C9">
        <w:rPr>
          <w:sz w:val="28"/>
          <w:szCs w:val="28"/>
        </w:rPr>
        <w:t xml:space="preserve">участвовали </w:t>
      </w:r>
      <w:r w:rsidR="00E571C9" w:rsidRPr="001F3218">
        <w:rPr>
          <w:sz w:val="28"/>
          <w:szCs w:val="28"/>
        </w:rPr>
        <w:t>команды 14 трудовых коллективов)</w:t>
      </w:r>
      <w:r w:rsidR="001F3218" w:rsidRPr="001F3218">
        <w:rPr>
          <w:sz w:val="28"/>
          <w:szCs w:val="28"/>
        </w:rPr>
        <w:t xml:space="preserve">; участие молодежных организаций города Ставрополя в городских ярмарках </w:t>
      </w:r>
      <w:r w:rsidR="00E571C9">
        <w:rPr>
          <w:sz w:val="28"/>
          <w:szCs w:val="28"/>
        </w:rPr>
        <w:t>вакансий</w:t>
      </w:r>
      <w:r w:rsidR="001F3218" w:rsidRPr="001F3218">
        <w:rPr>
          <w:sz w:val="28"/>
          <w:szCs w:val="28"/>
        </w:rPr>
        <w:t xml:space="preserve"> (</w:t>
      </w:r>
      <w:r w:rsidR="00E571C9">
        <w:rPr>
          <w:sz w:val="28"/>
          <w:szCs w:val="28"/>
        </w:rPr>
        <w:t>участвовало</w:t>
      </w:r>
      <w:r w:rsidR="001F3218" w:rsidRPr="001F3218">
        <w:rPr>
          <w:sz w:val="28"/>
          <w:szCs w:val="28"/>
        </w:rPr>
        <w:t xml:space="preserve"> свыше 2000 молодых соискателей</w:t>
      </w:r>
      <w:r w:rsidR="00E571C9">
        <w:rPr>
          <w:sz w:val="28"/>
          <w:szCs w:val="28"/>
        </w:rPr>
        <w:t>);</w:t>
      </w:r>
    </w:p>
    <w:p w:rsidR="00E5661D" w:rsidRPr="00EE526A" w:rsidRDefault="00EE526A" w:rsidP="00E5661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526A">
        <w:rPr>
          <w:sz w:val="28"/>
          <w:szCs w:val="28"/>
        </w:rPr>
        <w:t>- в</w:t>
      </w:r>
      <w:r w:rsidR="00E571C9" w:rsidRPr="00EE526A">
        <w:rPr>
          <w:sz w:val="28"/>
          <w:szCs w:val="28"/>
        </w:rPr>
        <w:t xml:space="preserve"> рамках формирования</w:t>
      </w:r>
      <w:r w:rsidR="00DE6460" w:rsidRPr="00EE526A">
        <w:rPr>
          <w:sz w:val="28"/>
          <w:szCs w:val="28"/>
        </w:rPr>
        <w:t xml:space="preserve"> условий для реализации молодежных инициатив и развития деят</w:t>
      </w:r>
      <w:r w:rsidR="00E571C9" w:rsidRPr="00EE526A">
        <w:rPr>
          <w:sz w:val="28"/>
          <w:szCs w:val="28"/>
        </w:rPr>
        <w:t xml:space="preserve">ельности молодежных объединений </w:t>
      </w:r>
      <w:r w:rsidR="00E5661D" w:rsidRPr="00EE526A">
        <w:rPr>
          <w:sz w:val="28"/>
          <w:szCs w:val="28"/>
        </w:rPr>
        <w:t>проведены:</w:t>
      </w:r>
    </w:p>
    <w:p w:rsidR="00E5661D" w:rsidRDefault="00E5661D" w:rsidP="00E5661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F3218" w:rsidRPr="001F3218">
        <w:rPr>
          <w:sz w:val="28"/>
          <w:szCs w:val="28"/>
        </w:rPr>
        <w:t>конкурс молодежных и</w:t>
      </w:r>
      <w:r w:rsidR="00FD4FE3">
        <w:rPr>
          <w:sz w:val="28"/>
          <w:szCs w:val="28"/>
        </w:rPr>
        <w:t>нициатив и социальных проектов «Старт-ап» (</w:t>
      </w:r>
      <w:r w:rsidR="00FD4FE3" w:rsidRPr="001F3218">
        <w:rPr>
          <w:sz w:val="28"/>
          <w:szCs w:val="28"/>
        </w:rPr>
        <w:t>в реализацию</w:t>
      </w:r>
      <w:r w:rsidR="001F3218" w:rsidRPr="001F3218">
        <w:rPr>
          <w:sz w:val="28"/>
          <w:szCs w:val="28"/>
        </w:rPr>
        <w:t xml:space="preserve"> </w:t>
      </w:r>
      <w:r w:rsidR="00FD4FE3">
        <w:rPr>
          <w:sz w:val="28"/>
          <w:szCs w:val="28"/>
        </w:rPr>
        <w:t xml:space="preserve">7 молодежных инициатив в рамках проекта </w:t>
      </w:r>
      <w:r w:rsidR="001F3218" w:rsidRPr="001F3218">
        <w:rPr>
          <w:sz w:val="28"/>
          <w:szCs w:val="28"/>
        </w:rPr>
        <w:t>вовлечено более 900 молодых горожан</w:t>
      </w:r>
      <w:r w:rsidR="00FD4FE3">
        <w:rPr>
          <w:sz w:val="28"/>
          <w:szCs w:val="28"/>
        </w:rPr>
        <w:t>);</w:t>
      </w:r>
      <w:r w:rsidR="00FD4FE3" w:rsidRPr="00FD4FE3">
        <w:rPr>
          <w:sz w:val="28"/>
          <w:szCs w:val="28"/>
        </w:rPr>
        <w:t xml:space="preserve"> </w:t>
      </w:r>
      <w:r w:rsidR="00FD4FE3" w:rsidRPr="001F3218">
        <w:rPr>
          <w:sz w:val="28"/>
          <w:szCs w:val="28"/>
        </w:rPr>
        <w:t xml:space="preserve">17 </w:t>
      </w:r>
      <w:r w:rsidR="004749BD">
        <w:rPr>
          <w:sz w:val="28"/>
          <w:szCs w:val="28"/>
        </w:rPr>
        <w:t>мероприятий (1300 участников) молодежных общественных организаций</w:t>
      </w:r>
      <w:r w:rsidR="00FD4FE3" w:rsidRPr="001F3218">
        <w:rPr>
          <w:sz w:val="28"/>
          <w:szCs w:val="28"/>
        </w:rPr>
        <w:t xml:space="preserve">, </w:t>
      </w:r>
      <w:r w:rsidR="004749BD">
        <w:rPr>
          <w:sz w:val="28"/>
          <w:szCs w:val="28"/>
        </w:rPr>
        <w:t xml:space="preserve">в том числе </w:t>
      </w:r>
      <w:r w:rsidR="001F3218" w:rsidRPr="001F3218">
        <w:rPr>
          <w:sz w:val="28"/>
          <w:szCs w:val="28"/>
        </w:rPr>
        <w:t xml:space="preserve">молодежного этнического совета при </w:t>
      </w:r>
      <w:r w:rsidR="004749BD">
        <w:rPr>
          <w:sz w:val="28"/>
          <w:szCs w:val="28"/>
        </w:rPr>
        <w:t xml:space="preserve">администрации города Ставрополя, экологического отряда «Чистый город», </w:t>
      </w:r>
      <w:r w:rsidR="001F3218" w:rsidRPr="001F3218">
        <w:rPr>
          <w:sz w:val="28"/>
          <w:szCs w:val="28"/>
        </w:rPr>
        <w:t>городского моло</w:t>
      </w:r>
      <w:r w:rsidR="004749BD">
        <w:rPr>
          <w:sz w:val="28"/>
          <w:szCs w:val="28"/>
        </w:rPr>
        <w:t xml:space="preserve">дежного патриотического отряда «Дружина», </w:t>
      </w:r>
      <w:r w:rsidR="001F3218" w:rsidRPr="001F3218">
        <w:rPr>
          <w:sz w:val="28"/>
          <w:szCs w:val="28"/>
        </w:rPr>
        <w:t>круглогодичного городского студен</w:t>
      </w:r>
      <w:r w:rsidR="004749BD">
        <w:rPr>
          <w:sz w:val="28"/>
          <w:szCs w:val="28"/>
        </w:rPr>
        <w:t xml:space="preserve">ческого педагогического отряда «Нон-стоп»; </w:t>
      </w:r>
      <w:r w:rsidR="004749BD" w:rsidRPr="001F3218">
        <w:rPr>
          <w:sz w:val="28"/>
          <w:szCs w:val="28"/>
        </w:rPr>
        <w:t>мастер-классы и тренинги при поддержке Союза волонтеров Ставрополья для специалистов по работе с</w:t>
      </w:r>
      <w:r w:rsidR="004749BD">
        <w:rPr>
          <w:sz w:val="28"/>
          <w:szCs w:val="28"/>
        </w:rPr>
        <w:t xml:space="preserve"> молодежью, молодежного актива, и молодежных объединений (участвовало</w:t>
      </w:r>
      <w:r w:rsidR="004749BD" w:rsidRPr="001F3218">
        <w:rPr>
          <w:sz w:val="28"/>
          <w:szCs w:val="28"/>
        </w:rPr>
        <w:t xml:space="preserve"> 300 человек</w:t>
      </w:r>
      <w:r w:rsidR="004749BD">
        <w:rPr>
          <w:sz w:val="28"/>
          <w:szCs w:val="28"/>
        </w:rPr>
        <w:t>);</w:t>
      </w:r>
      <w:r>
        <w:rPr>
          <w:sz w:val="28"/>
          <w:szCs w:val="28"/>
        </w:rPr>
        <w:t xml:space="preserve"> </w:t>
      </w:r>
      <w:r w:rsidR="00446800" w:rsidRPr="001F3218">
        <w:rPr>
          <w:sz w:val="28"/>
          <w:szCs w:val="28"/>
        </w:rPr>
        <w:t>работы Штаба студенчески</w:t>
      </w:r>
      <w:r w:rsidR="00446800">
        <w:rPr>
          <w:sz w:val="28"/>
          <w:szCs w:val="28"/>
        </w:rPr>
        <w:t xml:space="preserve">х отрядов города Ставрополя, который </w:t>
      </w:r>
      <w:r w:rsidR="00446800" w:rsidRPr="001F3218">
        <w:rPr>
          <w:sz w:val="28"/>
          <w:szCs w:val="28"/>
        </w:rPr>
        <w:t>координирует деятельность 19 студенческих отрядов численностью 1561 человек</w:t>
      </w:r>
      <w:r w:rsidR="00446800">
        <w:rPr>
          <w:sz w:val="28"/>
          <w:szCs w:val="28"/>
        </w:rPr>
        <w:t>;</w:t>
      </w:r>
    </w:p>
    <w:p w:rsidR="001F3218" w:rsidRPr="001F3218" w:rsidRDefault="00E5661D" w:rsidP="00EB59D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46800">
        <w:rPr>
          <w:sz w:val="28"/>
          <w:szCs w:val="28"/>
        </w:rPr>
        <w:t>мероприяти</w:t>
      </w:r>
      <w:r w:rsidR="00CC0E32">
        <w:rPr>
          <w:sz w:val="28"/>
          <w:szCs w:val="28"/>
        </w:rPr>
        <w:t>я</w:t>
      </w:r>
      <w:r w:rsidR="00E643A4">
        <w:rPr>
          <w:sz w:val="28"/>
          <w:szCs w:val="28"/>
        </w:rPr>
        <w:t>, направленн</w:t>
      </w:r>
      <w:r w:rsidR="00446800">
        <w:rPr>
          <w:sz w:val="28"/>
          <w:szCs w:val="28"/>
        </w:rPr>
        <w:t>ы</w:t>
      </w:r>
      <w:r w:rsidR="00CC0E32">
        <w:rPr>
          <w:sz w:val="28"/>
          <w:szCs w:val="28"/>
        </w:rPr>
        <w:t>е</w:t>
      </w:r>
      <w:r w:rsidR="00E643A4">
        <w:rPr>
          <w:sz w:val="28"/>
          <w:szCs w:val="28"/>
        </w:rPr>
        <w:t xml:space="preserve"> на развитие волонтерского движения, в том числе </w:t>
      </w:r>
      <w:r w:rsidRPr="001F3218">
        <w:rPr>
          <w:sz w:val="28"/>
          <w:szCs w:val="28"/>
        </w:rPr>
        <w:t xml:space="preserve">5 заседаний </w:t>
      </w:r>
      <w:r>
        <w:rPr>
          <w:sz w:val="28"/>
          <w:szCs w:val="28"/>
        </w:rPr>
        <w:t>координационного</w:t>
      </w:r>
      <w:r w:rsidR="001F3218" w:rsidRPr="001F3218">
        <w:rPr>
          <w:sz w:val="28"/>
          <w:szCs w:val="28"/>
        </w:rPr>
        <w:t xml:space="preserve"> совет</w:t>
      </w:r>
      <w:r>
        <w:rPr>
          <w:sz w:val="28"/>
          <w:szCs w:val="28"/>
        </w:rPr>
        <w:t>а</w:t>
      </w:r>
      <w:r w:rsidR="001F3218" w:rsidRPr="001F3218">
        <w:rPr>
          <w:sz w:val="28"/>
          <w:szCs w:val="28"/>
        </w:rPr>
        <w:t xml:space="preserve"> добровольческих</w:t>
      </w:r>
      <w:r>
        <w:rPr>
          <w:sz w:val="28"/>
          <w:szCs w:val="28"/>
        </w:rPr>
        <w:t xml:space="preserve"> организаций города Ставрополя «Открытое сердце»;</w:t>
      </w:r>
      <w:r w:rsidR="00E643A4">
        <w:rPr>
          <w:sz w:val="28"/>
          <w:szCs w:val="28"/>
        </w:rPr>
        <w:t xml:space="preserve"> акция «Поколение доноров»</w:t>
      </w:r>
      <w:r w:rsidR="001F3218" w:rsidRPr="001F3218">
        <w:rPr>
          <w:sz w:val="28"/>
          <w:szCs w:val="28"/>
        </w:rPr>
        <w:t xml:space="preserve">; 7 мероприятий </w:t>
      </w:r>
      <w:r w:rsidR="00E643A4">
        <w:rPr>
          <w:sz w:val="28"/>
          <w:szCs w:val="28"/>
        </w:rPr>
        <w:t xml:space="preserve">в рамках </w:t>
      </w:r>
      <w:r w:rsidR="00E643A4" w:rsidRPr="00E643A4">
        <w:rPr>
          <w:sz w:val="28"/>
          <w:szCs w:val="28"/>
        </w:rPr>
        <w:t>фестиваля социальных акций «Весенняя неделя добра» (600 участников)</w:t>
      </w:r>
      <w:r w:rsidR="00E643A4">
        <w:rPr>
          <w:sz w:val="28"/>
          <w:szCs w:val="28"/>
        </w:rPr>
        <w:t xml:space="preserve">; </w:t>
      </w:r>
      <w:r w:rsidR="001F3218" w:rsidRPr="001F3218">
        <w:rPr>
          <w:sz w:val="28"/>
          <w:szCs w:val="28"/>
        </w:rPr>
        <w:t xml:space="preserve">акции </w:t>
      </w:r>
      <w:r w:rsidR="00EB59D2">
        <w:rPr>
          <w:sz w:val="28"/>
          <w:szCs w:val="28"/>
        </w:rPr>
        <w:t xml:space="preserve">«Планета детства» </w:t>
      </w:r>
      <w:r w:rsidR="001F3218" w:rsidRPr="001F3218">
        <w:rPr>
          <w:sz w:val="28"/>
          <w:szCs w:val="28"/>
        </w:rPr>
        <w:t>на открытых п</w:t>
      </w:r>
      <w:r w:rsidR="00EB59D2">
        <w:rPr>
          <w:sz w:val="28"/>
          <w:szCs w:val="28"/>
        </w:rPr>
        <w:t>лощадок (</w:t>
      </w:r>
      <w:r w:rsidR="00EB59D2" w:rsidRPr="001F3218">
        <w:rPr>
          <w:sz w:val="28"/>
          <w:szCs w:val="28"/>
        </w:rPr>
        <w:t xml:space="preserve">с июня по сентябрь </w:t>
      </w:r>
      <w:r w:rsidR="00EB59D2">
        <w:rPr>
          <w:sz w:val="28"/>
          <w:szCs w:val="28"/>
        </w:rPr>
        <w:t>2014 г</w:t>
      </w:r>
      <w:r w:rsidR="00EE526A">
        <w:rPr>
          <w:sz w:val="28"/>
          <w:szCs w:val="28"/>
        </w:rPr>
        <w:t>ода</w:t>
      </w:r>
      <w:r w:rsidR="00EB59D2">
        <w:rPr>
          <w:sz w:val="28"/>
          <w:szCs w:val="28"/>
        </w:rPr>
        <w:t xml:space="preserve"> на</w:t>
      </w:r>
      <w:r w:rsidR="001F3218" w:rsidRPr="001F3218">
        <w:rPr>
          <w:sz w:val="28"/>
          <w:szCs w:val="28"/>
        </w:rPr>
        <w:t xml:space="preserve"> 32 </w:t>
      </w:r>
      <w:r w:rsidR="00EB59D2">
        <w:rPr>
          <w:sz w:val="28"/>
          <w:szCs w:val="28"/>
        </w:rPr>
        <w:t>открытых площадках</w:t>
      </w:r>
      <w:r w:rsidR="001F3218" w:rsidRPr="001F3218">
        <w:rPr>
          <w:sz w:val="28"/>
          <w:szCs w:val="28"/>
        </w:rPr>
        <w:t xml:space="preserve"> в микрорайонах города</w:t>
      </w:r>
      <w:r w:rsidR="00EB59D2">
        <w:rPr>
          <w:sz w:val="28"/>
          <w:szCs w:val="28"/>
        </w:rPr>
        <w:t xml:space="preserve"> Ставрополя</w:t>
      </w:r>
      <w:r w:rsidR="001F3218" w:rsidRPr="001F3218">
        <w:rPr>
          <w:sz w:val="28"/>
          <w:szCs w:val="28"/>
        </w:rPr>
        <w:t xml:space="preserve"> работа</w:t>
      </w:r>
      <w:r w:rsidR="00EB59D2">
        <w:rPr>
          <w:sz w:val="28"/>
          <w:szCs w:val="28"/>
        </w:rPr>
        <w:t>ло</w:t>
      </w:r>
      <w:r w:rsidR="001F3218" w:rsidRPr="001F3218">
        <w:rPr>
          <w:sz w:val="28"/>
          <w:szCs w:val="28"/>
        </w:rPr>
        <w:t xml:space="preserve"> 156 вожатых</w:t>
      </w:r>
      <w:r w:rsidR="00EB59D2">
        <w:rPr>
          <w:sz w:val="28"/>
          <w:szCs w:val="28"/>
        </w:rPr>
        <w:t>);</w:t>
      </w:r>
      <w:r w:rsidR="00EB59D2">
        <w:rPr>
          <w:color w:val="FF0000"/>
          <w:sz w:val="28"/>
          <w:szCs w:val="28"/>
        </w:rPr>
        <w:t xml:space="preserve"> </w:t>
      </w:r>
      <w:r w:rsidR="00EB59D2">
        <w:rPr>
          <w:sz w:val="28"/>
          <w:szCs w:val="28"/>
        </w:rPr>
        <w:t>акция «</w:t>
      </w:r>
      <w:r w:rsidR="001F3218" w:rsidRPr="001F3218">
        <w:rPr>
          <w:sz w:val="28"/>
          <w:szCs w:val="28"/>
        </w:rPr>
        <w:t>Здор</w:t>
      </w:r>
      <w:r w:rsidR="00EB59D2">
        <w:rPr>
          <w:sz w:val="28"/>
          <w:szCs w:val="28"/>
        </w:rPr>
        <w:t xml:space="preserve">овая молодежь - здоровый город!» </w:t>
      </w:r>
      <w:r w:rsidR="001F3218" w:rsidRPr="001F3218">
        <w:rPr>
          <w:sz w:val="28"/>
          <w:szCs w:val="28"/>
        </w:rPr>
        <w:t>(</w:t>
      </w:r>
      <w:r w:rsidR="00EB59D2" w:rsidRPr="001F3218">
        <w:rPr>
          <w:sz w:val="28"/>
          <w:szCs w:val="28"/>
        </w:rPr>
        <w:t xml:space="preserve">28 сентября </w:t>
      </w:r>
      <w:r w:rsidR="00EB59D2">
        <w:rPr>
          <w:sz w:val="28"/>
          <w:szCs w:val="28"/>
        </w:rPr>
        <w:t>2014 г</w:t>
      </w:r>
      <w:r w:rsidR="00EE526A">
        <w:rPr>
          <w:sz w:val="28"/>
          <w:szCs w:val="28"/>
        </w:rPr>
        <w:t>ода</w:t>
      </w:r>
      <w:r w:rsidR="00EB59D2">
        <w:rPr>
          <w:sz w:val="28"/>
          <w:szCs w:val="28"/>
        </w:rPr>
        <w:t xml:space="preserve"> </w:t>
      </w:r>
      <w:r w:rsidR="001F3218" w:rsidRPr="001F3218">
        <w:rPr>
          <w:sz w:val="28"/>
          <w:szCs w:val="28"/>
        </w:rPr>
        <w:t xml:space="preserve">на 5 площадках </w:t>
      </w:r>
      <w:r w:rsidR="00EB59D2">
        <w:rPr>
          <w:sz w:val="28"/>
          <w:szCs w:val="28"/>
        </w:rPr>
        <w:t>Экстрим-парка участвовало</w:t>
      </w:r>
      <w:r w:rsidR="001F3218" w:rsidRPr="001F3218">
        <w:rPr>
          <w:sz w:val="28"/>
          <w:szCs w:val="28"/>
        </w:rPr>
        <w:t xml:space="preserve"> свыше 300 </w:t>
      </w:r>
      <w:r w:rsidR="00EB59D2">
        <w:rPr>
          <w:sz w:val="28"/>
          <w:szCs w:val="28"/>
        </w:rPr>
        <w:t>атлетов, артистов, исполнителей);</w:t>
      </w:r>
      <w:r w:rsidR="001F3218" w:rsidRPr="001F3218">
        <w:rPr>
          <w:sz w:val="28"/>
          <w:szCs w:val="28"/>
        </w:rPr>
        <w:t xml:space="preserve"> </w:t>
      </w:r>
      <w:r w:rsidR="00EE526A">
        <w:rPr>
          <w:sz w:val="28"/>
          <w:szCs w:val="28"/>
        </w:rPr>
        <w:br/>
      </w:r>
      <w:r w:rsidR="00EB59D2">
        <w:rPr>
          <w:sz w:val="28"/>
          <w:szCs w:val="28"/>
        </w:rPr>
        <w:t>11 благотворительных концертов «Открытое сердце» в</w:t>
      </w:r>
      <w:r w:rsidR="001F3218" w:rsidRPr="001F3218">
        <w:rPr>
          <w:sz w:val="28"/>
          <w:szCs w:val="28"/>
        </w:rPr>
        <w:t xml:space="preserve"> общеобразовательных учреждениях и учреждениях дополнительного образования детей</w:t>
      </w:r>
      <w:r w:rsidR="00EB59D2">
        <w:rPr>
          <w:sz w:val="28"/>
          <w:szCs w:val="28"/>
        </w:rPr>
        <w:t>;</w:t>
      </w:r>
      <w:r w:rsidR="001F3218" w:rsidRPr="001F3218">
        <w:rPr>
          <w:sz w:val="28"/>
          <w:szCs w:val="28"/>
        </w:rPr>
        <w:t xml:space="preserve"> конкурс сред</w:t>
      </w:r>
      <w:r w:rsidR="00EB59D2">
        <w:rPr>
          <w:sz w:val="28"/>
          <w:szCs w:val="28"/>
        </w:rPr>
        <w:t>и волонтеров города Ставрополя «VIP-волонтер» (из 17 номинантов г</w:t>
      </w:r>
      <w:r w:rsidR="001F3218" w:rsidRPr="001F3218">
        <w:rPr>
          <w:sz w:val="28"/>
          <w:szCs w:val="28"/>
        </w:rPr>
        <w:t xml:space="preserve">ран-при </w:t>
      </w:r>
      <w:r w:rsidR="00EB59D2">
        <w:rPr>
          <w:sz w:val="28"/>
          <w:szCs w:val="28"/>
        </w:rPr>
        <w:t>присужден волонтерскому</w:t>
      </w:r>
      <w:r w:rsidR="001F3218" w:rsidRPr="001F3218">
        <w:rPr>
          <w:sz w:val="28"/>
          <w:szCs w:val="28"/>
        </w:rPr>
        <w:t xml:space="preserve"> отряд</w:t>
      </w:r>
      <w:r w:rsidR="00EB59D2">
        <w:rPr>
          <w:sz w:val="28"/>
          <w:szCs w:val="28"/>
        </w:rPr>
        <w:t>у</w:t>
      </w:r>
      <w:r w:rsidR="001F3218" w:rsidRPr="001F3218">
        <w:rPr>
          <w:sz w:val="28"/>
          <w:szCs w:val="28"/>
        </w:rPr>
        <w:t xml:space="preserve"> «Особый взгляд»</w:t>
      </w:r>
      <w:r w:rsidR="00EB59D2" w:rsidRPr="00EB59D2">
        <w:t xml:space="preserve"> </w:t>
      </w:r>
      <w:hyperlink r:id="rId9" w:history="1">
        <w:r w:rsidR="00EB59D2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>«);</w:t>
        </w:r>
      </w:hyperlink>
      <w:r w:rsidR="00EB59D2">
        <w:rPr>
          <w:sz w:val="28"/>
          <w:szCs w:val="28"/>
        </w:rPr>
        <w:t xml:space="preserve"> </w:t>
      </w:r>
      <w:r w:rsidR="001F3218" w:rsidRPr="001F3218">
        <w:rPr>
          <w:sz w:val="28"/>
          <w:szCs w:val="28"/>
        </w:rPr>
        <w:t xml:space="preserve">мероприятие </w:t>
      </w:r>
      <w:r w:rsidR="00EB59D2">
        <w:rPr>
          <w:sz w:val="28"/>
          <w:szCs w:val="28"/>
        </w:rPr>
        <w:t xml:space="preserve">«Зимняя сказка» </w:t>
      </w:r>
      <w:r w:rsidR="00446800">
        <w:rPr>
          <w:sz w:val="28"/>
          <w:szCs w:val="28"/>
        </w:rPr>
        <w:t xml:space="preserve">- </w:t>
      </w:r>
      <w:r w:rsidR="001F3218" w:rsidRPr="001F3218">
        <w:rPr>
          <w:sz w:val="28"/>
          <w:szCs w:val="28"/>
        </w:rPr>
        <w:t xml:space="preserve">адресное поздравление </w:t>
      </w:r>
      <w:r w:rsidR="00446800">
        <w:rPr>
          <w:sz w:val="28"/>
          <w:szCs w:val="28"/>
        </w:rPr>
        <w:t xml:space="preserve">с Новым годом </w:t>
      </w:r>
      <w:r w:rsidR="00446800" w:rsidRPr="001F3218">
        <w:rPr>
          <w:sz w:val="28"/>
          <w:szCs w:val="28"/>
        </w:rPr>
        <w:t>членами отряда «Нон-стоп»</w:t>
      </w:r>
      <w:r w:rsidR="00446800">
        <w:rPr>
          <w:sz w:val="28"/>
          <w:szCs w:val="28"/>
        </w:rPr>
        <w:t xml:space="preserve"> </w:t>
      </w:r>
      <w:r w:rsidR="001F3218" w:rsidRPr="001F3218">
        <w:rPr>
          <w:sz w:val="28"/>
          <w:szCs w:val="28"/>
        </w:rPr>
        <w:t>оди</w:t>
      </w:r>
      <w:r w:rsidR="00446800">
        <w:rPr>
          <w:sz w:val="28"/>
          <w:szCs w:val="28"/>
        </w:rPr>
        <w:t>ноко проживающих ветеранов ВОВ;</w:t>
      </w:r>
    </w:p>
    <w:p w:rsidR="00DE6460" w:rsidRPr="001F3218" w:rsidRDefault="00D43F3C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</w:t>
      </w:r>
      <w:r w:rsidR="001F3218" w:rsidRPr="001F3218">
        <w:rPr>
          <w:sz w:val="28"/>
          <w:szCs w:val="28"/>
        </w:rPr>
        <w:t xml:space="preserve"> целью координации реализац</w:t>
      </w:r>
      <w:r>
        <w:rPr>
          <w:sz w:val="28"/>
          <w:szCs w:val="28"/>
        </w:rPr>
        <w:t>ии молодежной политики проведено</w:t>
      </w:r>
      <w:r w:rsidR="001F3218" w:rsidRPr="001F3218">
        <w:rPr>
          <w:sz w:val="28"/>
          <w:szCs w:val="28"/>
        </w:rPr>
        <w:t xml:space="preserve"> </w:t>
      </w:r>
      <w:r w:rsidR="00F9413B">
        <w:rPr>
          <w:sz w:val="28"/>
          <w:szCs w:val="28"/>
        </w:rPr>
        <w:br/>
      </w:r>
      <w:r w:rsidR="001F3218" w:rsidRPr="001F3218">
        <w:rPr>
          <w:sz w:val="28"/>
          <w:szCs w:val="28"/>
        </w:rPr>
        <w:t>13 рабочих совещаний с</w:t>
      </w:r>
      <w:r>
        <w:rPr>
          <w:sz w:val="28"/>
          <w:szCs w:val="28"/>
        </w:rPr>
        <w:t xml:space="preserve"> участием представителей комитета физической культуры, спорта и молодежной политики администрации города Ставрополя</w:t>
      </w:r>
      <w:r w:rsidR="00F9413B">
        <w:rPr>
          <w:sz w:val="28"/>
          <w:szCs w:val="28"/>
        </w:rPr>
        <w:t xml:space="preserve"> и представителей</w:t>
      </w:r>
      <w:r w:rsidR="001F3218" w:rsidRPr="001F3218">
        <w:rPr>
          <w:sz w:val="28"/>
          <w:szCs w:val="28"/>
        </w:rPr>
        <w:t xml:space="preserve"> ВУЗов и ССУЗов</w:t>
      </w:r>
      <w:r w:rsidR="00F9413B">
        <w:rPr>
          <w:sz w:val="28"/>
          <w:szCs w:val="28"/>
        </w:rPr>
        <w:t xml:space="preserve"> города Ставрополя;</w:t>
      </w:r>
      <w:r w:rsidR="001F3218" w:rsidRPr="001F3218">
        <w:rPr>
          <w:sz w:val="28"/>
          <w:szCs w:val="28"/>
        </w:rPr>
        <w:t xml:space="preserve"> </w:t>
      </w:r>
    </w:p>
    <w:p w:rsidR="001F3218" w:rsidRPr="001F3218" w:rsidRDefault="001F3218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3218">
        <w:rPr>
          <w:sz w:val="28"/>
          <w:szCs w:val="28"/>
        </w:rPr>
        <w:lastRenderedPageBreak/>
        <w:t xml:space="preserve"> </w:t>
      </w:r>
      <w:r w:rsidR="00D43F3C">
        <w:rPr>
          <w:sz w:val="28"/>
          <w:szCs w:val="28"/>
        </w:rPr>
        <w:t>в</w:t>
      </w:r>
      <w:r w:rsidRPr="001F3218">
        <w:rPr>
          <w:sz w:val="28"/>
          <w:szCs w:val="28"/>
        </w:rPr>
        <w:t xml:space="preserve">ыпущены и распространены среди </w:t>
      </w:r>
      <w:r w:rsidR="00D43F3C">
        <w:rPr>
          <w:sz w:val="28"/>
          <w:szCs w:val="28"/>
        </w:rPr>
        <w:t xml:space="preserve">учащихся старших классов общеобразовательных </w:t>
      </w:r>
      <w:r w:rsidR="00F9413B">
        <w:rPr>
          <w:sz w:val="28"/>
          <w:szCs w:val="28"/>
        </w:rPr>
        <w:t>учреждений,</w:t>
      </w:r>
      <w:r w:rsidR="00D43F3C">
        <w:rPr>
          <w:sz w:val="28"/>
          <w:szCs w:val="28"/>
        </w:rPr>
        <w:t xml:space="preserve"> ВУЗов</w:t>
      </w:r>
      <w:r w:rsidRPr="001F3218">
        <w:rPr>
          <w:sz w:val="28"/>
          <w:szCs w:val="28"/>
        </w:rPr>
        <w:t xml:space="preserve"> </w:t>
      </w:r>
      <w:r w:rsidR="00F9413B">
        <w:rPr>
          <w:sz w:val="28"/>
          <w:szCs w:val="28"/>
        </w:rPr>
        <w:t>и ССУ</w:t>
      </w:r>
      <w:r w:rsidRPr="001F3218">
        <w:rPr>
          <w:sz w:val="28"/>
          <w:szCs w:val="28"/>
        </w:rPr>
        <w:t>3</w:t>
      </w:r>
      <w:r w:rsidR="00F9413B">
        <w:rPr>
          <w:sz w:val="28"/>
          <w:szCs w:val="28"/>
        </w:rPr>
        <w:t xml:space="preserve">ов города Ставрополя </w:t>
      </w:r>
      <w:r w:rsidRPr="001F3218">
        <w:rPr>
          <w:sz w:val="28"/>
          <w:szCs w:val="28"/>
        </w:rPr>
        <w:t xml:space="preserve"> сборника положений о мер</w:t>
      </w:r>
      <w:r w:rsidR="00D43F3C">
        <w:rPr>
          <w:sz w:val="28"/>
          <w:szCs w:val="28"/>
        </w:rPr>
        <w:t>оприятиях, проводимых комитетом физической культуры, спорта и молодежной политики администрации города Ставрополя. В рамках проведения городских мероприятий</w:t>
      </w:r>
      <w:r w:rsidRPr="001F3218">
        <w:rPr>
          <w:sz w:val="28"/>
          <w:szCs w:val="28"/>
        </w:rPr>
        <w:t xml:space="preserve"> издавалась </w:t>
      </w:r>
      <w:r w:rsidR="00D43F3C">
        <w:rPr>
          <w:sz w:val="28"/>
          <w:szCs w:val="28"/>
        </w:rPr>
        <w:t xml:space="preserve">и распространялась </w:t>
      </w:r>
      <w:r w:rsidRPr="001F3218">
        <w:rPr>
          <w:sz w:val="28"/>
          <w:szCs w:val="28"/>
        </w:rPr>
        <w:t>оригинальная рекламно-полиграфическая продукция (афиши, буклеты, приглашения, дипломы)</w:t>
      </w:r>
      <w:r w:rsidR="00EE526A">
        <w:rPr>
          <w:sz w:val="28"/>
          <w:szCs w:val="28"/>
        </w:rPr>
        <w:t>;</w:t>
      </w:r>
    </w:p>
    <w:p w:rsidR="009270D2" w:rsidRPr="00D43F3C" w:rsidRDefault="00EE526A" w:rsidP="001F32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526A">
        <w:rPr>
          <w:sz w:val="28"/>
          <w:szCs w:val="28"/>
        </w:rPr>
        <w:t>- в</w:t>
      </w:r>
      <w:r w:rsidR="00D43F3C" w:rsidRPr="00EE526A">
        <w:rPr>
          <w:sz w:val="28"/>
          <w:szCs w:val="28"/>
        </w:rPr>
        <w:t xml:space="preserve"> рамках обеспечения</w:t>
      </w:r>
      <w:r w:rsidR="00DE6460" w:rsidRPr="00EE526A">
        <w:rPr>
          <w:sz w:val="28"/>
          <w:szCs w:val="28"/>
        </w:rPr>
        <w:t xml:space="preserve"> деятельности муниципальных бюджетн</w:t>
      </w:r>
      <w:r w:rsidR="00D43F3C" w:rsidRPr="00EE526A">
        <w:rPr>
          <w:sz w:val="28"/>
          <w:szCs w:val="28"/>
        </w:rPr>
        <w:t>ых учреждений города Ставрополя</w:t>
      </w:r>
      <w:r w:rsidR="00D43F3C" w:rsidRPr="00D43F3C">
        <w:rPr>
          <w:sz w:val="28"/>
          <w:szCs w:val="28"/>
        </w:rPr>
        <w:t xml:space="preserve"> </w:t>
      </w:r>
      <w:r w:rsidR="00D43F3C">
        <w:rPr>
          <w:sz w:val="28"/>
          <w:szCs w:val="28"/>
        </w:rPr>
        <w:t>«</w:t>
      </w:r>
      <w:r w:rsidR="00D43F3C" w:rsidRPr="00D43F3C">
        <w:rPr>
          <w:sz w:val="28"/>
          <w:szCs w:val="28"/>
        </w:rPr>
        <w:t>Центр патриотического воспитания молодежи</w:t>
      </w:r>
      <w:r w:rsidR="00D43F3C">
        <w:rPr>
          <w:sz w:val="28"/>
          <w:szCs w:val="28"/>
        </w:rPr>
        <w:t>»</w:t>
      </w:r>
      <w:r w:rsidR="00D43F3C" w:rsidRPr="00D43F3C">
        <w:rPr>
          <w:sz w:val="28"/>
          <w:szCs w:val="28"/>
        </w:rPr>
        <w:t xml:space="preserve"> и </w:t>
      </w:r>
      <w:r w:rsidR="00D43F3C">
        <w:rPr>
          <w:sz w:val="28"/>
          <w:szCs w:val="28"/>
        </w:rPr>
        <w:t>«Центр молодежных инициатив «Трамплин»</w:t>
      </w:r>
      <w:r w:rsidR="00D43F3C" w:rsidRPr="00D43F3C">
        <w:rPr>
          <w:sz w:val="28"/>
          <w:szCs w:val="28"/>
        </w:rPr>
        <w:t xml:space="preserve"> предоставлены</w:t>
      </w:r>
      <w:r w:rsidR="001F3218" w:rsidRPr="00D43F3C">
        <w:rPr>
          <w:sz w:val="28"/>
          <w:szCs w:val="28"/>
        </w:rPr>
        <w:t xml:space="preserve"> субсидии на выполнение мун</w:t>
      </w:r>
      <w:r w:rsidR="00D43F3C" w:rsidRPr="00D43F3C">
        <w:rPr>
          <w:sz w:val="28"/>
          <w:szCs w:val="28"/>
        </w:rPr>
        <w:t>иципального задания.</w:t>
      </w:r>
    </w:p>
    <w:p w:rsidR="009270D2" w:rsidRPr="00EE346D" w:rsidRDefault="009270D2" w:rsidP="009270D2">
      <w:pPr>
        <w:widowControl w:val="0"/>
        <w:autoSpaceDE w:val="0"/>
        <w:autoSpaceDN w:val="0"/>
        <w:adjustRightInd w:val="0"/>
      </w:pPr>
    </w:p>
    <w:p w:rsidR="00AE555F" w:rsidRPr="00EE526A" w:rsidRDefault="004D2E0F" w:rsidP="004D2E0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526A">
        <w:rPr>
          <w:rFonts w:ascii="Times New Roman" w:hAnsi="Times New Roman" w:cs="Times New Roman"/>
          <w:sz w:val="28"/>
          <w:szCs w:val="28"/>
        </w:rPr>
        <w:t>14. М</w:t>
      </w:r>
      <w:r w:rsidR="00E3306C" w:rsidRPr="00EE526A">
        <w:rPr>
          <w:rFonts w:ascii="Times New Roman" w:hAnsi="Times New Roman" w:cs="Times New Roman"/>
          <w:sz w:val="28"/>
          <w:szCs w:val="28"/>
        </w:rPr>
        <w:t>униципальная</w:t>
      </w:r>
      <w:r w:rsidR="00971A27" w:rsidRPr="00EE526A">
        <w:rPr>
          <w:rFonts w:ascii="Times New Roman" w:hAnsi="Times New Roman" w:cs="Times New Roman"/>
          <w:sz w:val="28"/>
          <w:szCs w:val="28"/>
        </w:rPr>
        <w:t xml:space="preserve"> программа </w:t>
      </w:r>
      <w:r w:rsidR="00E3306C" w:rsidRPr="00EE526A">
        <w:rPr>
          <w:rFonts w:ascii="Times New Roman" w:hAnsi="Times New Roman" w:cs="Times New Roman"/>
          <w:bCs/>
          <w:sz w:val="28"/>
          <w:szCs w:val="28"/>
        </w:rPr>
        <w:t>«</w:t>
      </w:r>
      <w:r w:rsidR="00E3306C" w:rsidRPr="00EE526A">
        <w:rPr>
          <w:rFonts w:ascii="Times New Roman" w:hAnsi="Times New Roman" w:cs="Times New Roman"/>
          <w:sz w:val="28"/>
          <w:szCs w:val="28"/>
        </w:rPr>
        <w:t xml:space="preserve">Развитие информационного </w:t>
      </w:r>
    </w:p>
    <w:p w:rsidR="00AE555F" w:rsidRPr="00EE526A" w:rsidRDefault="00E3306C" w:rsidP="004D2E0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526A">
        <w:rPr>
          <w:rFonts w:ascii="Times New Roman" w:hAnsi="Times New Roman" w:cs="Times New Roman"/>
          <w:sz w:val="28"/>
          <w:szCs w:val="28"/>
        </w:rPr>
        <w:t xml:space="preserve">общества и снижение административных барьеров </w:t>
      </w:r>
    </w:p>
    <w:p w:rsidR="004D2E0F" w:rsidRPr="00EE526A" w:rsidRDefault="00E3306C" w:rsidP="004D2E0F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E526A">
        <w:rPr>
          <w:rFonts w:ascii="Times New Roman" w:hAnsi="Times New Roman" w:cs="Times New Roman"/>
          <w:sz w:val="28"/>
          <w:szCs w:val="28"/>
        </w:rPr>
        <w:t>в городе  Ставрополе на 2014 – 2017 годы</w:t>
      </w:r>
      <w:r w:rsidR="004D2E0F" w:rsidRPr="00EE526A">
        <w:rPr>
          <w:rFonts w:ascii="Times New Roman" w:hAnsi="Times New Roman" w:cs="Times New Roman"/>
          <w:bCs/>
          <w:sz w:val="28"/>
          <w:szCs w:val="28"/>
        </w:rPr>
        <w:t>»</w:t>
      </w:r>
    </w:p>
    <w:p w:rsidR="004D2E0F" w:rsidRPr="004D2E0F" w:rsidRDefault="004D2E0F" w:rsidP="004D2E0F">
      <w:pPr>
        <w:pStyle w:val="ConsPlusNormal"/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875316" w:rsidRPr="004D2E0F" w:rsidRDefault="00875316" w:rsidP="004D2E0F">
      <w:pPr>
        <w:ind w:firstLine="709"/>
        <w:jc w:val="both"/>
        <w:rPr>
          <w:sz w:val="28"/>
          <w:szCs w:val="28"/>
        </w:rPr>
      </w:pPr>
      <w:r w:rsidRPr="004D2E0F">
        <w:rPr>
          <w:bCs/>
          <w:sz w:val="28"/>
          <w:szCs w:val="28"/>
        </w:rPr>
        <w:t>Ответственный исполнитель - к</w:t>
      </w:r>
      <w:r w:rsidRPr="004D2E0F">
        <w:rPr>
          <w:sz w:val="28"/>
          <w:szCs w:val="28"/>
        </w:rPr>
        <w:t>омитет информационных технологий администрации города Ставрополя</w:t>
      </w:r>
      <w:r w:rsidR="004D2E0F">
        <w:rPr>
          <w:sz w:val="28"/>
          <w:szCs w:val="28"/>
        </w:rPr>
        <w:t>.</w:t>
      </w:r>
    </w:p>
    <w:p w:rsidR="004B0E30" w:rsidRDefault="004D2E0F" w:rsidP="000A0AA8">
      <w:pPr>
        <w:tabs>
          <w:tab w:val="left" w:pos="-8647"/>
          <w:tab w:val="right" w:pos="-5387"/>
          <w:tab w:val="right" w:pos="9355"/>
        </w:tabs>
        <w:ind w:firstLine="708"/>
        <w:jc w:val="both"/>
        <w:rPr>
          <w:sz w:val="28"/>
          <w:szCs w:val="28"/>
        </w:rPr>
      </w:pPr>
      <w:r w:rsidRPr="004D2E0F">
        <w:rPr>
          <w:sz w:val="28"/>
          <w:szCs w:val="28"/>
        </w:rPr>
        <w:t>Муниципальная</w:t>
      </w:r>
      <w:r w:rsidRPr="004D2E0F">
        <w:rPr>
          <w:bCs/>
          <w:sz w:val="28"/>
          <w:szCs w:val="28"/>
        </w:rPr>
        <w:t xml:space="preserve"> программа «</w:t>
      </w:r>
      <w:r w:rsidRPr="004D2E0F">
        <w:rPr>
          <w:sz w:val="28"/>
          <w:szCs w:val="28"/>
        </w:rPr>
        <w:t>Развитие информационного общества и снижение административных барьер</w:t>
      </w:r>
      <w:r w:rsidR="00334BFF">
        <w:rPr>
          <w:sz w:val="28"/>
          <w:szCs w:val="28"/>
        </w:rPr>
        <w:t xml:space="preserve">ов в городе </w:t>
      </w:r>
      <w:r w:rsidRPr="004D2E0F">
        <w:rPr>
          <w:sz w:val="28"/>
          <w:szCs w:val="28"/>
        </w:rPr>
        <w:t xml:space="preserve">Ставрополе на </w:t>
      </w:r>
      <w:r w:rsidR="00334BFF">
        <w:rPr>
          <w:sz w:val="28"/>
          <w:szCs w:val="28"/>
        </w:rPr>
        <w:br/>
      </w:r>
      <w:r w:rsidRPr="004D2E0F">
        <w:rPr>
          <w:sz w:val="28"/>
          <w:szCs w:val="28"/>
        </w:rPr>
        <w:t>2014 – 2017 годы</w:t>
      </w:r>
      <w:r w:rsidRPr="004D2E0F">
        <w:rPr>
          <w:bCs/>
          <w:sz w:val="28"/>
          <w:szCs w:val="28"/>
        </w:rPr>
        <w:t>»</w:t>
      </w:r>
      <w:r w:rsidR="00334BFF">
        <w:rPr>
          <w:bCs/>
          <w:sz w:val="28"/>
          <w:szCs w:val="28"/>
        </w:rPr>
        <w:t>,</w:t>
      </w:r>
      <w:r w:rsidRPr="004D2E0F">
        <w:rPr>
          <w:bCs/>
          <w:sz w:val="28"/>
          <w:szCs w:val="28"/>
        </w:rPr>
        <w:t xml:space="preserve"> утвержде</w:t>
      </w:r>
      <w:r w:rsidR="00334BFF">
        <w:rPr>
          <w:bCs/>
          <w:sz w:val="28"/>
          <w:szCs w:val="28"/>
        </w:rPr>
        <w:t>н</w:t>
      </w:r>
      <w:r w:rsidRPr="004D2E0F">
        <w:rPr>
          <w:bCs/>
          <w:sz w:val="28"/>
          <w:szCs w:val="28"/>
        </w:rPr>
        <w:t>на</w:t>
      </w:r>
      <w:r w:rsidR="00334BFF">
        <w:rPr>
          <w:bCs/>
          <w:sz w:val="28"/>
          <w:szCs w:val="28"/>
        </w:rPr>
        <w:t>я</w:t>
      </w:r>
      <w:r w:rsidRPr="004D2E0F">
        <w:rPr>
          <w:bCs/>
          <w:sz w:val="28"/>
          <w:szCs w:val="28"/>
        </w:rPr>
        <w:t xml:space="preserve"> постановлением администрации города Ставрополя от 31.10.2013 г. № 3832. Включает </w:t>
      </w:r>
      <w:r w:rsidR="000A0AA8">
        <w:rPr>
          <w:bCs/>
          <w:sz w:val="28"/>
          <w:szCs w:val="28"/>
        </w:rPr>
        <w:t xml:space="preserve">2 </w:t>
      </w:r>
      <w:r w:rsidRPr="004D2E0F">
        <w:rPr>
          <w:bCs/>
          <w:sz w:val="28"/>
          <w:szCs w:val="28"/>
        </w:rPr>
        <w:t>подпрограммы:</w:t>
      </w:r>
      <w:r w:rsidR="000A0AA8" w:rsidRPr="000A0AA8">
        <w:rPr>
          <w:sz w:val="28"/>
          <w:szCs w:val="28"/>
        </w:rPr>
        <w:t xml:space="preserve"> </w:t>
      </w:r>
    </w:p>
    <w:p w:rsidR="004B0E30" w:rsidRDefault="000A0AA8" w:rsidP="000A0AA8">
      <w:pPr>
        <w:tabs>
          <w:tab w:val="left" w:pos="-8647"/>
          <w:tab w:val="right" w:pos="-5387"/>
          <w:tab w:val="right" w:pos="9355"/>
        </w:tabs>
        <w:ind w:firstLine="708"/>
        <w:jc w:val="both"/>
        <w:rPr>
          <w:sz w:val="28"/>
          <w:szCs w:val="28"/>
        </w:rPr>
      </w:pPr>
      <w:r w:rsidRPr="00114C3C">
        <w:rPr>
          <w:sz w:val="28"/>
          <w:szCs w:val="28"/>
        </w:rPr>
        <w:t>«Развитие информационного общества в городе Ставрополе»;</w:t>
      </w:r>
      <w:r>
        <w:rPr>
          <w:sz w:val="28"/>
          <w:szCs w:val="28"/>
        </w:rPr>
        <w:t xml:space="preserve"> </w:t>
      </w:r>
    </w:p>
    <w:p w:rsidR="004D2E0F" w:rsidRPr="000A0AA8" w:rsidRDefault="000A0AA8" w:rsidP="000A0AA8">
      <w:pPr>
        <w:tabs>
          <w:tab w:val="left" w:pos="-8647"/>
          <w:tab w:val="right" w:pos="-5387"/>
          <w:tab w:val="right" w:pos="9355"/>
        </w:tabs>
        <w:ind w:firstLine="708"/>
        <w:jc w:val="both"/>
        <w:rPr>
          <w:sz w:val="28"/>
          <w:szCs w:val="28"/>
        </w:rPr>
      </w:pPr>
      <w:r w:rsidRPr="000A0AA8">
        <w:rPr>
          <w:sz w:val="28"/>
          <w:szCs w:val="28"/>
        </w:rPr>
        <w:t>«Снижение административных барьеров, оптимизация и повышение качества предоставления государственных и муниципальных услуг в городе Ставрополе».</w:t>
      </w:r>
    </w:p>
    <w:p w:rsidR="000C78D4" w:rsidRDefault="000C78D4" w:rsidP="000C78D4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Общий объем финансирования на весь период реализации </w:t>
      </w:r>
      <w:r w:rsidR="00334BFF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 xml:space="preserve">рограммы составляет 304 383,01 тыс. рублей. Реализация мероприятий </w:t>
      </w:r>
      <w:r w:rsidR="00334BFF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рограммы обеспечивается за счет средств бюджета города Ставрополя (100</w:t>
      </w:r>
      <w:r w:rsidR="00334BF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%). </w:t>
      </w:r>
    </w:p>
    <w:p w:rsidR="002E37A2" w:rsidRDefault="000C78D4" w:rsidP="000C78D4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CA1D04">
        <w:rPr>
          <w:bCs/>
          <w:sz w:val="28"/>
          <w:szCs w:val="28"/>
        </w:rPr>
        <w:t xml:space="preserve">Объем финансирования на 2014 год </w:t>
      </w:r>
      <w:r>
        <w:rPr>
          <w:bCs/>
          <w:sz w:val="28"/>
          <w:szCs w:val="28"/>
        </w:rPr>
        <w:t>составил 69 933,39</w:t>
      </w:r>
      <w:r w:rsidR="002E37A2">
        <w:rPr>
          <w:bCs/>
          <w:sz w:val="28"/>
          <w:szCs w:val="28"/>
        </w:rPr>
        <w:t xml:space="preserve"> тыс. рублей.</w:t>
      </w:r>
      <w:r w:rsidRPr="00CA1D04">
        <w:rPr>
          <w:bCs/>
          <w:sz w:val="28"/>
          <w:szCs w:val="28"/>
        </w:rPr>
        <w:t xml:space="preserve"> Уровень освоения финансовых средств, выделенных на реализацию мероприятий</w:t>
      </w:r>
      <w:r w:rsidR="002E37A2">
        <w:rPr>
          <w:bCs/>
          <w:sz w:val="28"/>
          <w:szCs w:val="28"/>
        </w:rPr>
        <w:t xml:space="preserve"> </w:t>
      </w:r>
      <w:r w:rsidR="00334BFF">
        <w:rPr>
          <w:bCs/>
          <w:sz w:val="28"/>
          <w:szCs w:val="28"/>
        </w:rPr>
        <w:t>П</w:t>
      </w:r>
      <w:r w:rsidR="002E37A2">
        <w:rPr>
          <w:bCs/>
          <w:sz w:val="28"/>
          <w:szCs w:val="28"/>
        </w:rPr>
        <w:t>рограммы за 2014 год – 99,7</w:t>
      </w:r>
      <w:r w:rsidR="00334BFF">
        <w:rPr>
          <w:bCs/>
          <w:sz w:val="28"/>
          <w:szCs w:val="28"/>
        </w:rPr>
        <w:t xml:space="preserve"> </w:t>
      </w:r>
      <w:r w:rsidR="002E37A2">
        <w:rPr>
          <w:bCs/>
          <w:sz w:val="28"/>
          <w:szCs w:val="28"/>
        </w:rPr>
        <w:t>%.</w:t>
      </w:r>
      <w:r>
        <w:rPr>
          <w:bCs/>
          <w:sz w:val="28"/>
          <w:szCs w:val="28"/>
        </w:rPr>
        <w:t xml:space="preserve"> </w:t>
      </w:r>
    </w:p>
    <w:p w:rsidR="000C78D4" w:rsidRPr="00334BFF" w:rsidRDefault="000C78D4" w:rsidP="000C78D4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334BFF">
        <w:rPr>
          <w:bCs/>
          <w:sz w:val="28"/>
          <w:szCs w:val="28"/>
        </w:rPr>
        <w:t>Результаты выполнения мероприятий программы.</w:t>
      </w:r>
    </w:p>
    <w:p w:rsidR="00743BE2" w:rsidRPr="00334BFF" w:rsidRDefault="00743BE2" w:rsidP="00743BE2">
      <w:pPr>
        <w:ind w:firstLine="709"/>
        <w:jc w:val="both"/>
        <w:rPr>
          <w:sz w:val="28"/>
          <w:szCs w:val="28"/>
        </w:rPr>
      </w:pPr>
      <w:r w:rsidRPr="00334BFF">
        <w:rPr>
          <w:sz w:val="28"/>
          <w:szCs w:val="28"/>
        </w:rPr>
        <w:t>Подпрограмма «Развитие информационно</w:t>
      </w:r>
      <w:r w:rsidR="002E37A2" w:rsidRPr="00334BFF">
        <w:rPr>
          <w:sz w:val="28"/>
          <w:szCs w:val="28"/>
        </w:rPr>
        <w:t>го общества в городе Ставрополе:</w:t>
      </w:r>
    </w:p>
    <w:p w:rsidR="00743BE2" w:rsidRPr="005601BA" w:rsidRDefault="002E37A2" w:rsidP="005D2DF0">
      <w:pPr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- в рамках </w:t>
      </w:r>
      <w:r w:rsidR="005D2DF0">
        <w:rPr>
          <w:snapToGrid w:val="0"/>
          <w:sz w:val="28"/>
          <w:szCs w:val="28"/>
        </w:rPr>
        <w:t xml:space="preserve">построения и обеспечения функционирования единой муниципальной сети передачи данных </w:t>
      </w:r>
      <w:r w:rsidR="006E1505">
        <w:rPr>
          <w:snapToGrid w:val="0"/>
          <w:sz w:val="28"/>
          <w:szCs w:val="28"/>
        </w:rPr>
        <w:t>з</w:t>
      </w:r>
      <w:r w:rsidR="00743BE2" w:rsidRPr="005601BA">
        <w:rPr>
          <w:sz w:val="28"/>
          <w:szCs w:val="28"/>
        </w:rPr>
        <w:t>аключены муниципальные контракты</w:t>
      </w:r>
      <w:r w:rsidR="005D2DF0">
        <w:rPr>
          <w:sz w:val="28"/>
          <w:szCs w:val="28"/>
        </w:rPr>
        <w:t>:</w:t>
      </w:r>
      <w:r w:rsidR="00743BE2" w:rsidRPr="005601BA">
        <w:rPr>
          <w:sz w:val="28"/>
          <w:szCs w:val="28"/>
        </w:rPr>
        <w:t xml:space="preserve"> </w:t>
      </w:r>
      <w:r w:rsidR="00334BFF">
        <w:rPr>
          <w:sz w:val="28"/>
          <w:szCs w:val="28"/>
        </w:rPr>
        <w:t>обществом с ограниченной ответственностью</w:t>
      </w:r>
      <w:r w:rsidR="00743BE2" w:rsidRPr="005601BA">
        <w:rPr>
          <w:sz w:val="28"/>
          <w:szCs w:val="28"/>
        </w:rPr>
        <w:t xml:space="preserve"> «СЕТЬ» на оказание услуги </w:t>
      </w:r>
      <w:r w:rsidR="00743BE2" w:rsidRPr="006E1505">
        <w:rPr>
          <w:sz w:val="28"/>
          <w:szCs w:val="28"/>
        </w:rPr>
        <w:t xml:space="preserve">VPN (виртуальной частной сети) и организации доступа к </w:t>
      </w:r>
      <w:r w:rsidR="006E1505" w:rsidRPr="006E1505">
        <w:rPr>
          <w:sz w:val="28"/>
          <w:szCs w:val="28"/>
        </w:rPr>
        <w:t xml:space="preserve">информационно-телекаммуникационной </w:t>
      </w:r>
      <w:r w:rsidR="00743BE2" w:rsidRPr="006E1505">
        <w:rPr>
          <w:sz w:val="28"/>
          <w:szCs w:val="28"/>
        </w:rPr>
        <w:t>сети</w:t>
      </w:r>
      <w:r w:rsidR="00743BE2" w:rsidRPr="005601BA">
        <w:rPr>
          <w:sz w:val="28"/>
          <w:szCs w:val="28"/>
        </w:rPr>
        <w:t xml:space="preserve"> </w:t>
      </w:r>
      <w:r w:rsidR="006E1505">
        <w:rPr>
          <w:sz w:val="28"/>
          <w:szCs w:val="28"/>
        </w:rPr>
        <w:t>«</w:t>
      </w:r>
      <w:r w:rsidR="00743BE2" w:rsidRPr="005601BA">
        <w:rPr>
          <w:sz w:val="28"/>
          <w:szCs w:val="28"/>
        </w:rPr>
        <w:t>Интернет</w:t>
      </w:r>
      <w:r w:rsidR="005D2DF0">
        <w:rPr>
          <w:sz w:val="28"/>
          <w:szCs w:val="28"/>
        </w:rPr>
        <w:t>»;</w:t>
      </w:r>
      <w:r w:rsidR="00334BFF">
        <w:rPr>
          <w:sz w:val="28"/>
          <w:szCs w:val="28"/>
        </w:rPr>
        <w:t xml:space="preserve"> </w:t>
      </w:r>
      <w:r w:rsidR="00743BE2" w:rsidRPr="005601BA">
        <w:rPr>
          <w:sz w:val="28"/>
          <w:szCs w:val="28"/>
        </w:rPr>
        <w:t xml:space="preserve">с </w:t>
      </w:r>
      <w:r w:rsidR="00334BFF">
        <w:rPr>
          <w:sz w:val="28"/>
          <w:szCs w:val="28"/>
        </w:rPr>
        <w:t>и</w:t>
      </w:r>
      <w:r w:rsidR="00743BE2" w:rsidRPr="005601BA">
        <w:rPr>
          <w:sz w:val="28"/>
          <w:szCs w:val="28"/>
        </w:rPr>
        <w:t>ндивидуальным предпринимателем Александровой Е</w:t>
      </w:r>
      <w:r w:rsidR="005D2DF0">
        <w:rPr>
          <w:sz w:val="28"/>
          <w:szCs w:val="28"/>
        </w:rPr>
        <w:t>.</w:t>
      </w:r>
      <w:r w:rsidR="00743BE2" w:rsidRPr="005601BA">
        <w:rPr>
          <w:sz w:val="28"/>
          <w:szCs w:val="28"/>
        </w:rPr>
        <w:t>Ю</w:t>
      </w:r>
      <w:r w:rsidR="005D2DF0">
        <w:rPr>
          <w:sz w:val="28"/>
          <w:szCs w:val="28"/>
        </w:rPr>
        <w:t>.</w:t>
      </w:r>
      <w:r w:rsidR="00743BE2" w:rsidRPr="005601BA">
        <w:rPr>
          <w:sz w:val="28"/>
          <w:szCs w:val="28"/>
        </w:rPr>
        <w:t xml:space="preserve"> на приобретение активного сетевого оборудования для оснащения центрального узла сети передачи данных администрации города Ставрополя.</w:t>
      </w:r>
      <w:r w:rsidR="005D2DF0">
        <w:rPr>
          <w:sz w:val="28"/>
          <w:szCs w:val="28"/>
        </w:rPr>
        <w:t xml:space="preserve"> </w:t>
      </w:r>
      <w:r w:rsidR="00743BE2" w:rsidRPr="005601BA">
        <w:rPr>
          <w:sz w:val="28"/>
          <w:szCs w:val="28"/>
        </w:rPr>
        <w:t xml:space="preserve">Организовано </w:t>
      </w:r>
      <w:r w:rsidR="00743BE2" w:rsidRPr="005601BA">
        <w:rPr>
          <w:sz w:val="28"/>
          <w:szCs w:val="28"/>
        </w:rPr>
        <w:lastRenderedPageBreak/>
        <w:t>функционирование единой муниципальной сети передачи данных и IP-телефонии</w:t>
      </w:r>
      <w:r w:rsidR="00334BFF">
        <w:rPr>
          <w:sz w:val="28"/>
          <w:szCs w:val="28"/>
        </w:rPr>
        <w:t>;</w:t>
      </w:r>
    </w:p>
    <w:p w:rsidR="00743BE2" w:rsidRPr="005D2DF0" w:rsidRDefault="005D2DF0" w:rsidP="005D2DF0">
      <w:pPr>
        <w:widowControl w:val="0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 в рамках развития и обеспечения</w:t>
      </w:r>
      <w:r w:rsidR="00743BE2" w:rsidRPr="005601BA">
        <w:rPr>
          <w:snapToGrid w:val="0"/>
          <w:sz w:val="28"/>
          <w:szCs w:val="28"/>
        </w:rPr>
        <w:t xml:space="preserve"> функциони</w:t>
      </w:r>
      <w:r>
        <w:rPr>
          <w:snapToGrid w:val="0"/>
          <w:sz w:val="28"/>
          <w:szCs w:val="28"/>
        </w:rPr>
        <w:t xml:space="preserve">рования центра обработки данных </w:t>
      </w:r>
      <w:r w:rsidR="00743BE2" w:rsidRPr="005601BA">
        <w:rPr>
          <w:sz w:val="28"/>
          <w:szCs w:val="28"/>
        </w:rPr>
        <w:t>за</w:t>
      </w:r>
      <w:r>
        <w:rPr>
          <w:sz w:val="28"/>
          <w:szCs w:val="28"/>
        </w:rPr>
        <w:t>ключены муниципальные контракты:</w:t>
      </w:r>
      <w:r w:rsidR="00743BE2" w:rsidRPr="005601BA">
        <w:rPr>
          <w:sz w:val="28"/>
          <w:szCs w:val="28"/>
        </w:rPr>
        <w:t xml:space="preserve">                                     с </w:t>
      </w:r>
      <w:r w:rsidR="00334BFF">
        <w:rPr>
          <w:sz w:val="28"/>
          <w:szCs w:val="28"/>
        </w:rPr>
        <w:t>обществом с ограниченной ответственностью</w:t>
      </w:r>
      <w:r w:rsidR="00743BE2" w:rsidRPr="005601BA">
        <w:rPr>
          <w:sz w:val="28"/>
          <w:szCs w:val="28"/>
        </w:rPr>
        <w:t xml:space="preserve"> «ИТС Софт» на приобретение программного обеспе</w:t>
      </w:r>
      <w:r>
        <w:rPr>
          <w:sz w:val="28"/>
          <w:szCs w:val="28"/>
        </w:rPr>
        <w:t>чения;</w:t>
      </w:r>
      <w:r w:rsidR="00743BE2" w:rsidRPr="005601BA">
        <w:rPr>
          <w:sz w:val="28"/>
          <w:szCs w:val="28"/>
        </w:rPr>
        <w:t xml:space="preserve"> с </w:t>
      </w:r>
      <w:r w:rsidR="00334BFF">
        <w:rPr>
          <w:sz w:val="28"/>
          <w:szCs w:val="28"/>
        </w:rPr>
        <w:t>закрытым акционерным обществом</w:t>
      </w:r>
      <w:r w:rsidR="00743BE2" w:rsidRPr="005601BA">
        <w:rPr>
          <w:sz w:val="28"/>
          <w:szCs w:val="28"/>
        </w:rPr>
        <w:t xml:space="preserve"> «СофтЛайнТрейд» на приобретение годовой подписки на программное обеспечение антивирусной защиты.</w:t>
      </w:r>
      <w:r>
        <w:rPr>
          <w:snapToGrid w:val="0"/>
          <w:sz w:val="28"/>
          <w:szCs w:val="28"/>
        </w:rPr>
        <w:t xml:space="preserve"> </w:t>
      </w:r>
      <w:r w:rsidR="00743BE2" w:rsidRPr="005601BA">
        <w:rPr>
          <w:iCs/>
          <w:sz w:val="28"/>
          <w:szCs w:val="28"/>
        </w:rPr>
        <w:t>Приобретено программное обеспечение и оборудование для функционирования центра обработки данных администрации города Ставро</w:t>
      </w:r>
      <w:r>
        <w:rPr>
          <w:iCs/>
          <w:sz w:val="28"/>
          <w:szCs w:val="28"/>
        </w:rPr>
        <w:t>поля;</w:t>
      </w:r>
    </w:p>
    <w:p w:rsidR="00743BE2" w:rsidRPr="005601BA" w:rsidRDefault="00A03679" w:rsidP="00743BE2">
      <w:pPr>
        <w:tabs>
          <w:tab w:val="left" w:pos="-8647"/>
          <w:tab w:val="right" w:pos="-5387"/>
        </w:tabs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- </w:t>
      </w:r>
      <w:r>
        <w:rPr>
          <w:sz w:val="28"/>
          <w:szCs w:val="28"/>
        </w:rPr>
        <w:t>приобретены компьютерная, звуковая и видеотехника</w:t>
      </w:r>
      <w:r w:rsidRPr="005601BA">
        <w:rPr>
          <w:sz w:val="28"/>
          <w:szCs w:val="28"/>
        </w:rPr>
        <w:t xml:space="preserve"> для оснащения зала заседаний </w:t>
      </w:r>
      <w:r>
        <w:rPr>
          <w:sz w:val="28"/>
          <w:szCs w:val="28"/>
        </w:rPr>
        <w:t xml:space="preserve">администрации города Ставрополя, </w:t>
      </w:r>
      <w:r>
        <w:rPr>
          <w:snapToGrid w:val="0"/>
          <w:sz w:val="28"/>
          <w:szCs w:val="28"/>
        </w:rPr>
        <w:t xml:space="preserve">компьютерная и периферийная техника для оснащения рабочих мест </w:t>
      </w:r>
      <w:r w:rsidR="00743BE2" w:rsidRPr="005601BA">
        <w:rPr>
          <w:sz w:val="28"/>
          <w:szCs w:val="28"/>
        </w:rPr>
        <w:t>отр</w:t>
      </w:r>
      <w:r>
        <w:rPr>
          <w:sz w:val="28"/>
          <w:szCs w:val="28"/>
        </w:rPr>
        <w:t xml:space="preserve">аслевых (функциональных) </w:t>
      </w:r>
      <w:r w:rsidR="00743BE2" w:rsidRPr="005601BA">
        <w:rPr>
          <w:sz w:val="28"/>
          <w:szCs w:val="28"/>
        </w:rPr>
        <w:t>и территориальных органов администрации гор</w:t>
      </w:r>
      <w:r>
        <w:rPr>
          <w:sz w:val="28"/>
          <w:szCs w:val="28"/>
        </w:rPr>
        <w:t>ода Ставрополя;</w:t>
      </w:r>
    </w:p>
    <w:p w:rsidR="00743BE2" w:rsidRPr="005601BA" w:rsidRDefault="00A03679" w:rsidP="00743BE2">
      <w:pPr>
        <w:tabs>
          <w:tab w:val="left" w:pos="-8647"/>
          <w:tab w:val="right" w:pos="-5387"/>
        </w:tabs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- для развития и обеспечения</w:t>
      </w:r>
      <w:r w:rsidR="00743BE2" w:rsidRPr="005601BA">
        <w:rPr>
          <w:snapToGrid w:val="0"/>
          <w:sz w:val="28"/>
          <w:szCs w:val="28"/>
        </w:rPr>
        <w:t xml:space="preserve"> функционирования комплексной системы защиты информации</w:t>
      </w:r>
      <w:r>
        <w:rPr>
          <w:snapToGrid w:val="0"/>
          <w:sz w:val="28"/>
          <w:szCs w:val="28"/>
        </w:rPr>
        <w:t xml:space="preserve"> </w:t>
      </w:r>
      <w:r w:rsidR="00743BE2" w:rsidRPr="005601BA">
        <w:rPr>
          <w:sz w:val="28"/>
          <w:szCs w:val="28"/>
        </w:rPr>
        <w:t xml:space="preserve">с </w:t>
      </w:r>
      <w:r w:rsidR="00334BFF">
        <w:rPr>
          <w:sz w:val="28"/>
          <w:szCs w:val="28"/>
        </w:rPr>
        <w:t>обществом с ограниченной ответственностью</w:t>
      </w:r>
      <w:r w:rsidR="00743BE2" w:rsidRPr="005601BA">
        <w:rPr>
          <w:sz w:val="28"/>
          <w:szCs w:val="28"/>
        </w:rPr>
        <w:t xml:space="preserve"> «ИНТРОКОД» </w:t>
      </w:r>
      <w:r>
        <w:rPr>
          <w:sz w:val="28"/>
          <w:szCs w:val="28"/>
        </w:rPr>
        <w:t>заключен м</w:t>
      </w:r>
      <w:r w:rsidRPr="005601BA">
        <w:rPr>
          <w:sz w:val="28"/>
          <w:szCs w:val="28"/>
        </w:rPr>
        <w:t xml:space="preserve">униципальный контракт </w:t>
      </w:r>
      <w:r w:rsidR="00743BE2" w:rsidRPr="005601BA">
        <w:rPr>
          <w:sz w:val="28"/>
          <w:szCs w:val="28"/>
        </w:rPr>
        <w:t>на оказание услуги по аттестации информационных систем персональных данных администрации города Ставрополя и техническому сопровождению сис</w:t>
      </w:r>
      <w:r w:rsidR="00A705FC">
        <w:rPr>
          <w:sz w:val="28"/>
          <w:szCs w:val="28"/>
        </w:rPr>
        <w:t xml:space="preserve">темы защиты персональных данных. </w:t>
      </w:r>
      <w:r w:rsidR="00743BE2" w:rsidRPr="005601BA">
        <w:rPr>
          <w:sz w:val="28"/>
          <w:szCs w:val="28"/>
        </w:rPr>
        <w:t>Реализованы возможности защиты и управления, необходимые администрации города Ставрополя, отраслевым (функциональным) и территориальным органам администрации города Ставрополя д</w:t>
      </w:r>
      <w:r w:rsidR="00A705FC">
        <w:rPr>
          <w:sz w:val="28"/>
          <w:szCs w:val="28"/>
        </w:rPr>
        <w:t>ля внедрения политик IT-</w:t>
      </w:r>
      <w:r w:rsidR="00743BE2" w:rsidRPr="005601BA">
        <w:rPr>
          <w:sz w:val="28"/>
          <w:szCs w:val="28"/>
        </w:rPr>
        <w:t>безопасности, защиты от вредоносного программного обеспечения и потери данных, а также для повышения прои</w:t>
      </w:r>
      <w:r w:rsidR="00A705FC">
        <w:rPr>
          <w:sz w:val="28"/>
          <w:szCs w:val="28"/>
        </w:rPr>
        <w:t>зводительности корпоративной IT-инфраструктуры;</w:t>
      </w:r>
    </w:p>
    <w:p w:rsidR="00743BE2" w:rsidRPr="005601BA" w:rsidRDefault="00A705FC" w:rsidP="00A705FC">
      <w:pPr>
        <w:tabs>
          <w:tab w:val="center" w:pos="4677"/>
          <w:tab w:val="right" w:pos="93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для р</w:t>
      </w:r>
      <w:r>
        <w:rPr>
          <w:snapToGrid w:val="0"/>
          <w:sz w:val="28"/>
          <w:szCs w:val="28"/>
        </w:rPr>
        <w:t>азвития и обеспечения</w:t>
      </w:r>
      <w:r w:rsidR="00743BE2" w:rsidRPr="005601BA">
        <w:rPr>
          <w:snapToGrid w:val="0"/>
          <w:sz w:val="28"/>
          <w:szCs w:val="28"/>
        </w:rPr>
        <w:t xml:space="preserve"> функционирования межведомственного электронного взаимодействия, автоматизированного делопроизводства и э</w:t>
      </w:r>
      <w:r>
        <w:rPr>
          <w:snapToGrid w:val="0"/>
          <w:sz w:val="28"/>
          <w:szCs w:val="28"/>
        </w:rPr>
        <w:t xml:space="preserve">лектронного документооборота </w:t>
      </w:r>
      <w:r w:rsidR="00743BE2" w:rsidRPr="005601BA">
        <w:rPr>
          <w:sz w:val="28"/>
          <w:szCs w:val="28"/>
        </w:rPr>
        <w:t xml:space="preserve">заключены муниципальные контракты с </w:t>
      </w:r>
      <w:r w:rsidR="00334BFF">
        <w:rPr>
          <w:sz w:val="28"/>
          <w:szCs w:val="28"/>
        </w:rPr>
        <w:t>обществом с ограниченной ответственностью</w:t>
      </w:r>
      <w:r w:rsidR="00743BE2" w:rsidRPr="005601BA">
        <w:rPr>
          <w:sz w:val="28"/>
          <w:szCs w:val="28"/>
        </w:rPr>
        <w:t xml:space="preserve"> «Бизнес ИТ» на оказание услуги по обеспечению функционирования системы автоматизации делопроизводства и электронного документооборота «Дело», с </w:t>
      </w:r>
      <w:r w:rsidR="00334BFF">
        <w:rPr>
          <w:sz w:val="28"/>
          <w:szCs w:val="28"/>
        </w:rPr>
        <w:t>обществом с ограниченной ответственностью</w:t>
      </w:r>
      <w:r w:rsidR="00743BE2" w:rsidRPr="005601B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743BE2" w:rsidRPr="005601BA">
        <w:rPr>
          <w:sz w:val="28"/>
          <w:szCs w:val="28"/>
        </w:rPr>
        <w:t>Удостоверяющий центр «АСКОМ» на оказание услуги по обеспечению функционирования системы защищенно</w:t>
      </w:r>
      <w:r>
        <w:rPr>
          <w:sz w:val="28"/>
          <w:szCs w:val="28"/>
        </w:rPr>
        <w:t xml:space="preserve">го электронного взаимодействия. </w:t>
      </w:r>
      <w:r w:rsidR="00743BE2" w:rsidRPr="005601BA">
        <w:rPr>
          <w:sz w:val="28"/>
          <w:szCs w:val="28"/>
        </w:rPr>
        <w:t>Обеспечен оперативный и достоверный обмен электронными документами между органами администрации города Ставрополя, а также региональными и федеральными органами, в том числе и для оказания государственных и муниципальных</w:t>
      </w:r>
      <w:r>
        <w:rPr>
          <w:sz w:val="28"/>
          <w:szCs w:val="28"/>
        </w:rPr>
        <w:t xml:space="preserve"> услуг в электронной форме;</w:t>
      </w:r>
    </w:p>
    <w:p w:rsidR="00743BE2" w:rsidRDefault="00A705FC" w:rsidP="00A705FC">
      <w:pPr>
        <w:widowControl w:val="0"/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- для обеспечения</w:t>
      </w:r>
      <w:r w:rsidR="00743BE2" w:rsidRPr="005601BA">
        <w:rPr>
          <w:snapToGrid w:val="0"/>
          <w:sz w:val="28"/>
          <w:szCs w:val="28"/>
        </w:rPr>
        <w:t xml:space="preserve"> функционирования муниципальных информационных систем в администрации города Ставрополя,</w:t>
      </w:r>
      <w:r>
        <w:rPr>
          <w:snapToGrid w:val="0"/>
          <w:sz w:val="28"/>
          <w:szCs w:val="28"/>
        </w:rPr>
        <w:t xml:space="preserve"> </w:t>
      </w:r>
      <w:r w:rsidR="00743BE2" w:rsidRPr="005601BA">
        <w:rPr>
          <w:sz w:val="28"/>
          <w:szCs w:val="28"/>
        </w:rPr>
        <w:t xml:space="preserve">отраслевых (функциональных) и территориальных органах </w:t>
      </w:r>
      <w:r>
        <w:rPr>
          <w:sz w:val="28"/>
          <w:szCs w:val="28"/>
        </w:rPr>
        <w:t xml:space="preserve">администрации города Ставрополя, </w:t>
      </w:r>
      <w:r w:rsidRPr="005601BA">
        <w:rPr>
          <w:sz w:val="28"/>
          <w:szCs w:val="28"/>
        </w:rPr>
        <w:t>был</w:t>
      </w:r>
      <w:r>
        <w:rPr>
          <w:sz w:val="28"/>
          <w:szCs w:val="28"/>
        </w:rPr>
        <w:t>и</w:t>
      </w:r>
      <w:r w:rsidRPr="005601BA">
        <w:rPr>
          <w:sz w:val="28"/>
          <w:szCs w:val="28"/>
        </w:rPr>
        <w:t xml:space="preserve"> заключен</w:t>
      </w:r>
      <w:r>
        <w:rPr>
          <w:sz w:val="28"/>
          <w:szCs w:val="28"/>
        </w:rPr>
        <w:t>ы муниципальные</w:t>
      </w:r>
      <w:r w:rsidRPr="005601BA"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>ы с ИП Мезин В.</w:t>
      </w:r>
      <w:r w:rsidR="00743BE2" w:rsidRPr="005601BA">
        <w:rPr>
          <w:sz w:val="28"/>
          <w:szCs w:val="28"/>
        </w:rPr>
        <w:t>В</w:t>
      </w:r>
      <w:r>
        <w:rPr>
          <w:sz w:val="28"/>
          <w:szCs w:val="28"/>
        </w:rPr>
        <w:t>.</w:t>
      </w:r>
      <w:r w:rsidR="00743BE2" w:rsidRPr="005601BA">
        <w:rPr>
          <w:sz w:val="28"/>
          <w:szCs w:val="28"/>
        </w:rPr>
        <w:t xml:space="preserve"> на оказание услуги по обеспечению функционирования баз данных под </w:t>
      </w:r>
      <w:r w:rsidR="00743BE2" w:rsidRPr="005601BA">
        <w:rPr>
          <w:sz w:val="28"/>
          <w:szCs w:val="28"/>
        </w:rPr>
        <w:lastRenderedPageBreak/>
        <w:t>управлением СУБД SQL Server на серверах центра обработки данных администрации города Ставрополя,</w:t>
      </w:r>
      <w:r>
        <w:rPr>
          <w:sz w:val="28"/>
          <w:szCs w:val="28"/>
        </w:rPr>
        <w:t xml:space="preserve"> </w:t>
      </w:r>
      <w:r w:rsidR="00743BE2" w:rsidRPr="005601BA">
        <w:rPr>
          <w:sz w:val="28"/>
          <w:szCs w:val="28"/>
        </w:rPr>
        <w:t xml:space="preserve">с </w:t>
      </w:r>
      <w:r w:rsidR="00334BFF">
        <w:rPr>
          <w:sz w:val="28"/>
          <w:szCs w:val="28"/>
        </w:rPr>
        <w:t>обществом с ограниченной ответственностью</w:t>
      </w:r>
      <w:r w:rsidR="00743BE2" w:rsidRPr="005601BA">
        <w:rPr>
          <w:sz w:val="28"/>
          <w:szCs w:val="28"/>
        </w:rPr>
        <w:t xml:space="preserve"> «Инженерно-внедренческий центр автоматизированных информационных систем» на оказание услуги по обеспечению функционирования программного комплекса «Кадры государственной и муниципальной службы» и программного комплекса «Каталог сведени</w:t>
      </w:r>
      <w:r>
        <w:rPr>
          <w:sz w:val="28"/>
          <w:szCs w:val="28"/>
        </w:rPr>
        <w:t>й о местонахождении документов»;</w:t>
      </w:r>
    </w:p>
    <w:p w:rsidR="00743BE2" w:rsidRPr="005601BA" w:rsidRDefault="00A705FC" w:rsidP="00A705FC">
      <w:pPr>
        <w:widowControl w:val="0"/>
        <w:ind w:firstLine="709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>- о</w:t>
      </w:r>
      <w:r w:rsidR="00743BE2" w:rsidRPr="005601BA">
        <w:rPr>
          <w:iCs/>
          <w:sz w:val="28"/>
          <w:szCs w:val="28"/>
        </w:rPr>
        <w:t xml:space="preserve">рганизована и обеспечена непрерывная работа в </w:t>
      </w:r>
      <w:r>
        <w:rPr>
          <w:iCs/>
          <w:sz w:val="28"/>
          <w:szCs w:val="28"/>
        </w:rPr>
        <w:t xml:space="preserve">информационно-телекаммуникационной </w:t>
      </w:r>
      <w:r w:rsidR="00743BE2" w:rsidRPr="005601BA">
        <w:rPr>
          <w:iCs/>
          <w:sz w:val="28"/>
          <w:szCs w:val="28"/>
        </w:rPr>
        <w:t xml:space="preserve">сети </w:t>
      </w:r>
      <w:r>
        <w:rPr>
          <w:iCs/>
          <w:sz w:val="28"/>
          <w:szCs w:val="28"/>
        </w:rPr>
        <w:t>«</w:t>
      </w:r>
      <w:r w:rsidR="00743BE2" w:rsidRPr="005601BA">
        <w:rPr>
          <w:iCs/>
          <w:sz w:val="28"/>
          <w:szCs w:val="28"/>
        </w:rPr>
        <w:t>Интернет</w:t>
      </w:r>
      <w:r>
        <w:rPr>
          <w:iCs/>
          <w:sz w:val="28"/>
          <w:szCs w:val="28"/>
        </w:rPr>
        <w:t>»</w:t>
      </w:r>
      <w:r w:rsidR="00743BE2" w:rsidRPr="005601BA">
        <w:rPr>
          <w:iCs/>
          <w:sz w:val="28"/>
          <w:szCs w:val="28"/>
        </w:rPr>
        <w:t xml:space="preserve"> современного информационного ресурса – сайта и электронных сервисов администрации города Ставрополя</w:t>
      </w:r>
      <w:r>
        <w:rPr>
          <w:iCs/>
          <w:sz w:val="28"/>
          <w:szCs w:val="28"/>
        </w:rPr>
        <w:t>. О</w:t>
      </w:r>
      <w:r w:rsidR="00743BE2" w:rsidRPr="005601BA">
        <w:rPr>
          <w:sz w:val="28"/>
          <w:szCs w:val="28"/>
        </w:rPr>
        <w:t>траслевым (функциональным) и территориальным органам администрации города Ставрополя</w:t>
      </w:r>
      <w:r w:rsidR="00743BE2" w:rsidRPr="005601BA">
        <w:rPr>
          <w:iCs/>
          <w:sz w:val="28"/>
          <w:szCs w:val="28"/>
        </w:rPr>
        <w:t xml:space="preserve"> предоставлены удобные и функциональные </w:t>
      </w:r>
      <w:r>
        <w:rPr>
          <w:iCs/>
          <w:sz w:val="28"/>
          <w:szCs w:val="28"/>
        </w:rPr>
        <w:t>инструменты для работы с официальным сайтом администрации города Ставрополя;</w:t>
      </w:r>
    </w:p>
    <w:p w:rsidR="00743BE2" w:rsidRPr="005601BA" w:rsidRDefault="00A705FC" w:rsidP="000E41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 целью и</w:t>
      </w:r>
      <w:r w:rsidR="00743BE2" w:rsidRPr="005601BA">
        <w:rPr>
          <w:sz w:val="28"/>
          <w:szCs w:val="28"/>
        </w:rPr>
        <w:t>нформировани</w:t>
      </w:r>
      <w:r>
        <w:rPr>
          <w:sz w:val="28"/>
          <w:szCs w:val="28"/>
        </w:rPr>
        <w:t>я</w:t>
      </w:r>
      <w:r w:rsidR="00743BE2" w:rsidRPr="005601BA">
        <w:rPr>
          <w:sz w:val="28"/>
          <w:szCs w:val="28"/>
        </w:rPr>
        <w:t xml:space="preserve"> населения города Ставрополя</w:t>
      </w:r>
      <w:r w:rsidR="000E41EE" w:rsidRPr="000E41EE">
        <w:rPr>
          <w:sz w:val="28"/>
          <w:szCs w:val="28"/>
        </w:rPr>
        <w:t xml:space="preserve"> </w:t>
      </w:r>
      <w:r w:rsidR="000E41EE" w:rsidRPr="005601BA">
        <w:rPr>
          <w:sz w:val="28"/>
          <w:szCs w:val="28"/>
        </w:rPr>
        <w:t>через средства массовой информации</w:t>
      </w:r>
      <w:r w:rsidR="000E41EE">
        <w:rPr>
          <w:sz w:val="28"/>
          <w:szCs w:val="28"/>
        </w:rPr>
        <w:t xml:space="preserve">, </w:t>
      </w:r>
      <w:r w:rsidR="00743BE2" w:rsidRPr="005601BA">
        <w:rPr>
          <w:sz w:val="28"/>
          <w:szCs w:val="28"/>
        </w:rPr>
        <w:t xml:space="preserve">материалы о деятельности администрации города Ставрополя постоянно размещаются на 4 телевизионных каналах («АТВ-Ставрополь», «ГТРК «Ставрополье», «26 регион», «РЕН-Ставрополь»),  5 радиостанциях с вещанием в </w:t>
      </w:r>
      <w:r w:rsidR="00743BE2" w:rsidRPr="005601BA">
        <w:rPr>
          <w:sz w:val="28"/>
          <w:szCs w:val="28"/>
          <w:lang w:val="en-US"/>
        </w:rPr>
        <w:t>FM</w:t>
      </w:r>
      <w:r w:rsidR="00743BE2" w:rsidRPr="005601BA">
        <w:rPr>
          <w:sz w:val="28"/>
          <w:szCs w:val="28"/>
        </w:rPr>
        <w:t>-диапазоне («Кекс-</w:t>
      </w:r>
      <w:r w:rsidR="00743BE2" w:rsidRPr="005601BA">
        <w:rPr>
          <w:sz w:val="28"/>
          <w:szCs w:val="28"/>
          <w:lang w:val="en-US"/>
        </w:rPr>
        <w:t>FM</w:t>
      </w:r>
      <w:r w:rsidR="00743BE2" w:rsidRPr="005601BA">
        <w:rPr>
          <w:sz w:val="28"/>
          <w:szCs w:val="28"/>
        </w:rPr>
        <w:t>», «Радио Ритм», «Русское Радио», «С-Радио», «Уместное Радио»), а также в газетах «Вечерний Ставрополь», «Ставропольская правда</w:t>
      </w:r>
      <w:r w:rsidR="000E41EE">
        <w:rPr>
          <w:sz w:val="28"/>
          <w:szCs w:val="28"/>
        </w:rPr>
        <w:t>», «МК-Кавказ», «Экстра-Бизнес». В</w:t>
      </w:r>
      <w:r w:rsidR="000E41EE" w:rsidRPr="005601BA">
        <w:rPr>
          <w:sz w:val="28"/>
          <w:szCs w:val="28"/>
        </w:rPr>
        <w:t xml:space="preserve"> газете «Вечерний Ставрополь»</w:t>
      </w:r>
      <w:r w:rsidR="000E41EE">
        <w:rPr>
          <w:sz w:val="28"/>
          <w:szCs w:val="28"/>
        </w:rPr>
        <w:t xml:space="preserve"> </w:t>
      </w:r>
      <w:r w:rsidR="00743BE2" w:rsidRPr="005601BA">
        <w:rPr>
          <w:sz w:val="28"/>
          <w:szCs w:val="28"/>
        </w:rPr>
        <w:t>опубликовано 685 постановлений администрации города Ставрополя.</w:t>
      </w:r>
    </w:p>
    <w:p w:rsidR="00743BE2" w:rsidRPr="00B4052E" w:rsidRDefault="00743BE2" w:rsidP="00743BE2">
      <w:pPr>
        <w:ind w:firstLine="709"/>
        <w:jc w:val="both"/>
        <w:rPr>
          <w:sz w:val="28"/>
          <w:szCs w:val="28"/>
        </w:rPr>
      </w:pPr>
      <w:r w:rsidRPr="00B4052E">
        <w:rPr>
          <w:sz w:val="28"/>
          <w:szCs w:val="28"/>
        </w:rPr>
        <w:t>Подпрограмма «Снижение административных барьеров, оптимизация и повышение качества предоставления государственных и муниципальных услуг в городе Ставрополе»</w:t>
      </w:r>
      <w:r w:rsidR="00A47D8A" w:rsidRPr="00B4052E">
        <w:rPr>
          <w:sz w:val="28"/>
          <w:szCs w:val="28"/>
        </w:rPr>
        <w:t>:</w:t>
      </w:r>
    </w:p>
    <w:p w:rsidR="00743BE2" w:rsidRPr="005601BA" w:rsidRDefault="00A47D8A" w:rsidP="00A47D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 целью о</w:t>
      </w:r>
      <w:r w:rsidR="00743BE2" w:rsidRPr="005601BA">
        <w:rPr>
          <w:sz w:val="28"/>
          <w:szCs w:val="28"/>
        </w:rPr>
        <w:t>рганизаци</w:t>
      </w:r>
      <w:r>
        <w:rPr>
          <w:sz w:val="28"/>
          <w:szCs w:val="28"/>
        </w:rPr>
        <w:t>и и предоставления</w:t>
      </w:r>
      <w:r w:rsidR="00743BE2" w:rsidRPr="005601BA">
        <w:rPr>
          <w:sz w:val="28"/>
          <w:szCs w:val="28"/>
        </w:rPr>
        <w:t xml:space="preserve"> муниципальных услуг в городе Ставрополе в электронной форме</w:t>
      </w:r>
      <w:r>
        <w:rPr>
          <w:sz w:val="28"/>
          <w:szCs w:val="28"/>
        </w:rPr>
        <w:t xml:space="preserve">, </w:t>
      </w:r>
      <w:r w:rsidRPr="005601BA">
        <w:rPr>
          <w:sz w:val="28"/>
          <w:szCs w:val="28"/>
        </w:rPr>
        <w:t xml:space="preserve">с </w:t>
      </w:r>
      <w:r w:rsidR="00530ED3">
        <w:rPr>
          <w:sz w:val="28"/>
          <w:szCs w:val="28"/>
        </w:rPr>
        <w:t>обществом ограниченной ответственности</w:t>
      </w:r>
      <w:r w:rsidRPr="005601BA">
        <w:rPr>
          <w:sz w:val="28"/>
          <w:szCs w:val="28"/>
        </w:rPr>
        <w:t xml:space="preserve"> «Атика» </w:t>
      </w:r>
      <w:r>
        <w:rPr>
          <w:sz w:val="28"/>
          <w:szCs w:val="28"/>
        </w:rPr>
        <w:t>б</w:t>
      </w:r>
      <w:r w:rsidR="00743BE2" w:rsidRPr="005601BA">
        <w:rPr>
          <w:sz w:val="28"/>
          <w:szCs w:val="28"/>
        </w:rPr>
        <w:t>ыл</w:t>
      </w:r>
      <w:r w:rsidR="00743BE2" w:rsidRPr="005601BA">
        <w:rPr>
          <w:rStyle w:val="titledateend"/>
          <w:bCs/>
          <w:sz w:val="28"/>
          <w:szCs w:val="28"/>
        </w:rPr>
        <w:t xml:space="preserve"> заключен муниципальный контракт</w:t>
      </w:r>
      <w:r w:rsidR="00743BE2" w:rsidRPr="005601BA">
        <w:rPr>
          <w:sz w:val="28"/>
          <w:szCs w:val="28"/>
        </w:rPr>
        <w:t xml:space="preserve"> на оказание услуг по разработке программных средств подключения к государственной информационной системе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края». </w:t>
      </w:r>
      <w:r>
        <w:rPr>
          <w:sz w:val="28"/>
          <w:szCs w:val="28"/>
        </w:rPr>
        <w:t>В 2014 г</w:t>
      </w:r>
      <w:r w:rsidR="00530ED3">
        <w:rPr>
          <w:sz w:val="28"/>
          <w:szCs w:val="28"/>
        </w:rPr>
        <w:t>оду</w:t>
      </w:r>
      <w:r w:rsidR="00743BE2" w:rsidRPr="005601BA">
        <w:rPr>
          <w:sz w:val="28"/>
          <w:szCs w:val="28"/>
        </w:rPr>
        <w:t xml:space="preserve"> в рамках организации перевода услуг в электронный вид, а</w:t>
      </w:r>
      <w:r>
        <w:rPr>
          <w:sz w:val="28"/>
          <w:szCs w:val="28"/>
        </w:rPr>
        <w:t xml:space="preserve">дминистрацией города Ставрополя </w:t>
      </w:r>
      <w:r w:rsidR="00743BE2" w:rsidRPr="005601BA">
        <w:rPr>
          <w:sz w:val="28"/>
          <w:szCs w:val="28"/>
        </w:rPr>
        <w:t>велась работа по обеспечению технической возможности передачи документов и информации с использованием Единой информационно-аналитической системы оказания государственных и муниципальных услуг в электронной форме. На сегодняшний день все органы администрации имеют возможность самостоятельно запрашивать документы (сведения), необходимые для предоставления государственных и муниципальных услуг с использованием системы межведомственного электронного взаимодействия. Участие заявителей в сборе документов (сведений), имеющихся во</w:t>
      </w:r>
      <w:r>
        <w:rPr>
          <w:sz w:val="28"/>
          <w:szCs w:val="28"/>
        </w:rPr>
        <w:t xml:space="preserve"> многих ведомствах, отсутствует;</w:t>
      </w:r>
    </w:p>
    <w:p w:rsidR="00A47D8A" w:rsidRDefault="00A47D8A" w:rsidP="00A47D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</w:t>
      </w:r>
      <w:r w:rsidR="009674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 квартале 2014 г</w:t>
      </w:r>
      <w:r w:rsidR="00530ED3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>, в рамках заключенного контракта</w:t>
      </w:r>
      <w:r w:rsidR="00530ED3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0ED3">
        <w:rPr>
          <w:rFonts w:ascii="Times New Roman" w:hAnsi="Times New Roman" w:cs="Times New Roman"/>
          <w:sz w:val="28"/>
          <w:szCs w:val="28"/>
        </w:rPr>
        <w:t>федеральным государственным автономном образовательном учреждении высшего 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3BE2" w:rsidRPr="005601BA">
        <w:rPr>
          <w:rFonts w:ascii="Times New Roman" w:hAnsi="Times New Roman" w:cs="Times New Roman"/>
          <w:sz w:val="28"/>
          <w:szCs w:val="28"/>
        </w:rPr>
        <w:t xml:space="preserve">«Северо-Кавказский федеральный университет» был </w:t>
      </w:r>
      <w:r>
        <w:rPr>
          <w:rFonts w:ascii="Times New Roman" w:hAnsi="Times New Roman" w:cs="Times New Roman"/>
          <w:sz w:val="28"/>
          <w:szCs w:val="28"/>
        </w:rPr>
        <w:t>проведен мониторинг</w:t>
      </w:r>
      <w:r w:rsidR="00743BE2" w:rsidRPr="005601BA">
        <w:rPr>
          <w:rFonts w:ascii="Times New Roman" w:hAnsi="Times New Roman" w:cs="Times New Roman"/>
          <w:sz w:val="28"/>
          <w:szCs w:val="28"/>
        </w:rPr>
        <w:t xml:space="preserve"> удовлетворенности населения качеством и доступностью государственных и муниципальных услуг, предоставляемых органами местного с</w:t>
      </w:r>
      <w:r>
        <w:rPr>
          <w:rFonts w:ascii="Times New Roman" w:hAnsi="Times New Roman" w:cs="Times New Roman"/>
          <w:sz w:val="28"/>
          <w:szCs w:val="28"/>
        </w:rPr>
        <w:t>амоуправления города Ставрополя;</w:t>
      </w:r>
    </w:p>
    <w:p w:rsidR="00743BE2" w:rsidRPr="005601BA" w:rsidRDefault="00A47D8A" w:rsidP="00743B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43BE2" w:rsidRPr="005601BA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проведено </w:t>
      </w:r>
      <w:r w:rsidR="00743BE2" w:rsidRPr="005601BA">
        <w:rPr>
          <w:rFonts w:ascii="Times New Roman" w:hAnsi="Times New Roman" w:cs="Times New Roman"/>
          <w:sz w:val="28"/>
          <w:szCs w:val="28"/>
        </w:rPr>
        <w:t xml:space="preserve">дистанционное обучение в форме вебинаров 3 работников отдела методического и организационного обеспечения предоставления муниципальных услуг комитета информационных технологий администрации города Ставрополя в </w:t>
      </w:r>
      <w:r w:rsidR="00530ED3">
        <w:rPr>
          <w:rFonts w:ascii="Times New Roman" w:hAnsi="Times New Roman" w:cs="Times New Roman"/>
          <w:sz w:val="28"/>
          <w:szCs w:val="28"/>
        </w:rPr>
        <w:t>негосударственном образовательном учреждении</w:t>
      </w:r>
      <w:r w:rsidR="00743BE2" w:rsidRPr="005601BA">
        <w:rPr>
          <w:rFonts w:ascii="Times New Roman" w:hAnsi="Times New Roman" w:cs="Times New Roman"/>
          <w:sz w:val="28"/>
          <w:szCs w:val="28"/>
        </w:rPr>
        <w:t xml:space="preserve"> «Северо-Кавказский учебный центр» по темам: «Информационные технологии при предоставлении государственных и муниципальных услуг» и «Разработка и реализация административных регламентов предоставления муниципальных услуг в соответствии с требованиям</w:t>
      </w:r>
      <w:r>
        <w:rPr>
          <w:rFonts w:ascii="Times New Roman" w:hAnsi="Times New Roman" w:cs="Times New Roman"/>
          <w:sz w:val="28"/>
          <w:szCs w:val="28"/>
        </w:rPr>
        <w:t>и Федерального закона № 210-ФЗ»;</w:t>
      </w:r>
    </w:p>
    <w:p w:rsidR="00743BE2" w:rsidRPr="005601BA" w:rsidRDefault="0069254C" w:rsidP="006925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обеспеченена деятельность</w:t>
      </w:r>
      <w:r w:rsidR="00743BE2" w:rsidRPr="005601BA">
        <w:rPr>
          <w:rFonts w:ascii="Times New Roman" w:hAnsi="Times New Roman" w:cs="Times New Roman"/>
          <w:sz w:val="28"/>
          <w:szCs w:val="28"/>
        </w:rPr>
        <w:t xml:space="preserve"> многофункционального центра предоставления государственных и муниципальных услуг в городе Ставрополе</w:t>
      </w:r>
      <w:r>
        <w:rPr>
          <w:rFonts w:ascii="Times New Roman" w:hAnsi="Times New Roman" w:cs="Times New Roman"/>
          <w:sz w:val="28"/>
          <w:szCs w:val="28"/>
        </w:rPr>
        <w:t xml:space="preserve"> (МФЦ). </w:t>
      </w:r>
      <w:r w:rsidR="00743BE2" w:rsidRPr="005601BA">
        <w:rPr>
          <w:rFonts w:ascii="Times New Roman" w:hAnsi="Times New Roman" w:cs="Times New Roman"/>
          <w:color w:val="000000"/>
          <w:sz w:val="28"/>
          <w:szCs w:val="28"/>
        </w:rPr>
        <w:t>Сроки предоставления государственных и муниципальных услуг в МФЦ сокращаются благодаря организации взаимодействия ведомств на основании соглашений и административных регламентов.</w:t>
      </w:r>
    </w:p>
    <w:p w:rsidR="000B2DDF" w:rsidRDefault="000B2DDF" w:rsidP="000B2DDF">
      <w:pPr>
        <w:spacing w:line="240" w:lineRule="exact"/>
        <w:jc w:val="both"/>
        <w:rPr>
          <w:b/>
          <w:sz w:val="28"/>
          <w:szCs w:val="28"/>
        </w:rPr>
      </w:pPr>
    </w:p>
    <w:p w:rsidR="000B2DDF" w:rsidRPr="00530ED3" w:rsidRDefault="004D2E0F" w:rsidP="004D2E0F">
      <w:pPr>
        <w:tabs>
          <w:tab w:val="left" w:pos="-2127"/>
        </w:tabs>
        <w:jc w:val="center"/>
        <w:rPr>
          <w:sz w:val="28"/>
          <w:szCs w:val="28"/>
          <w:u w:val="single"/>
        </w:rPr>
      </w:pPr>
      <w:r w:rsidRPr="00530ED3">
        <w:rPr>
          <w:sz w:val="28"/>
          <w:szCs w:val="28"/>
        </w:rPr>
        <w:t xml:space="preserve">15. </w:t>
      </w:r>
      <w:r w:rsidR="00FB7345" w:rsidRPr="00530ED3">
        <w:rPr>
          <w:sz w:val="28"/>
          <w:szCs w:val="28"/>
        </w:rPr>
        <w:t>Муниципальная программа</w:t>
      </w:r>
      <w:r w:rsidR="00FB7345" w:rsidRPr="00530ED3">
        <w:rPr>
          <w:bCs/>
          <w:sz w:val="28"/>
          <w:szCs w:val="28"/>
        </w:rPr>
        <w:t xml:space="preserve">  «</w:t>
      </w:r>
      <w:r w:rsidR="00FB7345" w:rsidRPr="00530ED3">
        <w:rPr>
          <w:sz w:val="28"/>
          <w:szCs w:val="28"/>
        </w:rPr>
        <w:t>Поддержка садоводческих, огороднических и дачных некоммерческих  объединений граждан, расположенных на территории города Ставрополя, на 2014 – 2017 годы</w:t>
      </w:r>
      <w:r w:rsidR="00FB7345" w:rsidRPr="00530ED3">
        <w:rPr>
          <w:bCs/>
          <w:sz w:val="28"/>
          <w:szCs w:val="28"/>
        </w:rPr>
        <w:t xml:space="preserve">» </w:t>
      </w:r>
    </w:p>
    <w:p w:rsidR="000B2DDF" w:rsidRPr="00530ED3" w:rsidRDefault="000B2DDF" w:rsidP="004D2E0F">
      <w:pPr>
        <w:tabs>
          <w:tab w:val="left" w:pos="-2127"/>
        </w:tabs>
        <w:jc w:val="both"/>
        <w:rPr>
          <w:sz w:val="28"/>
          <w:szCs w:val="28"/>
          <w:u w:val="single"/>
        </w:rPr>
      </w:pPr>
    </w:p>
    <w:p w:rsidR="004D2E0F" w:rsidRPr="004D2E0F" w:rsidRDefault="004D2E0F" w:rsidP="004D2E0F">
      <w:pPr>
        <w:ind w:firstLine="709"/>
        <w:jc w:val="both"/>
        <w:rPr>
          <w:sz w:val="28"/>
          <w:szCs w:val="28"/>
        </w:rPr>
      </w:pPr>
      <w:r w:rsidRPr="004D2E0F">
        <w:rPr>
          <w:bCs/>
          <w:sz w:val="28"/>
          <w:szCs w:val="28"/>
        </w:rPr>
        <w:t>Ответственный исполнитель - к</w:t>
      </w:r>
      <w:r w:rsidRPr="004D2E0F">
        <w:rPr>
          <w:sz w:val="28"/>
          <w:szCs w:val="28"/>
        </w:rPr>
        <w:t>омитет градостроительства администрации города Ставрополя.</w:t>
      </w:r>
    </w:p>
    <w:p w:rsidR="004D2E0F" w:rsidRPr="004D2E0F" w:rsidRDefault="004D2E0F" w:rsidP="004D2E0F">
      <w:pPr>
        <w:tabs>
          <w:tab w:val="left" w:pos="-2127"/>
        </w:tabs>
        <w:ind w:firstLine="709"/>
        <w:jc w:val="both"/>
        <w:rPr>
          <w:sz w:val="28"/>
          <w:szCs w:val="28"/>
          <w:u w:val="single"/>
        </w:rPr>
      </w:pPr>
      <w:r w:rsidRPr="004D2E0F">
        <w:rPr>
          <w:sz w:val="28"/>
          <w:szCs w:val="28"/>
        </w:rPr>
        <w:t>Муниципальная</w:t>
      </w:r>
      <w:r w:rsidRPr="004D2E0F">
        <w:rPr>
          <w:bCs/>
          <w:sz w:val="28"/>
          <w:szCs w:val="28"/>
        </w:rPr>
        <w:t xml:space="preserve"> программа</w:t>
      </w:r>
      <w:r>
        <w:rPr>
          <w:bCs/>
          <w:sz w:val="28"/>
          <w:szCs w:val="28"/>
        </w:rPr>
        <w:t xml:space="preserve"> </w:t>
      </w:r>
      <w:r w:rsidRPr="004D2E0F">
        <w:rPr>
          <w:bCs/>
          <w:sz w:val="28"/>
          <w:szCs w:val="28"/>
        </w:rPr>
        <w:t>«</w:t>
      </w:r>
      <w:r w:rsidRPr="004D2E0F">
        <w:rPr>
          <w:sz w:val="28"/>
          <w:szCs w:val="28"/>
        </w:rPr>
        <w:t>Поддержка садоводческих, огороднических и дачных некоммерческих  объединений граждан, расположенных на территории города Ставрополя, на 2014 – 2017 годы</w:t>
      </w:r>
      <w:r w:rsidRPr="004D2E0F">
        <w:rPr>
          <w:bCs/>
          <w:sz w:val="28"/>
          <w:szCs w:val="28"/>
        </w:rPr>
        <w:t>»</w:t>
      </w:r>
      <w:r w:rsidR="001E5573">
        <w:rPr>
          <w:bCs/>
          <w:sz w:val="28"/>
          <w:szCs w:val="28"/>
        </w:rPr>
        <w:t>,</w:t>
      </w:r>
      <w:r w:rsidRPr="004D2E0F">
        <w:rPr>
          <w:b/>
          <w:bCs/>
          <w:sz w:val="28"/>
          <w:szCs w:val="28"/>
        </w:rPr>
        <w:t xml:space="preserve"> </w:t>
      </w:r>
      <w:r w:rsidRPr="004D2E0F">
        <w:rPr>
          <w:bCs/>
          <w:sz w:val="28"/>
          <w:szCs w:val="28"/>
        </w:rPr>
        <w:t xml:space="preserve"> утвержде</w:t>
      </w:r>
      <w:r w:rsidR="001E5573">
        <w:rPr>
          <w:bCs/>
          <w:sz w:val="28"/>
          <w:szCs w:val="28"/>
        </w:rPr>
        <w:t>н</w:t>
      </w:r>
      <w:r w:rsidRPr="004D2E0F">
        <w:rPr>
          <w:bCs/>
          <w:sz w:val="28"/>
          <w:szCs w:val="28"/>
        </w:rPr>
        <w:t>на</w:t>
      </w:r>
      <w:r w:rsidR="001E5573">
        <w:rPr>
          <w:bCs/>
          <w:sz w:val="28"/>
          <w:szCs w:val="28"/>
        </w:rPr>
        <w:t>я</w:t>
      </w:r>
      <w:r w:rsidRPr="004D2E0F">
        <w:rPr>
          <w:bCs/>
          <w:sz w:val="28"/>
          <w:szCs w:val="28"/>
        </w:rPr>
        <w:t xml:space="preserve"> постановлением администрации города Ставрополя</w:t>
      </w:r>
      <w:r>
        <w:rPr>
          <w:bCs/>
          <w:sz w:val="28"/>
          <w:szCs w:val="28"/>
        </w:rPr>
        <w:t xml:space="preserve"> </w:t>
      </w:r>
      <w:r w:rsidRPr="004D2E0F">
        <w:rPr>
          <w:bCs/>
          <w:sz w:val="28"/>
          <w:szCs w:val="28"/>
        </w:rPr>
        <w:t xml:space="preserve">от 31.10.2013 г. № 3825. </w:t>
      </w:r>
      <w:r w:rsidR="00F726F3">
        <w:rPr>
          <w:bCs/>
          <w:sz w:val="28"/>
          <w:szCs w:val="28"/>
        </w:rPr>
        <w:t>П</w:t>
      </w:r>
      <w:r w:rsidRPr="004D2E0F">
        <w:rPr>
          <w:bCs/>
          <w:sz w:val="28"/>
          <w:szCs w:val="28"/>
        </w:rPr>
        <w:t>одпрограммы</w:t>
      </w:r>
      <w:r w:rsidR="00F726F3">
        <w:rPr>
          <w:bCs/>
          <w:sz w:val="28"/>
          <w:szCs w:val="28"/>
        </w:rPr>
        <w:t xml:space="preserve"> не предусмотрены.</w:t>
      </w:r>
    </w:p>
    <w:p w:rsidR="00F726F3" w:rsidRDefault="00F726F3" w:rsidP="00F726F3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Общий объем финансирования на весь период реализации </w:t>
      </w:r>
      <w:r w:rsidR="001E5573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 xml:space="preserve">рограммы составляет 62 647,75 тыс. рублей. Реализация мероприятий </w:t>
      </w:r>
      <w:r w:rsidR="001E5573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рограммы обеспечивается за счет средств бюджета города Ставрополя (100</w:t>
      </w:r>
      <w:r w:rsidR="001E557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%). </w:t>
      </w:r>
    </w:p>
    <w:p w:rsidR="00F726F3" w:rsidRDefault="00F726F3" w:rsidP="00F726F3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CA1D04">
        <w:rPr>
          <w:bCs/>
          <w:sz w:val="28"/>
          <w:szCs w:val="28"/>
        </w:rPr>
        <w:t xml:space="preserve">Объем финансирования на 2014 год </w:t>
      </w:r>
      <w:r>
        <w:rPr>
          <w:bCs/>
          <w:sz w:val="28"/>
          <w:szCs w:val="28"/>
        </w:rPr>
        <w:t>составил 15 836,37 тыс. рублей.</w:t>
      </w:r>
      <w:r w:rsidRPr="00CA1D04">
        <w:rPr>
          <w:bCs/>
          <w:sz w:val="28"/>
          <w:szCs w:val="28"/>
        </w:rPr>
        <w:t xml:space="preserve"> Уровень освоения финансовых средств, выделенных на реализацию мероприятий</w:t>
      </w:r>
      <w:r>
        <w:rPr>
          <w:bCs/>
          <w:sz w:val="28"/>
          <w:szCs w:val="28"/>
        </w:rPr>
        <w:t xml:space="preserve"> </w:t>
      </w:r>
      <w:r w:rsidR="001E5573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рограммы за 2014 год – 99,9</w:t>
      </w:r>
      <w:r w:rsidR="001E557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%. </w:t>
      </w:r>
    </w:p>
    <w:p w:rsidR="00F726F3" w:rsidRPr="001E5573" w:rsidRDefault="00F726F3" w:rsidP="00F726F3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1E5573">
        <w:rPr>
          <w:bCs/>
          <w:sz w:val="28"/>
          <w:szCs w:val="28"/>
        </w:rPr>
        <w:t>Результаты выполнения мероприятий программы:</w:t>
      </w:r>
    </w:p>
    <w:p w:rsidR="00F726F3" w:rsidRPr="000A6768" w:rsidRDefault="000A6768" w:rsidP="00340392">
      <w:pPr>
        <w:widowControl w:val="0"/>
        <w:autoSpaceDE w:val="0"/>
        <w:autoSpaceDN w:val="0"/>
        <w:adjustRightInd w:val="0"/>
        <w:ind w:firstLine="720"/>
        <w:jc w:val="both"/>
        <w:rPr>
          <w:bCs/>
          <w:spacing w:val="-1"/>
          <w:sz w:val="28"/>
          <w:szCs w:val="28"/>
        </w:rPr>
      </w:pPr>
      <w:r>
        <w:rPr>
          <w:bCs/>
          <w:sz w:val="28"/>
          <w:szCs w:val="28"/>
        </w:rPr>
        <w:t>- проведены к</w:t>
      </w:r>
      <w:r w:rsidR="00F726F3" w:rsidRPr="000A6768">
        <w:rPr>
          <w:sz w:val="28"/>
          <w:szCs w:val="28"/>
        </w:rPr>
        <w:t xml:space="preserve">адастровые работы по формированию территорий общего пользования </w:t>
      </w:r>
      <w:r w:rsidR="00340392">
        <w:rPr>
          <w:bCs/>
          <w:spacing w:val="-1"/>
          <w:sz w:val="28"/>
          <w:szCs w:val="28"/>
        </w:rPr>
        <w:t xml:space="preserve">площадью </w:t>
      </w:r>
      <w:smartTag w:uri="urn:schemas-microsoft-com:office:smarttags" w:element="metricconverter">
        <w:smartTagPr>
          <w:attr w:name="ProductID" w:val="125,56 га"/>
        </w:smartTagPr>
        <w:r w:rsidR="00340392">
          <w:rPr>
            <w:bCs/>
            <w:spacing w:val="-1"/>
            <w:sz w:val="28"/>
            <w:szCs w:val="28"/>
          </w:rPr>
          <w:t xml:space="preserve">125,56 </w:t>
        </w:r>
        <w:r w:rsidRPr="000A6768">
          <w:rPr>
            <w:bCs/>
            <w:spacing w:val="-1"/>
            <w:sz w:val="28"/>
            <w:szCs w:val="28"/>
          </w:rPr>
          <w:t>га</w:t>
        </w:r>
      </w:smartTag>
      <w:r w:rsidRPr="000A6768">
        <w:rPr>
          <w:sz w:val="28"/>
          <w:szCs w:val="28"/>
        </w:rPr>
        <w:t xml:space="preserve"> </w:t>
      </w:r>
      <w:r w:rsidR="00F726F3" w:rsidRPr="000A6768">
        <w:rPr>
          <w:sz w:val="28"/>
          <w:szCs w:val="28"/>
        </w:rPr>
        <w:t xml:space="preserve">в отношении семи </w:t>
      </w:r>
      <w:r w:rsidR="00340392" w:rsidRPr="00FF103E">
        <w:rPr>
          <w:bCs/>
          <w:sz w:val="28"/>
          <w:szCs w:val="28"/>
        </w:rPr>
        <w:t xml:space="preserve">садоводческих, </w:t>
      </w:r>
      <w:r w:rsidR="00F726F3" w:rsidRPr="00FF103E">
        <w:rPr>
          <w:bCs/>
          <w:sz w:val="28"/>
          <w:szCs w:val="28"/>
        </w:rPr>
        <w:t>огороднических и дачных некоммерческих объединений</w:t>
      </w:r>
      <w:r w:rsidR="00F726F3" w:rsidRPr="000A6768">
        <w:rPr>
          <w:bCs/>
          <w:color w:val="3A3A3A"/>
          <w:sz w:val="28"/>
          <w:szCs w:val="28"/>
        </w:rPr>
        <w:t xml:space="preserve"> </w:t>
      </w:r>
      <w:r w:rsidR="00F726F3" w:rsidRPr="000A6768">
        <w:rPr>
          <w:sz w:val="28"/>
          <w:szCs w:val="28"/>
        </w:rPr>
        <w:t xml:space="preserve">города </w:t>
      </w:r>
      <w:r w:rsidRPr="000A6768">
        <w:rPr>
          <w:sz w:val="28"/>
          <w:szCs w:val="28"/>
        </w:rPr>
        <w:t>Ставрополя</w:t>
      </w:r>
      <w:r>
        <w:rPr>
          <w:sz w:val="28"/>
          <w:szCs w:val="28"/>
        </w:rPr>
        <w:t xml:space="preserve"> (</w:t>
      </w:r>
      <w:r w:rsidR="00FF103E">
        <w:rPr>
          <w:bCs/>
          <w:spacing w:val="-1"/>
          <w:sz w:val="28"/>
          <w:szCs w:val="28"/>
        </w:rPr>
        <w:t>дачное некоммерческое товарищество</w:t>
      </w:r>
      <w:r w:rsidR="00F726F3" w:rsidRPr="000A6768">
        <w:rPr>
          <w:bCs/>
          <w:spacing w:val="-1"/>
          <w:sz w:val="28"/>
          <w:szCs w:val="28"/>
        </w:rPr>
        <w:t xml:space="preserve"> «Гвоздика», </w:t>
      </w:r>
      <w:r w:rsidR="00FF103E">
        <w:rPr>
          <w:bCs/>
          <w:spacing w:val="-1"/>
          <w:sz w:val="28"/>
          <w:szCs w:val="28"/>
        </w:rPr>
        <w:t xml:space="preserve">дачное некоммерческое </w:t>
      </w:r>
      <w:r w:rsidR="00FF103E">
        <w:rPr>
          <w:bCs/>
          <w:spacing w:val="-1"/>
          <w:sz w:val="28"/>
          <w:szCs w:val="28"/>
        </w:rPr>
        <w:lastRenderedPageBreak/>
        <w:t>товарищество</w:t>
      </w:r>
      <w:r w:rsidR="00F726F3" w:rsidRPr="000A6768">
        <w:rPr>
          <w:bCs/>
          <w:spacing w:val="-1"/>
          <w:sz w:val="28"/>
          <w:szCs w:val="28"/>
        </w:rPr>
        <w:t xml:space="preserve"> «Родничок», </w:t>
      </w:r>
      <w:r w:rsidR="00FF103E">
        <w:rPr>
          <w:bCs/>
          <w:spacing w:val="-1"/>
          <w:sz w:val="28"/>
          <w:szCs w:val="28"/>
        </w:rPr>
        <w:t>садоводческое некоммерческое товарищество</w:t>
      </w:r>
      <w:r w:rsidR="00F726F3" w:rsidRPr="000A6768">
        <w:rPr>
          <w:bCs/>
          <w:spacing w:val="-1"/>
          <w:sz w:val="28"/>
          <w:szCs w:val="28"/>
        </w:rPr>
        <w:t xml:space="preserve"> «Юбилейное-1», </w:t>
      </w:r>
      <w:r w:rsidR="00FF103E">
        <w:rPr>
          <w:bCs/>
          <w:spacing w:val="-1"/>
          <w:sz w:val="28"/>
          <w:szCs w:val="28"/>
        </w:rPr>
        <w:t>дачное некоммерческое товарищество</w:t>
      </w:r>
      <w:r w:rsidR="00FF103E" w:rsidRPr="000A6768">
        <w:rPr>
          <w:bCs/>
          <w:spacing w:val="-1"/>
          <w:sz w:val="28"/>
          <w:szCs w:val="28"/>
        </w:rPr>
        <w:t xml:space="preserve"> </w:t>
      </w:r>
      <w:r w:rsidR="00F726F3" w:rsidRPr="000A6768">
        <w:rPr>
          <w:bCs/>
          <w:spacing w:val="-1"/>
          <w:sz w:val="28"/>
          <w:szCs w:val="28"/>
        </w:rPr>
        <w:t xml:space="preserve">«Птицевод», </w:t>
      </w:r>
      <w:r w:rsidR="00FF103E">
        <w:rPr>
          <w:bCs/>
          <w:spacing w:val="-1"/>
          <w:sz w:val="28"/>
          <w:szCs w:val="28"/>
        </w:rPr>
        <w:t>дачное некоммерческое товарищество</w:t>
      </w:r>
      <w:r w:rsidR="00F726F3" w:rsidRPr="000A6768">
        <w:rPr>
          <w:bCs/>
          <w:spacing w:val="-1"/>
          <w:sz w:val="28"/>
          <w:szCs w:val="28"/>
        </w:rPr>
        <w:t xml:space="preserve"> «Дружба», </w:t>
      </w:r>
      <w:r w:rsidR="00FF103E">
        <w:rPr>
          <w:bCs/>
          <w:spacing w:val="-1"/>
          <w:sz w:val="28"/>
          <w:szCs w:val="28"/>
        </w:rPr>
        <w:t>дачное некоммерческое товарищество</w:t>
      </w:r>
      <w:r w:rsidR="00F726F3" w:rsidRPr="000A6768">
        <w:rPr>
          <w:bCs/>
          <w:spacing w:val="-1"/>
          <w:sz w:val="28"/>
          <w:szCs w:val="28"/>
        </w:rPr>
        <w:t xml:space="preserve"> «Оптимист», </w:t>
      </w:r>
      <w:r w:rsidR="00FF103E">
        <w:rPr>
          <w:bCs/>
          <w:spacing w:val="-1"/>
          <w:sz w:val="28"/>
          <w:szCs w:val="28"/>
        </w:rPr>
        <w:t>дачное некоммерческое товарищество</w:t>
      </w:r>
      <w:r w:rsidR="00F726F3" w:rsidRPr="000A6768">
        <w:rPr>
          <w:bCs/>
          <w:spacing w:val="-1"/>
          <w:sz w:val="28"/>
          <w:szCs w:val="28"/>
        </w:rPr>
        <w:t xml:space="preserve"> «Таксист-2»</w:t>
      </w:r>
      <w:r>
        <w:rPr>
          <w:bCs/>
          <w:spacing w:val="-1"/>
          <w:sz w:val="28"/>
          <w:szCs w:val="28"/>
        </w:rPr>
        <w:t>);</w:t>
      </w:r>
    </w:p>
    <w:p w:rsidR="000A6768" w:rsidRPr="007C7040" w:rsidRDefault="00F726F3" w:rsidP="00AA134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C7040">
        <w:rPr>
          <w:bCs/>
          <w:spacing w:val="-1"/>
          <w:sz w:val="28"/>
          <w:szCs w:val="28"/>
        </w:rPr>
        <w:t xml:space="preserve">- </w:t>
      </w:r>
      <w:r w:rsidR="007C7040">
        <w:rPr>
          <w:sz w:val="28"/>
          <w:szCs w:val="28"/>
        </w:rPr>
        <w:t>в результате строительства и</w:t>
      </w:r>
      <w:r w:rsidR="007C7040" w:rsidRPr="007C7040">
        <w:rPr>
          <w:sz w:val="28"/>
          <w:szCs w:val="28"/>
        </w:rPr>
        <w:t xml:space="preserve"> реконструкции систем электро-, газо-, тепло-, водоснабжения и водоотведени</w:t>
      </w:r>
      <w:r w:rsidR="007C7040">
        <w:rPr>
          <w:sz w:val="28"/>
          <w:szCs w:val="28"/>
        </w:rPr>
        <w:t>я за счет субсидии</w:t>
      </w:r>
      <w:r w:rsidR="00AA1344">
        <w:rPr>
          <w:sz w:val="28"/>
          <w:szCs w:val="28"/>
        </w:rPr>
        <w:t>, предосавленной</w:t>
      </w:r>
      <w:r w:rsidR="007C7040">
        <w:rPr>
          <w:sz w:val="28"/>
          <w:szCs w:val="28"/>
        </w:rPr>
        <w:t xml:space="preserve"> </w:t>
      </w:r>
      <w:r w:rsidR="00AA1344">
        <w:rPr>
          <w:sz w:val="28"/>
          <w:szCs w:val="28"/>
        </w:rPr>
        <w:t xml:space="preserve">из бюджета города Ставрополя, </w:t>
      </w:r>
      <w:r w:rsidR="000A6768" w:rsidRPr="007C7040">
        <w:rPr>
          <w:sz w:val="28"/>
          <w:szCs w:val="28"/>
        </w:rPr>
        <w:t>протяженность сетей инженерного обеспечения на территориях садоводческих, огороднических и дачных некоммерческих об</w:t>
      </w:r>
      <w:r w:rsidR="00AA1344">
        <w:rPr>
          <w:sz w:val="28"/>
          <w:szCs w:val="28"/>
        </w:rPr>
        <w:t xml:space="preserve">ъединений граждан составила </w:t>
      </w:r>
      <w:smartTag w:uri="urn:schemas-microsoft-com:office:smarttags" w:element="metricconverter">
        <w:smartTagPr>
          <w:attr w:name="ProductID" w:val="40,4 км"/>
        </w:smartTagPr>
        <w:r w:rsidR="00AA1344">
          <w:rPr>
            <w:sz w:val="28"/>
            <w:szCs w:val="28"/>
          </w:rPr>
          <w:t>40,4</w:t>
        </w:r>
        <w:r w:rsidR="000A6768" w:rsidRPr="007C7040">
          <w:rPr>
            <w:sz w:val="28"/>
            <w:szCs w:val="28"/>
          </w:rPr>
          <w:t xml:space="preserve"> км</w:t>
        </w:r>
      </w:smartTag>
      <w:r w:rsidR="00AA1344">
        <w:rPr>
          <w:sz w:val="28"/>
          <w:szCs w:val="28"/>
        </w:rPr>
        <w:t>;</w:t>
      </w:r>
    </w:p>
    <w:p w:rsidR="00F726F3" w:rsidRPr="000A6768" w:rsidRDefault="000A6768" w:rsidP="000A6768">
      <w:pPr>
        <w:tabs>
          <w:tab w:val="left" w:pos="3855"/>
        </w:tabs>
        <w:ind w:firstLine="720"/>
        <w:jc w:val="both"/>
        <w:rPr>
          <w:sz w:val="28"/>
          <w:szCs w:val="28"/>
          <w:lang w:eastAsia="ar-SA"/>
        </w:rPr>
      </w:pPr>
      <w:r w:rsidRPr="000A6768">
        <w:rPr>
          <w:bCs/>
          <w:sz w:val="28"/>
          <w:szCs w:val="28"/>
        </w:rPr>
        <w:t xml:space="preserve">- проведен ремонт и реконструкция </w:t>
      </w:r>
      <w:smartTag w:uri="urn:schemas-microsoft-com:office:smarttags" w:element="metricconverter">
        <w:smartTagPr>
          <w:attr w:name="ProductID" w:val="20,5 км"/>
        </w:smartTagPr>
        <w:r w:rsidRPr="000A6768">
          <w:rPr>
            <w:sz w:val="28"/>
            <w:szCs w:val="28"/>
            <w:lang w:eastAsia="ar-SA"/>
          </w:rPr>
          <w:t xml:space="preserve">20,5 </w:t>
        </w:r>
        <w:r w:rsidRPr="000A6768">
          <w:rPr>
            <w:color w:val="000000"/>
            <w:sz w:val="28"/>
            <w:szCs w:val="28"/>
          </w:rPr>
          <w:t>км</w:t>
        </w:r>
      </w:smartTag>
      <w:r w:rsidR="00340392" w:rsidRPr="00340392">
        <w:rPr>
          <w:bCs/>
          <w:sz w:val="28"/>
          <w:szCs w:val="28"/>
        </w:rPr>
        <w:t xml:space="preserve"> </w:t>
      </w:r>
      <w:r w:rsidR="00340392">
        <w:rPr>
          <w:color w:val="000000"/>
          <w:sz w:val="28"/>
          <w:szCs w:val="28"/>
        </w:rPr>
        <w:t xml:space="preserve">подъездных </w:t>
      </w:r>
      <w:r w:rsidRPr="000A6768">
        <w:rPr>
          <w:color w:val="000000"/>
          <w:sz w:val="28"/>
          <w:szCs w:val="28"/>
        </w:rPr>
        <w:t>автомобильных дорог местного значения</w:t>
      </w:r>
      <w:r w:rsidR="00340392">
        <w:rPr>
          <w:color w:val="000000"/>
          <w:sz w:val="28"/>
          <w:szCs w:val="28"/>
        </w:rPr>
        <w:t xml:space="preserve"> </w:t>
      </w:r>
      <w:r w:rsidRPr="000A6768">
        <w:rPr>
          <w:color w:val="000000"/>
          <w:sz w:val="28"/>
          <w:szCs w:val="28"/>
        </w:rPr>
        <w:t xml:space="preserve">общего пользования </w:t>
      </w:r>
      <w:r w:rsidR="00340392">
        <w:rPr>
          <w:color w:val="000000"/>
          <w:sz w:val="28"/>
          <w:szCs w:val="28"/>
        </w:rPr>
        <w:t xml:space="preserve">к </w:t>
      </w:r>
      <w:r w:rsidRPr="000A6768">
        <w:rPr>
          <w:sz w:val="28"/>
          <w:szCs w:val="28"/>
          <w:lang w:eastAsia="ar-SA"/>
        </w:rPr>
        <w:t xml:space="preserve">садоводческим, огородническим и дачным некоммерческим объединениям граждан, расположенным на территории города Ставрополя; </w:t>
      </w:r>
    </w:p>
    <w:p w:rsidR="000A6768" w:rsidRPr="00AA1344" w:rsidRDefault="000A6768" w:rsidP="000A6768">
      <w:pPr>
        <w:tabs>
          <w:tab w:val="left" w:pos="3855"/>
        </w:tabs>
        <w:ind w:firstLine="720"/>
        <w:jc w:val="both"/>
        <w:rPr>
          <w:sz w:val="28"/>
          <w:szCs w:val="28"/>
        </w:rPr>
      </w:pPr>
      <w:r w:rsidRPr="00AA1344">
        <w:rPr>
          <w:bCs/>
          <w:sz w:val="28"/>
          <w:szCs w:val="28"/>
        </w:rPr>
        <w:t xml:space="preserve">- </w:t>
      </w:r>
      <w:r w:rsidR="00AA1344" w:rsidRPr="00AA1344">
        <w:rPr>
          <w:sz w:val="28"/>
          <w:szCs w:val="28"/>
        </w:rPr>
        <w:t>в целях обеспечения возможности проезда до садовых, огородных и дачных земельных участков и обратно, в 2014 г</w:t>
      </w:r>
      <w:r w:rsidR="00FF103E">
        <w:rPr>
          <w:sz w:val="28"/>
          <w:szCs w:val="28"/>
        </w:rPr>
        <w:t>оду</w:t>
      </w:r>
      <w:r w:rsidR="00AA1344" w:rsidRPr="00AA1344">
        <w:rPr>
          <w:sz w:val="28"/>
          <w:szCs w:val="28"/>
        </w:rPr>
        <w:t xml:space="preserve"> было организовано</w:t>
      </w:r>
      <w:r w:rsidRPr="00AA1344">
        <w:rPr>
          <w:sz w:val="28"/>
          <w:szCs w:val="28"/>
        </w:rPr>
        <w:t xml:space="preserve"> </w:t>
      </w:r>
      <w:r w:rsidR="00FF103E">
        <w:rPr>
          <w:sz w:val="28"/>
          <w:szCs w:val="28"/>
        </w:rPr>
        <w:br/>
      </w:r>
      <w:r w:rsidR="00AA1344" w:rsidRPr="00AA1344">
        <w:rPr>
          <w:sz w:val="28"/>
          <w:szCs w:val="28"/>
        </w:rPr>
        <w:t>11 городских автобусных маршрутов;</w:t>
      </w:r>
    </w:p>
    <w:p w:rsidR="007933D6" w:rsidRDefault="007933D6" w:rsidP="000A6768">
      <w:pPr>
        <w:tabs>
          <w:tab w:val="left" w:pos="3855"/>
        </w:tabs>
        <w:ind w:firstLine="720"/>
        <w:jc w:val="both"/>
        <w:rPr>
          <w:sz w:val="28"/>
          <w:szCs w:val="28"/>
        </w:rPr>
      </w:pPr>
      <w:r w:rsidRPr="007933D6">
        <w:rPr>
          <w:sz w:val="28"/>
          <w:szCs w:val="28"/>
        </w:rPr>
        <w:t xml:space="preserve">- </w:t>
      </w:r>
      <w:r>
        <w:rPr>
          <w:sz w:val="28"/>
          <w:szCs w:val="28"/>
        </w:rPr>
        <w:t>на территории</w:t>
      </w:r>
      <w:r w:rsidRPr="007933D6">
        <w:rPr>
          <w:sz w:val="28"/>
          <w:szCs w:val="28"/>
        </w:rPr>
        <w:t xml:space="preserve"> </w:t>
      </w:r>
      <w:r w:rsidRPr="007933D6">
        <w:rPr>
          <w:sz w:val="28"/>
          <w:szCs w:val="28"/>
          <w:lang w:eastAsia="ar-SA"/>
        </w:rPr>
        <w:t xml:space="preserve">садоводческих, огороднических и дачных некоммерческих объединений граждан, </w:t>
      </w:r>
      <w:r>
        <w:rPr>
          <w:sz w:val="28"/>
          <w:szCs w:val="28"/>
        </w:rPr>
        <w:t>п</w:t>
      </w:r>
      <w:r w:rsidRPr="007933D6">
        <w:rPr>
          <w:sz w:val="28"/>
          <w:szCs w:val="28"/>
        </w:rPr>
        <w:t>лощадь</w:t>
      </w:r>
      <w:r>
        <w:rPr>
          <w:sz w:val="28"/>
          <w:szCs w:val="28"/>
        </w:rPr>
        <w:t xml:space="preserve">ю </w:t>
      </w:r>
      <w:smartTag w:uri="urn:schemas-microsoft-com:office:smarttags" w:element="metricconverter">
        <w:smartTagPr>
          <w:attr w:name="ProductID" w:val="32 га"/>
        </w:smartTagPr>
        <w:r>
          <w:rPr>
            <w:sz w:val="28"/>
            <w:szCs w:val="28"/>
          </w:rPr>
          <w:t>32 га</w:t>
        </w:r>
      </w:smartTag>
      <w:r w:rsidRPr="007933D6">
        <w:rPr>
          <w:sz w:val="28"/>
          <w:szCs w:val="28"/>
        </w:rPr>
        <w:t xml:space="preserve"> </w:t>
      </w:r>
      <w:r w:rsidRPr="007933D6">
        <w:rPr>
          <w:sz w:val="28"/>
          <w:szCs w:val="28"/>
          <w:lang w:eastAsia="ar-SA"/>
        </w:rPr>
        <w:t xml:space="preserve">проведены мероприятия </w:t>
      </w:r>
      <w:r>
        <w:rPr>
          <w:sz w:val="28"/>
          <w:szCs w:val="28"/>
          <w:lang w:eastAsia="ar-SA"/>
        </w:rPr>
        <w:t xml:space="preserve">по обеспечению пожарной и санитарной безопасности, </w:t>
      </w:r>
      <w:r w:rsidRPr="007933D6">
        <w:rPr>
          <w:sz w:val="28"/>
          <w:szCs w:val="28"/>
          <w:lang w:eastAsia="ar-SA"/>
        </w:rPr>
        <w:t xml:space="preserve">в том числе </w:t>
      </w:r>
      <w:r w:rsidRPr="007933D6">
        <w:rPr>
          <w:sz w:val="28"/>
          <w:szCs w:val="28"/>
        </w:rPr>
        <w:t>покос травы</w:t>
      </w:r>
      <w:r>
        <w:rPr>
          <w:sz w:val="28"/>
          <w:szCs w:val="28"/>
        </w:rPr>
        <w:t>;</w:t>
      </w:r>
    </w:p>
    <w:p w:rsidR="007933D6" w:rsidRPr="007933D6" w:rsidRDefault="007933D6" w:rsidP="007933D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933D6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7933D6">
        <w:rPr>
          <w:sz w:val="28"/>
          <w:szCs w:val="28"/>
        </w:rPr>
        <w:t xml:space="preserve">роведено 3 заседания Совета </w:t>
      </w:r>
      <w:r>
        <w:rPr>
          <w:sz w:val="28"/>
          <w:szCs w:val="28"/>
        </w:rPr>
        <w:t xml:space="preserve">по организации взаимодействия отраслевых </w:t>
      </w:r>
      <w:r w:rsidRPr="007933D6">
        <w:rPr>
          <w:sz w:val="28"/>
          <w:szCs w:val="28"/>
        </w:rPr>
        <w:t>(функцион</w:t>
      </w:r>
      <w:r>
        <w:rPr>
          <w:sz w:val="28"/>
          <w:szCs w:val="28"/>
        </w:rPr>
        <w:t xml:space="preserve">альных) и </w:t>
      </w:r>
      <w:r w:rsidRPr="007933D6">
        <w:rPr>
          <w:sz w:val="28"/>
          <w:szCs w:val="28"/>
        </w:rPr>
        <w:t>т</w:t>
      </w:r>
      <w:r>
        <w:rPr>
          <w:sz w:val="28"/>
          <w:szCs w:val="28"/>
        </w:rPr>
        <w:t xml:space="preserve">ерриториальных органов </w:t>
      </w:r>
      <w:r w:rsidRPr="007933D6">
        <w:rPr>
          <w:sz w:val="28"/>
          <w:szCs w:val="28"/>
        </w:rPr>
        <w:t>администрации города Ставрополя с садоводчес</w:t>
      </w:r>
      <w:r>
        <w:rPr>
          <w:sz w:val="28"/>
          <w:szCs w:val="28"/>
        </w:rPr>
        <w:t xml:space="preserve">кими, огородническими и дачными </w:t>
      </w:r>
      <w:r w:rsidRPr="007933D6">
        <w:rPr>
          <w:sz w:val="28"/>
          <w:szCs w:val="28"/>
        </w:rPr>
        <w:t>некоммерческими объединениями г</w:t>
      </w:r>
      <w:r>
        <w:rPr>
          <w:sz w:val="28"/>
          <w:szCs w:val="28"/>
        </w:rPr>
        <w:t xml:space="preserve">раждан, расположенными на </w:t>
      </w:r>
      <w:r w:rsidRPr="007933D6">
        <w:rPr>
          <w:sz w:val="28"/>
          <w:szCs w:val="28"/>
        </w:rPr>
        <w:t>территории города Ставрополя</w:t>
      </w:r>
      <w:r>
        <w:rPr>
          <w:sz w:val="28"/>
          <w:szCs w:val="28"/>
        </w:rPr>
        <w:t>.</w:t>
      </w:r>
      <w:r w:rsidRPr="007933D6">
        <w:rPr>
          <w:sz w:val="28"/>
          <w:szCs w:val="28"/>
        </w:rPr>
        <w:t xml:space="preserve">       </w:t>
      </w:r>
    </w:p>
    <w:p w:rsidR="004B0E30" w:rsidRPr="007933D6" w:rsidRDefault="004B0E30" w:rsidP="000B2DDF">
      <w:pPr>
        <w:ind w:firstLine="709"/>
        <w:jc w:val="both"/>
        <w:rPr>
          <w:sz w:val="28"/>
          <w:szCs w:val="28"/>
        </w:rPr>
      </w:pPr>
    </w:p>
    <w:p w:rsidR="004D2E0F" w:rsidRPr="00FF103E" w:rsidRDefault="004D2E0F" w:rsidP="009817DE">
      <w:pPr>
        <w:tabs>
          <w:tab w:val="left" w:pos="-2127"/>
        </w:tabs>
        <w:spacing w:line="280" w:lineRule="exact"/>
        <w:jc w:val="center"/>
        <w:rPr>
          <w:bCs/>
          <w:sz w:val="28"/>
          <w:szCs w:val="28"/>
        </w:rPr>
      </w:pPr>
      <w:r w:rsidRPr="00FF103E">
        <w:rPr>
          <w:sz w:val="28"/>
          <w:szCs w:val="28"/>
        </w:rPr>
        <w:t xml:space="preserve">16. </w:t>
      </w:r>
      <w:r w:rsidR="009817DE" w:rsidRPr="00FF103E">
        <w:rPr>
          <w:sz w:val="28"/>
          <w:szCs w:val="28"/>
        </w:rPr>
        <w:t>Муниципальная программа</w:t>
      </w:r>
      <w:r w:rsidR="009817DE" w:rsidRPr="00FF103E">
        <w:rPr>
          <w:bCs/>
          <w:sz w:val="28"/>
          <w:szCs w:val="28"/>
        </w:rPr>
        <w:t xml:space="preserve">  «Развитие градостроительства </w:t>
      </w:r>
      <w:r w:rsidR="009817DE" w:rsidRPr="00FF103E">
        <w:rPr>
          <w:sz w:val="28"/>
          <w:szCs w:val="28"/>
        </w:rPr>
        <w:t>на территории  города Ставрополя на 2014 – 2017 годы</w:t>
      </w:r>
      <w:r w:rsidR="009817DE" w:rsidRPr="00FF103E">
        <w:rPr>
          <w:bCs/>
          <w:sz w:val="28"/>
          <w:szCs w:val="28"/>
        </w:rPr>
        <w:t xml:space="preserve">» </w:t>
      </w:r>
    </w:p>
    <w:p w:rsidR="004D2E0F" w:rsidRPr="004D2E0F" w:rsidRDefault="004D2E0F" w:rsidP="009817DE">
      <w:pPr>
        <w:tabs>
          <w:tab w:val="left" w:pos="-2127"/>
        </w:tabs>
        <w:spacing w:line="280" w:lineRule="exact"/>
        <w:jc w:val="center"/>
        <w:rPr>
          <w:b/>
          <w:sz w:val="28"/>
          <w:szCs w:val="28"/>
          <w:u w:val="single"/>
        </w:rPr>
      </w:pPr>
    </w:p>
    <w:p w:rsidR="004D2E0F" w:rsidRPr="00EF7645" w:rsidRDefault="006F16BB" w:rsidP="00EF7645">
      <w:pPr>
        <w:ind w:firstLine="709"/>
        <w:jc w:val="both"/>
        <w:rPr>
          <w:sz w:val="28"/>
          <w:szCs w:val="28"/>
        </w:rPr>
      </w:pPr>
      <w:r w:rsidRPr="00EF7645">
        <w:rPr>
          <w:bCs/>
          <w:sz w:val="28"/>
          <w:szCs w:val="28"/>
        </w:rPr>
        <w:t>Ответственный исполнитель -</w:t>
      </w:r>
      <w:r w:rsidR="004D2E0F" w:rsidRPr="00EF7645">
        <w:rPr>
          <w:bCs/>
          <w:sz w:val="28"/>
          <w:szCs w:val="28"/>
        </w:rPr>
        <w:t xml:space="preserve"> к</w:t>
      </w:r>
      <w:r w:rsidR="004D2E0F" w:rsidRPr="00EF7645">
        <w:rPr>
          <w:sz w:val="28"/>
          <w:szCs w:val="28"/>
        </w:rPr>
        <w:t>омитет градостроительства администрации города Ставрополя.</w:t>
      </w:r>
    </w:p>
    <w:p w:rsidR="004D2E0F" w:rsidRPr="00EF7645" w:rsidRDefault="004D2E0F" w:rsidP="00EF7645">
      <w:pPr>
        <w:tabs>
          <w:tab w:val="left" w:pos="-2127"/>
        </w:tabs>
        <w:ind w:firstLine="709"/>
        <w:jc w:val="both"/>
        <w:rPr>
          <w:bCs/>
          <w:sz w:val="28"/>
          <w:szCs w:val="28"/>
        </w:rPr>
      </w:pPr>
      <w:r w:rsidRPr="00EF7645">
        <w:rPr>
          <w:sz w:val="28"/>
          <w:szCs w:val="28"/>
        </w:rPr>
        <w:t>Муниципальная</w:t>
      </w:r>
      <w:r w:rsidRPr="00EF7645">
        <w:rPr>
          <w:bCs/>
          <w:sz w:val="28"/>
          <w:szCs w:val="28"/>
        </w:rPr>
        <w:t xml:space="preserve"> программа «Развитие градостроительства </w:t>
      </w:r>
      <w:r w:rsidRPr="00EF7645">
        <w:rPr>
          <w:sz w:val="28"/>
          <w:szCs w:val="28"/>
        </w:rPr>
        <w:t>на территории  города Ставрополя на 2014 – 2017 годы</w:t>
      </w:r>
      <w:r w:rsidRPr="00EF7645">
        <w:rPr>
          <w:bCs/>
          <w:sz w:val="28"/>
          <w:szCs w:val="28"/>
        </w:rPr>
        <w:t>»</w:t>
      </w:r>
      <w:r w:rsidR="00FF103E">
        <w:rPr>
          <w:bCs/>
          <w:sz w:val="28"/>
          <w:szCs w:val="28"/>
        </w:rPr>
        <w:t>,</w:t>
      </w:r>
      <w:r w:rsidRPr="00EF7645">
        <w:rPr>
          <w:bCs/>
          <w:sz w:val="28"/>
          <w:szCs w:val="28"/>
        </w:rPr>
        <w:t xml:space="preserve"> утвержде</w:t>
      </w:r>
      <w:r w:rsidR="00FF103E">
        <w:rPr>
          <w:bCs/>
          <w:sz w:val="28"/>
          <w:szCs w:val="28"/>
        </w:rPr>
        <w:t>н</w:t>
      </w:r>
      <w:r w:rsidRPr="00EF7645">
        <w:rPr>
          <w:bCs/>
          <w:sz w:val="28"/>
          <w:szCs w:val="28"/>
        </w:rPr>
        <w:t>на</w:t>
      </w:r>
      <w:r w:rsidR="00FF103E">
        <w:rPr>
          <w:bCs/>
          <w:sz w:val="28"/>
          <w:szCs w:val="28"/>
        </w:rPr>
        <w:t>я</w:t>
      </w:r>
      <w:r w:rsidRPr="00EF7645">
        <w:rPr>
          <w:bCs/>
          <w:sz w:val="28"/>
          <w:szCs w:val="28"/>
        </w:rPr>
        <w:t xml:space="preserve"> постановлением администрации города Ставрополя от 31.10.2013 г. № 3826</w:t>
      </w:r>
      <w:r w:rsidR="00317392" w:rsidRPr="00EF7645">
        <w:rPr>
          <w:bCs/>
          <w:sz w:val="28"/>
          <w:szCs w:val="28"/>
        </w:rPr>
        <w:t xml:space="preserve">. Включает 2 </w:t>
      </w:r>
      <w:r w:rsidRPr="00EF7645">
        <w:rPr>
          <w:bCs/>
          <w:sz w:val="28"/>
          <w:szCs w:val="28"/>
        </w:rPr>
        <w:t>подпрограммы:</w:t>
      </w:r>
    </w:p>
    <w:p w:rsidR="00317392" w:rsidRPr="00EF7645" w:rsidRDefault="00317392" w:rsidP="00EF7645">
      <w:pPr>
        <w:pStyle w:val="a4"/>
        <w:ind w:left="0" w:firstLine="709"/>
        <w:jc w:val="both"/>
        <w:rPr>
          <w:sz w:val="28"/>
          <w:szCs w:val="28"/>
        </w:rPr>
      </w:pPr>
      <w:r w:rsidRPr="00EF7645">
        <w:rPr>
          <w:sz w:val="28"/>
          <w:szCs w:val="28"/>
        </w:rPr>
        <w:t>«Градостроительство в городе Ставрополе»;</w:t>
      </w:r>
    </w:p>
    <w:p w:rsidR="00317392" w:rsidRPr="00EF7645" w:rsidRDefault="00317392" w:rsidP="00EF7645">
      <w:pPr>
        <w:pStyle w:val="a4"/>
        <w:ind w:left="0" w:firstLine="709"/>
        <w:jc w:val="both"/>
        <w:rPr>
          <w:sz w:val="28"/>
          <w:szCs w:val="28"/>
        </w:rPr>
      </w:pPr>
      <w:r w:rsidRPr="00EF7645">
        <w:rPr>
          <w:sz w:val="28"/>
          <w:szCs w:val="28"/>
        </w:rPr>
        <w:t>«Формирование земельных участков для решения вопросов местного значения и муниципальных нужд».</w:t>
      </w:r>
    </w:p>
    <w:p w:rsidR="00286EC9" w:rsidRPr="00EF7645" w:rsidRDefault="00286EC9" w:rsidP="00EF7645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EF7645">
        <w:rPr>
          <w:bCs/>
          <w:sz w:val="28"/>
          <w:szCs w:val="28"/>
        </w:rPr>
        <w:t xml:space="preserve">Общий объем финансирования на весь период реализации </w:t>
      </w:r>
      <w:r w:rsidR="00FF103E">
        <w:rPr>
          <w:bCs/>
          <w:sz w:val="28"/>
          <w:szCs w:val="28"/>
        </w:rPr>
        <w:t>П</w:t>
      </w:r>
      <w:r w:rsidRPr="00EF7645">
        <w:rPr>
          <w:bCs/>
          <w:sz w:val="28"/>
          <w:szCs w:val="28"/>
        </w:rPr>
        <w:t xml:space="preserve">рограммы составляет 54 051,99 тыс. рублей. Реализация мероприятий </w:t>
      </w:r>
      <w:r w:rsidR="00FF103E">
        <w:rPr>
          <w:bCs/>
          <w:sz w:val="28"/>
          <w:szCs w:val="28"/>
        </w:rPr>
        <w:t>П</w:t>
      </w:r>
      <w:r w:rsidRPr="00EF7645">
        <w:rPr>
          <w:bCs/>
          <w:sz w:val="28"/>
          <w:szCs w:val="28"/>
        </w:rPr>
        <w:t>рограммы обеспечивается за счет средств бюджета города Ставрополя (100</w:t>
      </w:r>
      <w:r w:rsidR="00FF103E">
        <w:rPr>
          <w:bCs/>
          <w:sz w:val="28"/>
          <w:szCs w:val="28"/>
        </w:rPr>
        <w:t xml:space="preserve"> </w:t>
      </w:r>
      <w:r w:rsidRPr="00EF7645">
        <w:rPr>
          <w:bCs/>
          <w:sz w:val="28"/>
          <w:szCs w:val="28"/>
        </w:rPr>
        <w:t xml:space="preserve">%). </w:t>
      </w:r>
    </w:p>
    <w:p w:rsidR="00286EC9" w:rsidRPr="00EF7645" w:rsidRDefault="00286EC9" w:rsidP="00EF7645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EF7645">
        <w:rPr>
          <w:bCs/>
          <w:sz w:val="28"/>
          <w:szCs w:val="28"/>
        </w:rPr>
        <w:lastRenderedPageBreak/>
        <w:t xml:space="preserve">Объем финансирования на 2014 год составил 12 563,25 тыс. рублей. Уровень освоения финансовых средств, выделенных на реализацию мероприятий </w:t>
      </w:r>
      <w:r w:rsidR="00FF103E">
        <w:rPr>
          <w:bCs/>
          <w:sz w:val="28"/>
          <w:szCs w:val="28"/>
        </w:rPr>
        <w:t>П</w:t>
      </w:r>
      <w:r w:rsidRPr="00EF7645">
        <w:rPr>
          <w:bCs/>
          <w:sz w:val="28"/>
          <w:szCs w:val="28"/>
        </w:rPr>
        <w:t>рограммы за 2014 год – 71,6</w:t>
      </w:r>
      <w:r w:rsidR="00FF103E">
        <w:rPr>
          <w:bCs/>
          <w:sz w:val="28"/>
          <w:szCs w:val="28"/>
        </w:rPr>
        <w:t xml:space="preserve"> </w:t>
      </w:r>
      <w:r w:rsidRPr="00EF7645">
        <w:rPr>
          <w:bCs/>
          <w:sz w:val="28"/>
          <w:szCs w:val="28"/>
        </w:rPr>
        <w:t xml:space="preserve">%. </w:t>
      </w:r>
    </w:p>
    <w:p w:rsidR="00286EC9" w:rsidRPr="00FF103E" w:rsidRDefault="00286EC9" w:rsidP="00EF7645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FF103E">
        <w:rPr>
          <w:bCs/>
          <w:sz w:val="28"/>
          <w:szCs w:val="28"/>
        </w:rPr>
        <w:t>Результаты выполнения мероприятий программы:</w:t>
      </w:r>
    </w:p>
    <w:p w:rsidR="00317392" w:rsidRPr="00FF103E" w:rsidRDefault="00286EC9" w:rsidP="00EF76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103E">
        <w:rPr>
          <w:sz w:val="28"/>
          <w:szCs w:val="28"/>
        </w:rPr>
        <w:t>Подпрограмма «Градостроительство в городе Ставрополе»:</w:t>
      </w:r>
    </w:p>
    <w:p w:rsidR="00286EC9" w:rsidRPr="00EF7645" w:rsidRDefault="00EF7645" w:rsidP="00EF76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подготовлен проект</w:t>
      </w:r>
      <w:r w:rsidR="00286EC9" w:rsidRPr="00EF7645">
        <w:rPr>
          <w:sz w:val="28"/>
          <w:szCs w:val="28"/>
          <w:lang w:eastAsia="ar-SA"/>
        </w:rPr>
        <w:t xml:space="preserve"> планировки территории </w:t>
      </w:r>
      <w:r>
        <w:rPr>
          <w:sz w:val="28"/>
          <w:szCs w:val="28"/>
          <w:lang w:eastAsia="ar-SA"/>
        </w:rPr>
        <w:t>города Ставрополя в границах просп. Октябрьской Революции, ул. Комсомольской, пер. Чкалова, ул. Ленина, ул. Достоевского и ул. Мира;</w:t>
      </w:r>
    </w:p>
    <w:p w:rsidR="00286EC9" w:rsidRPr="00EF7645" w:rsidRDefault="00EF7645" w:rsidP="00EF76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доработан</w:t>
      </w:r>
      <w:r w:rsidR="00286EC9" w:rsidRPr="00EF7645">
        <w:rPr>
          <w:sz w:val="28"/>
          <w:szCs w:val="28"/>
        </w:rPr>
        <w:t xml:space="preserve"> проект планировки государственной историко-культурной заповедной территории «Крепостная гора»</w:t>
      </w:r>
      <w:r w:rsidR="00C9341D">
        <w:rPr>
          <w:sz w:val="28"/>
          <w:szCs w:val="28"/>
        </w:rPr>
        <w:t>.</w:t>
      </w:r>
    </w:p>
    <w:p w:rsidR="00286EC9" w:rsidRPr="00FF103E" w:rsidRDefault="00286EC9" w:rsidP="00EF76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103E">
        <w:rPr>
          <w:sz w:val="28"/>
          <w:szCs w:val="28"/>
        </w:rPr>
        <w:t>Подпрограмма «Формирование земельных участков для решения вопросов местного значения и муниципальных нужд»:</w:t>
      </w:r>
    </w:p>
    <w:p w:rsidR="00286EC9" w:rsidRPr="00EF7645" w:rsidRDefault="00C9341D" w:rsidP="00C934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286EC9" w:rsidRPr="00EF7645">
        <w:rPr>
          <w:sz w:val="28"/>
          <w:szCs w:val="28"/>
        </w:rPr>
        <w:t xml:space="preserve">формировано </w:t>
      </w:r>
      <w:r>
        <w:rPr>
          <w:sz w:val="28"/>
          <w:szCs w:val="28"/>
        </w:rPr>
        <w:t xml:space="preserve">48 </w:t>
      </w:r>
      <w:r w:rsidR="00286EC9" w:rsidRPr="00EF7645">
        <w:rPr>
          <w:sz w:val="28"/>
          <w:szCs w:val="28"/>
        </w:rPr>
        <w:t>земельных участк</w:t>
      </w:r>
      <w:r>
        <w:rPr>
          <w:sz w:val="28"/>
          <w:szCs w:val="28"/>
        </w:rPr>
        <w:t xml:space="preserve">а под многоквартирными домами, в том числе 2 участка </w:t>
      </w:r>
      <w:r w:rsidR="00286EC9" w:rsidRPr="00EF7645">
        <w:rPr>
          <w:sz w:val="28"/>
          <w:szCs w:val="28"/>
        </w:rPr>
        <w:t xml:space="preserve">в Ленинском районе </w:t>
      </w:r>
      <w:r>
        <w:rPr>
          <w:sz w:val="28"/>
          <w:szCs w:val="28"/>
        </w:rPr>
        <w:t xml:space="preserve">города Ставрополя, 38 - в Октябрьском районе, 8 - </w:t>
      </w:r>
      <w:r w:rsidR="00286EC9" w:rsidRPr="00EF7645">
        <w:rPr>
          <w:sz w:val="28"/>
          <w:szCs w:val="28"/>
        </w:rPr>
        <w:t>в Промышленном районе</w:t>
      </w:r>
      <w:r>
        <w:rPr>
          <w:sz w:val="28"/>
          <w:szCs w:val="28"/>
        </w:rPr>
        <w:t>.</w:t>
      </w:r>
    </w:p>
    <w:p w:rsidR="00286EC9" w:rsidRPr="00EF7645" w:rsidRDefault="00C9341D" w:rsidP="00EF76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286EC9" w:rsidRPr="00EF7645">
        <w:rPr>
          <w:sz w:val="28"/>
          <w:szCs w:val="28"/>
        </w:rPr>
        <w:t>формировано 17 земельных участков для проведения торгов по продаже права собственности</w:t>
      </w:r>
      <w:r>
        <w:rPr>
          <w:sz w:val="28"/>
          <w:szCs w:val="28"/>
        </w:rPr>
        <w:t xml:space="preserve"> на земельные участки;</w:t>
      </w:r>
    </w:p>
    <w:p w:rsidR="00286EC9" w:rsidRPr="00EF7645" w:rsidRDefault="00C9341D" w:rsidP="00EF76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286EC9" w:rsidRPr="00EF7645">
        <w:rPr>
          <w:sz w:val="28"/>
          <w:szCs w:val="28"/>
        </w:rPr>
        <w:t xml:space="preserve">формированы земельные участки под строительство </w:t>
      </w:r>
      <w:r>
        <w:rPr>
          <w:sz w:val="28"/>
          <w:szCs w:val="28"/>
        </w:rPr>
        <w:br/>
        <w:t>1 общеобразовательного учреждения и 2 дошкольных образовательных учреждений.</w:t>
      </w:r>
    </w:p>
    <w:p w:rsidR="00286EC9" w:rsidRPr="00286EC9" w:rsidRDefault="00286EC9" w:rsidP="00286EC9">
      <w:pPr>
        <w:widowControl w:val="0"/>
        <w:autoSpaceDE w:val="0"/>
        <w:autoSpaceDN w:val="0"/>
        <w:adjustRightInd w:val="0"/>
        <w:ind w:firstLine="426"/>
        <w:rPr>
          <w:b/>
          <w:spacing w:val="-4"/>
          <w:sz w:val="28"/>
          <w:szCs w:val="28"/>
        </w:rPr>
      </w:pPr>
    </w:p>
    <w:p w:rsidR="002644C5" w:rsidRPr="00FF103E" w:rsidRDefault="004D2E0F" w:rsidP="00656C4A">
      <w:pPr>
        <w:widowControl w:val="0"/>
        <w:autoSpaceDE w:val="0"/>
        <w:autoSpaceDN w:val="0"/>
        <w:adjustRightInd w:val="0"/>
        <w:ind w:firstLine="426"/>
        <w:jc w:val="center"/>
        <w:rPr>
          <w:bCs/>
          <w:sz w:val="28"/>
          <w:szCs w:val="28"/>
        </w:rPr>
      </w:pPr>
      <w:r w:rsidRPr="00FF103E">
        <w:rPr>
          <w:rStyle w:val="FontStyle16"/>
          <w:sz w:val="28"/>
          <w:szCs w:val="28"/>
        </w:rPr>
        <w:t xml:space="preserve">17. </w:t>
      </w:r>
      <w:r w:rsidR="00C4471F" w:rsidRPr="00FF103E">
        <w:rPr>
          <w:rStyle w:val="FontStyle16"/>
          <w:sz w:val="28"/>
          <w:szCs w:val="28"/>
        </w:rPr>
        <w:t>Муниципальная</w:t>
      </w:r>
      <w:r w:rsidR="003F1C67" w:rsidRPr="00FF103E">
        <w:rPr>
          <w:rStyle w:val="FontStyle16"/>
          <w:sz w:val="28"/>
          <w:szCs w:val="28"/>
        </w:rPr>
        <w:t xml:space="preserve"> программа </w:t>
      </w:r>
      <w:r w:rsidR="00C4471F" w:rsidRPr="00FF103E">
        <w:rPr>
          <w:bCs/>
          <w:sz w:val="28"/>
          <w:szCs w:val="28"/>
        </w:rPr>
        <w:t xml:space="preserve">«Управление и распоряжение </w:t>
      </w:r>
      <w:r w:rsidR="00C4471F" w:rsidRPr="00FF103E">
        <w:rPr>
          <w:sz w:val="28"/>
          <w:szCs w:val="28"/>
        </w:rPr>
        <w:t>имуществом, находящимся в муниципальной собственности города Ставрополя, в  том числе земельными ресурсами, на 2014 –2017 годы</w:t>
      </w:r>
      <w:r w:rsidR="00C4471F" w:rsidRPr="00FF103E">
        <w:rPr>
          <w:bCs/>
          <w:sz w:val="28"/>
          <w:szCs w:val="28"/>
        </w:rPr>
        <w:t xml:space="preserve">» </w:t>
      </w:r>
    </w:p>
    <w:p w:rsidR="003D7E3C" w:rsidRPr="004D2E0F" w:rsidRDefault="003D7E3C" w:rsidP="00656C4A">
      <w:pPr>
        <w:widowControl w:val="0"/>
        <w:autoSpaceDE w:val="0"/>
        <w:autoSpaceDN w:val="0"/>
        <w:adjustRightInd w:val="0"/>
        <w:ind w:firstLine="426"/>
        <w:jc w:val="center"/>
        <w:rPr>
          <w:rStyle w:val="FontStyle16"/>
          <w:b/>
          <w:sz w:val="28"/>
          <w:szCs w:val="28"/>
          <w:u w:val="single"/>
        </w:rPr>
      </w:pPr>
    </w:p>
    <w:p w:rsidR="004D2E0F" w:rsidRPr="000C78D4" w:rsidRDefault="004D2E0F" w:rsidP="000C78D4">
      <w:pPr>
        <w:widowControl w:val="0"/>
        <w:autoSpaceDE w:val="0"/>
        <w:autoSpaceDN w:val="0"/>
        <w:adjustRightInd w:val="0"/>
        <w:ind w:firstLine="709"/>
        <w:jc w:val="both"/>
        <w:rPr>
          <w:b/>
          <w:spacing w:val="-4"/>
          <w:sz w:val="28"/>
          <w:szCs w:val="28"/>
        </w:rPr>
      </w:pPr>
      <w:r w:rsidRPr="000C78D4">
        <w:rPr>
          <w:bCs/>
          <w:sz w:val="28"/>
          <w:szCs w:val="28"/>
        </w:rPr>
        <w:t xml:space="preserve">Ответственный исполнитель - </w:t>
      </w:r>
      <w:r w:rsidRPr="000C78D4">
        <w:rPr>
          <w:spacing w:val="-4"/>
          <w:sz w:val="28"/>
          <w:szCs w:val="28"/>
        </w:rPr>
        <w:t>комитет по управлению муниципальным имуществом администрации города Ставрополя</w:t>
      </w:r>
      <w:r w:rsidRPr="000C78D4">
        <w:rPr>
          <w:sz w:val="28"/>
          <w:szCs w:val="28"/>
        </w:rPr>
        <w:t>.</w:t>
      </w:r>
    </w:p>
    <w:p w:rsidR="004D2E0F" w:rsidRPr="000C78D4" w:rsidRDefault="004D2E0F" w:rsidP="000C78D4">
      <w:pPr>
        <w:tabs>
          <w:tab w:val="left" w:pos="-2127"/>
        </w:tabs>
        <w:ind w:firstLine="709"/>
        <w:jc w:val="both"/>
        <w:rPr>
          <w:sz w:val="28"/>
          <w:szCs w:val="28"/>
          <w:u w:val="single"/>
        </w:rPr>
      </w:pPr>
      <w:r w:rsidRPr="000C78D4">
        <w:rPr>
          <w:sz w:val="28"/>
          <w:szCs w:val="28"/>
        </w:rPr>
        <w:t>Муниципальная</w:t>
      </w:r>
      <w:r w:rsidRPr="000C78D4">
        <w:rPr>
          <w:bCs/>
          <w:sz w:val="28"/>
          <w:szCs w:val="28"/>
        </w:rPr>
        <w:t xml:space="preserve"> программа «</w:t>
      </w:r>
      <w:r w:rsidR="003D7E3C" w:rsidRPr="000C78D4">
        <w:rPr>
          <w:bCs/>
          <w:sz w:val="28"/>
          <w:szCs w:val="28"/>
        </w:rPr>
        <w:t xml:space="preserve">Управление и распоряжение </w:t>
      </w:r>
      <w:r w:rsidR="003D7E3C" w:rsidRPr="000C78D4">
        <w:rPr>
          <w:sz w:val="28"/>
          <w:szCs w:val="28"/>
        </w:rPr>
        <w:t>имуществом, находящимся в муниципальной собственности города Ставрополя, в  том числе земельными ресурсами, на 2014 - 2017 годы</w:t>
      </w:r>
      <w:r w:rsidR="003D7E3C" w:rsidRPr="000C78D4">
        <w:rPr>
          <w:bCs/>
          <w:sz w:val="28"/>
          <w:szCs w:val="28"/>
        </w:rPr>
        <w:t>»</w:t>
      </w:r>
      <w:r w:rsidR="002B1355">
        <w:rPr>
          <w:bCs/>
          <w:sz w:val="28"/>
          <w:szCs w:val="28"/>
        </w:rPr>
        <w:t>,</w:t>
      </w:r>
      <w:r w:rsidR="003D7E3C" w:rsidRPr="000C78D4">
        <w:rPr>
          <w:b/>
          <w:bCs/>
          <w:sz w:val="28"/>
          <w:szCs w:val="28"/>
        </w:rPr>
        <w:t xml:space="preserve"> </w:t>
      </w:r>
      <w:r w:rsidRPr="000C78D4">
        <w:rPr>
          <w:bCs/>
          <w:sz w:val="28"/>
          <w:szCs w:val="28"/>
        </w:rPr>
        <w:t>утвержде</w:t>
      </w:r>
      <w:r w:rsidR="002B1355">
        <w:rPr>
          <w:bCs/>
          <w:sz w:val="28"/>
          <w:szCs w:val="28"/>
        </w:rPr>
        <w:t>н</w:t>
      </w:r>
      <w:r w:rsidRPr="000C78D4">
        <w:rPr>
          <w:bCs/>
          <w:sz w:val="28"/>
          <w:szCs w:val="28"/>
        </w:rPr>
        <w:t>на</w:t>
      </w:r>
      <w:r w:rsidR="002B1355">
        <w:rPr>
          <w:bCs/>
          <w:sz w:val="28"/>
          <w:szCs w:val="28"/>
        </w:rPr>
        <w:t>я</w:t>
      </w:r>
      <w:r w:rsidRPr="000C78D4">
        <w:rPr>
          <w:bCs/>
          <w:sz w:val="28"/>
          <w:szCs w:val="28"/>
        </w:rPr>
        <w:t xml:space="preserve"> постановлением администрации города Ставрополя от 31.10.2013 г. № 38</w:t>
      </w:r>
      <w:r w:rsidR="003D7E3C" w:rsidRPr="000C78D4">
        <w:rPr>
          <w:bCs/>
          <w:sz w:val="28"/>
          <w:szCs w:val="28"/>
        </w:rPr>
        <w:t>19</w:t>
      </w:r>
      <w:r w:rsidRPr="000C78D4">
        <w:rPr>
          <w:bCs/>
          <w:sz w:val="28"/>
          <w:szCs w:val="28"/>
        </w:rPr>
        <w:t xml:space="preserve">. </w:t>
      </w:r>
      <w:r w:rsidR="005F71EB" w:rsidRPr="000C78D4">
        <w:rPr>
          <w:bCs/>
          <w:sz w:val="28"/>
          <w:szCs w:val="28"/>
        </w:rPr>
        <w:t>П</w:t>
      </w:r>
      <w:r w:rsidRPr="000C78D4">
        <w:rPr>
          <w:bCs/>
          <w:sz w:val="28"/>
          <w:szCs w:val="28"/>
        </w:rPr>
        <w:t>одпрограммы</w:t>
      </w:r>
      <w:r w:rsidR="005F71EB" w:rsidRPr="000C78D4">
        <w:rPr>
          <w:bCs/>
          <w:sz w:val="28"/>
          <w:szCs w:val="28"/>
        </w:rPr>
        <w:t xml:space="preserve"> не предусмотрены.</w:t>
      </w:r>
    </w:p>
    <w:p w:rsidR="006F16BB" w:rsidRDefault="006F16BB" w:rsidP="006F16BB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Общий объем финансирования на весь период реализации </w:t>
      </w:r>
      <w:r w:rsidR="002B1355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 xml:space="preserve">рограммы составляет 32 797,45 тыс. рублей. Реализация мероприятий </w:t>
      </w:r>
      <w:r w:rsidR="002B1355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рограммы обеспечивается за счет средств бюджета города Ставрополя (100</w:t>
      </w:r>
      <w:r w:rsidR="002B135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%). </w:t>
      </w:r>
    </w:p>
    <w:p w:rsidR="006F16BB" w:rsidRDefault="006F16BB" w:rsidP="006F16BB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CA1D04">
        <w:rPr>
          <w:bCs/>
          <w:sz w:val="28"/>
          <w:szCs w:val="28"/>
        </w:rPr>
        <w:t xml:space="preserve">Объем финансирования на 2014 год </w:t>
      </w:r>
      <w:r>
        <w:rPr>
          <w:bCs/>
          <w:sz w:val="28"/>
          <w:szCs w:val="28"/>
        </w:rPr>
        <w:t>составил 10 094,35 тыс. рублей.</w:t>
      </w:r>
      <w:r w:rsidRPr="00CA1D04">
        <w:rPr>
          <w:bCs/>
          <w:sz w:val="28"/>
          <w:szCs w:val="28"/>
        </w:rPr>
        <w:t xml:space="preserve"> Уровень освоения финансовых средств, выделенных на реализацию мероприятий</w:t>
      </w:r>
      <w:r>
        <w:rPr>
          <w:bCs/>
          <w:sz w:val="28"/>
          <w:szCs w:val="28"/>
        </w:rPr>
        <w:t xml:space="preserve"> </w:t>
      </w:r>
      <w:r w:rsidR="002B1355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рограммы за 2014 год – 94,7</w:t>
      </w:r>
      <w:r w:rsidR="002B135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%. </w:t>
      </w:r>
    </w:p>
    <w:p w:rsidR="006F16BB" w:rsidRPr="002B1355" w:rsidRDefault="006F16BB" w:rsidP="006F16BB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2B1355">
        <w:rPr>
          <w:bCs/>
          <w:sz w:val="28"/>
          <w:szCs w:val="28"/>
        </w:rPr>
        <w:t>Результаты выполнения мероприятий программы:</w:t>
      </w:r>
    </w:p>
    <w:p w:rsidR="00C4471F" w:rsidRPr="002B1355" w:rsidRDefault="00B92778" w:rsidP="000C7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1355">
        <w:rPr>
          <w:sz w:val="28"/>
          <w:szCs w:val="28"/>
        </w:rPr>
        <w:t xml:space="preserve">С целью управления и распоряжения </w:t>
      </w:r>
      <w:r w:rsidR="005F71EB" w:rsidRPr="002B1355">
        <w:rPr>
          <w:sz w:val="28"/>
          <w:szCs w:val="28"/>
        </w:rPr>
        <w:t>объектами недвижимого имущества, находящимися в муниципальной собственности города Ставро</w:t>
      </w:r>
      <w:r w:rsidR="00ED162F" w:rsidRPr="002B1355">
        <w:rPr>
          <w:sz w:val="28"/>
          <w:szCs w:val="28"/>
        </w:rPr>
        <w:t>поля</w:t>
      </w:r>
      <w:r w:rsidRPr="002B1355">
        <w:rPr>
          <w:sz w:val="28"/>
          <w:szCs w:val="28"/>
        </w:rPr>
        <w:t>:</w:t>
      </w:r>
    </w:p>
    <w:p w:rsidR="00B92778" w:rsidRPr="00B92778" w:rsidRDefault="005F71EB" w:rsidP="00B927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2778">
        <w:rPr>
          <w:sz w:val="28"/>
          <w:szCs w:val="28"/>
        </w:rPr>
        <w:t xml:space="preserve">- </w:t>
      </w:r>
      <w:r w:rsidR="00B92778" w:rsidRPr="00B92778">
        <w:rPr>
          <w:color w:val="000000"/>
          <w:sz w:val="28"/>
          <w:szCs w:val="28"/>
        </w:rPr>
        <w:t>п</w:t>
      </w:r>
      <w:r w:rsidRPr="00B92778">
        <w:rPr>
          <w:color w:val="000000"/>
          <w:sz w:val="28"/>
          <w:szCs w:val="28"/>
        </w:rPr>
        <w:t xml:space="preserve">роведена оценка рыночной стоимости 150 объектов </w:t>
      </w:r>
      <w:r w:rsidR="00B92778" w:rsidRPr="00B92778">
        <w:rPr>
          <w:sz w:val="28"/>
          <w:szCs w:val="28"/>
        </w:rPr>
        <w:t xml:space="preserve">недвижимого имущества, находящегося в муниципальной собственности города </w:t>
      </w:r>
      <w:r w:rsidR="00B92778" w:rsidRPr="00B92778">
        <w:rPr>
          <w:sz w:val="28"/>
          <w:szCs w:val="28"/>
        </w:rPr>
        <w:lastRenderedPageBreak/>
        <w:t>Ставрополя, в том числе земельных участков;</w:t>
      </w:r>
    </w:p>
    <w:p w:rsidR="005F71EB" w:rsidRPr="00B92778" w:rsidRDefault="00B92778" w:rsidP="00B9277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92778">
        <w:rPr>
          <w:sz w:val="28"/>
          <w:szCs w:val="28"/>
        </w:rPr>
        <w:t xml:space="preserve">- </w:t>
      </w:r>
      <w:r w:rsidR="005F71EB" w:rsidRPr="00B92778">
        <w:rPr>
          <w:color w:val="000000"/>
          <w:sz w:val="28"/>
          <w:szCs w:val="28"/>
        </w:rPr>
        <w:t>п</w:t>
      </w:r>
      <w:r w:rsidR="004E34AC">
        <w:rPr>
          <w:sz w:val="28"/>
          <w:szCs w:val="28"/>
        </w:rPr>
        <w:t>одготовлены</w:t>
      </w:r>
      <w:r w:rsidRPr="00B92778">
        <w:rPr>
          <w:sz w:val="28"/>
          <w:szCs w:val="28"/>
        </w:rPr>
        <w:t xml:space="preserve"> </w:t>
      </w:r>
      <w:r w:rsidR="004E34AC">
        <w:rPr>
          <w:color w:val="000000"/>
          <w:sz w:val="28"/>
          <w:szCs w:val="28"/>
        </w:rPr>
        <w:t xml:space="preserve">53 технических плана </w:t>
      </w:r>
      <w:r w:rsidR="005F71EB" w:rsidRPr="00B92778">
        <w:rPr>
          <w:sz w:val="28"/>
          <w:szCs w:val="28"/>
        </w:rPr>
        <w:t xml:space="preserve">на объекты </w:t>
      </w:r>
      <w:r w:rsidR="004E34AC">
        <w:rPr>
          <w:sz w:val="28"/>
          <w:szCs w:val="28"/>
        </w:rPr>
        <w:t>недвижимого имущества, находящих</w:t>
      </w:r>
      <w:r w:rsidR="005F71EB" w:rsidRPr="00B92778">
        <w:rPr>
          <w:sz w:val="28"/>
          <w:szCs w:val="28"/>
        </w:rPr>
        <w:t xml:space="preserve">ся в муниципальной </w:t>
      </w:r>
      <w:r w:rsidRPr="00B92778">
        <w:rPr>
          <w:sz w:val="28"/>
          <w:szCs w:val="28"/>
        </w:rPr>
        <w:t>собственност</w:t>
      </w:r>
      <w:r w:rsidR="004E34AC">
        <w:rPr>
          <w:sz w:val="28"/>
          <w:szCs w:val="28"/>
        </w:rPr>
        <w:t>и города Ставрополя</w:t>
      </w:r>
      <w:r w:rsidRPr="00B92778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 w:rsidR="004E34AC">
        <w:rPr>
          <w:color w:val="000000"/>
          <w:sz w:val="28"/>
          <w:szCs w:val="28"/>
        </w:rPr>
        <w:t xml:space="preserve"> </w:t>
      </w:r>
      <w:r w:rsidR="005F71EB" w:rsidRPr="00B92778">
        <w:rPr>
          <w:color w:val="000000"/>
          <w:sz w:val="28"/>
          <w:szCs w:val="28"/>
        </w:rPr>
        <w:t>1 акт обследования</w:t>
      </w:r>
      <w:r w:rsidR="004E34AC" w:rsidRPr="004E34AC">
        <w:rPr>
          <w:color w:val="000000"/>
          <w:sz w:val="28"/>
          <w:szCs w:val="28"/>
        </w:rPr>
        <w:t xml:space="preserve"> </w:t>
      </w:r>
      <w:r w:rsidR="004E34AC" w:rsidRPr="00B92778">
        <w:rPr>
          <w:color w:val="000000"/>
          <w:sz w:val="28"/>
          <w:szCs w:val="28"/>
        </w:rPr>
        <w:t>в целях снятия с учета объекта недвижимости по ул. Комсомольская, 30</w:t>
      </w:r>
      <w:r w:rsidR="005F71EB" w:rsidRPr="00B92778">
        <w:rPr>
          <w:color w:val="000000"/>
          <w:sz w:val="28"/>
          <w:szCs w:val="28"/>
        </w:rPr>
        <w:t xml:space="preserve">, подтверждающий прекращение </w:t>
      </w:r>
      <w:r w:rsidR="004E34AC">
        <w:rPr>
          <w:color w:val="000000"/>
          <w:sz w:val="28"/>
          <w:szCs w:val="28"/>
        </w:rPr>
        <w:t xml:space="preserve">его </w:t>
      </w:r>
      <w:r w:rsidR="005F71EB" w:rsidRPr="00B92778">
        <w:rPr>
          <w:color w:val="000000"/>
          <w:sz w:val="28"/>
          <w:szCs w:val="28"/>
        </w:rPr>
        <w:t>сущ</w:t>
      </w:r>
      <w:r w:rsidR="004E34AC">
        <w:rPr>
          <w:color w:val="000000"/>
          <w:sz w:val="28"/>
          <w:szCs w:val="28"/>
        </w:rPr>
        <w:t>ествования</w:t>
      </w:r>
      <w:r w:rsidRPr="00B92778">
        <w:rPr>
          <w:color w:val="000000"/>
          <w:sz w:val="28"/>
          <w:szCs w:val="28"/>
        </w:rPr>
        <w:t>;</w:t>
      </w:r>
    </w:p>
    <w:p w:rsidR="005F71EB" w:rsidRPr="000C78D4" w:rsidRDefault="004E34AC" w:rsidP="000C7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5F71EB" w:rsidRPr="000C78D4">
        <w:rPr>
          <w:sz w:val="28"/>
          <w:szCs w:val="28"/>
        </w:rPr>
        <w:t>олучено 190 сведений из Единого государственного реестра юридических лиц и Единого государственного реестра индивидуальных предпринимателей в целях проведения судебной работы по взысканию задолженности по платежам в бюджет города Ставрополя</w:t>
      </w:r>
      <w:r>
        <w:rPr>
          <w:sz w:val="28"/>
          <w:szCs w:val="28"/>
        </w:rPr>
        <w:t>;</w:t>
      </w:r>
    </w:p>
    <w:p w:rsidR="004E34AC" w:rsidRPr="009674B7" w:rsidRDefault="00326DAB" w:rsidP="009674B7">
      <w:pPr>
        <w:pStyle w:val="a3"/>
        <w:shd w:val="clear" w:color="auto" w:fill="FFFFFF"/>
        <w:spacing w:before="0" w:after="0" w:line="273" w:lineRule="atLeas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t xml:space="preserve">- </w:t>
      </w:r>
      <w:r w:rsidR="00ED162F">
        <w:rPr>
          <w:rFonts w:ascii="Times New Roman" w:hAnsi="Times New Roman" w:cs="Times New Roman"/>
          <w:color w:val="auto"/>
          <w:sz w:val="28"/>
          <w:szCs w:val="28"/>
        </w:rPr>
        <w:t>з</w:t>
      </w:r>
      <w:r w:rsidR="009674B7" w:rsidRPr="009674B7">
        <w:rPr>
          <w:rFonts w:ascii="Times New Roman" w:hAnsi="Times New Roman" w:cs="Times New Roman"/>
          <w:color w:val="auto"/>
          <w:sz w:val="28"/>
          <w:szCs w:val="28"/>
        </w:rPr>
        <w:t>аключен</w:t>
      </w:r>
      <w:r w:rsidR="00ED162F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="005F71EB" w:rsidRPr="009674B7">
        <w:rPr>
          <w:rFonts w:ascii="Times New Roman" w:hAnsi="Times New Roman" w:cs="Times New Roman"/>
          <w:color w:val="auto"/>
          <w:sz w:val="28"/>
          <w:szCs w:val="28"/>
        </w:rPr>
        <w:t xml:space="preserve"> 35 контрактов с управляющими компаниями по содержанию </w:t>
      </w:r>
      <w:r w:rsidRPr="009674B7">
        <w:rPr>
          <w:rFonts w:ascii="Times New Roman" w:hAnsi="Times New Roman" w:cs="Times New Roman"/>
          <w:color w:val="auto"/>
          <w:sz w:val="28"/>
          <w:szCs w:val="28"/>
        </w:rPr>
        <w:t xml:space="preserve">жилых и </w:t>
      </w:r>
      <w:r w:rsidR="005F71EB" w:rsidRPr="009674B7">
        <w:rPr>
          <w:rFonts w:ascii="Times New Roman" w:hAnsi="Times New Roman" w:cs="Times New Roman"/>
          <w:color w:val="auto"/>
          <w:sz w:val="28"/>
          <w:szCs w:val="28"/>
        </w:rPr>
        <w:t>нежилых помещений в многоквартирных домах,</w:t>
      </w:r>
      <w:r w:rsidR="009674B7" w:rsidRPr="009674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B135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F71EB" w:rsidRPr="009674B7">
        <w:rPr>
          <w:rFonts w:ascii="Times New Roman" w:hAnsi="Times New Roman" w:cs="Times New Roman"/>
          <w:color w:val="auto"/>
          <w:sz w:val="28"/>
          <w:szCs w:val="28"/>
        </w:rPr>
        <w:t>1 контракт на выполнение работ по вывозу</w:t>
      </w:r>
      <w:r w:rsidR="009674B7" w:rsidRPr="009674B7">
        <w:rPr>
          <w:rFonts w:ascii="Times New Roman" w:hAnsi="Times New Roman" w:cs="Times New Roman"/>
          <w:color w:val="auto"/>
          <w:sz w:val="28"/>
          <w:szCs w:val="28"/>
        </w:rPr>
        <w:t xml:space="preserve"> мусора и консервации помещений, расположенных по адресу ул. Советская, 3</w:t>
      </w:r>
      <w:r w:rsidR="005F71EB" w:rsidRPr="009674B7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9674B7" w:rsidRPr="009674B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F71EB" w:rsidRPr="009674B7">
        <w:rPr>
          <w:rFonts w:ascii="Times New Roman" w:hAnsi="Times New Roman" w:cs="Times New Roman"/>
          <w:color w:val="auto"/>
          <w:sz w:val="28"/>
          <w:szCs w:val="28"/>
        </w:rPr>
        <w:t>Выполнены работы по сносу недвижимого имущества</w:t>
      </w:r>
      <w:r w:rsidR="009674B7" w:rsidRPr="009674B7">
        <w:rPr>
          <w:rFonts w:ascii="Times New Roman" w:hAnsi="Times New Roman" w:cs="Times New Roman"/>
          <w:color w:val="auto"/>
          <w:sz w:val="28"/>
          <w:szCs w:val="28"/>
        </w:rPr>
        <w:t>, расположенного по адресу</w:t>
      </w:r>
      <w:r w:rsidR="005F71EB" w:rsidRPr="009674B7">
        <w:rPr>
          <w:rFonts w:ascii="Times New Roman" w:hAnsi="Times New Roman" w:cs="Times New Roman"/>
          <w:color w:val="auto"/>
          <w:sz w:val="28"/>
          <w:szCs w:val="28"/>
        </w:rPr>
        <w:t xml:space="preserve"> ул.</w:t>
      </w:r>
      <w:r w:rsidR="009674B7" w:rsidRPr="009674B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F71EB" w:rsidRPr="009674B7">
        <w:rPr>
          <w:rFonts w:ascii="Times New Roman" w:hAnsi="Times New Roman" w:cs="Times New Roman"/>
          <w:color w:val="auto"/>
          <w:sz w:val="28"/>
          <w:szCs w:val="28"/>
        </w:rPr>
        <w:t>Комсомольская,</w:t>
      </w:r>
      <w:r w:rsidR="009674B7" w:rsidRPr="009674B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F71EB" w:rsidRPr="009674B7">
        <w:rPr>
          <w:rFonts w:ascii="Times New Roman" w:hAnsi="Times New Roman" w:cs="Times New Roman"/>
          <w:color w:val="auto"/>
          <w:sz w:val="28"/>
          <w:szCs w:val="28"/>
        </w:rPr>
        <w:t>30.</w:t>
      </w:r>
      <w:r w:rsidR="009674B7" w:rsidRPr="009674B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F71EB" w:rsidRPr="009674B7">
        <w:rPr>
          <w:rFonts w:ascii="Times New Roman" w:hAnsi="Times New Roman" w:cs="Times New Roman"/>
          <w:color w:val="auto"/>
          <w:sz w:val="28"/>
          <w:szCs w:val="28"/>
        </w:rPr>
        <w:t xml:space="preserve">Окончен </w:t>
      </w:r>
      <w:r w:rsidR="009674B7">
        <w:rPr>
          <w:rFonts w:ascii="Times New Roman" w:hAnsi="Times New Roman" w:cs="Times New Roman"/>
          <w:color w:val="auto"/>
          <w:sz w:val="28"/>
          <w:szCs w:val="28"/>
        </w:rPr>
        <w:t xml:space="preserve">ремонт нежилых помещений Ставропольского Дома Дружбы, расположенного в здании </w:t>
      </w:r>
      <w:r w:rsidR="002B1355">
        <w:rPr>
          <w:rFonts w:ascii="Times New Roman" w:hAnsi="Times New Roman" w:cs="Times New Roman"/>
          <w:color w:val="auto"/>
          <w:sz w:val="28"/>
          <w:szCs w:val="28"/>
        </w:rPr>
        <w:t>муниципального бюджетного учреждения культуры</w:t>
      </w:r>
      <w:r w:rsidR="009674B7" w:rsidRPr="009674B7">
        <w:rPr>
          <w:rFonts w:ascii="Times New Roman" w:hAnsi="Times New Roman" w:cs="Times New Roman"/>
          <w:color w:val="000000"/>
          <w:sz w:val="28"/>
          <w:szCs w:val="28"/>
        </w:rPr>
        <w:t xml:space="preserve"> «Ставропольский Дворец культуры и спорта»</w:t>
      </w:r>
      <w:r w:rsidR="002B135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F71EB" w:rsidRPr="002B1355" w:rsidRDefault="00ED162F" w:rsidP="000C7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1355">
        <w:rPr>
          <w:sz w:val="28"/>
          <w:szCs w:val="28"/>
        </w:rPr>
        <w:t>С целью у</w:t>
      </w:r>
      <w:r w:rsidR="005F71EB" w:rsidRPr="002B1355">
        <w:rPr>
          <w:sz w:val="28"/>
          <w:szCs w:val="28"/>
        </w:rPr>
        <w:t>правлени</w:t>
      </w:r>
      <w:r w:rsidRPr="002B1355">
        <w:rPr>
          <w:sz w:val="28"/>
          <w:szCs w:val="28"/>
        </w:rPr>
        <w:t>я и распоряжения</w:t>
      </w:r>
      <w:r w:rsidR="005F71EB" w:rsidRPr="002B1355">
        <w:rPr>
          <w:sz w:val="28"/>
          <w:szCs w:val="28"/>
        </w:rPr>
        <w:t xml:space="preserve"> земельными участками, расположенными </w:t>
      </w:r>
      <w:r w:rsidRPr="002B1355">
        <w:rPr>
          <w:sz w:val="28"/>
          <w:szCs w:val="28"/>
        </w:rPr>
        <w:t>на территории города Ставрополя</w:t>
      </w:r>
      <w:r w:rsidR="005F71EB" w:rsidRPr="002B1355">
        <w:rPr>
          <w:sz w:val="28"/>
          <w:szCs w:val="28"/>
        </w:rPr>
        <w:t xml:space="preserve">: </w:t>
      </w:r>
    </w:p>
    <w:p w:rsidR="005F71EB" w:rsidRPr="000C78D4" w:rsidRDefault="00ED162F" w:rsidP="000C78D4">
      <w:pPr>
        <w:tabs>
          <w:tab w:val="left" w:pos="94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5F71EB" w:rsidRPr="000C78D4">
        <w:rPr>
          <w:sz w:val="28"/>
          <w:szCs w:val="28"/>
        </w:rPr>
        <w:t>роведены кадастровые работы и по</w:t>
      </w:r>
      <w:r>
        <w:rPr>
          <w:sz w:val="28"/>
          <w:szCs w:val="28"/>
        </w:rPr>
        <w:t>становка</w:t>
      </w:r>
      <w:r w:rsidR="005F71EB" w:rsidRPr="000C78D4">
        <w:rPr>
          <w:sz w:val="28"/>
          <w:szCs w:val="28"/>
        </w:rPr>
        <w:t xml:space="preserve"> на государственный кадастровый учет 20 земельных участков общей пло</w:t>
      </w:r>
      <w:r>
        <w:rPr>
          <w:sz w:val="28"/>
          <w:szCs w:val="28"/>
        </w:rPr>
        <w:t>щадью 524 219 кв</w:t>
      </w:r>
      <w:r w:rsidR="002B1355">
        <w:rPr>
          <w:sz w:val="28"/>
          <w:szCs w:val="28"/>
        </w:rPr>
        <w:t xml:space="preserve">адратных </w:t>
      </w:r>
      <w:r>
        <w:rPr>
          <w:sz w:val="28"/>
          <w:szCs w:val="28"/>
        </w:rPr>
        <w:t>м</w:t>
      </w:r>
      <w:r w:rsidR="002B1355">
        <w:rPr>
          <w:sz w:val="28"/>
          <w:szCs w:val="28"/>
        </w:rPr>
        <w:t>етров</w:t>
      </w:r>
      <w:r>
        <w:rPr>
          <w:sz w:val="28"/>
          <w:szCs w:val="28"/>
        </w:rPr>
        <w:t>;</w:t>
      </w:r>
    </w:p>
    <w:p w:rsidR="00ED162F" w:rsidRDefault="005F71EB" w:rsidP="000C7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78D4">
        <w:rPr>
          <w:sz w:val="28"/>
          <w:szCs w:val="28"/>
        </w:rPr>
        <w:t xml:space="preserve">- </w:t>
      </w:r>
      <w:r w:rsidR="00ED162F">
        <w:rPr>
          <w:sz w:val="28"/>
          <w:szCs w:val="28"/>
        </w:rPr>
        <w:t>в</w:t>
      </w:r>
      <w:r w:rsidRPr="000C78D4">
        <w:rPr>
          <w:sz w:val="28"/>
          <w:szCs w:val="28"/>
        </w:rPr>
        <w:t xml:space="preserve"> целях реконструкции автомобильной дороги общего пользовани</w:t>
      </w:r>
      <w:r w:rsidR="00ED162F">
        <w:rPr>
          <w:sz w:val="28"/>
          <w:szCs w:val="28"/>
        </w:rPr>
        <w:t>я местного значения по просп.</w:t>
      </w:r>
      <w:r w:rsidRPr="000C78D4">
        <w:rPr>
          <w:sz w:val="28"/>
          <w:szCs w:val="28"/>
        </w:rPr>
        <w:t xml:space="preserve"> Кулакова </w:t>
      </w:r>
      <w:r w:rsidR="00ED162F">
        <w:rPr>
          <w:sz w:val="28"/>
          <w:szCs w:val="28"/>
        </w:rPr>
        <w:t>(от ул. Октябрьской до ул.</w:t>
      </w:r>
      <w:r w:rsidRPr="000C78D4">
        <w:rPr>
          <w:sz w:val="28"/>
          <w:szCs w:val="28"/>
        </w:rPr>
        <w:t xml:space="preserve"> Коломийцева</w:t>
      </w:r>
      <w:r w:rsidR="00ED162F">
        <w:rPr>
          <w:sz w:val="28"/>
          <w:szCs w:val="28"/>
        </w:rPr>
        <w:t xml:space="preserve">) </w:t>
      </w:r>
      <w:r w:rsidRPr="000C78D4">
        <w:rPr>
          <w:sz w:val="28"/>
          <w:szCs w:val="28"/>
        </w:rPr>
        <w:t>осуществлен выкуп земельного участка площадью 500</w:t>
      </w:r>
      <w:r w:rsidR="00ED162F">
        <w:rPr>
          <w:sz w:val="28"/>
          <w:szCs w:val="28"/>
        </w:rPr>
        <w:t xml:space="preserve"> </w:t>
      </w:r>
      <w:r w:rsidRPr="000C78D4">
        <w:rPr>
          <w:sz w:val="28"/>
          <w:szCs w:val="28"/>
        </w:rPr>
        <w:t>кв</w:t>
      </w:r>
      <w:r w:rsidR="002B1355">
        <w:rPr>
          <w:sz w:val="28"/>
          <w:szCs w:val="28"/>
        </w:rPr>
        <w:t xml:space="preserve">адратных </w:t>
      </w:r>
      <w:r w:rsidRPr="000C78D4">
        <w:rPr>
          <w:sz w:val="28"/>
          <w:szCs w:val="28"/>
        </w:rPr>
        <w:t>м</w:t>
      </w:r>
      <w:r w:rsidR="002B1355">
        <w:rPr>
          <w:sz w:val="28"/>
          <w:szCs w:val="28"/>
        </w:rPr>
        <w:t>етров</w:t>
      </w:r>
      <w:r w:rsidR="0032395D">
        <w:rPr>
          <w:sz w:val="28"/>
          <w:szCs w:val="28"/>
        </w:rPr>
        <w:t>.</w:t>
      </w:r>
    </w:p>
    <w:p w:rsidR="005F71EB" w:rsidRPr="002B1355" w:rsidRDefault="0032395D" w:rsidP="000C7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1355">
        <w:rPr>
          <w:sz w:val="28"/>
          <w:szCs w:val="28"/>
        </w:rPr>
        <w:t>С целью создания</w:t>
      </w:r>
      <w:r w:rsidR="005F71EB" w:rsidRPr="002B1355">
        <w:rPr>
          <w:sz w:val="28"/>
          <w:szCs w:val="28"/>
        </w:rPr>
        <w:t xml:space="preserve">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</w:t>
      </w:r>
      <w:r w:rsidRPr="002B1355">
        <w:rPr>
          <w:sz w:val="28"/>
          <w:szCs w:val="28"/>
        </w:rPr>
        <w:t>ельных отношений:</w:t>
      </w:r>
    </w:p>
    <w:p w:rsidR="005F71EB" w:rsidRPr="000C78D4" w:rsidRDefault="005F71EB" w:rsidP="000C7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78D4">
        <w:rPr>
          <w:sz w:val="28"/>
          <w:szCs w:val="28"/>
        </w:rPr>
        <w:t xml:space="preserve">- </w:t>
      </w:r>
      <w:r w:rsidR="0032395D">
        <w:rPr>
          <w:sz w:val="28"/>
          <w:szCs w:val="28"/>
        </w:rPr>
        <w:t>п</w:t>
      </w:r>
      <w:r w:rsidRPr="000C78D4">
        <w:rPr>
          <w:sz w:val="28"/>
          <w:szCs w:val="28"/>
        </w:rPr>
        <w:t>роведено адресное информирование арендаторов объектов муниципальной собственности города Ставрополя о суммах задолженности и сроках уплаты арендной платы путем СМС-оповещения, аудиоинформирования, с помощью проводной телефонной связи</w:t>
      </w:r>
      <w:r w:rsidR="0032395D">
        <w:rPr>
          <w:sz w:val="28"/>
          <w:szCs w:val="28"/>
        </w:rPr>
        <w:t>;</w:t>
      </w:r>
    </w:p>
    <w:p w:rsidR="005F71EB" w:rsidRPr="000C78D4" w:rsidRDefault="005F71EB" w:rsidP="000C7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78D4">
        <w:rPr>
          <w:sz w:val="28"/>
          <w:szCs w:val="28"/>
        </w:rPr>
        <w:t>-</w:t>
      </w:r>
      <w:r w:rsidR="0032395D">
        <w:rPr>
          <w:sz w:val="28"/>
          <w:szCs w:val="28"/>
        </w:rPr>
        <w:t xml:space="preserve"> в</w:t>
      </w:r>
      <w:r w:rsidRPr="000C78D4">
        <w:rPr>
          <w:sz w:val="28"/>
          <w:szCs w:val="28"/>
        </w:rPr>
        <w:t xml:space="preserve"> целях осуществления претензионно-исковой работы по взысканию задолженности по арендной плате за использование нежилых объектов недвижимости и земельных участков обеспечена</w:t>
      </w:r>
      <w:r w:rsidR="0032395D">
        <w:rPr>
          <w:sz w:val="28"/>
          <w:szCs w:val="28"/>
        </w:rPr>
        <w:t xml:space="preserve"> </w:t>
      </w:r>
      <w:r w:rsidRPr="000C78D4">
        <w:rPr>
          <w:sz w:val="28"/>
          <w:szCs w:val="28"/>
        </w:rPr>
        <w:t>отправка заказной корреспонденции и простых писем</w:t>
      </w:r>
      <w:r w:rsidR="0032395D">
        <w:rPr>
          <w:sz w:val="28"/>
          <w:szCs w:val="28"/>
        </w:rPr>
        <w:t>;</w:t>
      </w:r>
    </w:p>
    <w:p w:rsidR="005F71EB" w:rsidRDefault="0032395D" w:rsidP="000C7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F71EB" w:rsidRPr="000C78D4">
        <w:rPr>
          <w:sz w:val="28"/>
          <w:szCs w:val="28"/>
        </w:rPr>
        <w:t xml:space="preserve"> проведены мероприятия по информированию населения по вопросам распоряжения муниципальны</w:t>
      </w:r>
      <w:r>
        <w:rPr>
          <w:sz w:val="28"/>
          <w:szCs w:val="28"/>
        </w:rPr>
        <w:t>м имуществом города Ставрополя через средства массовой информации (радио, телевидение) и</w:t>
      </w:r>
      <w:r w:rsidR="005F71EB" w:rsidRPr="000C78D4">
        <w:rPr>
          <w:sz w:val="28"/>
          <w:szCs w:val="28"/>
        </w:rPr>
        <w:t xml:space="preserve"> с использованием баннеров</w:t>
      </w:r>
      <w:r>
        <w:rPr>
          <w:sz w:val="28"/>
          <w:szCs w:val="28"/>
        </w:rPr>
        <w:t>;</w:t>
      </w:r>
    </w:p>
    <w:p w:rsidR="0032395D" w:rsidRPr="0032395D" w:rsidRDefault="0032395D" w:rsidP="003239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Pr="0032395D">
        <w:rPr>
          <w:sz w:val="28"/>
          <w:szCs w:val="28"/>
        </w:rPr>
        <w:t>акуплены три аппаратно-программных комплекса для мобильного использования</w:t>
      </w:r>
      <w:r>
        <w:rPr>
          <w:sz w:val="28"/>
          <w:szCs w:val="28"/>
        </w:rPr>
        <w:t>.</w:t>
      </w:r>
    </w:p>
    <w:p w:rsidR="0032395D" w:rsidRPr="0032395D" w:rsidRDefault="0032395D" w:rsidP="000C78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D7E3C" w:rsidRPr="00F52E0B" w:rsidRDefault="003D7E3C" w:rsidP="00E97A0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B1355">
        <w:rPr>
          <w:rStyle w:val="FontStyle16"/>
          <w:sz w:val="28"/>
          <w:szCs w:val="28"/>
        </w:rPr>
        <w:t xml:space="preserve">18. </w:t>
      </w:r>
      <w:r w:rsidR="00C4471F" w:rsidRPr="002B1355">
        <w:rPr>
          <w:rStyle w:val="FontStyle16"/>
          <w:sz w:val="28"/>
          <w:szCs w:val="28"/>
        </w:rPr>
        <w:t xml:space="preserve">Муниципальная программа </w:t>
      </w:r>
      <w:r w:rsidR="00C4471F" w:rsidRPr="002B1355">
        <w:rPr>
          <w:bCs/>
          <w:sz w:val="28"/>
          <w:szCs w:val="28"/>
        </w:rPr>
        <w:t>«</w:t>
      </w:r>
      <w:r w:rsidR="00C4471F" w:rsidRPr="002B1355">
        <w:rPr>
          <w:sz w:val="28"/>
          <w:szCs w:val="28"/>
        </w:rPr>
        <w:t>Управление муниципальными финансами и муниципальным долгом города Ставрополя на 2014 – 2017 годы»</w:t>
      </w:r>
      <w:r w:rsidRPr="00F52E0B">
        <w:rPr>
          <w:b/>
          <w:bCs/>
          <w:sz w:val="28"/>
          <w:szCs w:val="28"/>
        </w:rPr>
        <w:t xml:space="preserve"> </w:t>
      </w:r>
      <w:r w:rsidR="00C4471F" w:rsidRPr="00F52E0B">
        <w:rPr>
          <w:b/>
          <w:bCs/>
          <w:sz w:val="28"/>
          <w:szCs w:val="28"/>
        </w:rPr>
        <w:t xml:space="preserve"> </w:t>
      </w:r>
    </w:p>
    <w:p w:rsidR="003D7E3C" w:rsidRPr="003D7E3C" w:rsidRDefault="003D7E3C" w:rsidP="00C4471F">
      <w:pPr>
        <w:widowControl w:val="0"/>
        <w:autoSpaceDE w:val="0"/>
        <w:autoSpaceDN w:val="0"/>
        <w:adjustRightInd w:val="0"/>
        <w:ind w:firstLine="426"/>
        <w:jc w:val="center"/>
        <w:rPr>
          <w:rStyle w:val="FontStyle16"/>
          <w:b/>
          <w:sz w:val="28"/>
          <w:szCs w:val="28"/>
        </w:rPr>
      </w:pPr>
    </w:p>
    <w:p w:rsidR="003D7E3C" w:rsidRPr="003D7E3C" w:rsidRDefault="003D7E3C" w:rsidP="00A64DE7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4D2E0F">
        <w:rPr>
          <w:bCs/>
          <w:sz w:val="28"/>
          <w:szCs w:val="28"/>
        </w:rPr>
        <w:t xml:space="preserve">Ответственный исполнитель - </w:t>
      </w:r>
      <w:r w:rsidRPr="003D7E3C">
        <w:rPr>
          <w:bCs/>
          <w:sz w:val="28"/>
          <w:szCs w:val="28"/>
        </w:rPr>
        <w:t>к</w:t>
      </w:r>
      <w:r w:rsidRPr="003D7E3C">
        <w:rPr>
          <w:spacing w:val="-4"/>
          <w:sz w:val="28"/>
          <w:szCs w:val="28"/>
        </w:rPr>
        <w:t>омитет финансов и бюджета администрации города Ставрополя</w:t>
      </w:r>
      <w:r w:rsidRPr="004D2E0F">
        <w:rPr>
          <w:sz w:val="28"/>
          <w:szCs w:val="28"/>
        </w:rPr>
        <w:t>.</w:t>
      </w:r>
    </w:p>
    <w:p w:rsidR="003D7E3C" w:rsidRPr="00F52E0B" w:rsidRDefault="003D7E3C" w:rsidP="00A64DE7">
      <w:pPr>
        <w:tabs>
          <w:tab w:val="left" w:pos="-2127"/>
        </w:tabs>
        <w:ind w:firstLine="709"/>
        <w:jc w:val="both"/>
        <w:rPr>
          <w:sz w:val="28"/>
          <w:szCs w:val="28"/>
          <w:u w:val="single"/>
        </w:rPr>
      </w:pPr>
      <w:r w:rsidRPr="004D2E0F">
        <w:rPr>
          <w:sz w:val="28"/>
          <w:szCs w:val="28"/>
        </w:rPr>
        <w:t>Муниципальная</w:t>
      </w:r>
      <w:r w:rsidRPr="004D2E0F">
        <w:rPr>
          <w:bCs/>
          <w:sz w:val="28"/>
          <w:szCs w:val="28"/>
        </w:rPr>
        <w:t xml:space="preserve"> программа</w:t>
      </w:r>
      <w:r>
        <w:rPr>
          <w:bCs/>
          <w:sz w:val="28"/>
          <w:szCs w:val="28"/>
        </w:rPr>
        <w:t xml:space="preserve"> </w:t>
      </w:r>
      <w:r w:rsidRPr="003D7E3C">
        <w:rPr>
          <w:bCs/>
          <w:sz w:val="28"/>
          <w:szCs w:val="28"/>
        </w:rPr>
        <w:t xml:space="preserve">«Управление и распоряжение </w:t>
      </w:r>
      <w:r w:rsidRPr="003D7E3C">
        <w:rPr>
          <w:sz w:val="28"/>
          <w:szCs w:val="28"/>
        </w:rPr>
        <w:t>имуществом, находящимся в муниципальной собственности города Ставрополя, в  том числе земельными ресурсами, на 2014 –</w:t>
      </w:r>
      <w:r>
        <w:rPr>
          <w:sz w:val="28"/>
          <w:szCs w:val="28"/>
        </w:rPr>
        <w:t xml:space="preserve"> </w:t>
      </w:r>
      <w:r w:rsidRPr="003D7E3C">
        <w:rPr>
          <w:sz w:val="28"/>
          <w:szCs w:val="28"/>
        </w:rPr>
        <w:t>2017 годы</w:t>
      </w:r>
      <w:r w:rsidRPr="003D7E3C">
        <w:rPr>
          <w:bCs/>
          <w:sz w:val="28"/>
          <w:szCs w:val="28"/>
        </w:rPr>
        <w:t>»</w:t>
      </w:r>
      <w:r w:rsidR="00EA62C4">
        <w:rPr>
          <w:bCs/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 </w:t>
      </w:r>
      <w:r w:rsidRPr="004D2E0F">
        <w:rPr>
          <w:bCs/>
          <w:sz w:val="28"/>
          <w:szCs w:val="28"/>
        </w:rPr>
        <w:t>утвержде</w:t>
      </w:r>
      <w:r w:rsidR="00EA62C4">
        <w:rPr>
          <w:bCs/>
          <w:sz w:val="28"/>
          <w:szCs w:val="28"/>
        </w:rPr>
        <w:t>н</w:t>
      </w:r>
      <w:r w:rsidRPr="004D2E0F">
        <w:rPr>
          <w:bCs/>
          <w:sz w:val="28"/>
          <w:szCs w:val="28"/>
        </w:rPr>
        <w:t>на</w:t>
      </w:r>
      <w:r w:rsidR="00EA62C4">
        <w:rPr>
          <w:bCs/>
          <w:sz w:val="28"/>
          <w:szCs w:val="28"/>
        </w:rPr>
        <w:t>я</w:t>
      </w:r>
      <w:r w:rsidRPr="004D2E0F">
        <w:rPr>
          <w:bCs/>
          <w:sz w:val="28"/>
          <w:szCs w:val="28"/>
        </w:rPr>
        <w:t xml:space="preserve"> постановлением администрации города Ставрополя</w:t>
      </w:r>
      <w:r>
        <w:rPr>
          <w:bCs/>
          <w:sz w:val="28"/>
          <w:szCs w:val="28"/>
        </w:rPr>
        <w:t xml:space="preserve"> </w:t>
      </w:r>
      <w:r w:rsidRPr="004D2E0F">
        <w:rPr>
          <w:bCs/>
          <w:sz w:val="28"/>
          <w:szCs w:val="28"/>
        </w:rPr>
        <w:t>от 31.10.2013 г. № 38</w:t>
      </w:r>
      <w:r>
        <w:rPr>
          <w:bCs/>
          <w:sz w:val="28"/>
          <w:szCs w:val="28"/>
        </w:rPr>
        <w:t>17</w:t>
      </w:r>
      <w:r w:rsidRPr="004D2E0F">
        <w:rPr>
          <w:bCs/>
          <w:sz w:val="28"/>
          <w:szCs w:val="28"/>
        </w:rPr>
        <w:t xml:space="preserve">. </w:t>
      </w:r>
      <w:r w:rsidR="006814AE">
        <w:rPr>
          <w:bCs/>
          <w:sz w:val="28"/>
          <w:szCs w:val="28"/>
        </w:rPr>
        <w:t>П</w:t>
      </w:r>
      <w:r w:rsidRPr="004D2E0F">
        <w:rPr>
          <w:bCs/>
          <w:sz w:val="28"/>
          <w:szCs w:val="28"/>
        </w:rPr>
        <w:t>одпрограммы</w:t>
      </w:r>
      <w:r w:rsidR="00F52E0B">
        <w:rPr>
          <w:bCs/>
          <w:sz w:val="28"/>
          <w:szCs w:val="28"/>
        </w:rPr>
        <w:t xml:space="preserve"> </w:t>
      </w:r>
      <w:r w:rsidR="00F52E0B" w:rsidRPr="00F52E0B">
        <w:rPr>
          <w:bCs/>
          <w:sz w:val="28"/>
          <w:szCs w:val="28"/>
        </w:rPr>
        <w:t>не</w:t>
      </w:r>
      <w:r w:rsidR="006814AE" w:rsidRPr="00F52E0B">
        <w:rPr>
          <w:bCs/>
          <w:sz w:val="28"/>
          <w:szCs w:val="28"/>
        </w:rPr>
        <w:t xml:space="preserve"> </w:t>
      </w:r>
      <w:r w:rsidR="00F52E0B" w:rsidRPr="00F52E0B">
        <w:rPr>
          <w:sz w:val="28"/>
          <w:szCs w:val="28"/>
          <w:lang w:eastAsia="en-US"/>
        </w:rPr>
        <w:t>предусмотрены.</w:t>
      </w:r>
    </w:p>
    <w:p w:rsidR="00524439" w:rsidRDefault="00F52E0B" w:rsidP="00A64DE7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Общий объем финансирования на весь период реализаци</w:t>
      </w:r>
      <w:r w:rsidR="00524439">
        <w:rPr>
          <w:bCs/>
          <w:sz w:val="28"/>
          <w:szCs w:val="28"/>
        </w:rPr>
        <w:t xml:space="preserve">и </w:t>
      </w:r>
      <w:r w:rsidR="00EA62C4">
        <w:rPr>
          <w:bCs/>
          <w:sz w:val="28"/>
          <w:szCs w:val="28"/>
        </w:rPr>
        <w:t>П</w:t>
      </w:r>
      <w:r w:rsidR="00524439">
        <w:rPr>
          <w:bCs/>
          <w:sz w:val="28"/>
          <w:szCs w:val="28"/>
        </w:rPr>
        <w:t>рограммы составляет 182 158,65</w:t>
      </w:r>
      <w:r>
        <w:rPr>
          <w:bCs/>
          <w:sz w:val="28"/>
          <w:szCs w:val="28"/>
        </w:rPr>
        <w:t xml:space="preserve"> тыс. рублей. Реализация мероприятий </w:t>
      </w:r>
      <w:r w:rsidR="00EA62C4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рограммы</w:t>
      </w:r>
      <w:r w:rsidR="00524439">
        <w:rPr>
          <w:bCs/>
          <w:sz w:val="28"/>
          <w:szCs w:val="28"/>
        </w:rPr>
        <w:t xml:space="preserve"> обеспечивается за счет средств бюджета города Ставрополя (100,0</w:t>
      </w:r>
      <w:r w:rsidR="00EA62C4">
        <w:rPr>
          <w:bCs/>
          <w:sz w:val="28"/>
          <w:szCs w:val="28"/>
        </w:rPr>
        <w:t xml:space="preserve"> </w:t>
      </w:r>
      <w:r w:rsidR="00524439">
        <w:rPr>
          <w:bCs/>
          <w:sz w:val="28"/>
          <w:szCs w:val="28"/>
        </w:rPr>
        <w:t>%).</w:t>
      </w:r>
      <w:r>
        <w:rPr>
          <w:bCs/>
          <w:sz w:val="28"/>
          <w:szCs w:val="28"/>
        </w:rPr>
        <w:t xml:space="preserve"> </w:t>
      </w:r>
    </w:p>
    <w:p w:rsidR="00F52E0B" w:rsidRPr="00CA1D04" w:rsidRDefault="00F52E0B" w:rsidP="00A64DE7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CA1D04">
        <w:rPr>
          <w:bCs/>
          <w:sz w:val="28"/>
          <w:szCs w:val="28"/>
        </w:rPr>
        <w:t>Объем финансировани</w:t>
      </w:r>
      <w:r w:rsidR="00524439">
        <w:rPr>
          <w:bCs/>
          <w:sz w:val="28"/>
          <w:szCs w:val="28"/>
        </w:rPr>
        <w:t>я на 2014 год составил 7203,46 тыс. рублей</w:t>
      </w:r>
      <w:r w:rsidRPr="00CA1D04">
        <w:rPr>
          <w:bCs/>
          <w:sz w:val="28"/>
          <w:szCs w:val="28"/>
        </w:rPr>
        <w:t xml:space="preserve"> Уровень освоения финансовых средств, выделенных на реализацию мероприятий</w:t>
      </w:r>
      <w:r w:rsidR="00524439">
        <w:rPr>
          <w:bCs/>
          <w:sz w:val="28"/>
          <w:szCs w:val="28"/>
        </w:rPr>
        <w:t xml:space="preserve"> </w:t>
      </w:r>
      <w:r w:rsidR="00EA62C4">
        <w:rPr>
          <w:bCs/>
          <w:sz w:val="28"/>
          <w:szCs w:val="28"/>
        </w:rPr>
        <w:t>П</w:t>
      </w:r>
      <w:r w:rsidR="00524439">
        <w:rPr>
          <w:bCs/>
          <w:sz w:val="28"/>
          <w:szCs w:val="28"/>
        </w:rPr>
        <w:t>рограммы за 2014 год – 89,43</w:t>
      </w:r>
      <w:r>
        <w:rPr>
          <w:bCs/>
          <w:sz w:val="28"/>
          <w:szCs w:val="28"/>
        </w:rPr>
        <w:t xml:space="preserve"> %</w:t>
      </w:r>
      <w:r w:rsidR="00524439">
        <w:rPr>
          <w:bCs/>
          <w:sz w:val="28"/>
          <w:szCs w:val="28"/>
        </w:rPr>
        <w:t xml:space="preserve">. </w:t>
      </w:r>
    </w:p>
    <w:p w:rsidR="00524439" w:rsidRPr="00EA62C4" w:rsidRDefault="006814AE" w:rsidP="00A64DE7">
      <w:pPr>
        <w:tabs>
          <w:tab w:val="left" w:pos="3855"/>
        </w:tabs>
        <w:ind w:firstLine="709"/>
        <w:jc w:val="both"/>
        <w:rPr>
          <w:bCs/>
          <w:sz w:val="28"/>
          <w:szCs w:val="28"/>
        </w:rPr>
      </w:pPr>
      <w:r w:rsidRPr="00EA62C4">
        <w:rPr>
          <w:bCs/>
          <w:sz w:val="28"/>
          <w:szCs w:val="28"/>
        </w:rPr>
        <w:t>Результаты выполнения мероприятий программы:</w:t>
      </w:r>
    </w:p>
    <w:p w:rsidR="00524439" w:rsidRPr="00524439" w:rsidRDefault="006814AE" w:rsidP="00A64DE7">
      <w:pPr>
        <w:tabs>
          <w:tab w:val="left" w:pos="3855"/>
        </w:tabs>
        <w:ind w:firstLine="709"/>
        <w:jc w:val="both"/>
        <w:rPr>
          <w:sz w:val="28"/>
          <w:szCs w:val="28"/>
        </w:rPr>
      </w:pPr>
      <w:r w:rsidRPr="00524439">
        <w:rPr>
          <w:sz w:val="28"/>
          <w:szCs w:val="28"/>
        </w:rPr>
        <w:t xml:space="preserve">- </w:t>
      </w:r>
      <w:r w:rsidR="00524439" w:rsidRPr="00524439">
        <w:rPr>
          <w:color w:val="000000"/>
          <w:sz w:val="28"/>
          <w:szCs w:val="28"/>
        </w:rPr>
        <w:t>п</w:t>
      </w:r>
      <w:r w:rsidRPr="00524439">
        <w:rPr>
          <w:color w:val="000000"/>
          <w:sz w:val="28"/>
          <w:szCs w:val="28"/>
        </w:rPr>
        <w:t>остановлением администрации города Ставрополя от 23.04.2014 года № 1394 утвержден П</w:t>
      </w:r>
      <w:r w:rsidRPr="00524439">
        <w:rPr>
          <w:sz w:val="28"/>
          <w:szCs w:val="28"/>
        </w:rPr>
        <w:t>лан мероприятий по составлению проекта бюджета                        города Ставрополя на 2015 год и плановый период 2016 и 2017 годов. Мероприятия Плана проведены в установленные сроки. Решением Ставропольской городской Думы от 03.12.2014 № 577 утвержден бюджет города Ставрополя на 2015 год и плановый период 2016 и 2017 годов</w:t>
      </w:r>
      <w:r w:rsidR="00524439" w:rsidRPr="00524439">
        <w:rPr>
          <w:sz w:val="28"/>
          <w:szCs w:val="28"/>
        </w:rPr>
        <w:t>;</w:t>
      </w:r>
    </w:p>
    <w:p w:rsidR="006814AE" w:rsidRPr="0077398D" w:rsidRDefault="006814AE" w:rsidP="00A64DE7">
      <w:pPr>
        <w:tabs>
          <w:tab w:val="left" w:pos="3855"/>
        </w:tabs>
        <w:ind w:firstLine="709"/>
        <w:jc w:val="both"/>
        <w:rPr>
          <w:bCs/>
          <w:sz w:val="28"/>
          <w:szCs w:val="28"/>
          <w:u w:val="single"/>
        </w:rPr>
      </w:pPr>
      <w:r w:rsidRPr="0077398D">
        <w:rPr>
          <w:sz w:val="28"/>
          <w:szCs w:val="28"/>
        </w:rPr>
        <w:t xml:space="preserve">- </w:t>
      </w:r>
      <w:r w:rsidR="00086AFA" w:rsidRPr="0077398D">
        <w:rPr>
          <w:sz w:val="28"/>
          <w:szCs w:val="28"/>
        </w:rPr>
        <w:t>с</w:t>
      </w:r>
      <w:r w:rsidRPr="0077398D">
        <w:rPr>
          <w:sz w:val="28"/>
          <w:szCs w:val="28"/>
        </w:rPr>
        <w:t>редства резервного фонда в объеме 5150,67 тыс. руб. выделены:</w:t>
      </w:r>
      <w:r w:rsidR="00086AFA" w:rsidRPr="0077398D">
        <w:rPr>
          <w:sz w:val="28"/>
          <w:szCs w:val="28"/>
        </w:rPr>
        <w:t xml:space="preserve"> </w:t>
      </w:r>
      <w:r w:rsidRPr="0077398D">
        <w:rPr>
          <w:sz w:val="28"/>
          <w:szCs w:val="28"/>
        </w:rPr>
        <w:t>на проведение противоаварийных работ для устранения аварийной ситуации в многоквартирном до</w:t>
      </w:r>
      <w:r w:rsidR="00B90E42">
        <w:rPr>
          <w:sz w:val="28"/>
          <w:szCs w:val="28"/>
        </w:rPr>
        <w:t>ме № 3/5 по пер.</w:t>
      </w:r>
      <w:r w:rsidR="0077398D">
        <w:rPr>
          <w:sz w:val="28"/>
          <w:szCs w:val="28"/>
        </w:rPr>
        <w:t xml:space="preserve"> Шеболдаева;</w:t>
      </w:r>
      <w:r w:rsidRPr="0077398D">
        <w:rPr>
          <w:sz w:val="28"/>
          <w:szCs w:val="28"/>
        </w:rPr>
        <w:t xml:space="preserve"> проведение инструментального обследования и выработки технических решений для предотвращения аварийной ситуации в многоквартирном доме № 9 </w:t>
      </w:r>
      <w:r w:rsidR="00EA62C4">
        <w:rPr>
          <w:sz w:val="28"/>
          <w:szCs w:val="28"/>
        </w:rPr>
        <w:br/>
      </w:r>
      <w:r w:rsidRPr="0077398D">
        <w:rPr>
          <w:sz w:val="28"/>
          <w:szCs w:val="28"/>
        </w:rPr>
        <w:t>по</w:t>
      </w:r>
      <w:r w:rsidR="00EA62C4">
        <w:rPr>
          <w:sz w:val="28"/>
          <w:szCs w:val="28"/>
        </w:rPr>
        <w:t xml:space="preserve"> </w:t>
      </w:r>
      <w:r w:rsidRPr="0077398D">
        <w:rPr>
          <w:sz w:val="28"/>
          <w:szCs w:val="28"/>
        </w:rPr>
        <w:t>2 Юго-Западному проезду</w:t>
      </w:r>
      <w:r w:rsidR="00086AFA" w:rsidRPr="0077398D">
        <w:rPr>
          <w:sz w:val="28"/>
          <w:szCs w:val="28"/>
        </w:rPr>
        <w:t>,</w:t>
      </w:r>
      <w:r w:rsidRPr="0077398D">
        <w:rPr>
          <w:sz w:val="28"/>
          <w:szCs w:val="28"/>
        </w:rPr>
        <w:t xml:space="preserve"> в многоквартирном </w:t>
      </w:r>
      <w:r w:rsidR="0077398D">
        <w:rPr>
          <w:sz w:val="28"/>
          <w:szCs w:val="28"/>
        </w:rPr>
        <w:t xml:space="preserve">доме № 25 </w:t>
      </w:r>
      <w:r w:rsidR="00B90E42">
        <w:rPr>
          <w:sz w:val="28"/>
          <w:szCs w:val="28"/>
        </w:rPr>
        <w:br/>
      </w:r>
      <w:r w:rsidR="0077398D">
        <w:rPr>
          <w:sz w:val="28"/>
          <w:szCs w:val="28"/>
        </w:rPr>
        <w:t>по просп. Кулакова;</w:t>
      </w:r>
      <w:r w:rsidR="00086AFA" w:rsidRPr="0077398D">
        <w:rPr>
          <w:sz w:val="28"/>
          <w:szCs w:val="28"/>
        </w:rPr>
        <w:t xml:space="preserve"> </w:t>
      </w:r>
      <w:r w:rsidRPr="0077398D">
        <w:rPr>
          <w:color w:val="000000"/>
          <w:sz w:val="28"/>
          <w:szCs w:val="28"/>
        </w:rPr>
        <w:t>на</w:t>
      </w:r>
      <w:r w:rsidRPr="0077398D">
        <w:rPr>
          <w:sz w:val="28"/>
          <w:szCs w:val="28"/>
        </w:rPr>
        <w:t xml:space="preserve"> </w:t>
      </w:r>
      <w:r w:rsidRPr="0077398D">
        <w:rPr>
          <w:color w:val="000000"/>
          <w:sz w:val="28"/>
          <w:szCs w:val="28"/>
        </w:rPr>
        <w:t>изготовление проектно-сметной документации и проведение аварийно-восстановительных работ подпорной стены с устройством водоотвода и сброса поверхностных вод (1099,50 тыс. руб.)</w:t>
      </w:r>
      <w:r w:rsidR="00EA62C4">
        <w:rPr>
          <w:color w:val="000000"/>
          <w:sz w:val="28"/>
          <w:szCs w:val="28"/>
        </w:rPr>
        <w:t>;</w:t>
      </w:r>
    </w:p>
    <w:p w:rsidR="006814AE" w:rsidRPr="00524439" w:rsidRDefault="00B90E42" w:rsidP="00A64DE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="006814AE" w:rsidRPr="00524439">
        <w:rPr>
          <w:sz w:val="28"/>
          <w:szCs w:val="28"/>
        </w:rPr>
        <w:t>езервирование средств позвол</w:t>
      </w:r>
      <w:r w:rsidR="00EA62C4">
        <w:rPr>
          <w:sz w:val="28"/>
          <w:szCs w:val="28"/>
        </w:rPr>
        <w:t>ило</w:t>
      </w:r>
      <w:r w:rsidR="006814AE" w:rsidRPr="00524439">
        <w:rPr>
          <w:sz w:val="28"/>
          <w:szCs w:val="28"/>
        </w:rPr>
        <w:t xml:space="preserve"> своевременно и в полном объеме  оплатить исполнительные документы, предъявленные по искам к муниципальному образовани</w:t>
      </w:r>
      <w:r>
        <w:rPr>
          <w:sz w:val="28"/>
          <w:szCs w:val="28"/>
        </w:rPr>
        <w:t>ю городу Ставрополю. В 2014 г</w:t>
      </w:r>
      <w:r w:rsidR="00EA62C4">
        <w:rPr>
          <w:sz w:val="28"/>
          <w:szCs w:val="28"/>
        </w:rPr>
        <w:t>оду</w:t>
      </w:r>
      <w:r>
        <w:rPr>
          <w:sz w:val="28"/>
          <w:szCs w:val="28"/>
        </w:rPr>
        <w:t xml:space="preserve"> сроки оплаты предъявленных </w:t>
      </w:r>
      <w:r w:rsidR="006814AE" w:rsidRPr="00524439">
        <w:rPr>
          <w:sz w:val="28"/>
          <w:szCs w:val="28"/>
        </w:rPr>
        <w:t>исполнительных документов не нарушались, кассовый расход за 2014 г</w:t>
      </w:r>
      <w:r>
        <w:rPr>
          <w:sz w:val="28"/>
          <w:szCs w:val="28"/>
        </w:rPr>
        <w:t>од составил 4245,46 тыс. рублей;</w:t>
      </w:r>
    </w:p>
    <w:p w:rsidR="006814AE" w:rsidRPr="00524439" w:rsidRDefault="00B90E42" w:rsidP="00A64D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6814AE" w:rsidRPr="00524439">
        <w:rPr>
          <w:sz w:val="28"/>
          <w:szCs w:val="28"/>
        </w:rPr>
        <w:t xml:space="preserve"> результате проведенного анализа право</w:t>
      </w:r>
      <w:r>
        <w:rPr>
          <w:sz w:val="28"/>
          <w:szCs w:val="28"/>
        </w:rPr>
        <w:t xml:space="preserve">вых актов Российской Федерации и </w:t>
      </w:r>
      <w:r w:rsidR="006814AE" w:rsidRPr="00524439">
        <w:rPr>
          <w:sz w:val="28"/>
          <w:szCs w:val="28"/>
        </w:rPr>
        <w:t>Ставропольского края</w:t>
      </w:r>
      <w:r>
        <w:rPr>
          <w:sz w:val="28"/>
          <w:szCs w:val="28"/>
        </w:rPr>
        <w:t>,</w:t>
      </w:r>
      <w:r w:rsidRPr="00B90E42">
        <w:rPr>
          <w:sz w:val="28"/>
          <w:szCs w:val="28"/>
        </w:rPr>
        <w:t xml:space="preserve"> </w:t>
      </w:r>
      <w:r w:rsidRPr="00524439">
        <w:rPr>
          <w:sz w:val="28"/>
          <w:szCs w:val="28"/>
        </w:rPr>
        <w:t>регулирующих налоговые и бюджетные правоотношения</w:t>
      </w:r>
      <w:r>
        <w:rPr>
          <w:sz w:val="28"/>
          <w:szCs w:val="28"/>
        </w:rPr>
        <w:t xml:space="preserve">, </w:t>
      </w:r>
      <w:r w:rsidR="006814AE" w:rsidRPr="00524439">
        <w:rPr>
          <w:sz w:val="28"/>
          <w:szCs w:val="28"/>
        </w:rPr>
        <w:t xml:space="preserve"> приняты решения Ставропольской городской Думы: </w:t>
      </w:r>
    </w:p>
    <w:p w:rsidR="006814AE" w:rsidRPr="00524439" w:rsidRDefault="006814AE" w:rsidP="00A64DE7">
      <w:pPr>
        <w:ind w:firstLine="709"/>
        <w:jc w:val="both"/>
        <w:rPr>
          <w:sz w:val="28"/>
          <w:szCs w:val="28"/>
        </w:rPr>
      </w:pPr>
      <w:r w:rsidRPr="00524439">
        <w:rPr>
          <w:sz w:val="28"/>
          <w:szCs w:val="28"/>
        </w:rPr>
        <w:t xml:space="preserve">от 28.05.2014 г. </w:t>
      </w:r>
      <w:hyperlink r:id="rId10" w:history="1">
        <w:r w:rsidRPr="00524439">
          <w:rPr>
            <w:sz w:val="28"/>
            <w:szCs w:val="28"/>
          </w:rPr>
          <w:t>№ 510</w:t>
        </w:r>
      </w:hyperlink>
      <w:r w:rsidRPr="00524439">
        <w:rPr>
          <w:sz w:val="28"/>
          <w:szCs w:val="28"/>
        </w:rPr>
        <w:t xml:space="preserve"> «О внесении изменений в решение Ставропольской городской Думы «Об установлении земельного налога и введении его в действие на территории города Ставрополя» установлены </w:t>
      </w:r>
      <w:r w:rsidRPr="00524439">
        <w:rPr>
          <w:sz w:val="28"/>
          <w:szCs w:val="28"/>
        </w:rPr>
        <w:lastRenderedPageBreak/>
        <w:t>ставки земельного налога по земельным участкам, не отнесенным к видам разрешенного использования, указанным в строках 1-17 таблицы решения от 11.11.2005 № 149 «Об установлении земельного налога и введении его в действие на территории города Ставрополя»;</w:t>
      </w:r>
    </w:p>
    <w:p w:rsidR="006814AE" w:rsidRPr="00524439" w:rsidRDefault="006814AE" w:rsidP="00A64DE7">
      <w:pPr>
        <w:ind w:firstLine="709"/>
        <w:jc w:val="both"/>
        <w:rPr>
          <w:sz w:val="28"/>
          <w:szCs w:val="28"/>
        </w:rPr>
      </w:pPr>
      <w:r w:rsidRPr="00524439">
        <w:rPr>
          <w:sz w:val="28"/>
          <w:szCs w:val="28"/>
        </w:rPr>
        <w:t>от 28.05.2014 г. года № 509 «О внесении изменений в пункт 1 решения Ставропольской городской Думы «Об установлении ставок налога на имущество физических лиц», которым установлены ставки налога на имущество физических лиц в зависимости от суммарной инвентаризационной стоимости, умноженной на коэффициент – дефлятор, и типа использования объекта налогообложения;</w:t>
      </w:r>
    </w:p>
    <w:p w:rsidR="006814AE" w:rsidRPr="00524439" w:rsidRDefault="006814AE" w:rsidP="00A64DE7">
      <w:pPr>
        <w:pStyle w:val="RP-Style"/>
        <w:spacing w:line="240" w:lineRule="auto"/>
        <w:rPr>
          <w:rFonts w:ascii="Times New Roman" w:hAnsi="Times New Roman"/>
          <w:sz w:val="28"/>
          <w:szCs w:val="28"/>
        </w:rPr>
      </w:pPr>
      <w:r w:rsidRPr="00524439">
        <w:rPr>
          <w:rFonts w:ascii="Times New Roman" w:hAnsi="Times New Roman"/>
          <w:sz w:val="28"/>
          <w:szCs w:val="28"/>
        </w:rPr>
        <w:t xml:space="preserve">от 17.11.2014 г. № 567 «Об установлении налога на имущество физических лиц и введении его в действие на территории муниципального образования города Ставрополя Ставропольского края», которое разработано в связи с введением в Налоговый кодекс Российской Федерации </w:t>
      </w:r>
      <w:r w:rsidR="00EA62C4">
        <w:rPr>
          <w:rFonts w:ascii="Times New Roman" w:hAnsi="Times New Roman"/>
          <w:sz w:val="28"/>
          <w:szCs w:val="28"/>
        </w:rPr>
        <w:br/>
        <w:t>г</w:t>
      </w:r>
      <w:r w:rsidRPr="00524439">
        <w:rPr>
          <w:rFonts w:ascii="Times New Roman" w:hAnsi="Times New Roman"/>
          <w:sz w:val="28"/>
          <w:szCs w:val="28"/>
        </w:rPr>
        <w:t xml:space="preserve">лавы 32 «Налог на имущество физических лиц», а также принятием приказа министерства имущественных отношений Ставропольского края от 24 декабря </w:t>
      </w:r>
      <w:smartTag w:uri="urn:schemas-microsoft-com:office:smarttags" w:element="metricconverter">
        <w:smartTagPr>
          <w:attr w:name="ProductID" w:val="2014 г"/>
        </w:smartTagPr>
        <w:r w:rsidRPr="00524439">
          <w:rPr>
            <w:rFonts w:ascii="Times New Roman" w:hAnsi="Times New Roman"/>
            <w:sz w:val="28"/>
            <w:szCs w:val="28"/>
          </w:rPr>
          <w:t>2014 г</w:t>
        </w:r>
      </w:smartTag>
      <w:r w:rsidRPr="00524439">
        <w:rPr>
          <w:rFonts w:ascii="Times New Roman" w:hAnsi="Times New Roman"/>
          <w:sz w:val="28"/>
          <w:szCs w:val="28"/>
        </w:rPr>
        <w:t>. № 329 «Об утверждении перечня объектов недвижимого имущества, налоговая база в отношении которых определяется как кадастровая стоимость»;</w:t>
      </w:r>
    </w:p>
    <w:p w:rsidR="006814AE" w:rsidRPr="00524439" w:rsidRDefault="006814AE" w:rsidP="00A64DE7">
      <w:pPr>
        <w:ind w:firstLine="709"/>
        <w:jc w:val="both"/>
        <w:rPr>
          <w:sz w:val="28"/>
          <w:szCs w:val="28"/>
        </w:rPr>
      </w:pPr>
      <w:r w:rsidRPr="00524439">
        <w:rPr>
          <w:sz w:val="28"/>
          <w:szCs w:val="28"/>
        </w:rPr>
        <w:t xml:space="preserve">от 03.12.2014 г. </w:t>
      </w:r>
      <w:hyperlink r:id="rId11" w:history="1">
        <w:r w:rsidRPr="00524439">
          <w:rPr>
            <w:sz w:val="28"/>
            <w:szCs w:val="28"/>
          </w:rPr>
          <w:t xml:space="preserve">№ 575 </w:t>
        </w:r>
      </w:hyperlink>
      <w:r w:rsidRPr="00524439">
        <w:rPr>
          <w:sz w:val="28"/>
          <w:szCs w:val="28"/>
        </w:rPr>
        <w:t>«О внесении изменений в решение Ставропольской городской Думы «Об установлении земельного налога и введении его в действие на территории города Ставрополя» в части продления льготы по земельному налогу для категории граждан, пострадавших вследствие неисполнения застройщиками обязательств по договорам участия в долевом строительстве жилья, а также в части изменения сроков уплаты земельного налога физическими лицами, являющимися ин</w:t>
      </w:r>
      <w:r w:rsidR="00B90E42">
        <w:rPr>
          <w:sz w:val="28"/>
          <w:szCs w:val="28"/>
        </w:rPr>
        <w:t>дивидуальными предпринимателями;</w:t>
      </w:r>
    </w:p>
    <w:p w:rsidR="006814AE" w:rsidRPr="006B0FCA" w:rsidRDefault="00B90E42" w:rsidP="006B0FCA">
      <w:pPr>
        <w:ind w:firstLine="709"/>
        <w:jc w:val="both"/>
        <w:rPr>
          <w:sz w:val="28"/>
          <w:szCs w:val="28"/>
        </w:rPr>
      </w:pPr>
      <w:r w:rsidRPr="006B0FCA">
        <w:rPr>
          <w:sz w:val="28"/>
          <w:szCs w:val="28"/>
        </w:rPr>
        <w:t xml:space="preserve">- по данным </w:t>
      </w:r>
      <w:r w:rsidR="006814AE" w:rsidRPr="006B0FCA">
        <w:rPr>
          <w:sz w:val="28"/>
          <w:szCs w:val="28"/>
        </w:rPr>
        <w:t>отчетов налого</w:t>
      </w:r>
      <w:r w:rsidRPr="006B0FCA">
        <w:rPr>
          <w:sz w:val="28"/>
          <w:szCs w:val="28"/>
        </w:rPr>
        <w:t>вых органов (форма</w:t>
      </w:r>
      <w:r w:rsidR="006814AE" w:rsidRPr="006B0FCA">
        <w:rPr>
          <w:sz w:val="28"/>
          <w:szCs w:val="28"/>
        </w:rPr>
        <w:t xml:space="preserve"> 5-МН «Отчет о налоговой базе и структуре начислений по местным налогам»</w:t>
      </w:r>
      <w:r w:rsidRPr="006B0FCA">
        <w:rPr>
          <w:sz w:val="28"/>
          <w:szCs w:val="28"/>
        </w:rPr>
        <w:t>)</w:t>
      </w:r>
      <w:r w:rsidR="006814AE" w:rsidRPr="006B0FCA">
        <w:rPr>
          <w:sz w:val="28"/>
          <w:szCs w:val="28"/>
        </w:rPr>
        <w:t xml:space="preserve"> объем предоставле</w:t>
      </w:r>
      <w:r w:rsidRPr="006B0FCA">
        <w:rPr>
          <w:sz w:val="28"/>
          <w:szCs w:val="28"/>
        </w:rPr>
        <w:t>нных налоговых льгот в 2014 г</w:t>
      </w:r>
      <w:r w:rsidR="00EA62C4">
        <w:rPr>
          <w:sz w:val="28"/>
          <w:szCs w:val="28"/>
        </w:rPr>
        <w:t>оду</w:t>
      </w:r>
      <w:r w:rsidR="006814AE" w:rsidRPr="006B0FCA">
        <w:rPr>
          <w:sz w:val="28"/>
          <w:szCs w:val="28"/>
        </w:rPr>
        <w:t xml:space="preserve"> составил 104 284,00 тыс. рублей, в том числе по нало</w:t>
      </w:r>
      <w:r w:rsidRPr="006B0FCA">
        <w:rPr>
          <w:sz w:val="28"/>
          <w:szCs w:val="28"/>
        </w:rPr>
        <w:t>гу на имущество физических лиц -</w:t>
      </w:r>
      <w:r w:rsidR="006814AE" w:rsidRPr="006B0FCA">
        <w:rPr>
          <w:sz w:val="28"/>
          <w:szCs w:val="28"/>
        </w:rPr>
        <w:t xml:space="preserve"> 82 848,00тыс. рублей, по земельному налогу </w:t>
      </w:r>
      <w:r w:rsidRPr="006B0FCA">
        <w:rPr>
          <w:sz w:val="28"/>
          <w:szCs w:val="28"/>
        </w:rPr>
        <w:t xml:space="preserve"> - </w:t>
      </w:r>
      <w:r w:rsidR="006814AE" w:rsidRPr="006B0FCA">
        <w:rPr>
          <w:sz w:val="28"/>
          <w:szCs w:val="28"/>
        </w:rPr>
        <w:t xml:space="preserve">21 436,00 тыс. рублей. </w:t>
      </w:r>
      <w:r w:rsidR="006B0FCA" w:rsidRPr="006B0FCA">
        <w:rPr>
          <w:sz w:val="28"/>
          <w:szCs w:val="28"/>
        </w:rPr>
        <w:t>В 2014 г</w:t>
      </w:r>
      <w:r w:rsidR="00EA62C4">
        <w:rPr>
          <w:sz w:val="28"/>
          <w:szCs w:val="28"/>
        </w:rPr>
        <w:t>оду</w:t>
      </w:r>
      <w:r w:rsidR="006814AE" w:rsidRPr="006B0FCA">
        <w:rPr>
          <w:sz w:val="28"/>
          <w:szCs w:val="28"/>
        </w:rPr>
        <w:t xml:space="preserve"> </w:t>
      </w:r>
      <w:r w:rsidR="006B0FCA" w:rsidRPr="006B0FCA">
        <w:rPr>
          <w:sz w:val="28"/>
          <w:szCs w:val="28"/>
        </w:rPr>
        <w:t xml:space="preserve">льготы в виде снижения до минимальной ставки арендной платы </w:t>
      </w:r>
      <w:r w:rsidR="006814AE" w:rsidRPr="006B0FCA">
        <w:rPr>
          <w:sz w:val="28"/>
          <w:szCs w:val="28"/>
        </w:rPr>
        <w:t xml:space="preserve">были предоставлены </w:t>
      </w:r>
      <w:r w:rsidR="006B0FCA" w:rsidRPr="006B0FCA">
        <w:rPr>
          <w:sz w:val="28"/>
          <w:szCs w:val="28"/>
        </w:rPr>
        <w:t xml:space="preserve">трем арендаторам </w:t>
      </w:r>
      <w:r w:rsidR="006814AE" w:rsidRPr="006B0FCA">
        <w:rPr>
          <w:sz w:val="28"/>
          <w:szCs w:val="28"/>
        </w:rPr>
        <w:t>муниципальног</w:t>
      </w:r>
      <w:r w:rsidRPr="006B0FCA">
        <w:rPr>
          <w:sz w:val="28"/>
          <w:szCs w:val="28"/>
        </w:rPr>
        <w:t xml:space="preserve">о имущества города Ставрополя: </w:t>
      </w:r>
      <w:r w:rsidR="006814AE" w:rsidRPr="006B0FCA">
        <w:rPr>
          <w:sz w:val="28"/>
          <w:szCs w:val="28"/>
        </w:rPr>
        <w:t xml:space="preserve">Ставропольской городской Еврейской Религиозной Организации «Шалом», Ставропольской городской организации «Всероссийское общество инвалидов» </w:t>
      </w:r>
      <w:r w:rsidR="006B0FCA" w:rsidRPr="006B0FCA">
        <w:rPr>
          <w:sz w:val="28"/>
          <w:szCs w:val="28"/>
        </w:rPr>
        <w:t xml:space="preserve">и </w:t>
      </w:r>
      <w:r w:rsidR="00EA62C4">
        <w:rPr>
          <w:sz w:val="28"/>
          <w:szCs w:val="28"/>
        </w:rPr>
        <w:t>общество с ограниченной ответственностью</w:t>
      </w:r>
      <w:r w:rsidR="006814AE" w:rsidRPr="006B0FCA">
        <w:rPr>
          <w:sz w:val="28"/>
          <w:szCs w:val="28"/>
        </w:rPr>
        <w:t xml:space="preserve"> «Научно-Образовательный Центр Психотерапии «Поддержка». Общая сумма предоставленной преференции составляет 2 784,30 тыс. рублей. </w:t>
      </w:r>
      <w:r w:rsidR="006B0FCA" w:rsidRPr="006B0FCA">
        <w:rPr>
          <w:sz w:val="28"/>
          <w:szCs w:val="28"/>
        </w:rPr>
        <w:t>О</w:t>
      </w:r>
      <w:r w:rsidR="006814AE" w:rsidRPr="006B0FCA">
        <w:rPr>
          <w:sz w:val="28"/>
          <w:szCs w:val="28"/>
        </w:rPr>
        <w:t>ценка эффективности предоставленных льгот показала, что предоставленные преференции позволили организациям не только оплачивать арендную плату и не иметь задолженности по арендным платежам, но и оказывать благотворительную помощь членам данных организаций</w:t>
      </w:r>
      <w:r w:rsidR="00EA62C4">
        <w:rPr>
          <w:sz w:val="28"/>
          <w:szCs w:val="28"/>
        </w:rPr>
        <w:t>;</w:t>
      </w:r>
    </w:p>
    <w:p w:rsidR="006814AE" w:rsidRPr="00524439" w:rsidRDefault="006B0FCA" w:rsidP="006B0F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  рамках проведения о</w:t>
      </w:r>
      <w:r w:rsidR="006814AE" w:rsidRPr="00524439">
        <w:rPr>
          <w:sz w:val="28"/>
          <w:szCs w:val="28"/>
        </w:rPr>
        <w:t>ценк</w:t>
      </w:r>
      <w:r>
        <w:rPr>
          <w:sz w:val="28"/>
          <w:szCs w:val="28"/>
        </w:rPr>
        <w:t>и</w:t>
      </w:r>
      <w:r w:rsidR="006814AE" w:rsidRPr="00524439">
        <w:rPr>
          <w:sz w:val="28"/>
          <w:szCs w:val="28"/>
        </w:rPr>
        <w:t xml:space="preserve"> резервов увеличения собственных доход</w:t>
      </w:r>
      <w:r>
        <w:rPr>
          <w:sz w:val="28"/>
          <w:szCs w:val="28"/>
        </w:rPr>
        <w:t>ов бюджета города Ставрополя п</w:t>
      </w:r>
      <w:r w:rsidR="006814AE" w:rsidRPr="00524439">
        <w:rPr>
          <w:sz w:val="28"/>
          <w:szCs w:val="28"/>
        </w:rPr>
        <w:t>остановлением администрации города Ставрополя от 26.12.2014 года № 4335 «О создании и использовании на платной основе парковок, расположенных на автомобильных дорогах общего пользования местного значения города Ставропол</w:t>
      </w:r>
      <w:r>
        <w:rPr>
          <w:sz w:val="28"/>
          <w:szCs w:val="28"/>
        </w:rPr>
        <w:t xml:space="preserve">я» утвержден перечень парковок, </w:t>
      </w:r>
      <w:r w:rsidR="006814AE" w:rsidRPr="00524439">
        <w:rPr>
          <w:sz w:val="28"/>
          <w:szCs w:val="28"/>
        </w:rPr>
        <w:t>используемых на платной основе, расположенных на автомобильных дорогах общего пользования местного значения города Ставрополя. На 2015 год в бюджете города Ставрополя запланированы доходы от платных парковок в объеме 570,00 тыс. рублей.</w:t>
      </w:r>
      <w:r>
        <w:rPr>
          <w:sz w:val="28"/>
          <w:szCs w:val="28"/>
        </w:rPr>
        <w:t xml:space="preserve"> В соответствии с</w:t>
      </w:r>
      <w:r w:rsidR="006814AE" w:rsidRPr="00524439">
        <w:rPr>
          <w:sz w:val="28"/>
          <w:szCs w:val="28"/>
        </w:rPr>
        <w:t xml:space="preserve"> постановление</w:t>
      </w:r>
      <w:r>
        <w:rPr>
          <w:sz w:val="28"/>
          <w:szCs w:val="28"/>
        </w:rPr>
        <w:t>м</w:t>
      </w:r>
      <w:r w:rsidR="006814AE" w:rsidRPr="00524439">
        <w:rPr>
          <w:sz w:val="28"/>
          <w:szCs w:val="28"/>
        </w:rPr>
        <w:t xml:space="preserve"> администрации города Ставрополя от 18.11.2014 № 3842 «Об утверждении исходных нормативов расчета арендной платы за пользование не</w:t>
      </w:r>
      <w:r>
        <w:rPr>
          <w:sz w:val="28"/>
          <w:szCs w:val="28"/>
        </w:rPr>
        <w:t>жилыми помещениями в 2015 году» про</w:t>
      </w:r>
      <w:r w:rsidR="006814AE" w:rsidRPr="00524439">
        <w:rPr>
          <w:sz w:val="28"/>
          <w:szCs w:val="28"/>
        </w:rPr>
        <w:t>ведена индексация минимальной ставки арендной платы за один квадратный метр на 12,2</w:t>
      </w:r>
      <w:r w:rsidR="00EA62C4">
        <w:rPr>
          <w:sz w:val="28"/>
          <w:szCs w:val="28"/>
        </w:rPr>
        <w:t xml:space="preserve"> </w:t>
      </w:r>
      <w:r w:rsidR="006814AE" w:rsidRPr="00524439">
        <w:rPr>
          <w:sz w:val="28"/>
          <w:szCs w:val="28"/>
        </w:rPr>
        <w:t>%</w:t>
      </w:r>
      <w:r>
        <w:rPr>
          <w:sz w:val="28"/>
          <w:szCs w:val="28"/>
        </w:rPr>
        <w:t>;</w:t>
      </w:r>
    </w:p>
    <w:p w:rsidR="006814AE" w:rsidRPr="00524439" w:rsidRDefault="006B0FCA" w:rsidP="006B0F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данным мониторинга п</w:t>
      </w:r>
      <w:r w:rsidR="006814AE" w:rsidRPr="00524439">
        <w:rPr>
          <w:sz w:val="28"/>
          <w:szCs w:val="28"/>
        </w:rPr>
        <w:t>о состоянию на 01.01.2015 года недоимка по налоговым платежам в бюджет города Ставрополя составила 158 136,00 тыс. рублей.</w:t>
      </w:r>
      <w:r>
        <w:rPr>
          <w:sz w:val="28"/>
          <w:szCs w:val="28"/>
        </w:rPr>
        <w:t xml:space="preserve"> </w:t>
      </w:r>
      <w:r w:rsidR="006814AE" w:rsidRPr="00524439">
        <w:rPr>
          <w:sz w:val="28"/>
          <w:szCs w:val="28"/>
        </w:rPr>
        <w:t xml:space="preserve">За </w:t>
      </w:r>
      <w:r>
        <w:rPr>
          <w:sz w:val="28"/>
          <w:szCs w:val="28"/>
        </w:rPr>
        <w:t>2014 г</w:t>
      </w:r>
      <w:r w:rsidR="00FB119E">
        <w:rPr>
          <w:sz w:val="28"/>
          <w:szCs w:val="28"/>
        </w:rPr>
        <w:t>од</w:t>
      </w:r>
      <w:r w:rsidR="006814AE" w:rsidRPr="00524439">
        <w:rPr>
          <w:sz w:val="28"/>
          <w:szCs w:val="28"/>
        </w:rPr>
        <w:t xml:space="preserve"> период недоимка увеличилась на 50 570,00 тыс. рублей (или 47</w:t>
      </w:r>
      <w:r w:rsidR="00FB119E">
        <w:rPr>
          <w:sz w:val="28"/>
          <w:szCs w:val="28"/>
        </w:rPr>
        <w:t xml:space="preserve"> </w:t>
      </w:r>
      <w:r w:rsidR="006814AE" w:rsidRPr="00524439">
        <w:rPr>
          <w:sz w:val="28"/>
          <w:szCs w:val="28"/>
        </w:rPr>
        <w:t>%) по сравнению с данными</w:t>
      </w:r>
      <w:r>
        <w:rPr>
          <w:sz w:val="28"/>
          <w:szCs w:val="28"/>
        </w:rPr>
        <w:t xml:space="preserve"> по состоянию на 01.01. </w:t>
      </w:r>
      <w:smartTag w:uri="urn:schemas-microsoft-com:office:smarttags" w:element="metricconverter">
        <w:smartTagPr>
          <w:attr w:name="ProductID" w:val="2014 г"/>
        </w:smartTagPr>
        <w:r>
          <w:rPr>
            <w:sz w:val="28"/>
            <w:szCs w:val="28"/>
          </w:rPr>
          <w:t>2014 г</w:t>
        </w:r>
      </w:smartTag>
      <w:r w:rsidR="006814AE" w:rsidRPr="0052443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814AE" w:rsidRPr="00524439">
        <w:rPr>
          <w:sz w:val="28"/>
          <w:szCs w:val="28"/>
        </w:rPr>
        <w:t>В целях снижения недоимки в бюджет города Ставрополя разработан и утвержден постановлением администрации города С</w:t>
      </w:r>
      <w:r>
        <w:rPr>
          <w:sz w:val="28"/>
          <w:szCs w:val="28"/>
        </w:rPr>
        <w:t xml:space="preserve">таврополя от 17.03.20143 № 894 </w:t>
      </w:r>
      <w:r w:rsidR="006814AE" w:rsidRPr="00524439">
        <w:rPr>
          <w:sz w:val="28"/>
          <w:szCs w:val="28"/>
        </w:rPr>
        <w:t>План мероприятий, направленных на увеличение роста доходов и оптимизации расходов бюджета города Ставрополя, совершенствование долговой политики города Ставр</w:t>
      </w:r>
      <w:r>
        <w:rPr>
          <w:sz w:val="28"/>
          <w:szCs w:val="28"/>
        </w:rPr>
        <w:t>ополя на период 2014</w:t>
      </w:r>
      <w:r w:rsidR="00FB119E">
        <w:rPr>
          <w:sz w:val="28"/>
          <w:szCs w:val="28"/>
        </w:rPr>
        <w:t xml:space="preserve"> – </w:t>
      </w:r>
      <w:r>
        <w:rPr>
          <w:sz w:val="28"/>
          <w:szCs w:val="28"/>
        </w:rPr>
        <w:t>2016 годов (далее – План)</w:t>
      </w:r>
      <w:r w:rsidR="006814AE" w:rsidRPr="00524439">
        <w:rPr>
          <w:sz w:val="28"/>
          <w:szCs w:val="28"/>
        </w:rPr>
        <w:t xml:space="preserve">. </w:t>
      </w:r>
      <w:r>
        <w:rPr>
          <w:sz w:val="28"/>
          <w:szCs w:val="28"/>
        </w:rPr>
        <w:t>В рамках реализации Плана мероприятий в 2014 г</w:t>
      </w:r>
      <w:r w:rsidR="00FB119E">
        <w:rPr>
          <w:sz w:val="28"/>
          <w:szCs w:val="28"/>
        </w:rPr>
        <w:t>оду</w:t>
      </w:r>
      <w:r w:rsidR="006814AE" w:rsidRPr="00524439">
        <w:rPr>
          <w:sz w:val="28"/>
          <w:szCs w:val="28"/>
        </w:rPr>
        <w:t xml:space="preserve"> проведено:</w:t>
      </w:r>
      <w:r>
        <w:rPr>
          <w:sz w:val="28"/>
          <w:szCs w:val="28"/>
        </w:rPr>
        <w:t xml:space="preserve"> </w:t>
      </w:r>
      <w:r w:rsidR="00FB119E">
        <w:rPr>
          <w:sz w:val="28"/>
          <w:szCs w:val="28"/>
        </w:rPr>
        <w:br/>
      </w:r>
      <w:r w:rsidR="006814AE" w:rsidRPr="00524439">
        <w:rPr>
          <w:sz w:val="28"/>
          <w:szCs w:val="28"/>
        </w:rPr>
        <w:t>77 заседаний комиссий по снижению недоимки по налогам и другим обязательным платежам в бюджет города Ставрополя в администрациях районов города Ставрополя; 15 заседаний городской межведомственной комиссии по контролю за деятельностью предприятий и организаций в сфере оплаты труда, легализации заработной платы в городе Ставрополе;</w:t>
      </w:r>
      <w:r>
        <w:rPr>
          <w:sz w:val="28"/>
          <w:szCs w:val="28"/>
        </w:rPr>
        <w:t xml:space="preserve"> </w:t>
      </w:r>
      <w:r w:rsidR="006814AE" w:rsidRPr="00524439">
        <w:rPr>
          <w:sz w:val="28"/>
          <w:szCs w:val="28"/>
        </w:rPr>
        <w:t>85 рейдов по взысканию задолженности по имущественным налогам с граждан в бюджет города Ставрополя, с участием представителей налоговых органов, районных отделов судебных приставов, районных администраций города и комитета финансов и бюджета администрации города Ставрополя.</w:t>
      </w:r>
    </w:p>
    <w:p w:rsidR="006814AE" w:rsidRPr="00524439" w:rsidRDefault="004C42B1" w:rsidP="004C42B1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</w:t>
      </w:r>
      <w:r w:rsidR="006814AE" w:rsidRPr="00524439">
        <w:rPr>
          <w:sz w:val="28"/>
          <w:szCs w:val="28"/>
        </w:rPr>
        <w:t xml:space="preserve">проведенной работы в добровольном порядке должниками погашена задолженность по налоговым платежам в бюджет города в сумме 29 997,83 тыс. рублей. </w:t>
      </w:r>
      <w:r>
        <w:rPr>
          <w:sz w:val="28"/>
          <w:szCs w:val="28"/>
        </w:rPr>
        <w:t>А</w:t>
      </w:r>
      <w:r w:rsidR="006814AE" w:rsidRPr="00524439">
        <w:rPr>
          <w:sz w:val="28"/>
          <w:szCs w:val="28"/>
        </w:rPr>
        <w:t>дминистрациями районов города Ставрополя направлены телефонограммы, уведомления и рекомендательные письма о наличии задолженности по имущественным налогам в адрес 3 252 налогоплательщиков.</w:t>
      </w:r>
      <w:r>
        <w:rPr>
          <w:sz w:val="28"/>
          <w:szCs w:val="28"/>
        </w:rPr>
        <w:t xml:space="preserve"> </w:t>
      </w:r>
      <w:r w:rsidR="006814AE" w:rsidRPr="00524439">
        <w:rPr>
          <w:sz w:val="28"/>
          <w:szCs w:val="28"/>
        </w:rPr>
        <w:t>Проведена работа с руководителями 284 организаций по вопросу погашения их сотрудниками имеющейся задолженности по имущественным налогам в бюджет города Ставрополя, в результате погашена задолж</w:t>
      </w:r>
      <w:r>
        <w:rPr>
          <w:sz w:val="28"/>
          <w:szCs w:val="28"/>
        </w:rPr>
        <w:t>енность в сумме 360,08 тыс. рублей</w:t>
      </w:r>
      <w:r w:rsidR="00FB119E">
        <w:rPr>
          <w:sz w:val="28"/>
          <w:szCs w:val="28"/>
        </w:rPr>
        <w:t>.</w:t>
      </w:r>
      <w:r w:rsidR="006814AE" w:rsidRPr="00524439">
        <w:rPr>
          <w:sz w:val="28"/>
          <w:szCs w:val="28"/>
        </w:rPr>
        <w:t xml:space="preserve"> </w:t>
      </w:r>
    </w:p>
    <w:p w:rsidR="006814AE" w:rsidRPr="00524439" w:rsidRDefault="004C42B1" w:rsidP="004C42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6814AE" w:rsidRPr="00524439">
        <w:rPr>
          <w:sz w:val="28"/>
          <w:szCs w:val="28"/>
        </w:rPr>
        <w:t xml:space="preserve">омитетом финансов и бюджета администрации города Ставрополя в </w:t>
      </w:r>
      <w:r>
        <w:rPr>
          <w:sz w:val="28"/>
          <w:szCs w:val="28"/>
        </w:rPr>
        <w:t>2014 г</w:t>
      </w:r>
      <w:r w:rsidR="00FB119E">
        <w:rPr>
          <w:sz w:val="28"/>
          <w:szCs w:val="28"/>
        </w:rPr>
        <w:t>оду</w:t>
      </w:r>
      <w:r>
        <w:rPr>
          <w:sz w:val="28"/>
          <w:szCs w:val="28"/>
        </w:rPr>
        <w:t xml:space="preserve"> проведена работа </w:t>
      </w:r>
      <w:r w:rsidR="006814AE" w:rsidRPr="00524439">
        <w:rPr>
          <w:sz w:val="28"/>
          <w:szCs w:val="28"/>
        </w:rPr>
        <w:t xml:space="preserve">с плательщиками, имеющими задолженность в бюджет города по налогам; по погашению встречной задолженности перед </w:t>
      </w:r>
      <w:r w:rsidR="006814AE" w:rsidRPr="00524439">
        <w:rPr>
          <w:sz w:val="28"/>
          <w:szCs w:val="28"/>
        </w:rPr>
        <w:lastRenderedPageBreak/>
        <w:t>основными поставщиками и подрядчиками, имеющими задолженность по налогам в бюджет города; по выявлению у заявителей задолженности по налогам в бюджет города в ходе проведения экспертизы проектов постановлений администрации города Ставрополя в области градостроительства и землепользования; с руководителями всех бюджетных учреждений здравоохранения и образования, структурных подразделений администрации города Ставрополя, муниципальных унитарных предприятий города Ставрополя по погашению их сотрудниками задолженности по имущественным налогам.</w:t>
      </w:r>
      <w:r>
        <w:rPr>
          <w:sz w:val="28"/>
          <w:szCs w:val="28"/>
        </w:rPr>
        <w:t xml:space="preserve"> Результат работы - </w:t>
      </w:r>
      <w:r w:rsidR="006814AE" w:rsidRPr="00524439">
        <w:rPr>
          <w:sz w:val="28"/>
          <w:szCs w:val="28"/>
        </w:rPr>
        <w:t xml:space="preserve">должниками погашена задолженность по налогам в бюджет города </w:t>
      </w:r>
      <w:r>
        <w:rPr>
          <w:sz w:val="28"/>
          <w:szCs w:val="28"/>
        </w:rPr>
        <w:t xml:space="preserve">Ставрополя </w:t>
      </w:r>
      <w:r w:rsidR="006814AE" w:rsidRPr="00524439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br/>
      </w:r>
      <w:r w:rsidR="006814AE" w:rsidRPr="00524439">
        <w:rPr>
          <w:sz w:val="28"/>
          <w:szCs w:val="28"/>
        </w:rPr>
        <w:t>52 663,74 тыс. рублей</w:t>
      </w:r>
      <w:r>
        <w:rPr>
          <w:sz w:val="28"/>
          <w:szCs w:val="28"/>
        </w:rPr>
        <w:t>;</w:t>
      </w:r>
    </w:p>
    <w:p w:rsidR="006814AE" w:rsidRPr="00524439" w:rsidRDefault="006814AE" w:rsidP="00A64DE7">
      <w:pPr>
        <w:ind w:firstLine="709"/>
        <w:jc w:val="both"/>
        <w:rPr>
          <w:sz w:val="28"/>
          <w:szCs w:val="28"/>
        </w:rPr>
      </w:pPr>
      <w:r w:rsidRPr="00524439">
        <w:rPr>
          <w:sz w:val="28"/>
          <w:szCs w:val="28"/>
        </w:rPr>
        <w:t xml:space="preserve">- </w:t>
      </w:r>
      <w:r w:rsidR="00FB119E">
        <w:rPr>
          <w:sz w:val="28"/>
          <w:szCs w:val="28"/>
        </w:rPr>
        <w:t>р</w:t>
      </w:r>
      <w:r w:rsidRPr="00524439">
        <w:rPr>
          <w:sz w:val="28"/>
          <w:szCs w:val="28"/>
        </w:rPr>
        <w:t xml:space="preserve">ешением Ставропольской городской Думы от 03 декабря </w:t>
      </w:r>
      <w:smartTag w:uri="urn:schemas-microsoft-com:office:smarttags" w:element="metricconverter">
        <w:smartTagPr>
          <w:attr w:name="ProductID" w:val="2014 г"/>
        </w:smartTagPr>
        <w:r w:rsidRPr="00524439">
          <w:rPr>
            <w:sz w:val="28"/>
            <w:szCs w:val="28"/>
          </w:rPr>
          <w:t>2014 г</w:t>
        </w:r>
      </w:smartTag>
      <w:r w:rsidRPr="00524439">
        <w:rPr>
          <w:sz w:val="28"/>
          <w:szCs w:val="28"/>
        </w:rPr>
        <w:t xml:space="preserve">. </w:t>
      </w:r>
      <w:r w:rsidR="004C42B1">
        <w:rPr>
          <w:sz w:val="28"/>
          <w:szCs w:val="28"/>
        </w:rPr>
        <w:br/>
      </w:r>
      <w:r w:rsidRPr="00524439">
        <w:rPr>
          <w:sz w:val="28"/>
          <w:szCs w:val="28"/>
        </w:rPr>
        <w:t>№ 577 утвержден бюджет города Ставрополя на 2015 год и плановый период 2016 и 2017 годов Доля расходов, распределяемых через муниципальные программы города Ставрополя, в 2015 году составила 90,0 %, в 2016 году -89,3</w:t>
      </w:r>
      <w:r w:rsidR="00FB119E">
        <w:rPr>
          <w:sz w:val="28"/>
          <w:szCs w:val="28"/>
        </w:rPr>
        <w:t xml:space="preserve"> </w:t>
      </w:r>
      <w:r w:rsidRPr="00524439">
        <w:rPr>
          <w:sz w:val="28"/>
          <w:szCs w:val="28"/>
        </w:rPr>
        <w:t>% , в 2017 году – 89,1</w:t>
      </w:r>
      <w:r w:rsidR="00FB119E">
        <w:rPr>
          <w:sz w:val="28"/>
          <w:szCs w:val="28"/>
        </w:rPr>
        <w:t xml:space="preserve"> </w:t>
      </w:r>
      <w:r w:rsidRPr="00524439">
        <w:rPr>
          <w:sz w:val="28"/>
          <w:szCs w:val="28"/>
        </w:rPr>
        <w:t>%</w:t>
      </w:r>
      <w:r w:rsidR="004C42B1">
        <w:rPr>
          <w:sz w:val="28"/>
          <w:szCs w:val="28"/>
        </w:rPr>
        <w:t>;</w:t>
      </w:r>
    </w:p>
    <w:p w:rsidR="006814AE" w:rsidRPr="00524439" w:rsidRDefault="004C42B1" w:rsidP="00A64D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6814AE" w:rsidRPr="00524439">
        <w:rPr>
          <w:sz w:val="28"/>
          <w:szCs w:val="28"/>
        </w:rPr>
        <w:t xml:space="preserve"> целью осуществления мониторинга расходных обязательств города Ставрополя и определения объема средств бюджета города Ставрополя, необходимых для их исполнения, комитет финансов и бюджета администрации города Ставрополя ведет реестр расходных обязательст</w:t>
      </w:r>
      <w:r>
        <w:rPr>
          <w:sz w:val="28"/>
          <w:szCs w:val="28"/>
        </w:rPr>
        <w:t>в города Ставрополя. В 2014 г</w:t>
      </w:r>
      <w:r w:rsidR="00FB119E">
        <w:rPr>
          <w:sz w:val="28"/>
          <w:szCs w:val="28"/>
        </w:rPr>
        <w:t>оду</w:t>
      </w:r>
      <w:r w:rsidR="006814AE" w:rsidRPr="00524439">
        <w:rPr>
          <w:sz w:val="28"/>
          <w:szCs w:val="28"/>
        </w:rPr>
        <w:t xml:space="preserve"> подготовлены и представлены в министерство финансов Ставропольского края уточненный реестр расходных обязательств города Ставрополя на 2014 год и плановый период 2015 и 2016 годов и плановый реестр расходных обязательств города Ставрополя на 2015 год и плановый период 2016 и 2017 годов, данные которого были использованы при формировании бюджета города на 2015 год и плановый период 2016 и 2017 годов</w:t>
      </w:r>
      <w:r w:rsidR="00FB119E">
        <w:rPr>
          <w:sz w:val="28"/>
          <w:szCs w:val="28"/>
        </w:rPr>
        <w:t>;</w:t>
      </w:r>
      <w:r w:rsidR="006814AE" w:rsidRPr="00524439">
        <w:rPr>
          <w:sz w:val="28"/>
          <w:szCs w:val="28"/>
        </w:rPr>
        <w:t xml:space="preserve">     </w:t>
      </w:r>
    </w:p>
    <w:p w:rsidR="006814AE" w:rsidRPr="00524439" w:rsidRDefault="004C42B1" w:rsidP="00A64D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6814AE" w:rsidRPr="00524439">
        <w:rPr>
          <w:sz w:val="28"/>
          <w:szCs w:val="28"/>
        </w:rPr>
        <w:t>о результатам мони</w:t>
      </w:r>
      <w:r>
        <w:rPr>
          <w:sz w:val="28"/>
          <w:szCs w:val="28"/>
        </w:rPr>
        <w:t>торинга, проведенного в 2014 г</w:t>
      </w:r>
      <w:r w:rsidR="00FB119E">
        <w:rPr>
          <w:sz w:val="28"/>
          <w:szCs w:val="28"/>
        </w:rPr>
        <w:t>оду</w:t>
      </w:r>
      <w:r w:rsidR="006814AE" w:rsidRPr="00524439">
        <w:rPr>
          <w:sz w:val="28"/>
          <w:szCs w:val="28"/>
        </w:rPr>
        <w:t xml:space="preserve"> по итог</w:t>
      </w:r>
      <w:r>
        <w:rPr>
          <w:sz w:val="28"/>
          <w:szCs w:val="28"/>
        </w:rPr>
        <w:t>ам исполнения бюджета в 2013 г</w:t>
      </w:r>
      <w:r w:rsidR="00FB119E">
        <w:rPr>
          <w:sz w:val="28"/>
          <w:szCs w:val="28"/>
        </w:rPr>
        <w:t>оду</w:t>
      </w:r>
      <w:r w:rsidR="006814AE" w:rsidRPr="00524439">
        <w:rPr>
          <w:sz w:val="28"/>
          <w:szCs w:val="28"/>
        </w:rPr>
        <w:t>, определены главные распорядители бюджетных средств, показавшие наилучшие результаты качества финансового менеджмента, составлен и размещен на официальном сайте администрации города Ставрополя в информационно-телекоммуникационной сети «Интернет» рейтинг качества финансового менеджмента</w:t>
      </w:r>
      <w:r>
        <w:rPr>
          <w:sz w:val="28"/>
          <w:szCs w:val="28"/>
        </w:rPr>
        <w:t>;</w:t>
      </w:r>
    </w:p>
    <w:p w:rsidR="006814AE" w:rsidRPr="00524439" w:rsidRDefault="006814AE" w:rsidP="00A64DE7">
      <w:pPr>
        <w:ind w:firstLine="709"/>
        <w:jc w:val="both"/>
        <w:rPr>
          <w:sz w:val="28"/>
          <w:szCs w:val="28"/>
        </w:rPr>
      </w:pPr>
      <w:r w:rsidRPr="00524439">
        <w:rPr>
          <w:sz w:val="28"/>
          <w:szCs w:val="28"/>
        </w:rPr>
        <w:t xml:space="preserve">- </w:t>
      </w:r>
      <w:r w:rsidR="004C42B1">
        <w:rPr>
          <w:sz w:val="28"/>
          <w:szCs w:val="28"/>
        </w:rPr>
        <w:t>в</w:t>
      </w:r>
      <w:r w:rsidRPr="00524439">
        <w:rPr>
          <w:sz w:val="28"/>
          <w:szCs w:val="28"/>
        </w:rPr>
        <w:t xml:space="preserve">  результате постоянного мониторинга и  проведения  анализа допустимой долговой нагрузки на бюд</w:t>
      </w:r>
      <w:r w:rsidR="004C42B1">
        <w:rPr>
          <w:sz w:val="28"/>
          <w:szCs w:val="28"/>
        </w:rPr>
        <w:t>жет города Ставрополя в 2014 г</w:t>
      </w:r>
      <w:r w:rsidR="00FB119E">
        <w:rPr>
          <w:sz w:val="28"/>
          <w:szCs w:val="28"/>
        </w:rPr>
        <w:t>оду</w:t>
      </w:r>
      <w:r w:rsidRPr="00524439">
        <w:rPr>
          <w:sz w:val="28"/>
          <w:szCs w:val="28"/>
        </w:rPr>
        <w:t xml:space="preserve"> уровень долговой нагрузки снижен на 37</w:t>
      </w:r>
      <w:r w:rsidR="00FB119E">
        <w:rPr>
          <w:sz w:val="28"/>
          <w:szCs w:val="28"/>
        </w:rPr>
        <w:t xml:space="preserve"> </w:t>
      </w:r>
      <w:r w:rsidRPr="00524439">
        <w:rPr>
          <w:sz w:val="28"/>
          <w:szCs w:val="28"/>
        </w:rPr>
        <w:t>% по о</w:t>
      </w:r>
      <w:r w:rsidR="004C42B1">
        <w:rPr>
          <w:sz w:val="28"/>
          <w:szCs w:val="28"/>
        </w:rPr>
        <w:t>тношению к плановому показателю;</w:t>
      </w:r>
    </w:p>
    <w:p w:rsidR="006814AE" w:rsidRPr="00524439" w:rsidRDefault="006814AE" w:rsidP="00A64DE7">
      <w:pPr>
        <w:ind w:firstLine="709"/>
        <w:jc w:val="both"/>
        <w:rPr>
          <w:sz w:val="28"/>
          <w:szCs w:val="28"/>
        </w:rPr>
      </w:pPr>
      <w:r w:rsidRPr="00524439">
        <w:rPr>
          <w:sz w:val="28"/>
          <w:szCs w:val="28"/>
        </w:rPr>
        <w:t xml:space="preserve">- </w:t>
      </w:r>
      <w:r w:rsidR="004C42B1">
        <w:rPr>
          <w:sz w:val="28"/>
          <w:szCs w:val="28"/>
        </w:rPr>
        <w:t>в</w:t>
      </w:r>
      <w:r w:rsidR="00D41166" w:rsidRPr="00524439">
        <w:rPr>
          <w:sz w:val="28"/>
          <w:szCs w:val="28"/>
        </w:rPr>
        <w:t xml:space="preserve"> результате проведения  мониторинга процентных ставок на рынке банковских кредитов,  путем направления письменных запросов в банковские учреждения, процентная ставка по кредиту для финансирования планового деф</w:t>
      </w:r>
      <w:r w:rsidR="004C42B1">
        <w:rPr>
          <w:sz w:val="28"/>
          <w:szCs w:val="28"/>
        </w:rPr>
        <w:t>ицита бюджета города Ставрополя в 2014 г</w:t>
      </w:r>
      <w:r w:rsidR="00070EE8">
        <w:rPr>
          <w:sz w:val="28"/>
          <w:szCs w:val="28"/>
        </w:rPr>
        <w:t>оду</w:t>
      </w:r>
      <w:r w:rsidR="004C42B1">
        <w:rPr>
          <w:sz w:val="28"/>
          <w:szCs w:val="28"/>
        </w:rPr>
        <w:t xml:space="preserve"> </w:t>
      </w:r>
      <w:r w:rsidR="00D41166" w:rsidRPr="00524439">
        <w:rPr>
          <w:sz w:val="28"/>
          <w:szCs w:val="28"/>
        </w:rPr>
        <w:t>составила 10,64</w:t>
      </w:r>
      <w:r w:rsidR="00070EE8">
        <w:rPr>
          <w:sz w:val="28"/>
          <w:szCs w:val="28"/>
        </w:rPr>
        <w:t xml:space="preserve"> </w:t>
      </w:r>
      <w:r w:rsidR="00D41166" w:rsidRPr="00524439">
        <w:rPr>
          <w:sz w:val="28"/>
          <w:szCs w:val="28"/>
        </w:rPr>
        <w:t xml:space="preserve">% годовых  при  средневзвешенной  процентной ставке на рынке банковских </w:t>
      </w:r>
      <w:r w:rsidR="00D41166" w:rsidRPr="00524439">
        <w:rPr>
          <w:sz w:val="28"/>
          <w:szCs w:val="28"/>
        </w:rPr>
        <w:lastRenderedPageBreak/>
        <w:t>услуг 11,57 % годовых и действующей</w:t>
      </w:r>
      <w:r w:rsidR="004C42B1">
        <w:rPr>
          <w:sz w:val="28"/>
          <w:szCs w:val="28"/>
        </w:rPr>
        <w:t xml:space="preserve"> </w:t>
      </w:r>
      <w:r w:rsidR="00D41166" w:rsidRPr="00524439">
        <w:rPr>
          <w:sz w:val="28"/>
          <w:szCs w:val="28"/>
        </w:rPr>
        <w:t>ставке Центрального банка Российс</w:t>
      </w:r>
      <w:r w:rsidR="004C42B1">
        <w:rPr>
          <w:sz w:val="28"/>
          <w:szCs w:val="28"/>
        </w:rPr>
        <w:t>кой  Федерации 8,25</w:t>
      </w:r>
      <w:r w:rsidR="00070EE8">
        <w:rPr>
          <w:sz w:val="28"/>
          <w:szCs w:val="28"/>
        </w:rPr>
        <w:t xml:space="preserve"> </w:t>
      </w:r>
      <w:r w:rsidR="004C42B1">
        <w:rPr>
          <w:sz w:val="28"/>
          <w:szCs w:val="28"/>
        </w:rPr>
        <w:t>% годовых;</w:t>
      </w:r>
    </w:p>
    <w:p w:rsidR="00D41166" w:rsidRPr="00524439" w:rsidRDefault="00D41166" w:rsidP="00A64DE7">
      <w:pPr>
        <w:ind w:firstLine="709"/>
        <w:jc w:val="both"/>
        <w:rPr>
          <w:sz w:val="28"/>
          <w:szCs w:val="28"/>
        </w:rPr>
      </w:pPr>
      <w:r w:rsidRPr="00524439">
        <w:rPr>
          <w:sz w:val="28"/>
          <w:szCs w:val="28"/>
        </w:rPr>
        <w:t xml:space="preserve">- </w:t>
      </w:r>
      <w:r w:rsidR="004C42B1">
        <w:rPr>
          <w:sz w:val="28"/>
          <w:szCs w:val="28"/>
        </w:rPr>
        <w:t>в</w:t>
      </w:r>
      <w:r w:rsidRPr="00524439">
        <w:rPr>
          <w:sz w:val="28"/>
          <w:szCs w:val="28"/>
        </w:rPr>
        <w:t>едение долговой книги осуществляется ежемесячно в соответствии  с Положением о муниципальной долговой книге города Ставрополя, утвержденным постановлением администрации города Став</w:t>
      </w:r>
      <w:r w:rsidR="006275A2">
        <w:rPr>
          <w:sz w:val="28"/>
          <w:szCs w:val="28"/>
        </w:rPr>
        <w:t>рополя от 03.10.2011 № 2748;</w:t>
      </w:r>
    </w:p>
    <w:p w:rsidR="00D41166" w:rsidRPr="00524439" w:rsidRDefault="006275A2" w:rsidP="00A64D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="00D41166" w:rsidRPr="00524439">
        <w:rPr>
          <w:sz w:val="28"/>
          <w:szCs w:val="28"/>
        </w:rPr>
        <w:t>асчет оптимального объема заимствований в бюджет города Ставрополя, фактически привлекаемых в плановом периоде осуществляется в соответствии  с утвержденным  кассовым  планом с уч</w:t>
      </w:r>
      <w:r>
        <w:rPr>
          <w:sz w:val="28"/>
          <w:szCs w:val="28"/>
        </w:rPr>
        <w:t xml:space="preserve">етом ограничений, установленных статьями 92.1 и 107 </w:t>
      </w:r>
      <w:r w:rsidR="00D41166" w:rsidRPr="00524439">
        <w:rPr>
          <w:sz w:val="28"/>
          <w:szCs w:val="28"/>
        </w:rPr>
        <w:t>Бюджетно</w:t>
      </w:r>
      <w:r>
        <w:rPr>
          <w:sz w:val="28"/>
          <w:szCs w:val="28"/>
        </w:rPr>
        <w:t>го кодекса Российской Федерации;</w:t>
      </w:r>
    </w:p>
    <w:p w:rsidR="00D41166" w:rsidRPr="00524439" w:rsidRDefault="006275A2" w:rsidP="006275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течение 2014 г</w:t>
      </w:r>
      <w:r w:rsidR="00070EE8">
        <w:rPr>
          <w:sz w:val="28"/>
          <w:szCs w:val="28"/>
        </w:rPr>
        <w:t>ода</w:t>
      </w:r>
      <w:r w:rsidR="00D41166" w:rsidRPr="00524439">
        <w:rPr>
          <w:sz w:val="28"/>
          <w:szCs w:val="28"/>
        </w:rPr>
        <w:t xml:space="preserve"> осуществлялось своевременное исполнение обязательств по обс</w:t>
      </w:r>
      <w:r>
        <w:rPr>
          <w:sz w:val="28"/>
          <w:szCs w:val="28"/>
        </w:rPr>
        <w:t xml:space="preserve">луживанию муниципального долга. </w:t>
      </w:r>
      <w:r w:rsidR="00D41166" w:rsidRPr="00524439">
        <w:rPr>
          <w:sz w:val="28"/>
          <w:szCs w:val="28"/>
        </w:rPr>
        <w:t>Меры  по  реструктуризации задолженности в сумме 250 000,00 тыс.</w:t>
      </w:r>
      <w:r>
        <w:rPr>
          <w:sz w:val="28"/>
          <w:szCs w:val="28"/>
        </w:rPr>
        <w:t xml:space="preserve"> рублей по бюджетному кредиту </w:t>
      </w:r>
      <w:r w:rsidR="00D41166" w:rsidRPr="00524439">
        <w:rPr>
          <w:sz w:val="28"/>
          <w:szCs w:val="28"/>
        </w:rPr>
        <w:t xml:space="preserve">не принимались в связи с тем, что весь объем задолженности </w:t>
      </w:r>
      <w:r>
        <w:rPr>
          <w:sz w:val="28"/>
          <w:szCs w:val="28"/>
        </w:rPr>
        <w:t>был погашен менее чем за месяц (с</w:t>
      </w:r>
      <w:r w:rsidR="00D41166" w:rsidRPr="00524439">
        <w:rPr>
          <w:sz w:val="28"/>
          <w:szCs w:val="28"/>
        </w:rPr>
        <w:t xml:space="preserve"> 15.01.</w:t>
      </w:r>
      <w:r>
        <w:rPr>
          <w:sz w:val="28"/>
          <w:szCs w:val="28"/>
        </w:rPr>
        <w:t xml:space="preserve">2015  </w:t>
      </w:r>
      <w:r>
        <w:rPr>
          <w:sz w:val="28"/>
          <w:szCs w:val="28"/>
        </w:rPr>
        <w:br/>
        <w:t>по 06.02.2015)</w:t>
      </w:r>
      <w:r w:rsidR="00070EE8">
        <w:rPr>
          <w:sz w:val="28"/>
          <w:szCs w:val="28"/>
        </w:rPr>
        <w:t>.</w:t>
      </w:r>
      <w:r w:rsidR="00D41166" w:rsidRPr="00524439">
        <w:rPr>
          <w:sz w:val="28"/>
          <w:szCs w:val="28"/>
        </w:rPr>
        <w:t xml:space="preserve"> Просроченная задолженность на</w:t>
      </w:r>
      <w:r>
        <w:rPr>
          <w:sz w:val="28"/>
          <w:szCs w:val="28"/>
        </w:rPr>
        <w:t xml:space="preserve"> конец 2014 г</w:t>
      </w:r>
      <w:r w:rsidR="00070EE8">
        <w:rPr>
          <w:sz w:val="28"/>
          <w:szCs w:val="28"/>
        </w:rPr>
        <w:t>ода</w:t>
      </w:r>
      <w:r w:rsidR="00D41166" w:rsidRPr="00524439">
        <w:rPr>
          <w:sz w:val="28"/>
          <w:szCs w:val="28"/>
        </w:rPr>
        <w:t xml:space="preserve"> по бюджетному кредиту, полученному из бюджета Ставропольского края в сумме 250 000,00 тыс. рублей образовалась в связи с невозможностью возврата бюджетного кредита, </w:t>
      </w:r>
      <w:r>
        <w:rPr>
          <w:sz w:val="28"/>
          <w:szCs w:val="28"/>
        </w:rPr>
        <w:t>предоставленного 26.12.2014 г.</w:t>
      </w:r>
      <w:r w:rsidR="00D41166" w:rsidRPr="00524439">
        <w:rPr>
          <w:sz w:val="28"/>
          <w:szCs w:val="28"/>
        </w:rPr>
        <w:t xml:space="preserve"> сроком д</w:t>
      </w:r>
      <w:r>
        <w:rPr>
          <w:sz w:val="28"/>
          <w:szCs w:val="28"/>
        </w:rPr>
        <w:t xml:space="preserve">о 31.12.2014 года,  по причине </w:t>
      </w:r>
      <w:r w:rsidR="00D41166" w:rsidRPr="00524439">
        <w:rPr>
          <w:sz w:val="28"/>
          <w:szCs w:val="28"/>
        </w:rPr>
        <w:t xml:space="preserve">недополучения заявленных кредитных средств от </w:t>
      </w:r>
      <w:r w:rsidR="00070EE8">
        <w:rPr>
          <w:sz w:val="28"/>
          <w:szCs w:val="28"/>
        </w:rPr>
        <w:t>открытого акционерного общества</w:t>
      </w:r>
      <w:r w:rsidR="00D41166" w:rsidRPr="00524439">
        <w:rPr>
          <w:sz w:val="28"/>
          <w:szCs w:val="28"/>
        </w:rPr>
        <w:t xml:space="preserve"> «СМП Банк» в с</w:t>
      </w:r>
      <w:r>
        <w:rPr>
          <w:sz w:val="28"/>
          <w:szCs w:val="28"/>
        </w:rPr>
        <w:t>умме 300 000,00 тыс. рублей;</w:t>
      </w:r>
    </w:p>
    <w:p w:rsidR="00D41166" w:rsidRPr="00524439" w:rsidRDefault="006275A2" w:rsidP="00A64D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41166" w:rsidRPr="00524439">
        <w:rPr>
          <w:sz w:val="28"/>
          <w:szCs w:val="28"/>
        </w:rPr>
        <w:t>о результатам мониторинга изменений федерального и краев</w:t>
      </w:r>
      <w:r>
        <w:rPr>
          <w:sz w:val="28"/>
          <w:szCs w:val="28"/>
        </w:rPr>
        <w:t>ого законодательства в 2014 г</w:t>
      </w:r>
      <w:r w:rsidR="00070EE8">
        <w:rPr>
          <w:sz w:val="28"/>
          <w:szCs w:val="28"/>
        </w:rPr>
        <w:t>оду</w:t>
      </w:r>
      <w:r w:rsidR="00D41166" w:rsidRPr="00524439">
        <w:rPr>
          <w:sz w:val="28"/>
          <w:szCs w:val="28"/>
        </w:rPr>
        <w:t xml:space="preserve"> были разработаны и приняты  следующие муниципальные правовые акты города Ставрополя, регулирующие бюджетные правоотношения: </w:t>
      </w:r>
    </w:p>
    <w:p w:rsidR="00D41166" w:rsidRPr="00524439" w:rsidRDefault="00D41166" w:rsidP="00A64DE7">
      <w:pPr>
        <w:ind w:firstLine="709"/>
        <w:jc w:val="both"/>
        <w:rPr>
          <w:sz w:val="28"/>
          <w:szCs w:val="28"/>
        </w:rPr>
      </w:pPr>
      <w:r w:rsidRPr="00524439">
        <w:rPr>
          <w:sz w:val="28"/>
          <w:szCs w:val="28"/>
        </w:rPr>
        <w:t xml:space="preserve">решение Ставропольской городской Думы от 28 мая </w:t>
      </w:r>
      <w:smartTag w:uri="urn:schemas-microsoft-com:office:smarttags" w:element="metricconverter">
        <w:smartTagPr>
          <w:attr w:name="ProductID" w:val="2014 г"/>
        </w:smartTagPr>
        <w:r w:rsidRPr="00524439">
          <w:rPr>
            <w:sz w:val="28"/>
            <w:szCs w:val="28"/>
          </w:rPr>
          <w:t>2014 г</w:t>
        </w:r>
      </w:smartTag>
      <w:r w:rsidRPr="00524439">
        <w:rPr>
          <w:sz w:val="28"/>
          <w:szCs w:val="28"/>
        </w:rPr>
        <w:t xml:space="preserve">. № 510 </w:t>
      </w:r>
      <w:r w:rsidR="00070EE8">
        <w:rPr>
          <w:sz w:val="28"/>
          <w:szCs w:val="28"/>
        </w:rPr>
        <w:br/>
      </w:r>
      <w:r w:rsidRPr="00524439">
        <w:rPr>
          <w:sz w:val="28"/>
          <w:szCs w:val="28"/>
        </w:rPr>
        <w:t>«О внесении изменений в решение Ставропольской городской Думы «Об установлении земельного налога и введении его в действие на территории города Ставрополя»;</w:t>
      </w:r>
    </w:p>
    <w:p w:rsidR="00D41166" w:rsidRPr="00524439" w:rsidRDefault="00D41166" w:rsidP="00A64DE7">
      <w:pPr>
        <w:ind w:firstLine="709"/>
        <w:jc w:val="both"/>
        <w:rPr>
          <w:sz w:val="28"/>
          <w:szCs w:val="28"/>
        </w:rPr>
      </w:pPr>
      <w:r w:rsidRPr="00524439">
        <w:rPr>
          <w:sz w:val="28"/>
          <w:szCs w:val="28"/>
        </w:rPr>
        <w:t xml:space="preserve"> решение Ставропольской городской Думы от  3 декабря </w:t>
      </w:r>
      <w:smartTag w:uri="urn:schemas-microsoft-com:office:smarttags" w:element="metricconverter">
        <w:smartTagPr>
          <w:attr w:name="ProductID" w:val="2014 г"/>
        </w:smartTagPr>
        <w:r w:rsidRPr="00524439">
          <w:rPr>
            <w:sz w:val="28"/>
            <w:szCs w:val="28"/>
          </w:rPr>
          <w:t>2014 г</w:t>
        </w:r>
      </w:smartTag>
      <w:r w:rsidRPr="00524439">
        <w:rPr>
          <w:sz w:val="28"/>
          <w:szCs w:val="28"/>
        </w:rPr>
        <w:t>. № 575 «О внесении изменений в решение Ставропольской городской Думы «Об установлении земельного налога и введении его в действие на территории города Ставрополя»;</w:t>
      </w:r>
    </w:p>
    <w:p w:rsidR="00D41166" w:rsidRPr="00524439" w:rsidRDefault="00D41166" w:rsidP="00A64DE7">
      <w:pPr>
        <w:ind w:firstLine="709"/>
        <w:jc w:val="both"/>
        <w:rPr>
          <w:sz w:val="28"/>
          <w:szCs w:val="28"/>
        </w:rPr>
      </w:pPr>
      <w:r w:rsidRPr="00524439">
        <w:rPr>
          <w:sz w:val="28"/>
          <w:szCs w:val="28"/>
        </w:rPr>
        <w:t xml:space="preserve">решение Ставропольской городской Думы от 28 мая </w:t>
      </w:r>
      <w:smartTag w:uri="urn:schemas-microsoft-com:office:smarttags" w:element="metricconverter">
        <w:smartTagPr>
          <w:attr w:name="ProductID" w:val="2014 г"/>
        </w:smartTagPr>
        <w:r w:rsidRPr="00524439">
          <w:rPr>
            <w:sz w:val="28"/>
            <w:szCs w:val="28"/>
          </w:rPr>
          <w:t>2014 г</w:t>
        </w:r>
      </w:smartTag>
      <w:r w:rsidRPr="00524439">
        <w:rPr>
          <w:sz w:val="28"/>
          <w:szCs w:val="28"/>
        </w:rPr>
        <w:t xml:space="preserve">. № 509 </w:t>
      </w:r>
      <w:r w:rsidR="00070EE8">
        <w:rPr>
          <w:sz w:val="28"/>
          <w:szCs w:val="28"/>
        </w:rPr>
        <w:br/>
      </w:r>
      <w:r w:rsidRPr="00524439">
        <w:rPr>
          <w:sz w:val="28"/>
          <w:szCs w:val="28"/>
        </w:rPr>
        <w:t xml:space="preserve">«О внесении изменений в пункт 1 решения Ставропольской городской Думы «Об установлении ставок налога на имущество физических лиц»; </w:t>
      </w:r>
    </w:p>
    <w:p w:rsidR="00D41166" w:rsidRPr="00524439" w:rsidRDefault="00D41166" w:rsidP="00A64DE7">
      <w:pPr>
        <w:ind w:firstLine="709"/>
        <w:jc w:val="both"/>
        <w:rPr>
          <w:sz w:val="28"/>
          <w:szCs w:val="28"/>
        </w:rPr>
      </w:pPr>
      <w:r w:rsidRPr="00524439">
        <w:rPr>
          <w:sz w:val="28"/>
          <w:szCs w:val="28"/>
        </w:rPr>
        <w:t xml:space="preserve">решение Ставропольской городской Думы от 17.11.2014 № 567 «Об установлении налога на имущество физических лиц и введении его в действие на территории муниципального образования города Ставрополя Ставропольского края»; </w:t>
      </w:r>
    </w:p>
    <w:p w:rsidR="00D41166" w:rsidRPr="00524439" w:rsidRDefault="00D41166" w:rsidP="00A64DE7">
      <w:pPr>
        <w:ind w:firstLine="709"/>
        <w:jc w:val="both"/>
        <w:rPr>
          <w:sz w:val="28"/>
          <w:szCs w:val="28"/>
        </w:rPr>
      </w:pPr>
      <w:r w:rsidRPr="00524439">
        <w:rPr>
          <w:sz w:val="28"/>
          <w:szCs w:val="28"/>
        </w:rPr>
        <w:lastRenderedPageBreak/>
        <w:t xml:space="preserve">решение Ставропольской городской Думы  от 26 февраля 2014 № 479 «О внесении изменений в решение Ставропольской городской Думы «Об утверждении Положения о бюджетном процессе в городе Ставрополе»; </w:t>
      </w:r>
    </w:p>
    <w:p w:rsidR="00D41166" w:rsidRPr="00524439" w:rsidRDefault="00D41166" w:rsidP="00A64DE7">
      <w:pPr>
        <w:ind w:firstLine="709"/>
        <w:jc w:val="both"/>
        <w:rPr>
          <w:sz w:val="28"/>
          <w:szCs w:val="28"/>
        </w:rPr>
      </w:pPr>
      <w:r w:rsidRPr="00524439">
        <w:rPr>
          <w:sz w:val="28"/>
          <w:szCs w:val="28"/>
        </w:rPr>
        <w:t>решение Ставропольской городской Думы от 30 сентября 2014 № 550 «О внесении изменений в Положение о бюджетном процессе в городе Ставрополе»;</w:t>
      </w:r>
    </w:p>
    <w:p w:rsidR="00D41166" w:rsidRPr="00524439" w:rsidRDefault="00D41166" w:rsidP="00A64DE7">
      <w:pPr>
        <w:ind w:firstLine="709"/>
        <w:jc w:val="both"/>
        <w:rPr>
          <w:sz w:val="28"/>
          <w:szCs w:val="28"/>
        </w:rPr>
      </w:pPr>
      <w:r w:rsidRPr="00524439">
        <w:rPr>
          <w:sz w:val="28"/>
          <w:szCs w:val="28"/>
        </w:rPr>
        <w:t xml:space="preserve">решение Ставропольской городской Думы от 28 мая </w:t>
      </w:r>
      <w:smartTag w:uri="urn:schemas-microsoft-com:office:smarttags" w:element="metricconverter">
        <w:smartTagPr>
          <w:attr w:name="ProductID" w:val="2014 г"/>
        </w:smartTagPr>
        <w:r w:rsidRPr="00524439">
          <w:rPr>
            <w:sz w:val="28"/>
            <w:szCs w:val="28"/>
          </w:rPr>
          <w:t>2014 г</w:t>
        </w:r>
      </w:smartTag>
      <w:r w:rsidRPr="00524439">
        <w:rPr>
          <w:sz w:val="28"/>
          <w:szCs w:val="28"/>
        </w:rPr>
        <w:t xml:space="preserve">. № 512 </w:t>
      </w:r>
      <w:r w:rsidR="00070EE8">
        <w:rPr>
          <w:sz w:val="28"/>
          <w:szCs w:val="28"/>
        </w:rPr>
        <w:br/>
      </w:r>
      <w:r w:rsidRPr="00524439">
        <w:rPr>
          <w:sz w:val="28"/>
          <w:szCs w:val="28"/>
        </w:rPr>
        <w:t xml:space="preserve">«О внесении изменений в решение Ставропольской городской Думы «Об утверждении Положения о порядке выплаты денежной компенсации стоимости санаторной путевки лицам, замещающим выборные муниципальные должности и работающим на постоянной основе, и лицам, замещающим муниципальные должности муниципальной службы города Ставрополя»; </w:t>
      </w:r>
    </w:p>
    <w:p w:rsidR="00D41166" w:rsidRPr="00524439" w:rsidRDefault="00D41166" w:rsidP="00A64DE7">
      <w:pPr>
        <w:ind w:firstLine="709"/>
        <w:jc w:val="both"/>
        <w:rPr>
          <w:sz w:val="28"/>
          <w:szCs w:val="28"/>
        </w:rPr>
      </w:pPr>
      <w:r w:rsidRPr="00524439">
        <w:rPr>
          <w:sz w:val="28"/>
          <w:szCs w:val="28"/>
        </w:rPr>
        <w:t xml:space="preserve">решение Ставропольской городской Думы от 17 ноября </w:t>
      </w:r>
      <w:smartTag w:uri="urn:schemas-microsoft-com:office:smarttags" w:element="metricconverter">
        <w:smartTagPr>
          <w:attr w:name="ProductID" w:val="2014 г"/>
        </w:smartTagPr>
        <w:r w:rsidRPr="00524439">
          <w:rPr>
            <w:sz w:val="28"/>
            <w:szCs w:val="28"/>
          </w:rPr>
          <w:t>2014 г</w:t>
        </w:r>
      </w:smartTag>
      <w:r w:rsidRPr="00524439">
        <w:rPr>
          <w:sz w:val="28"/>
          <w:szCs w:val="28"/>
        </w:rPr>
        <w:t xml:space="preserve">. № 569  «О внесении изменений в Положение о муниципальном дорожном фонде города Ставрополя»; </w:t>
      </w:r>
    </w:p>
    <w:p w:rsidR="00D41166" w:rsidRPr="00524439" w:rsidRDefault="00D41166" w:rsidP="00A64DE7">
      <w:pPr>
        <w:ind w:firstLine="709"/>
        <w:jc w:val="both"/>
        <w:rPr>
          <w:sz w:val="28"/>
          <w:szCs w:val="28"/>
        </w:rPr>
      </w:pPr>
      <w:r w:rsidRPr="00524439">
        <w:rPr>
          <w:sz w:val="28"/>
          <w:szCs w:val="28"/>
        </w:rPr>
        <w:t xml:space="preserve">постановление администрации города Ставрополя от  17.12.2014 </w:t>
      </w:r>
      <w:r w:rsidR="00070EE8">
        <w:rPr>
          <w:sz w:val="28"/>
          <w:szCs w:val="28"/>
        </w:rPr>
        <w:br/>
      </w:r>
      <w:r w:rsidRPr="00524439">
        <w:rPr>
          <w:sz w:val="28"/>
          <w:szCs w:val="28"/>
        </w:rPr>
        <w:t>№ 4220 «О внесении изменений в Порядок осуществления полномочий органом внутреннего муниципального финансового контроля администрации города Ставрополя по внутреннему муниципальному финансовому контролю в городе Ставрополе, утвержденный постановлением администрации города Ставрополя от 25.03.2014 № 1003»;</w:t>
      </w:r>
    </w:p>
    <w:p w:rsidR="00D41166" w:rsidRPr="00524439" w:rsidRDefault="00D41166" w:rsidP="00A64DE7">
      <w:pPr>
        <w:ind w:firstLine="709"/>
        <w:jc w:val="both"/>
        <w:rPr>
          <w:sz w:val="28"/>
          <w:szCs w:val="28"/>
        </w:rPr>
      </w:pPr>
      <w:r w:rsidRPr="00524439">
        <w:rPr>
          <w:sz w:val="28"/>
          <w:szCs w:val="28"/>
        </w:rPr>
        <w:t>постановление администрации города Ставрополя от 05 ноября 2014                    № 3703 «Об утверждении Положения о системах оплаты труда работников муниципальных учреждений города Ставрополя»;</w:t>
      </w:r>
    </w:p>
    <w:p w:rsidR="00D41166" w:rsidRPr="00524439" w:rsidRDefault="00D41166" w:rsidP="00A64DE7">
      <w:pPr>
        <w:ind w:firstLine="709"/>
        <w:jc w:val="both"/>
        <w:rPr>
          <w:sz w:val="28"/>
          <w:szCs w:val="28"/>
        </w:rPr>
      </w:pPr>
      <w:r w:rsidRPr="00524439">
        <w:rPr>
          <w:sz w:val="28"/>
          <w:szCs w:val="28"/>
        </w:rPr>
        <w:t>постановление администрации города Ставрополя от 28 апреля 2014                    №  1424 «О признании утратившими силу некоторых постановлений главы города Ставрополя» (постановление главы города Ставрополя от 07.10.1999 № 4576 «О порядке финансирования работ по капитальному ремонту объектов социальной сферы»; постановление главы города Ставрополя от 25.05.2006 № 1712 «О системе оплаты труда работников муниципальных учреждений города Ставрополя»);</w:t>
      </w:r>
    </w:p>
    <w:p w:rsidR="00D41166" w:rsidRPr="00524439" w:rsidRDefault="00D41166" w:rsidP="00A64DE7">
      <w:pPr>
        <w:ind w:firstLine="709"/>
        <w:jc w:val="both"/>
        <w:rPr>
          <w:sz w:val="28"/>
          <w:szCs w:val="28"/>
        </w:rPr>
      </w:pPr>
      <w:r w:rsidRPr="00524439">
        <w:rPr>
          <w:sz w:val="28"/>
          <w:szCs w:val="28"/>
        </w:rPr>
        <w:t xml:space="preserve">постановление администрации города Ставрополя от 28 октября 2014                    №  3618 «Об утверждении </w:t>
      </w:r>
      <w:hyperlink w:anchor="Par35" w:history="1">
        <w:r w:rsidRPr="00524439">
          <w:rPr>
            <w:sz w:val="28"/>
            <w:szCs w:val="28"/>
          </w:rPr>
          <w:t>Правил</w:t>
        </w:r>
      </w:hyperlink>
      <w:r w:rsidRPr="00524439">
        <w:rPr>
          <w:sz w:val="28"/>
          <w:szCs w:val="28"/>
        </w:rPr>
        <w:t xml:space="preserve"> </w:t>
      </w:r>
      <w:r w:rsidRPr="00524439">
        <w:rPr>
          <w:sz w:val="28"/>
          <w:szCs w:val="28"/>
          <w:lang w:eastAsia="en-US"/>
        </w:rPr>
        <w:t xml:space="preserve">принятия решения о предоставлении субсидий из бюджета города Ставрополя муниципальным бюджетным и автономным учреждениям города Ставрополя, муниципальным унитарным предприятиям города Ставрополя на осуществление капитальных вложений в объекты капитального строительства муниципальной собственности </w:t>
      </w:r>
      <w:r w:rsidRPr="00524439">
        <w:rPr>
          <w:sz w:val="28"/>
          <w:szCs w:val="28"/>
        </w:rPr>
        <w:t>муниципального образования города Ставрополя Ставропольского края»;</w:t>
      </w:r>
    </w:p>
    <w:p w:rsidR="00D41166" w:rsidRPr="00524439" w:rsidRDefault="00D41166" w:rsidP="00A64DE7">
      <w:pPr>
        <w:ind w:firstLine="709"/>
        <w:jc w:val="both"/>
        <w:rPr>
          <w:sz w:val="28"/>
          <w:szCs w:val="28"/>
        </w:rPr>
      </w:pPr>
      <w:hyperlink r:id="rId12" w:history="1">
        <w:r w:rsidRPr="00524439">
          <w:rPr>
            <w:sz w:val="28"/>
            <w:szCs w:val="28"/>
          </w:rPr>
          <w:t>приказ</w:t>
        </w:r>
      </w:hyperlink>
      <w:r w:rsidRPr="00524439">
        <w:rPr>
          <w:sz w:val="28"/>
          <w:szCs w:val="28"/>
        </w:rPr>
        <w:t xml:space="preserve"> руководителя комитета финансов и бюджета администрации города Ставрополя от 11 ноября </w:t>
      </w:r>
      <w:smartTag w:uri="urn:schemas-microsoft-com:office:smarttags" w:element="metricconverter">
        <w:smartTagPr>
          <w:attr w:name="ProductID" w:val="2014 г"/>
        </w:smartTagPr>
        <w:r w:rsidRPr="00524439">
          <w:rPr>
            <w:sz w:val="28"/>
            <w:szCs w:val="28"/>
          </w:rPr>
          <w:t>2014 г</w:t>
        </w:r>
      </w:smartTag>
      <w:r w:rsidRPr="00524439">
        <w:rPr>
          <w:sz w:val="28"/>
          <w:szCs w:val="28"/>
        </w:rPr>
        <w:t xml:space="preserve">. № 145 «Об утверждении Порядка предоставлении комитетом финансов и бюджета администрации города Ставрополя письменных разъяснений налогоплательщикам и налоговым </w:t>
      </w:r>
      <w:r w:rsidRPr="00524439">
        <w:rPr>
          <w:sz w:val="28"/>
          <w:szCs w:val="28"/>
        </w:rPr>
        <w:lastRenderedPageBreak/>
        <w:t>агентам по вопросам применения муниципальных правовых актов о местных налогах и сборах»;</w:t>
      </w:r>
    </w:p>
    <w:p w:rsidR="00D41166" w:rsidRPr="00524439" w:rsidRDefault="00D41166" w:rsidP="00A64DE7">
      <w:pPr>
        <w:ind w:firstLine="709"/>
        <w:jc w:val="both"/>
        <w:rPr>
          <w:sz w:val="28"/>
          <w:szCs w:val="28"/>
        </w:rPr>
      </w:pPr>
      <w:hyperlink r:id="rId13" w:history="1">
        <w:r w:rsidRPr="00524439">
          <w:rPr>
            <w:sz w:val="28"/>
            <w:szCs w:val="28"/>
          </w:rPr>
          <w:t>приказ</w:t>
        </w:r>
      </w:hyperlink>
      <w:r w:rsidRPr="00524439">
        <w:rPr>
          <w:sz w:val="28"/>
          <w:szCs w:val="28"/>
        </w:rPr>
        <w:t xml:space="preserve"> руководителя комитета финансов и бюджета администрации города Ставрополя от 13 ноября </w:t>
      </w:r>
      <w:smartTag w:uri="urn:schemas-microsoft-com:office:smarttags" w:element="metricconverter">
        <w:smartTagPr>
          <w:attr w:name="ProductID" w:val="2014 г"/>
        </w:smartTagPr>
        <w:r w:rsidRPr="00524439">
          <w:rPr>
            <w:sz w:val="28"/>
            <w:szCs w:val="28"/>
          </w:rPr>
          <w:t>2014 г</w:t>
        </w:r>
      </w:smartTag>
      <w:r w:rsidRPr="00524439">
        <w:rPr>
          <w:sz w:val="28"/>
          <w:szCs w:val="28"/>
        </w:rPr>
        <w:t xml:space="preserve">. № 146 «О внесении изменений в административный регламент исполнения комитетом финансов и бюджета администрации города Ставрополя судебных актов по искам к муниципальному образованию городу Ставрополю о возмещении вреда, причиненного гражданину или юридическому лицу в результате незаконных действий (бездействий) органов местного самоуправления города Ставрополя либо должностных лиц этих органов, в том числе в результате издания органами местного самоуправления города Ставрополя актов, не соответствующих закону или иному нормативному правовому акту, судебных актов о присуждении компенсации за нарушение права на судопроизводство в разумный срок или права на исполнение судебного акта в разумный срок, а также судебных актов по иным искам о взыскании денежных средств </w:t>
      </w:r>
      <w:r w:rsidR="006275A2">
        <w:rPr>
          <w:sz w:val="28"/>
          <w:szCs w:val="28"/>
        </w:rPr>
        <w:t xml:space="preserve">за счет казны города Ставрополя </w:t>
      </w:r>
      <w:r w:rsidRPr="00524439">
        <w:rPr>
          <w:sz w:val="28"/>
          <w:szCs w:val="28"/>
        </w:rPr>
        <w:t xml:space="preserve">(за исключением судебных актов о взыскании денежных средств в порядке субсидиарной ответственности главных распорядителей средств бюджета города Ставрополя), утвержденный </w:t>
      </w:r>
      <w:hyperlink r:id="rId14" w:history="1">
        <w:r w:rsidRPr="00524439">
          <w:rPr>
            <w:sz w:val="28"/>
            <w:szCs w:val="28"/>
          </w:rPr>
          <w:t>приказ</w:t>
        </w:r>
      </w:hyperlink>
      <w:r w:rsidRPr="00524439">
        <w:rPr>
          <w:sz w:val="28"/>
          <w:szCs w:val="28"/>
        </w:rPr>
        <w:t xml:space="preserve">ом руководителя комитета финансов и бюджета администрации города Ставрополя от 25 сентября </w:t>
      </w:r>
      <w:smartTag w:uri="urn:schemas-microsoft-com:office:smarttags" w:element="metricconverter">
        <w:smartTagPr>
          <w:attr w:name="ProductID" w:val="2013 г"/>
        </w:smartTagPr>
        <w:r w:rsidRPr="00524439">
          <w:rPr>
            <w:sz w:val="28"/>
            <w:szCs w:val="28"/>
          </w:rPr>
          <w:t>2013 г</w:t>
        </w:r>
      </w:smartTag>
      <w:r w:rsidRPr="00524439">
        <w:rPr>
          <w:sz w:val="28"/>
          <w:szCs w:val="28"/>
        </w:rPr>
        <w:t>.                                 № 170»;</w:t>
      </w:r>
    </w:p>
    <w:p w:rsidR="00D41166" w:rsidRPr="00524439" w:rsidRDefault="00D41166" w:rsidP="00A64DE7">
      <w:pPr>
        <w:ind w:firstLine="709"/>
        <w:jc w:val="both"/>
        <w:rPr>
          <w:sz w:val="28"/>
          <w:szCs w:val="28"/>
        </w:rPr>
      </w:pPr>
      <w:hyperlink r:id="rId15" w:history="1">
        <w:r w:rsidRPr="00524439">
          <w:rPr>
            <w:sz w:val="28"/>
            <w:szCs w:val="28"/>
          </w:rPr>
          <w:t>приказ</w:t>
        </w:r>
      </w:hyperlink>
      <w:r w:rsidRPr="00524439">
        <w:rPr>
          <w:sz w:val="28"/>
          <w:szCs w:val="28"/>
        </w:rPr>
        <w:t xml:space="preserve"> руководителя комитета финансов и бюджета администрации города Ставрополя от 3 июня </w:t>
      </w:r>
      <w:smartTag w:uri="urn:schemas-microsoft-com:office:smarttags" w:element="metricconverter">
        <w:smartTagPr>
          <w:attr w:name="ProductID" w:val="2014 г"/>
        </w:smartTagPr>
        <w:r w:rsidRPr="00524439">
          <w:rPr>
            <w:sz w:val="28"/>
            <w:szCs w:val="28"/>
          </w:rPr>
          <w:t>2014 г</w:t>
        </w:r>
      </w:smartTag>
      <w:r w:rsidR="006275A2">
        <w:rPr>
          <w:sz w:val="28"/>
          <w:szCs w:val="28"/>
        </w:rPr>
        <w:t xml:space="preserve">. </w:t>
      </w:r>
      <w:r w:rsidRPr="00524439">
        <w:rPr>
          <w:sz w:val="28"/>
          <w:szCs w:val="28"/>
        </w:rPr>
        <w:t>№ 71 «О порядке проведения анализа финансового состояния принципала в целях предоставления муниципальной гарантии города Ставрополя».</w:t>
      </w:r>
    </w:p>
    <w:p w:rsidR="00D41166" w:rsidRPr="00524439" w:rsidRDefault="006275A2" w:rsidP="00A64D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D41166" w:rsidRPr="00524439">
        <w:rPr>
          <w:sz w:val="28"/>
          <w:szCs w:val="28"/>
        </w:rPr>
        <w:t>риказом комитета финансов и бюджета администрации города С</w:t>
      </w:r>
      <w:r>
        <w:rPr>
          <w:sz w:val="28"/>
          <w:szCs w:val="28"/>
        </w:rPr>
        <w:t>таврополя от 15.01.2014 г.</w:t>
      </w:r>
      <w:r w:rsidR="00D41166" w:rsidRPr="00524439">
        <w:rPr>
          <w:sz w:val="28"/>
          <w:szCs w:val="28"/>
        </w:rPr>
        <w:t xml:space="preserve"> № 2 «Об утверждении поквартального распределения доходов и сводной бюджетной росписи бюджета города Ставрополя на 2014 год и плановый период 2015 и 2016 годов» утверждена сводная бюджетная роспись бюджета города Ставрополя на 2014 год и плановый период 2015 и 2016 годов. Приказами комитета финансов и бюджета администрации города Ставрополя</w:t>
      </w:r>
      <w:r>
        <w:rPr>
          <w:sz w:val="28"/>
          <w:szCs w:val="28"/>
        </w:rPr>
        <w:t xml:space="preserve"> </w:t>
      </w:r>
      <w:r w:rsidR="00D41166" w:rsidRPr="00524439">
        <w:rPr>
          <w:sz w:val="28"/>
          <w:szCs w:val="28"/>
        </w:rPr>
        <w:t xml:space="preserve">в течение года вносились изменения в сводную бюджетную роспись в соответствии с Порядком составления и ведения сводной бюджетной росписи </w:t>
      </w:r>
      <w:r w:rsidR="00D41166" w:rsidRPr="00524439">
        <w:rPr>
          <w:bCs/>
          <w:sz w:val="28"/>
          <w:szCs w:val="28"/>
        </w:rPr>
        <w:t xml:space="preserve">бюджета города Ставрополя </w:t>
      </w:r>
      <w:r w:rsidR="00D41166" w:rsidRPr="00524439">
        <w:rPr>
          <w:sz w:val="28"/>
          <w:szCs w:val="28"/>
        </w:rPr>
        <w:t xml:space="preserve">и бюджетных росписей главных распорядителей (распорядителей) средств </w:t>
      </w:r>
      <w:r w:rsidR="00D41166" w:rsidRPr="00524439">
        <w:rPr>
          <w:bCs/>
          <w:sz w:val="28"/>
          <w:szCs w:val="28"/>
        </w:rPr>
        <w:t xml:space="preserve">бюджета города Ставрополя </w:t>
      </w:r>
      <w:r w:rsidR="00D41166" w:rsidRPr="00524439">
        <w:rPr>
          <w:sz w:val="28"/>
          <w:szCs w:val="28"/>
        </w:rPr>
        <w:t xml:space="preserve">(главных администраторов источников финансирования дефицита </w:t>
      </w:r>
      <w:r w:rsidR="00D41166" w:rsidRPr="00524439">
        <w:rPr>
          <w:bCs/>
          <w:sz w:val="28"/>
          <w:szCs w:val="28"/>
        </w:rPr>
        <w:t>бюджета города Ставрополя</w:t>
      </w:r>
      <w:r w:rsidR="00D41166" w:rsidRPr="00524439">
        <w:rPr>
          <w:sz w:val="28"/>
          <w:szCs w:val="28"/>
        </w:rPr>
        <w:t>) и лимитов бюджетных обязательств, утвержденным приказом комитета финансов и бюджета администрации города Ставрополя от 25.12.2013 № 217</w:t>
      </w:r>
      <w:r>
        <w:rPr>
          <w:sz w:val="28"/>
          <w:szCs w:val="28"/>
        </w:rPr>
        <w:t>;</w:t>
      </w:r>
    </w:p>
    <w:p w:rsidR="00D41166" w:rsidRPr="00524439" w:rsidRDefault="00D41166" w:rsidP="00A64DE7">
      <w:pPr>
        <w:ind w:firstLine="709"/>
        <w:jc w:val="both"/>
        <w:rPr>
          <w:sz w:val="28"/>
          <w:szCs w:val="28"/>
        </w:rPr>
      </w:pPr>
      <w:r w:rsidRPr="00524439">
        <w:rPr>
          <w:sz w:val="28"/>
          <w:szCs w:val="28"/>
        </w:rPr>
        <w:t xml:space="preserve">- </w:t>
      </w:r>
      <w:r w:rsidR="006275A2">
        <w:rPr>
          <w:sz w:val="28"/>
          <w:szCs w:val="28"/>
        </w:rPr>
        <w:t>п</w:t>
      </w:r>
      <w:r w:rsidRPr="00524439">
        <w:rPr>
          <w:sz w:val="28"/>
          <w:szCs w:val="28"/>
        </w:rPr>
        <w:t xml:space="preserve">риказом комитета финансов и бюджета администрации города Ставрополя </w:t>
      </w:r>
      <w:r w:rsidR="006275A2">
        <w:rPr>
          <w:sz w:val="28"/>
          <w:szCs w:val="28"/>
        </w:rPr>
        <w:t>от 15.01.2014 г.</w:t>
      </w:r>
      <w:r w:rsidRPr="00524439">
        <w:rPr>
          <w:sz w:val="28"/>
          <w:szCs w:val="28"/>
        </w:rPr>
        <w:t xml:space="preserve"> № 3 утверждены лимиты бюджетных обязательств бюджета города Ставрополя на 2014 год и плановый период 2015 и 2016 годов. В соответствии с Порядком составления и ведения </w:t>
      </w:r>
      <w:r w:rsidRPr="00524439">
        <w:rPr>
          <w:sz w:val="28"/>
          <w:szCs w:val="28"/>
        </w:rPr>
        <w:lastRenderedPageBreak/>
        <w:t xml:space="preserve">сводной бюджетной росписи </w:t>
      </w:r>
      <w:r w:rsidRPr="00524439">
        <w:rPr>
          <w:bCs/>
          <w:sz w:val="28"/>
          <w:szCs w:val="28"/>
        </w:rPr>
        <w:t xml:space="preserve">бюджета города Ставрополя </w:t>
      </w:r>
      <w:r w:rsidRPr="00524439">
        <w:rPr>
          <w:sz w:val="28"/>
          <w:szCs w:val="28"/>
        </w:rPr>
        <w:t xml:space="preserve">и бюджетных росписей главных распорядителей (распорядителей) средств </w:t>
      </w:r>
      <w:r w:rsidRPr="00524439">
        <w:rPr>
          <w:bCs/>
          <w:sz w:val="28"/>
          <w:szCs w:val="28"/>
        </w:rPr>
        <w:t xml:space="preserve">бюджета города Ставрополя </w:t>
      </w:r>
      <w:r w:rsidRPr="00524439">
        <w:rPr>
          <w:sz w:val="28"/>
          <w:szCs w:val="28"/>
        </w:rPr>
        <w:t xml:space="preserve">(главных администраторов источников финансирования дефицита </w:t>
      </w:r>
      <w:r w:rsidRPr="00524439">
        <w:rPr>
          <w:bCs/>
          <w:sz w:val="28"/>
          <w:szCs w:val="28"/>
        </w:rPr>
        <w:t>бюджета города Ставрополя</w:t>
      </w:r>
      <w:r w:rsidRPr="00524439">
        <w:rPr>
          <w:sz w:val="28"/>
          <w:szCs w:val="28"/>
        </w:rPr>
        <w:t>) и лимитов бюджетных обязательств, утвержденным приказом комитета финансов и бюджета администрации города Ставрополя от 25.12.2013 № 217, в течение года 37 приказами были внесены изменения в лимиты бюджетных обязательств бюджета города Ставрополя на 2014 год и плановый период 2015 и 2016 годов.</w:t>
      </w:r>
    </w:p>
    <w:p w:rsidR="006275A2" w:rsidRDefault="00D41166" w:rsidP="00A64DE7">
      <w:pPr>
        <w:ind w:firstLine="709"/>
        <w:jc w:val="both"/>
        <w:rPr>
          <w:sz w:val="28"/>
          <w:szCs w:val="28"/>
        </w:rPr>
      </w:pPr>
      <w:r w:rsidRPr="00524439">
        <w:rPr>
          <w:sz w:val="28"/>
          <w:szCs w:val="28"/>
        </w:rPr>
        <w:t xml:space="preserve">- </w:t>
      </w:r>
      <w:r w:rsidR="006275A2" w:rsidRPr="00524439">
        <w:rPr>
          <w:sz w:val="28"/>
          <w:szCs w:val="28"/>
        </w:rPr>
        <w:t xml:space="preserve">ежемесячно </w:t>
      </w:r>
      <w:r w:rsidR="006275A2">
        <w:rPr>
          <w:sz w:val="28"/>
          <w:szCs w:val="28"/>
        </w:rPr>
        <w:t>проводится м</w:t>
      </w:r>
      <w:r w:rsidRPr="00524439">
        <w:rPr>
          <w:sz w:val="28"/>
          <w:szCs w:val="28"/>
        </w:rPr>
        <w:t>ониторинг кредиторской и дебиторской задолженности получателей</w:t>
      </w:r>
      <w:r w:rsidR="006275A2">
        <w:rPr>
          <w:sz w:val="28"/>
          <w:szCs w:val="28"/>
        </w:rPr>
        <w:t xml:space="preserve"> средств бюджета;</w:t>
      </w:r>
    </w:p>
    <w:p w:rsidR="00D41166" w:rsidRPr="00524439" w:rsidRDefault="006275A2" w:rsidP="00A64D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41166" w:rsidRPr="00524439">
        <w:rPr>
          <w:sz w:val="28"/>
          <w:szCs w:val="28"/>
        </w:rPr>
        <w:t>своевременно и качественно</w:t>
      </w:r>
      <w:r w:rsidRPr="006275A2">
        <w:rPr>
          <w:sz w:val="28"/>
          <w:szCs w:val="28"/>
        </w:rPr>
        <w:t xml:space="preserve"> </w:t>
      </w:r>
      <w:r w:rsidRPr="00524439">
        <w:rPr>
          <w:sz w:val="28"/>
          <w:szCs w:val="28"/>
        </w:rPr>
        <w:t>формир</w:t>
      </w:r>
      <w:r w:rsidR="00070EE8">
        <w:rPr>
          <w:sz w:val="28"/>
          <w:szCs w:val="28"/>
        </w:rPr>
        <w:t>овалась</w:t>
      </w:r>
      <w:r w:rsidRPr="006275A2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Pr="00524439">
        <w:rPr>
          <w:sz w:val="28"/>
          <w:szCs w:val="28"/>
        </w:rPr>
        <w:t>юджетная отчетность</w:t>
      </w:r>
      <w:r w:rsidR="00070EE8">
        <w:rPr>
          <w:sz w:val="28"/>
          <w:szCs w:val="28"/>
        </w:rPr>
        <w:t>;</w:t>
      </w:r>
    </w:p>
    <w:p w:rsidR="00D41166" w:rsidRPr="00524439" w:rsidRDefault="006275A2" w:rsidP="00A64D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рамках а</w:t>
      </w:r>
      <w:r w:rsidR="00D41166" w:rsidRPr="00524439">
        <w:rPr>
          <w:sz w:val="28"/>
          <w:szCs w:val="28"/>
        </w:rPr>
        <w:t xml:space="preserve">втоматизация бюджетного процесса на </w:t>
      </w:r>
      <w:r>
        <w:rPr>
          <w:sz w:val="28"/>
          <w:szCs w:val="28"/>
        </w:rPr>
        <w:t>основе современных технологий проводится</w:t>
      </w:r>
      <w:r w:rsidR="00D41166" w:rsidRPr="00524439">
        <w:rPr>
          <w:sz w:val="28"/>
          <w:szCs w:val="28"/>
        </w:rPr>
        <w:t xml:space="preserve"> модернизация локальной вычислительной сети комитета финансов и бюджета</w:t>
      </w:r>
      <w:r>
        <w:rPr>
          <w:sz w:val="28"/>
          <w:szCs w:val="28"/>
        </w:rPr>
        <w:t xml:space="preserve"> администрации города Ставрополя</w:t>
      </w:r>
      <w:r w:rsidR="00D41166" w:rsidRPr="00524439">
        <w:rPr>
          <w:sz w:val="28"/>
          <w:szCs w:val="28"/>
        </w:rPr>
        <w:t>, администрирование, сопровождение и актуализация программного обеспечения, обеспечение работоспособности офисного оборудования, его обновления</w:t>
      </w:r>
      <w:r>
        <w:rPr>
          <w:sz w:val="28"/>
          <w:szCs w:val="28"/>
        </w:rPr>
        <w:t>;</w:t>
      </w:r>
    </w:p>
    <w:p w:rsidR="00D41166" w:rsidRPr="00524439" w:rsidRDefault="00D41166" w:rsidP="00A64DE7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4439">
        <w:rPr>
          <w:rFonts w:ascii="Times New Roman" w:hAnsi="Times New Roman"/>
          <w:sz w:val="28"/>
          <w:szCs w:val="28"/>
        </w:rPr>
        <w:t xml:space="preserve">- </w:t>
      </w:r>
      <w:r w:rsidR="00DD50AA">
        <w:rPr>
          <w:rFonts w:ascii="Times New Roman" w:hAnsi="Times New Roman"/>
          <w:sz w:val="28"/>
          <w:szCs w:val="28"/>
          <w:lang w:eastAsia="ru-RU"/>
        </w:rPr>
        <w:t>в</w:t>
      </w:r>
      <w:r w:rsidRPr="00524439">
        <w:rPr>
          <w:rFonts w:ascii="Times New Roman" w:hAnsi="Times New Roman"/>
          <w:sz w:val="28"/>
          <w:szCs w:val="28"/>
          <w:lang w:eastAsia="ru-RU"/>
        </w:rPr>
        <w:t>се проекты муниципальных нормативных правовых актов города Ставрополя, регулирующие бюджетные правоотношения, размещались в 2014 году на официальном сайте администрации города Ставрополя в информационно-телекоммуникационной сети «Интернет» на официальном сайте администрации г</w:t>
      </w:r>
      <w:r w:rsidR="00DD50AA">
        <w:rPr>
          <w:rFonts w:ascii="Times New Roman" w:hAnsi="Times New Roman"/>
          <w:sz w:val="28"/>
          <w:szCs w:val="28"/>
          <w:lang w:eastAsia="ru-RU"/>
        </w:rPr>
        <w:t>орода Ставрополя www.stavadm.ru;</w:t>
      </w:r>
    </w:p>
    <w:p w:rsidR="00D41166" w:rsidRPr="00524439" w:rsidRDefault="00D41166" w:rsidP="00DD50AA">
      <w:pPr>
        <w:ind w:firstLine="709"/>
        <w:jc w:val="both"/>
        <w:rPr>
          <w:sz w:val="28"/>
          <w:szCs w:val="28"/>
        </w:rPr>
      </w:pPr>
      <w:r w:rsidRPr="00524439">
        <w:rPr>
          <w:sz w:val="28"/>
          <w:szCs w:val="28"/>
        </w:rPr>
        <w:t>- на официальном сайте администрации города Ставрополя в информационно-телекоммуникационной сети «Интернет» в доступной для широкого круга пользователей форме был размещен «Бюджет для граждан»: по отчету об исполнении бюджета города Ставрополя за 2013 год;</w:t>
      </w:r>
      <w:r w:rsidR="00DD50AA">
        <w:rPr>
          <w:sz w:val="28"/>
          <w:szCs w:val="28"/>
        </w:rPr>
        <w:t xml:space="preserve"> </w:t>
      </w:r>
      <w:r w:rsidRPr="00524439">
        <w:rPr>
          <w:sz w:val="28"/>
          <w:szCs w:val="28"/>
        </w:rPr>
        <w:t>к решению Ставропольской городской Думы о бюджете города Ставрополя на 2014 год и плановый период 2015 и 2016 годов;</w:t>
      </w:r>
      <w:r w:rsidR="00DD50AA">
        <w:rPr>
          <w:sz w:val="28"/>
          <w:szCs w:val="28"/>
        </w:rPr>
        <w:t xml:space="preserve"> </w:t>
      </w:r>
      <w:r w:rsidRPr="00524439">
        <w:rPr>
          <w:sz w:val="28"/>
          <w:szCs w:val="28"/>
        </w:rPr>
        <w:t>к решению Ставропольской городской Думы о бюджете города Ставрополя на 2015 год и пл</w:t>
      </w:r>
      <w:r w:rsidR="00DD50AA">
        <w:rPr>
          <w:sz w:val="28"/>
          <w:szCs w:val="28"/>
        </w:rPr>
        <w:t>ановый период 2016 и 2017 годов;</w:t>
      </w:r>
    </w:p>
    <w:p w:rsidR="00D41166" w:rsidRPr="00524439" w:rsidRDefault="00D41166" w:rsidP="00A64DE7">
      <w:pPr>
        <w:ind w:firstLine="709"/>
        <w:jc w:val="both"/>
        <w:rPr>
          <w:sz w:val="28"/>
          <w:szCs w:val="28"/>
        </w:rPr>
      </w:pPr>
      <w:r w:rsidRPr="00524439">
        <w:rPr>
          <w:color w:val="000000"/>
          <w:sz w:val="28"/>
          <w:szCs w:val="28"/>
          <w:shd w:val="clear" w:color="auto" w:fill="FFFFFF"/>
        </w:rPr>
        <w:t xml:space="preserve">- </w:t>
      </w:r>
      <w:r w:rsidR="00DD50AA">
        <w:rPr>
          <w:sz w:val="28"/>
          <w:szCs w:val="28"/>
        </w:rPr>
        <w:t>п</w:t>
      </w:r>
      <w:r w:rsidRPr="00524439">
        <w:rPr>
          <w:sz w:val="28"/>
          <w:szCs w:val="28"/>
        </w:rPr>
        <w:t xml:space="preserve">остановлением администрации города Ставрополя от 02.12.2014 </w:t>
      </w:r>
      <w:r w:rsidR="00DD50AA">
        <w:rPr>
          <w:sz w:val="28"/>
          <w:szCs w:val="28"/>
        </w:rPr>
        <w:br/>
      </w:r>
      <w:r w:rsidRPr="00524439">
        <w:rPr>
          <w:sz w:val="28"/>
          <w:szCs w:val="28"/>
        </w:rPr>
        <w:t>№ 3988 «О распределении грантов в соответствии с итоговыми оценками качества финансового менеджмента между тремя главными распорядителями средств бюджета города Ставрополя, достигшими лучших результатов в области повышения качества финансового менеджмента в 2013 году» главные распорядители бюджетных средств, показавшие наилучшие результаты качества финансового менеджмента  поощрены грантами.</w:t>
      </w:r>
    </w:p>
    <w:p w:rsidR="00D41166" w:rsidRPr="006814AE" w:rsidRDefault="00D41166" w:rsidP="006814AE">
      <w:pPr>
        <w:ind w:firstLine="278"/>
        <w:jc w:val="both"/>
        <w:rPr>
          <w:rStyle w:val="FontStyle16"/>
          <w:sz w:val="24"/>
          <w:szCs w:val="24"/>
        </w:rPr>
      </w:pPr>
    </w:p>
    <w:sectPr w:rsidR="00D41166" w:rsidRPr="006814AE" w:rsidSect="00090520">
      <w:headerReference w:type="default" r:id="rId16"/>
      <w:footerReference w:type="default" r:id="rId17"/>
      <w:pgSz w:w="11906" w:h="16838" w:code="9"/>
      <w:pgMar w:top="1418" w:right="567" w:bottom="1134" w:left="1985" w:header="709" w:footer="26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092" w:rsidRDefault="00472092" w:rsidP="00D05F53">
      <w:r>
        <w:separator/>
      </w:r>
    </w:p>
  </w:endnote>
  <w:endnote w:type="continuationSeparator" w:id="0">
    <w:p w:rsidR="00472092" w:rsidRDefault="00472092" w:rsidP="00D05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AA6" w:rsidRDefault="00277AA6">
    <w:pPr>
      <w:pStyle w:val="af1"/>
      <w:jc w:val="right"/>
    </w:pPr>
  </w:p>
  <w:p w:rsidR="00277AA6" w:rsidRDefault="00277AA6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092" w:rsidRDefault="00472092" w:rsidP="00D05F53">
      <w:r>
        <w:separator/>
      </w:r>
    </w:p>
  </w:footnote>
  <w:footnote w:type="continuationSeparator" w:id="0">
    <w:p w:rsidR="00472092" w:rsidRDefault="00472092" w:rsidP="00D05F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AA6" w:rsidRPr="008113EE" w:rsidRDefault="00277AA6">
    <w:pPr>
      <w:pStyle w:val="af"/>
      <w:jc w:val="center"/>
      <w:rPr>
        <w:sz w:val="28"/>
        <w:szCs w:val="28"/>
      </w:rPr>
    </w:pPr>
    <w:r w:rsidRPr="008113EE">
      <w:rPr>
        <w:sz w:val="28"/>
        <w:szCs w:val="28"/>
      </w:rPr>
      <w:fldChar w:fldCharType="begin"/>
    </w:r>
    <w:r w:rsidRPr="008113EE">
      <w:rPr>
        <w:sz w:val="28"/>
        <w:szCs w:val="28"/>
      </w:rPr>
      <w:instrText xml:space="preserve"> PAGE   \* MERGEFORMAT </w:instrText>
    </w:r>
    <w:r w:rsidRPr="008113EE">
      <w:rPr>
        <w:sz w:val="28"/>
        <w:szCs w:val="28"/>
      </w:rPr>
      <w:fldChar w:fldCharType="separate"/>
    </w:r>
    <w:r w:rsidR="00EF1FE8">
      <w:rPr>
        <w:noProof/>
        <w:sz w:val="28"/>
        <w:szCs w:val="28"/>
      </w:rPr>
      <w:t>70</w:t>
    </w:r>
    <w:r w:rsidRPr="008113EE">
      <w:rPr>
        <w:sz w:val="28"/>
        <w:szCs w:val="28"/>
      </w:rPr>
      <w:fldChar w:fldCharType="end"/>
    </w:r>
  </w:p>
  <w:p w:rsidR="00277AA6" w:rsidRDefault="00277AA6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Cs/>
        <w:sz w:val="26"/>
        <w:szCs w:val="26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4F26A32"/>
    <w:multiLevelType w:val="hybridMultilevel"/>
    <w:tmpl w:val="7A186B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646593E"/>
    <w:multiLevelType w:val="hybridMultilevel"/>
    <w:tmpl w:val="73CCD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F38F6"/>
    <w:multiLevelType w:val="multilevel"/>
    <w:tmpl w:val="C3F4F9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14E30C2C"/>
    <w:multiLevelType w:val="hybridMultilevel"/>
    <w:tmpl w:val="86A29444"/>
    <w:lvl w:ilvl="0" w:tplc="74EA9506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DD358A0"/>
    <w:multiLevelType w:val="hybridMultilevel"/>
    <w:tmpl w:val="7690DBAC"/>
    <w:lvl w:ilvl="0" w:tplc="A988784C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0A518E5"/>
    <w:multiLevelType w:val="hybridMultilevel"/>
    <w:tmpl w:val="81C6FD62"/>
    <w:lvl w:ilvl="0" w:tplc="A11E853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>
    <w:nsid w:val="23FA7481"/>
    <w:multiLevelType w:val="hybridMultilevel"/>
    <w:tmpl w:val="AABEBC44"/>
    <w:lvl w:ilvl="0" w:tplc="4992E3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BCE437F"/>
    <w:multiLevelType w:val="hybridMultilevel"/>
    <w:tmpl w:val="CCD47EAE"/>
    <w:lvl w:ilvl="0" w:tplc="6A42C3DE">
      <w:start w:val="6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BE14A3"/>
    <w:multiLevelType w:val="hybridMultilevel"/>
    <w:tmpl w:val="9140C966"/>
    <w:lvl w:ilvl="0" w:tplc="12E2E1C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226D80"/>
    <w:multiLevelType w:val="hybridMultilevel"/>
    <w:tmpl w:val="B45A8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2C4C24"/>
    <w:multiLevelType w:val="hybridMultilevel"/>
    <w:tmpl w:val="6486C540"/>
    <w:lvl w:ilvl="0" w:tplc="6054D0CA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A37ADF"/>
    <w:multiLevelType w:val="hybridMultilevel"/>
    <w:tmpl w:val="D9182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AB2BE7"/>
    <w:multiLevelType w:val="hybridMultilevel"/>
    <w:tmpl w:val="F746D3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79E5C10"/>
    <w:multiLevelType w:val="hybridMultilevel"/>
    <w:tmpl w:val="F88CB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3F6F08"/>
    <w:multiLevelType w:val="hybridMultilevel"/>
    <w:tmpl w:val="56EC1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0475DC"/>
    <w:multiLevelType w:val="hybridMultilevel"/>
    <w:tmpl w:val="024C5D86"/>
    <w:lvl w:ilvl="0" w:tplc="10004DF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>
    <w:nsid w:val="404A1BBC"/>
    <w:multiLevelType w:val="hybridMultilevel"/>
    <w:tmpl w:val="A6E65920"/>
    <w:lvl w:ilvl="0" w:tplc="4DE019F8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00"/>
        </w:tabs>
        <w:ind w:left="13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20"/>
        </w:tabs>
        <w:ind w:left="20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60"/>
        </w:tabs>
        <w:ind w:left="34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80"/>
        </w:tabs>
        <w:ind w:left="41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20"/>
        </w:tabs>
        <w:ind w:left="56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40"/>
        </w:tabs>
        <w:ind w:left="6340" w:hanging="360"/>
      </w:pPr>
    </w:lvl>
  </w:abstractNum>
  <w:abstractNum w:abstractNumId="20">
    <w:nsid w:val="45FC0651"/>
    <w:multiLevelType w:val="hybridMultilevel"/>
    <w:tmpl w:val="305E0C02"/>
    <w:lvl w:ilvl="0" w:tplc="FBEC1CD4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095E29"/>
    <w:multiLevelType w:val="hybridMultilevel"/>
    <w:tmpl w:val="AE324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183A38"/>
    <w:multiLevelType w:val="hybridMultilevel"/>
    <w:tmpl w:val="388E1692"/>
    <w:lvl w:ilvl="0" w:tplc="DC5433D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D86601D"/>
    <w:multiLevelType w:val="hybridMultilevel"/>
    <w:tmpl w:val="6C96295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3575D0"/>
    <w:multiLevelType w:val="hybridMultilevel"/>
    <w:tmpl w:val="B5504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507E11"/>
    <w:multiLevelType w:val="hybridMultilevel"/>
    <w:tmpl w:val="695A334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5B4685"/>
    <w:multiLevelType w:val="hybridMultilevel"/>
    <w:tmpl w:val="79868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6D0E66"/>
    <w:multiLevelType w:val="hybridMultilevel"/>
    <w:tmpl w:val="6964C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82FE1"/>
    <w:multiLevelType w:val="hybridMultilevel"/>
    <w:tmpl w:val="1B62FD34"/>
    <w:lvl w:ilvl="0" w:tplc="E05235B0">
      <w:start w:val="2011"/>
      <w:numFmt w:val="decimal"/>
      <w:lvlText w:val="%1"/>
      <w:lvlJc w:val="left"/>
      <w:pPr>
        <w:ind w:left="459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70" w:hanging="360"/>
      </w:pPr>
    </w:lvl>
    <w:lvl w:ilvl="2" w:tplc="0419001B" w:tentative="1">
      <w:start w:val="1"/>
      <w:numFmt w:val="lowerRoman"/>
      <w:lvlText w:val="%3."/>
      <w:lvlJc w:val="right"/>
      <w:pPr>
        <w:ind w:left="5790" w:hanging="180"/>
      </w:pPr>
    </w:lvl>
    <w:lvl w:ilvl="3" w:tplc="0419000F" w:tentative="1">
      <w:start w:val="1"/>
      <w:numFmt w:val="decimal"/>
      <w:lvlText w:val="%4."/>
      <w:lvlJc w:val="left"/>
      <w:pPr>
        <w:ind w:left="6510" w:hanging="360"/>
      </w:pPr>
    </w:lvl>
    <w:lvl w:ilvl="4" w:tplc="04190019" w:tentative="1">
      <w:start w:val="1"/>
      <w:numFmt w:val="lowerLetter"/>
      <w:lvlText w:val="%5."/>
      <w:lvlJc w:val="left"/>
      <w:pPr>
        <w:ind w:left="7230" w:hanging="360"/>
      </w:pPr>
    </w:lvl>
    <w:lvl w:ilvl="5" w:tplc="0419001B" w:tentative="1">
      <w:start w:val="1"/>
      <w:numFmt w:val="lowerRoman"/>
      <w:lvlText w:val="%6."/>
      <w:lvlJc w:val="right"/>
      <w:pPr>
        <w:ind w:left="7950" w:hanging="180"/>
      </w:pPr>
    </w:lvl>
    <w:lvl w:ilvl="6" w:tplc="0419000F" w:tentative="1">
      <w:start w:val="1"/>
      <w:numFmt w:val="decimal"/>
      <w:lvlText w:val="%7."/>
      <w:lvlJc w:val="left"/>
      <w:pPr>
        <w:ind w:left="8670" w:hanging="360"/>
      </w:pPr>
    </w:lvl>
    <w:lvl w:ilvl="7" w:tplc="04190019" w:tentative="1">
      <w:start w:val="1"/>
      <w:numFmt w:val="lowerLetter"/>
      <w:lvlText w:val="%8."/>
      <w:lvlJc w:val="left"/>
      <w:pPr>
        <w:ind w:left="9390" w:hanging="360"/>
      </w:pPr>
    </w:lvl>
    <w:lvl w:ilvl="8" w:tplc="0419001B" w:tentative="1">
      <w:start w:val="1"/>
      <w:numFmt w:val="lowerRoman"/>
      <w:lvlText w:val="%9."/>
      <w:lvlJc w:val="right"/>
      <w:pPr>
        <w:ind w:left="10110" w:hanging="180"/>
      </w:pPr>
    </w:lvl>
  </w:abstractNum>
  <w:abstractNum w:abstractNumId="29">
    <w:nsid w:val="655007A8"/>
    <w:multiLevelType w:val="hybridMultilevel"/>
    <w:tmpl w:val="4FA6E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96538A"/>
    <w:multiLevelType w:val="hybridMultilevel"/>
    <w:tmpl w:val="76C02E0E"/>
    <w:lvl w:ilvl="0" w:tplc="47CA7212">
      <w:start w:val="1"/>
      <w:numFmt w:val="bullet"/>
      <w:lvlText w:val="-"/>
      <w:lvlJc w:val="left"/>
      <w:pPr>
        <w:tabs>
          <w:tab w:val="num" w:pos="1080"/>
        </w:tabs>
        <w:ind w:left="0" w:firstLine="709"/>
      </w:pPr>
      <w:rPr>
        <w:rFonts w:ascii="Times New Roman" w:hAnsi="Times New Roman" w:cs="Times New Roman" w:hint="default"/>
        <w:color w:val="auto"/>
        <w:spacing w:val="0"/>
        <w:position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66F05238"/>
    <w:multiLevelType w:val="hybridMultilevel"/>
    <w:tmpl w:val="D40EA936"/>
    <w:lvl w:ilvl="0" w:tplc="880478BA">
      <w:start w:val="14"/>
      <w:numFmt w:val="decimal"/>
      <w:lvlText w:val="%1."/>
      <w:lvlJc w:val="left"/>
      <w:pPr>
        <w:ind w:left="111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2">
    <w:nsid w:val="67EF173C"/>
    <w:multiLevelType w:val="hybridMultilevel"/>
    <w:tmpl w:val="8D068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4520A7"/>
    <w:multiLevelType w:val="hybridMultilevel"/>
    <w:tmpl w:val="EDC08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1664C5"/>
    <w:multiLevelType w:val="hybridMultilevel"/>
    <w:tmpl w:val="C35E6782"/>
    <w:lvl w:ilvl="0" w:tplc="0D40D56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5">
    <w:nsid w:val="79D06DB7"/>
    <w:multiLevelType w:val="hybridMultilevel"/>
    <w:tmpl w:val="76E6C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0B693E"/>
    <w:multiLevelType w:val="hybridMultilevel"/>
    <w:tmpl w:val="967CA1E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37">
    <w:nsid w:val="7E4F6BBC"/>
    <w:multiLevelType w:val="hybridMultilevel"/>
    <w:tmpl w:val="568CA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5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8"/>
  </w:num>
  <w:num w:numId="6">
    <w:abstractNumId w:val="9"/>
  </w:num>
  <w:num w:numId="7">
    <w:abstractNumId w:val="32"/>
  </w:num>
  <w:num w:numId="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34"/>
  </w:num>
  <w:num w:numId="11">
    <w:abstractNumId w:val="17"/>
  </w:num>
  <w:num w:numId="12">
    <w:abstractNumId w:val="27"/>
  </w:num>
  <w:num w:numId="13">
    <w:abstractNumId w:val="11"/>
  </w:num>
  <w:num w:numId="14">
    <w:abstractNumId w:val="35"/>
  </w:num>
  <w:num w:numId="15">
    <w:abstractNumId w:val="14"/>
  </w:num>
  <w:num w:numId="16">
    <w:abstractNumId w:val="29"/>
  </w:num>
  <w:num w:numId="17">
    <w:abstractNumId w:val="12"/>
  </w:num>
  <w:num w:numId="18">
    <w:abstractNumId w:val="4"/>
  </w:num>
  <w:num w:numId="19">
    <w:abstractNumId w:val="16"/>
  </w:num>
  <w:num w:numId="20">
    <w:abstractNumId w:val="26"/>
  </w:num>
  <w:num w:numId="21">
    <w:abstractNumId w:val="37"/>
  </w:num>
  <w:num w:numId="22">
    <w:abstractNumId w:val="10"/>
  </w:num>
  <w:num w:numId="23">
    <w:abstractNumId w:val="7"/>
  </w:num>
  <w:num w:numId="24">
    <w:abstractNumId w:val="33"/>
  </w:num>
  <w:num w:numId="25">
    <w:abstractNumId w:val="25"/>
  </w:num>
  <w:num w:numId="26">
    <w:abstractNumId w:val="23"/>
  </w:num>
  <w:num w:numId="27">
    <w:abstractNumId w:val="3"/>
  </w:num>
  <w:num w:numId="28">
    <w:abstractNumId w:val="13"/>
  </w:num>
  <w:num w:numId="29">
    <w:abstractNumId w:val="31"/>
  </w:num>
  <w:num w:numId="30">
    <w:abstractNumId w:val="20"/>
  </w:num>
  <w:num w:numId="31">
    <w:abstractNumId w:val="6"/>
  </w:num>
  <w:num w:numId="32">
    <w:abstractNumId w:val="22"/>
  </w:num>
  <w:num w:numId="33">
    <w:abstractNumId w:val="21"/>
  </w:num>
  <w:num w:numId="34">
    <w:abstractNumId w:val="15"/>
  </w:num>
  <w:num w:numId="35">
    <w:abstractNumId w:val="0"/>
  </w:num>
  <w:num w:numId="36">
    <w:abstractNumId w:val="1"/>
  </w:num>
  <w:num w:numId="37">
    <w:abstractNumId w:val="2"/>
  </w:num>
  <w:num w:numId="3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2455"/>
    <w:rsid w:val="000005E9"/>
    <w:rsid w:val="00001C4E"/>
    <w:rsid w:val="00011BD3"/>
    <w:rsid w:val="000166EE"/>
    <w:rsid w:val="00017510"/>
    <w:rsid w:val="00017B1C"/>
    <w:rsid w:val="000200C5"/>
    <w:rsid w:val="00022868"/>
    <w:rsid w:val="000231D0"/>
    <w:rsid w:val="0002333B"/>
    <w:rsid w:val="00032241"/>
    <w:rsid w:val="00034493"/>
    <w:rsid w:val="00036A07"/>
    <w:rsid w:val="00045F7D"/>
    <w:rsid w:val="00053A3B"/>
    <w:rsid w:val="0005438D"/>
    <w:rsid w:val="0005558B"/>
    <w:rsid w:val="000633C4"/>
    <w:rsid w:val="00064E93"/>
    <w:rsid w:val="0006666A"/>
    <w:rsid w:val="00070EE8"/>
    <w:rsid w:val="000720FA"/>
    <w:rsid w:val="00075274"/>
    <w:rsid w:val="00075433"/>
    <w:rsid w:val="00077AF5"/>
    <w:rsid w:val="00083678"/>
    <w:rsid w:val="00086AFA"/>
    <w:rsid w:val="00090520"/>
    <w:rsid w:val="00095630"/>
    <w:rsid w:val="000A0AA8"/>
    <w:rsid w:val="000A0B75"/>
    <w:rsid w:val="000A13DD"/>
    <w:rsid w:val="000A3007"/>
    <w:rsid w:val="000A6768"/>
    <w:rsid w:val="000B2DDF"/>
    <w:rsid w:val="000B6C7C"/>
    <w:rsid w:val="000C073E"/>
    <w:rsid w:val="000C28F1"/>
    <w:rsid w:val="000C7575"/>
    <w:rsid w:val="000C78D4"/>
    <w:rsid w:val="000D239D"/>
    <w:rsid w:val="000D35B1"/>
    <w:rsid w:val="000D577C"/>
    <w:rsid w:val="000E41EE"/>
    <w:rsid w:val="000E73C9"/>
    <w:rsid w:val="000F5863"/>
    <w:rsid w:val="000F6520"/>
    <w:rsid w:val="000F68AB"/>
    <w:rsid w:val="00101C88"/>
    <w:rsid w:val="00102455"/>
    <w:rsid w:val="001034DC"/>
    <w:rsid w:val="00117BC1"/>
    <w:rsid w:val="00120276"/>
    <w:rsid w:val="00124CC0"/>
    <w:rsid w:val="0012561C"/>
    <w:rsid w:val="0013016D"/>
    <w:rsid w:val="00131BC2"/>
    <w:rsid w:val="001324ED"/>
    <w:rsid w:val="0013644B"/>
    <w:rsid w:val="00150879"/>
    <w:rsid w:val="00150CBA"/>
    <w:rsid w:val="001539F1"/>
    <w:rsid w:val="00156B59"/>
    <w:rsid w:val="0016257A"/>
    <w:rsid w:val="00171D09"/>
    <w:rsid w:val="00174FE0"/>
    <w:rsid w:val="0017643F"/>
    <w:rsid w:val="00176BB4"/>
    <w:rsid w:val="00177A1C"/>
    <w:rsid w:val="00181820"/>
    <w:rsid w:val="001846B0"/>
    <w:rsid w:val="00185DCA"/>
    <w:rsid w:val="001876F0"/>
    <w:rsid w:val="00187DD4"/>
    <w:rsid w:val="001910FE"/>
    <w:rsid w:val="0019519E"/>
    <w:rsid w:val="00195617"/>
    <w:rsid w:val="00195B3D"/>
    <w:rsid w:val="0019763E"/>
    <w:rsid w:val="001A1BC8"/>
    <w:rsid w:val="001A3CF7"/>
    <w:rsid w:val="001A7E5A"/>
    <w:rsid w:val="001B056D"/>
    <w:rsid w:val="001B4560"/>
    <w:rsid w:val="001B60E1"/>
    <w:rsid w:val="001C2945"/>
    <w:rsid w:val="001C2C33"/>
    <w:rsid w:val="001C6CBF"/>
    <w:rsid w:val="001C7DB6"/>
    <w:rsid w:val="001D128D"/>
    <w:rsid w:val="001D2AE4"/>
    <w:rsid w:val="001D6316"/>
    <w:rsid w:val="001D736F"/>
    <w:rsid w:val="001E5573"/>
    <w:rsid w:val="001F1296"/>
    <w:rsid w:val="001F3218"/>
    <w:rsid w:val="00207165"/>
    <w:rsid w:val="00207EF4"/>
    <w:rsid w:val="0021171F"/>
    <w:rsid w:val="00214E35"/>
    <w:rsid w:val="00221289"/>
    <w:rsid w:val="00222FB2"/>
    <w:rsid w:val="00224E00"/>
    <w:rsid w:val="0023666C"/>
    <w:rsid w:val="002418BE"/>
    <w:rsid w:val="002434A4"/>
    <w:rsid w:val="002467AD"/>
    <w:rsid w:val="00247273"/>
    <w:rsid w:val="002473BD"/>
    <w:rsid w:val="00252BF3"/>
    <w:rsid w:val="00254B81"/>
    <w:rsid w:val="00257201"/>
    <w:rsid w:val="00257E57"/>
    <w:rsid w:val="00260C10"/>
    <w:rsid w:val="002613B1"/>
    <w:rsid w:val="00262D6B"/>
    <w:rsid w:val="002644C5"/>
    <w:rsid w:val="002651F9"/>
    <w:rsid w:val="002667F8"/>
    <w:rsid w:val="00270A26"/>
    <w:rsid w:val="002725EB"/>
    <w:rsid w:val="002738F0"/>
    <w:rsid w:val="00275E4F"/>
    <w:rsid w:val="00277AA6"/>
    <w:rsid w:val="002842F1"/>
    <w:rsid w:val="00286EC9"/>
    <w:rsid w:val="0028761E"/>
    <w:rsid w:val="00290510"/>
    <w:rsid w:val="00294CDB"/>
    <w:rsid w:val="002A3C4D"/>
    <w:rsid w:val="002A42F2"/>
    <w:rsid w:val="002A5C9E"/>
    <w:rsid w:val="002B1355"/>
    <w:rsid w:val="002B3091"/>
    <w:rsid w:val="002B6A67"/>
    <w:rsid w:val="002B7777"/>
    <w:rsid w:val="002C0B4E"/>
    <w:rsid w:val="002C1A00"/>
    <w:rsid w:val="002C54D0"/>
    <w:rsid w:val="002D2FB8"/>
    <w:rsid w:val="002D4254"/>
    <w:rsid w:val="002D5A42"/>
    <w:rsid w:val="002D7C98"/>
    <w:rsid w:val="002E1322"/>
    <w:rsid w:val="002E1404"/>
    <w:rsid w:val="002E19C1"/>
    <w:rsid w:val="002E379A"/>
    <w:rsid w:val="002E37A2"/>
    <w:rsid w:val="002E3A75"/>
    <w:rsid w:val="002E7E6F"/>
    <w:rsid w:val="002F6379"/>
    <w:rsid w:val="00304A22"/>
    <w:rsid w:val="00304A6E"/>
    <w:rsid w:val="00310431"/>
    <w:rsid w:val="003107AB"/>
    <w:rsid w:val="003118BD"/>
    <w:rsid w:val="00311E1E"/>
    <w:rsid w:val="00315F41"/>
    <w:rsid w:val="00317392"/>
    <w:rsid w:val="0032395D"/>
    <w:rsid w:val="00326DAB"/>
    <w:rsid w:val="00330B1B"/>
    <w:rsid w:val="003324A2"/>
    <w:rsid w:val="00334BFF"/>
    <w:rsid w:val="00340392"/>
    <w:rsid w:val="00343C84"/>
    <w:rsid w:val="003444EF"/>
    <w:rsid w:val="00347BDC"/>
    <w:rsid w:val="00354186"/>
    <w:rsid w:val="0035683D"/>
    <w:rsid w:val="003602B6"/>
    <w:rsid w:val="00360315"/>
    <w:rsid w:val="00360FF3"/>
    <w:rsid w:val="00361581"/>
    <w:rsid w:val="00362F40"/>
    <w:rsid w:val="0036386E"/>
    <w:rsid w:val="00373602"/>
    <w:rsid w:val="00377927"/>
    <w:rsid w:val="0038269D"/>
    <w:rsid w:val="00386CC6"/>
    <w:rsid w:val="003878E9"/>
    <w:rsid w:val="00396FC3"/>
    <w:rsid w:val="003A094F"/>
    <w:rsid w:val="003A2080"/>
    <w:rsid w:val="003A4285"/>
    <w:rsid w:val="003B0083"/>
    <w:rsid w:val="003B28FD"/>
    <w:rsid w:val="003B4D84"/>
    <w:rsid w:val="003B745E"/>
    <w:rsid w:val="003B7F9F"/>
    <w:rsid w:val="003C0AE8"/>
    <w:rsid w:val="003C64DA"/>
    <w:rsid w:val="003D19A5"/>
    <w:rsid w:val="003D4BC1"/>
    <w:rsid w:val="003D6FBB"/>
    <w:rsid w:val="003D7E3C"/>
    <w:rsid w:val="003E28BA"/>
    <w:rsid w:val="003F1C67"/>
    <w:rsid w:val="003F4427"/>
    <w:rsid w:val="003F7542"/>
    <w:rsid w:val="003F7674"/>
    <w:rsid w:val="00401F08"/>
    <w:rsid w:val="00411B4C"/>
    <w:rsid w:val="004156D9"/>
    <w:rsid w:val="004161AE"/>
    <w:rsid w:val="00417421"/>
    <w:rsid w:val="0041779A"/>
    <w:rsid w:val="00417E12"/>
    <w:rsid w:val="00430949"/>
    <w:rsid w:val="00432C1E"/>
    <w:rsid w:val="004402E3"/>
    <w:rsid w:val="00442946"/>
    <w:rsid w:val="00442C61"/>
    <w:rsid w:val="00443DB6"/>
    <w:rsid w:val="00446800"/>
    <w:rsid w:val="0044750D"/>
    <w:rsid w:val="004501F9"/>
    <w:rsid w:val="00451944"/>
    <w:rsid w:val="00456D21"/>
    <w:rsid w:val="00464566"/>
    <w:rsid w:val="0046688D"/>
    <w:rsid w:val="00466913"/>
    <w:rsid w:val="00472092"/>
    <w:rsid w:val="00472ADF"/>
    <w:rsid w:val="00473A4B"/>
    <w:rsid w:val="004749BD"/>
    <w:rsid w:val="0048226A"/>
    <w:rsid w:val="00482596"/>
    <w:rsid w:val="004847EB"/>
    <w:rsid w:val="00484880"/>
    <w:rsid w:val="00487F16"/>
    <w:rsid w:val="004906EF"/>
    <w:rsid w:val="0049161D"/>
    <w:rsid w:val="00495937"/>
    <w:rsid w:val="00497AC8"/>
    <w:rsid w:val="00497B6D"/>
    <w:rsid w:val="004A3B28"/>
    <w:rsid w:val="004A64BB"/>
    <w:rsid w:val="004A6B5E"/>
    <w:rsid w:val="004A702F"/>
    <w:rsid w:val="004B0B5F"/>
    <w:rsid w:val="004B0E30"/>
    <w:rsid w:val="004B56DA"/>
    <w:rsid w:val="004B6925"/>
    <w:rsid w:val="004B6E9F"/>
    <w:rsid w:val="004C1AEA"/>
    <w:rsid w:val="004C1F92"/>
    <w:rsid w:val="004C225E"/>
    <w:rsid w:val="004C36EB"/>
    <w:rsid w:val="004C42B1"/>
    <w:rsid w:val="004C5B58"/>
    <w:rsid w:val="004D2674"/>
    <w:rsid w:val="004D2E0F"/>
    <w:rsid w:val="004D5DA6"/>
    <w:rsid w:val="004E2350"/>
    <w:rsid w:val="004E34AC"/>
    <w:rsid w:val="004E45C5"/>
    <w:rsid w:val="004E56A4"/>
    <w:rsid w:val="004E5997"/>
    <w:rsid w:val="004F1375"/>
    <w:rsid w:val="004F1C6B"/>
    <w:rsid w:val="004F4815"/>
    <w:rsid w:val="00502BA5"/>
    <w:rsid w:val="005057EF"/>
    <w:rsid w:val="00512EDF"/>
    <w:rsid w:val="005179E8"/>
    <w:rsid w:val="00520BDA"/>
    <w:rsid w:val="005240B5"/>
    <w:rsid w:val="00524439"/>
    <w:rsid w:val="00530B71"/>
    <w:rsid w:val="00530ED3"/>
    <w:rsid w:val="005322A0"/>
    <w:rsid w:val="00540221"/>
    <w:rsid w:val="00541FED"/>
    <w:rsid w:val="005435A8"/>
    <w:rsid w:val="00543DC7"/>
    <w:rsid w:val="00545375"/>
    <w:rsid w:val="005465FD"/>
    <w:rsid w:val="005569E8"/>
    <w:rsid w:val="005601BA"/>
    <w:rsid w:val="00560383"/>
    <w:rsid w:val="00565BFA"/>
    <w:rsid w:val="005750FB"/>
    <w:rsid w:val="00575707"/>
    <w:rsid w:val="00577E14"/>
    <w:rsid w:val="00580CD6"/>
    <w:rsid w:val="00581309"/>
    <w:rsid w:val="00585FAB"/>
    <w:rsid w:val="00587647"/>
    <w:rsid w:val="0058776A"/>
    <w:rsid w:val="00587786"/>
    <w:rsid w:val="00595B5B"/>
    <w:rsid w:val="005A0F90"/>
    <w:rsid w:val="005A29B9"/>
    <w:rsid w:val="005A3418"/>
    <w:rsid w:val="005A3738"/>
    <w:rsid w:val="005A7D01"/>
    <w:rsid w:val="005B0358"/>
    <w:rsid w:val="005B1719"/>
    <w:rsid w:val="005B31FB"/>
    <w:rsid w:val="005B5435"/>
    <w:rsid w:val="005B6110"/>
    <w:rsid w:val="005C321A"/>
    <w:rsid w:val="005C490C"/>
    <w:rsid w:val="005D23D2"/>
    <w:rsid w:val="005D2DF0"/>
    <w:rsid w:val="005D47EE"/>
    <w:rsid w:val="005E0CD3"/>
    <w:rsid w:val="005E27D5"/>
    <w:rsid w:val="005E2F6F"/>
    <w:rsid w:val="005E33C9"/>
    <w:rsid w:val="005F10F6"/>
    <w:rsid w:val="005F2E47"/>
    <w:rsid w:val="005F3003"/>
    <w:rsid w:val="005F3F6E"/>
    <w:rsid w:val="005F71EB"/>
    <w:rsid w:val="00602C33"/>
    <w:rsid w:val="00605296"/>
    <w:rsid w:val="006053BF"/>
    <w:rsid w:val="0060584D"/>
    <w:rsid w:val="006143C4"/>
    <w:rsid w:val="00615423"/>
    <w:rsid w:val="006248C5"/>
    <w:rsid w:val="00625B9C"/>
    <w:rsid w:val="006275A2"/>
    <w:rsid w:val="006276C5"/>
    <w:rsid w:val="006326FB"/>
    <w:rsid w:val="00641CC9"/>
    <w:rsid w:val="006431E5"/>
    <w:rsid w:val="0064509F"/>
    <w:rsid w:val="00645AA8"/>
    <w:rsid w:val="00651A4A"/>
    <w:rsid w:val="00652E2B"/>
    <w:rsid w:val="00653FDB"/>
    <w:rsid w:val="00656C4A"/>
    <w:rsid w:val="00657B36"/>
    <w:rsid w:val="0066226E"/>
    <w:rsid w:val="00666E75"/>
    <w:rsid w:val="00671054"/>
    <w:rsid w:val="006755DA"/>
    <w:rsid w:val="00676A49"/>
    <w:rsid w:val="006814AE"/>
    <w:rsid w:val="00681BD0"/>
    <w:rsid w:val="00682A99"/>
    <w:rsid w:val="006875CE"/>
    <w:rsid w:val="0069039B"/>
    <w:rsid w:val="00691E61"/>
    <w:rsid w:val="00692035"/>
    <w:rsid w:val="0069254C"/>
    <w:rsid w:val="006961E6"/>
    <w:rsid w:val="00696537"/>
    <w:rsid w:val="006A04BE"/>
    <w:rsid w:val="006B0FCA"/>
    <w:rsid w:val="006C7CBD"/>
    <w:rsid w:val="006D11C6"/>
    <w:rsid w:val="006D1BB2"/>
    <w:rsid w:val="006D6174"/>
    <w:rsid w:val="006D642C"/>
    <w:rsid w:val="006D64C4"/>
    <w:rsid w:val="006E1505"/>
    <w:rsid w:val="006E2108"/>
    <w:rsid w:val="006E59FA"/>
    <w:rsid w:val="006F16BB"/>
    <w:rsid w:val="006F1D94"/>
    <w:rsid w:val="00701A6F"/>
    <w:rsid w:val="007065AD"/>
    <w:rsid w:val="0072634F"/>
    <w:rsid w:val="00726CC7"/>
    <w:rsid w:val="007272C4"/>
    <w:rsid w:val="0073100C"/>
    <w:rsid w:val="00736A6E"/>
    <w:rsid w:val="00741933"/>
    <w:rsid w:val="007421EE"/>
    <w:rsid w:val="00743BE2"/>
    <w:rsid w:val="007446C9"/>
    <w:rsid w:val="00751520"/>
    <w:rsid w:val="00751D33"/>
    <w:rsid w:val="007555D2"/>
    <w:rsid w:val="00755F8D"/>
    <w:rsid w:val="007622B5"/>
    <w:rsid w:val="0077398D"/>
    <w:rsid w:val="00780299"/>
    <w:rsid w:val="00780AC4"/>
    <w:rsid w:val="00783737"/>
    <w:rsid w:val="00784255"/>
    <w:rsid w:val="00784714"/>
    <w:rsid w:val="00786BC6"/>
    <w:rsid w:val="007933D6"/>
    <w:rsid w:val="00793B56"/>
    <w:rsid w:val="00797A09"/>
    <w:rsid w:val="007A2E40"/>
    <w:rsid w:val="007A3605"/>
    <w:rsid w:val="007A5FA5"/>
    <w:rsid w:val="007B19FB"/>
    <w:rsid w:val="007B77F8"/>
    <w:rsid w:val="007C4E84"/>
    <w:rsid w:val="007C53B9"/>
    <w:rsid w:val="007C564B"/>
    <w:rsid w:val="007C669E"/>
    <w:rsid w:val="007C7040"/>
    <w:rsid w:val="007C74FA"/>
    <w:rsid w:val="007D0B8B"/>
    <w:rsid w:val="007D1EC4"/>
    <w:rsid w:val="007D29A3"/>
    <w:rsid w:val="007D47E6"/>
    <w:rsid w:val="007D4A10"/>
    <w:rsid w:val="007D611E"/>
    <w:rsid w:val="007D70DC"/>
    <w:rsid w:val="007F2514"/>
    <w:rsid w:val="007F4BF6"/>
    <w:rsid w:val="00800EBC"/>
    <w:rsid w:val="0080588D"/>
    <w:rsid w:val="008113EE"/>
    <w:rsid w:val="008121F6"/>
    <w:rsid w:val="00813188"/>
    <w:rsid w:val="00815719"/>
    <w:rsid w:val="00835306"/>
    <w:rsid w:val="00836F00"/>
    <w:rsid w:val="0085075F"/>
    <w:rsid w:val="0085527A"/>
    <w:rsid w:val="008627D9"/>
    <w:rsid w:val="008631B0"/>
    <w:rsid w:val="00865366"/>
    <w:rsid w:val="00871680"/>
    <w:rsid w:val="008746D3"/>
    <w:rsid w:val="00875316"/>
    <w:rsid w:val="00876B64"/>
    <w:rsid w:val="00881E1C"/>
    <w:rsid w:val="00886E54"/>
    <w:rsid w:val="008A3837"/>
    <w:rsid w:val="008A7319"/>
    <w:rsid w:val="008A7AF8"/>
    <w:rsid w:val="008B2FEE"/>
    <w:rsid w:val="008B4D69"/>
    <w:rsid w:val="008B5494"/>
    <w:rsid w:val="008C070D"/>
    <w:rsid w:val="008C09A2"/>
    <w:rsid w:val="008C2A30"/>
    <w:rsid w:val="008C56F8"/>
    <w:rsid w:val="008E6FF5"/>
    <w:rsid w:val="008F403F"/>
    <w:rsid w:val="008F54A9"/>
    <w:rsid w:val="008F71BA"/>
    <w:rsid w:val="00901265"/>
    <w:rsid w:val="009015F7"/>
    <w:rsid w:val="0090274E"/>
    <w:rsid w:val="009048E2"/>
    <w:rsid w:val="00906BB1"/>
    <w:rsid w:val="0091031F"/>
    <w:rsid w:val="00914F7F"/>
    <w:rsid w:val="00922938"/>
    <w:rsid w:val="00924006"/>
    <w:rsid w:val="009254B8"/>
    <w:rsid w:val="009270D2"/>
    <w:rsid w:val="0092742F"/>
    <w:rsid w:val="0093003C"/>
    <w:rsid w:val="00930216"/>
    <w:rsid w:val="009359FF"/>
    <w:rsid w:val="009366EB"/>
    <w:rsid w:val="00943E09"/>
    <w:rsid w:val="00945CC2"/>
    <w:rsid w:val="009600AA"/>
    <w:rsid w:val="009634CF"/>
    <w:rsid w:val="0096389C"/>
    <w:rsid w:val="00964559"/>
    <w:rsid w:val="00965DE9"/>
    <w:rsid w:val="009674B7"/>
    <w:rsid w:val="00971A27"/>
    <w:rsid w:val="00972FB7"/>
    <w:rsid w:val="009817DE"/>
    <w:rsid w:val="009838F4"/>
    <w:rsid w:val="00986E1E"/>
    <w:rsid w:val="00986F0E"/>
    <w:rsid w:val="00987BCB"/>
    <w:rsid w:val="009911D6"/>
    <w:rsid w:val="00991F60"/>
    <w:rsid w:val="009A0A5B"/>
    <w:rsid w:val="009A57E7"/>
    <w:rsid w:val="009A5D95"/>
    <w:rsid w:val="009A62C2"/>
    <w:rsid w:val="009C7000"/>
    <w:rsid w:val="009E3D91"/>
    <w:rsid w:val="009E4D8F"/>
    <w:rsid w:val="009E6F34"/>
    <w:rsid w:val="009F212D"/>
    <w:rsid w:val="009F409A"/>
    <w:rsid w:val="00A014CA"/>
    <w:rsid w:val="00A024E7"/>
    <w:rsid w:val="00A03679"/>
    <w:rsid w:val="00A127E1"/>
    <w:rsid w:val="00A13F55"/>
    <w:rsid w:val="00A1490F"/>
    <w:rsid w:val="00A15DC3"/>
    <w:rsid w:val="00A21174"/>
    <w:rsid w:val="00A264B0"/>
    <w:rsid w:val="00A26832"/>
    <w:rsid w:val="00A32E62"/>
    <w:rsid w:val="00A36A33"/>
    <w:rsid w:val="00A44595"/>
    <w:rsid w:val="00A470BD"/>
    <w:rsid w:val="00A47D8A"/>
    <w:rsid w:val="00A53D47"/>
    <w:rsid w:val="00A568B8"/>
    <w:rsid w:val="00A64DE7"/>
    <w:rsid w:val="00A6613E"/>
    <w:rsid w:val="00A705FC"/>
    <w:rsid w:val="00A71D2B"/>
    <w:rsid w:val="00A720B4"/>
    <w:rsid w:val="00A73E49"/>
    <w:rsid w:val="00A76C10"/>
    <w:rsid w:val="00A77288"/>
    <w:rsid w:val="00A777B4"/>
    <w:rsid w:val="00A82BCF"/>
    <w:rsid w:val="00A846B0"/>
    <w:rsid w:val="00A87438"/>
    <w:rsid w:val="00A9117D"/>
    <w:rsid w:val="00A9508B"/>
    <w:rsid w:val="00A952BA"/>
    <w:rsid w:val="00A97F72"/>
    <w:rsid w:val="00AA1344"/>
    <w:rsid w:val="00AA25C5"/>
    <w:rsid w:val="00AA4E9B"/>
    <w:rsid w:val="00AA5EB5"/>
    <w:rsid w:val="00AB0BA1"/>
    <w:rsid w:val="00AB45E3"/>
    <w:rsid w:val="00AB5326"/>
    <w:rsid w:val="00AC55D6"/>
    <w:rsid w:val="00AC5F59"/>
    <w:rsid w:val="00AC6117"/>
    <w:rsid w:val="00AC7B8B"/>
    <w:rsid w:val="00AD2D58"/>
    <w:rsid w:val="00AD2E50"/>
    <w:rsid w:val="00AD440D"/>
    <w:rsid w:val="00AD6ECD"/>
    <w:rsid w:val="00AD707F"/>
    <w:rsid w:val="00AE102E"/>
    <w:rsid w:val="00AE2D83"/>
    <w:rsid w:val="00AE555F"/>
    <w:rsid w:val="00AF1805"/>
    <w:rsid w:val="00AF5206"/>
    <w:rsid w:val="00B00226"/>
    <w:rsid w:val="00B0671A"/>
    <w:rsid w:val="00B104CC"/>
    <w:rsid w:val="00B110C6"/>
    <w:rsid w:val="00B11333"/>
    <w:rsid w:val="00B21264"/>
    <w:rsid w:val="00B24D0D"/>
    <w:rsid w:val="00B3352E"/>
    <w:rsid w:val="00B4052E"/>
    <w:rsid w:val="00B45008"/>
    <w:rsid w:val="00B46A27"/>
    <w:rsid w:val="00B47B1C"/>
    <w:rsid w:val="00B47F2E"/>
    <w:rsid w:val="00B504CC"/>
    <w:rsid w:val="00B53D30"/>
    <w:rsid w:val="00B57231"/>
    <w:rsid w:val="00B66A00"/>
    <w:rsid w:val="00B675DA"/>
    <w:rsid w:val="00B7202F"/>
    <w:rsid w:val="00B7490B"/>
    <w:rsid w:val="00B90E42"/>
    <w:rsid w:val="00B92778"/>
    <w:rsid w:val="00B953F8"/>
    <w:rsid w:val="00BA1649"/>
    <w:rsid w:val="00BA1919"/>
    <w:rsid w:val="00BA620A"/>
    <w:rsid w:val="00BC30A5"/>
    <w:rsid w:val="00BC3A3D"/>
    <w:rsid w:val="00BC42B3"/>
    <w:rsid w:val="00BC6CFA"/>
    <w:rsid w:val="00BD0036"/>
    <w:rsid w:val="00BD16AC"/>
    <w:rsid w:val="00BD2D03"/>
    <w:rsid w:val="00BE0918"/>
    <w:rsid w:val="00BE0AD0"/>
    <w:rsid w:val="00BE3C86"/>
    <w:rsid w:val="00BF0117"/>
    <w:rsid w:val="00BF45BF"/>
    <w:rsid w:val="00BF7983"/>
    <w:rsid w:val="00BF7C59"/>
    <w:rsid w:val="00C03006"/>
    <w:rsid w:val="00C0627A"/>
    <w:rsid w:val="00C15922"/>
    <w:rsid w:val="00C2115F"/>
    <w:rsid w:val="00C35FE3"/>
    <w:rsid w:val="00C412C6"/>
    <w:rsid w:val="00C4471F"/>
    <w:rsid w:val="00C50848"/>
    <w:rsid w:val="00C510F9"/>
    <w:rsid w:val="00C5175F"/>
    <w:rsid w:val="00C52ACD"/>
    <w:rsid w:val="00C5381D"/>
    <w:rsid w:val="00C54D85"/>
    <w:rsid w:val="00C56445"/>
    <w:rsid w:val="00C65614"/>
    <w:rsid w:val="00C664E4"/>
    <w:rsid w:val="00C82851"/>
    <w:rsid w:val="00C8289A"/>
    <w:rsid w:val="00C84E08"/>
    <w:rsid w:val="00C8743C"/>
    <w:rsid w:val="00C909E5"/>
    <w:rsid w:val="00C91739"/>
    <w:rsid w:val="00C924AB"/>
    <w:rsid w:val="00C93277"/>
    <w:rsid w:val="00C9341D"/>
    <w:rsid w:val="00CA037C"/>
    <w:rsid w:val="00CA1D04"/>
    <w:rsid w:val="00CA4D33"/>
    <w:rsid w:val="00CA7C79"/>
    <w:rsid w:val="00CB59C3"/>
    <w:rsid w:val="00CC04A6"/>
    <w:rsid w:val="00CC0E32"/>
    <w:rsid w:val="00CC58AB"/>
    <w:rsid w:val="00CD698A"/>
    <w:rsid w:val="00CD7386"/>
    <w:rsid w:val="00CE2E02"/>
    <w:rsid w:val="00CE3BD1"/>
    <w:rsid w:val="00CE7015"/>
    <w:rsid w:val="00CF5372"/>
    <w:rsid w:val="00D018E5"/>
    <w:rsid w:val="00D02F6E"/>
    <w:rsid w:val="00D03CB5"/>
    <w:rsid w:val="00D03E8B"/>
    <w:rsid w:val="00D0458C"/>
    <w:rsid w:val="00D04F84"/>
    <w:rsid w:val="00D05F53"/>
    <w:rsid w:val="00D12C95"/>
    <w:rsid w:val="00D139F5"/>
    <w:rsid w:val="00D13A05"/>
    <w:rsid w:val="00D13C7C"/>
    <w:rsid w:val="00D2076A"/>
    <w:rsid w:val="00D21779"/>
    <w:rsid w:val="00D22E38"/>
    <w:rsid w:val="00D2705F"/>
    <w:rsid w:val="00D3029E"/>
    <w:rsid w:val="00D36B34"/>
    <w:rsid w:val="00D37096"/>
    <w:rsid w:val="00D37470"/>
    <w:rsid w:val="00D4048B"/>
    <w:rsid w:val="00D41166"/>
    <w:rsid w:val="00D43210"/>
    <w:rsid w:val="00D43F3C"/>
    <w:rsid w:val="00D465B1"/>
    <w:rsid w:val="00D47DD1"/>
    <w:rsid w:val="00D50676"/>
    <w:rsid w:val="00D52023"/>
    <w:rsid w:val="00D52830"/>
    <w:rsid w:val="00D53883"/>
    <w:rsid w:val="00D56AD4"/>
    <w:rsid w:val="00D637FD"/>
    <w:rsid w:val="00D662B9"/>
    <w:rsid w:val="00D662CC"/>
    <w:rsid w:val="00D67C22"/>
    <w:rsid w:val="00D71E8F"/>
    <w:rsid w:val="00D8193B"/>
    <w:rsid w:val="00D86DC6"/>
    <w:rsid w:val="00D86EB3"/>
    <w:rsid w:val="00D9394C"/>
    <w:rsid w:val="00D95698"/>
    <w:rsid w:val="00DA14CA"/>
    <w:rsid w:val="00DA1BCD"/>
    <w:rsid w:val="00DA226E"/>
    <w:rsid w:val="00DA3DD8"/>
    <w:rsid w:val="00DA58DD"/>
    <w:rsid w:val="00DC0A00"/>
    <w:rsid w:val="00DC39BF"/>
    <w:rsid w:val="00DC3A36"/>
    <w:rsid w:val="00DC3A74"/>
    <w:rsid w:val="00DD50AA"/>
    <w:rsid w:val="00DD7748"/>
    <w:rsid w:val="00DE644A"/>
    <w:rsid w:val="00DE6460"/>
    <w:rsid w:val="00DF1A8E"/>
    <w:rsid w:val="00DF319D"/>
    <w:rsid w:val="00DF456B"/>
    <w:rsid w:val="00DF48F7"/>
    <w:rsid w:val="00DF55C3"/>
    <w:rsid w:val="00DF5F11"/>
    <w:rsid w:val="00DF62E8"/>
    <w:rsid w:val="00E01BE4"/>
    <w:rsid w:val="00E049EF"/>
    <w:rsid w:val="00E04A03"/>
    <w:rsid w:val="00E058AA"/>
    <w:rsid w:val="00E07D81"/>
    <w:rsid w:val="00E17399"/>
    <w:rsid w:val="00E25DCE"/>
    <w:rsid w:val="00E30128"/>
    <w:rsid w:val="00E3279C"/>
    <w:rsid w:val="00E3306C"/>
    <w:rsid w:val="00E417FA"/>
    <w:rsid w:val="00E427B3"/>
    <w:rsid w:val="00E4385D"/>
    <w:rsid w:val="00E45600"/>
    <w:rsid w:val="00E45B37"/>
    <w:rsid w:val="00E46420"/>
    <w:rsid w:val="00E50390"/>
    <w:rsid w:val="00E55B42"/>
    <w:rsid w:val="00E5661D"/>
    <w:rsid w:val="00E56F0D"/>
    <w:rsid w:val="00E571C9"/>
    <w:rsid w:val="00E61E7D"/>
    <w:rsid w:val="00E6237B"/>
    <w:rsid w:val="00E643A4"/>
    <w:rsid w:val="00E7074F"/>
    <w:rsid w:val="00E7557B"/>
    <w:rsid w:val="00E75B31"/>
    <w:rsid w:val="00E81200"/>
    <w:rsid w:val="00E82BC3"/>
    <w:rsid w:val="00E94B22"/>
    <w:rsid w:val="00E959C6"/>
    <w:rsid w:val="00E960E9"/>
    <w:rsid w:val="00E97A07"/>
    <w:rsid w:val="00E97D6F"/>
    <w:rsid w:val="00EA2EDC"/>
    <w:rsid w:val="00EA4C01"/>
    <w:rsid w:val="00EA4E1B"/>
    <w:rsid w:val="00EA62C4"/>
    <w:rsid w:val="00EA7D14"/>
    <w:rsid w:val="00EB1801"/>
    <w:rsid w:val="00EB2B4A"/>
    <w:rsid w:val="00EB4D66"/>
    <w:rsid w:val="00EB59D2"/>
    <w:rsid w:val="00EC0D9B"/>
    <w:rsid w:val="00EC1883"/>
    <w:rsid w:val="00EC4A4E"/>
    <w:rsid w:val="00EC7FF2"/>
    <w:rsid w:val="00ED162F"/>
    <w:rsid w:val="00ED2B72"/>
    <w:rsid w:val="00ED2F06"/>
    <w:rsid w:val="00ED4D6C"/>
    <w:rsid w:val="00EE526A"/>
    <w:rsid w:val="00EE7122"/>
    <w:rsid w:val="00EE733A"/>
    <w:rsid w:val="00EF1FE8"/>
    <w:rsid w:val="00EF2774"/>
    <w:rsid w:val="00EF4796"/>
    <w:rsid w:val="00EF495A"/>
    <w:rsid w:val="00EF7645"/>
    <w:rsid w:val="00F04F17"/>
    <w:rsid w:val="00F068CD"/>
    <w:rsid w:val="00F10C98"/>
    <w:rsid w:val="00F11262"/>
    <w:rsid w:val="00F118FC"/>
    <w:rsid w:val="00F13DEF"/>
    <w:rsid w:val="00F22984"/>
    <w:rsid w:val="00F23091"/>
    <w:rsid w:val="00F24C0B"/>
    <w:rsid w:val="00F31EBA"/>
    <w:rsid w:val="00F35353"/>
    <w:rsid w:val="00F35974"/>
    <w:rsid w:val="00F4475E"/>
    <w:rsid w:val="00F50677"/>
    <w:rsid w:val="00F52E0B"/>
    <w:rsid w:val="00F6031D"/>
    <w:rsid w:val="00F66E59"/>
    <w:rsid w:val="00F726F3"/>
    <w:rsid w:val="00F7488D"/>
    <w:rsid w:val="00F77ACD"/>
    <w:rsid w:val="00F77EBF"/>
    <w:rsid w:val="00F82AAD"/>
    <w:rsid w:val="00F82C92"/>
    <w:rsid w:val="00F84EC2"/>
    <w:rsid w:val="00F86F78"/>
    <w:rsid w:val="00F905F7"/>
    <w:rsid w:val="00F9413B"/>
    <w:rsid w:val="00F952E3"/>
    <w:rsid w:val="00FA0523"/>
    <w:rsid w:val="00FA052E"/>
    <w:rsid w:val="00FA07F0"/>
    <w:rsid w:val="00FA0B5F"/>
    <w:rsid w:val="00FB0EE1"/>
    <w:rsid w:val="00FB119E"/>
    <w:rsid w:val="00FB1CC7"/>
    <w:rsid w:val="00FB4157"/>
    <w:rsid w:val="00FB7345"/>
    <w:rsid w:val="00FC4023"/>
    <w:rsid w:val="00FC5E43"/>
    <w:rsid w:val="00FC6BEC"/>
    <w:rsid w:val="00FD1401"/>
    <w:rsid w:val="00FD3348"/>
    <w:rsid w:val="00FD3B77"/>
    <w:rsid w:val="00FD42C2"/>
    <w:rsid w:val="00FD484B"/>
    <w:rsid w:val="00FD4DAF"/>
    <w:rsid w:val="00FD4FE3"/>
    <w:rsid w:val="00FE34E7"/>
    <w:rsid w:val="00FE3CB9"/>
    <w:rsid w:val="00FF103E"/>
    <w:rsid w:val="00FF2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455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053A3B"/>
    <w:pPr>
      <w:keepNext/>
      <w:outlineLvl w:val="3"/>
    </w:pPr>
    <w:rPr>
      <w:i/>
      <w:szCs w:val="20"/>
      <w:lang w:val="en-GB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6237B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ConsPlusNormal">
    <w:name w:val="ConsPlusNormal"/>
    <w:rsid w:val="00E6237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E6237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512EDF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34"/>
    <w:qFormat/>
    <w:rsid w:val="00E81200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5">
    <w:name w:val="footnote text"/>
    <w:basedOn w:val="a"/>
    <w:link w:val="a6"/>
    <w:unhideWhenUsed/>
    <w:rsid w:val="00A73E49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A73E49"/>
    <w:rPr>
      <w:rFonts w:ascii="Times New Roman" w:eastAsia="Times New Roman" w:hAnsi="Times New Roman"/>
    </w:rPr>
  </w:style>
  <w:style w:type="table" w:styleId="a7">
    <w:name w:val="Table Grid"/>
    <w:basedOn w:val="a1"/>
    <w:uiPriority w:val="59"/>
    <w:rsid w:val="00456D2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99"/>
    <w:qFormat/>
    <w:rsid w:val="0013016D"/>
    <w:pPr>
      <w:ind w:firstLine="709"/>
      <w:jc w:val="both"/>
    </w:pPr>
    <w:rPr>
      <w:rFonts w:eastAsia="Times New Roman"/>
      <w:sz w:val="22"/>
      <w:szCs w:val="22"/>
    </w:rPr>
  </w:style>
  <w:style w:type="paragraph" w:styleId="aa">
    <w:name w:val="Body Text Indent"/>
    <w:basedOn w:val="a"/>
    <w:link w:val="ab"/>
    <w:rsid w:val="008F54A9"/>
    <w:pPr>
      <w:spacing w:before="120"/>
      <w:ind w:firstLine="709"/>
      <w:jc w:val="both"/>
    </w:pPr>
    <w:rPr>
      <w:sz w:val="28"/>
    </w:rPr>
  </w:style>
  <w:style w:type="character" w:customStyle="1" w:styleId="ab">
    <w:name w:val="Основной текст с отступом Знак"/>
    <w:basedOn w:val="a0"/>
    <w:link w:val="aa"/>
    <w:rsid w:val="008F54A9"/>
    <w:rPr>
      <w:rFonts w:ascii="Times New Roman" w:eastAsia="Times New Roman" w:hAnsi="Times New Roman"/>
      <w:sz w:val="28"/>
      <w:szCs w:val="24"/>
    </w:rPr>
  </w:style>
  <w:style w:type="character" w:styleId="ac">
    <w:name w:val="Hyperlink"/>
    <w:basedOn w:val="a0"/>
    <w:uiPriority w:val="99"/>
    <w:unhideWhenUsed/>
    <w:rsid w:val="008F54A9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D05F5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5F53"/>
    <w:rPr>
      <w:rFonts w:ascii="Tahoma" w:eastAsia="Times New Roman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D05F5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D05F53"/>
    <w:rPr>
      <w:rFonts w:ascii="Times New Roman" w:eastAsia="Times New Roman" w:hAnsi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D05F5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D05F53"/>
    <w:rPr>
      <w:rFonts w:ascii="Times New Roman" w:eastAsia="Times New Roman" w:hAnsi="Times New Roman"/>
      <w:sz w:val="24"/>
      <w:szCs w:val="24"/>
    </w:rPr>
  </w:style>
  <w:style w:type="paragraph" w:styleId="af3">
    <w:name w:val="Body Text"/>
    <w:basedOn w:val="a"/>
    <w:link w:val="af4"/>
    <w:uiPriority w:val="99"/>
    <w:unhideWhenUsed/>
    <w:rsid w:val="006276C5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6276C5"/>
    <w:rPr>
      <w:rFonts w:ascii="Times New Roman" w:eastAsia="Times New Roman" w:hAnsi="Times New Roman"/>
      <w:sz w:val="24"/>
      <w:szCs w:val="24"/>
    </w:rPr>
  </w:style>
  <w:style w:type="character" w:styleId="af5">
    <w:name w:val="Strong"/>
    <w:uiPriority w:val="22"/>
    <w:qFormat/>
    <w:rsid w:val="001034DC"/>
    <w:rPr>
      <w:b/>
      <w:bCs/>
    </w:rPr>
  </w:style>
  <w:style w:type="paragraph" w:styleId="2">
    <w:name w:val="Body Text Indent 2"/>
    <w:basedOn w:val="a"/>
    <w:link w:val="20"/>
    <w:uiPriority w:val="99"/>
    <w:semiHidden/>
    <w:unhideWhenUsed/>
    <w:rsid w:val="006D61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D6174"/>
    <w:rPr>
      <w:rFonts w:ascii="Times New Roman" w:eastAsia="Times New Roman" w:hAnsi="Times New Roman"/>
      <w:sz w:val="24"/>
      <w:szCs w:val="24"/>
    </w:rPr>
  </w:style>
  <w:style w:type="character" w:customStyle="1" w:styleId="apple-style-span">
    <w:name w:val="apple-style-span"/>
    <w:basedOn w:val="a0"/>
    <w:uiPriority w:val="99"/>
    <w:rsid w:val="00914F7F"/>
    <w:rPr>
      <w:rFonts w:cs="Times New Roman"/>
    </w:rPr>
  </w:style>
  <w:style w:type="paragraph" w:customStyle="1" w:styleId="WW-">
    <w:name w:val="WW-Базовый"/>
    <w:rsid w:val="00914F7F"/>
    <w:pPr>
      <w:tabs>
        <w:tab w:val="left" w:pos="709"/>
      </w:tabs>
      <w:suppressAutoHyphens/>
      <w:spacing w:line="200" w:lineRule="atLeast"/>
    </w:pPr>
    <w:rPr>
      <w:rFonts w:ascii="Times New Roman" w:eastAsia="Arial" w:hAnsi="Times New Roman" w:cs="Calibri"/>
      <w:lang w:eastAsia="ar-SA"/>
    </w:rPr>
  </w:style>
  <w:style w:type="paragraph" w:customStyle="1" w:styleId="ConsPlusTitle">
    <w:name w:val="ConsPlusTitle"/>
    <w:uiPriority w:val="99"/>
    <w:rsid w:val="00A024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HTML">
    <w:name w:val="HTML Preformatted"/>
    <w:basedOn w:val="a"/>
    <w:link w:val="HTML0"/>
    <w:rsid w:val="00A024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024E7"/>
    <w:rPr>
      <w:rFonts w:ascii="Courier New" w:eastAsia="Times New Roman" w:hAnsi="Courier New"/>
    </w:rPr>
  </w:style>
  <w:style w:type="paragraph" w:customStyle="1" w:styleId="af6">
    <w:name w:val="Содержимое таблицы"/>
    <w:basedOn w:val="a"/>
    <w:rsid w:val="00A024E7"/>
    <w:pPr>
      <w:widowControl w:val="0"/>
      <w:suppressLineNumbers/>
      <w:suppressAutoHyphens/>
    </w:pPr>
    <w:rPr>
      <w:rFonts w:eastAsia="Calibri"/>
      <w:color w:val="000000"/>
      <w:lang w:val="en-US" w:eastAsia="en-US"/>
    </w:rPr>
  </w:style>
  <w:style w:type="character" w:customStyle="1" w:styleId="titledateend">
    <w:name w:val="title_date_end"/>
    <w:basedOn w:val="a0"/>
    <w:rsid w:val="00971A27"/>
  </w:style>
  <w:style w:type="character" w:styleId="af7">
    <w:name w:val="Emphasis"/>
    <w:basedOn w:val="a0"/>
    <w:qFormat/>
    <w:rsid w:val="002644C5"/>
    <w:rPr>
      <w:i/>
      <w:iCs/>
    </w:rPr>
  </w:style>
  <w:style w:type="character" w:customStyle="1" w:styleId="FontStyle16">
    <w:name w:val="Font Style16"/>
    <w:basedOn w:val="a0"/>
    <w:uiPriority w:val="99"/>
    <w:rsid w:val="003F1C67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3F1C67"/>
    <w:pPr>
      <w:widowControl w:val="0"/>
      <w:autoSpaceDE w:val="0"/>
      <w:autoSpaceDN w:val="0"/>
      <w:adjustRightInd w:val="0"/>
      <w:spacing w:line="326" w:lineRule="exact"/>
      <w:ind w:hanging="619"/>
    </w:pPr>
  </w:style>
  <w:style w:type="paragraph" w:customStyle="1" w:styleId="Style4">
    <w:name w:val="Style4"/>
    <w:basedOn w:val="a"/>
    <w:uiPriority w:val="99"/>
    <w:rsid w:val="003F1C67"/>
    <w:pPr>
      <w:widowControl w:val="0"/>
      <w:autoSpaceDE w:val="0"/>
      <w:autoSpaceDN w:val="0"/>
      <w:adjustRightInd w:val="0"/>
      <w:spacing w:line="323" w:lineRule="exact"/>
      <w:ind w:firstLine="250"/>
      <w:jc w:val="both"/>
    </w:pPr>
  </w:style>
  <w:style w:type="paragraph" w:customStyle="1" w:styleId="Style5">
    <w:name w:val="Style5"/>
    <w:basedOn w:val="a"/>
    <w:uiPriority w:val="99"/>
    <w:rsid w:val="003F1C67"/>
    <w:pPr>
      <w:widowControl w:val="0"/>
      <w:autoSpaceDE w:val="0"/>
      <w:autoSpaceDN w:val="0"/>
      <w:adjustRightInd w:val="0"/>
      <w:spacing w:line="324" w:lineRule="exact"/>
      <w:ind w:firstLine="82"/>
      <w:jc w:val="both"/>
    </w:pPr>
  </w:style>
  <w:style w:type="paragraph" w:customStyle="1" w:styleId="Style9">
    <w:name w:val="Style9"/>
    <w:basedOn w:val="a"/>
    <w:uiPriority w:val="99"/>
    <w:rsid w:val="003F1C67"/>
    <w:pPr>
      <w:widowControl w:val="0"/>
      <w:autoSpaceDE w:val="0"/>
      <w:autoSpaceDN w:val="0"/>
      <w:adjustRightInd w:val="0"/>
      <w:spacing w:line="323" w:lineRule="exact"/>
      <w:ind w:firstLine="355"/>
      <w:jc w:val="both"/>
    </w:pPr>
  </w:style>
  <w:style w:type="character" w:customStyle="1" w:styleId="FontStyle26">
    <w:name w:val="Font Style26"/>
    <w:rsid w:val="003D4BC1"/>
    <w:rPr>
      <w:rFonts w:ascii="Times New Roman" w:hAnsi="Times New Roman" w:cs="Times New Roman" w:hint="default"/>
      <w:color w:val="000000"/>
      <w:sz w:val="26"/>
      <w:szCs w:val="26"/>
    </w:rPr>
  </w:style>
  <w:style w:type="paragraph" w:customStyle="1" w:styleId="ListParagraph">
    <w:name w:val="List Paragraph"/>
    <w:basedOn w:val="a"/>
    <w:rsid w:val="003D4BC1"/>
    <w:pPr>
      <w:ind w:left="720" w:hanging="181"/>
      <w:jc w:val="both"/>
    </w:pPr>
    <w:rPr>
      <w:rFonts w:eastAsia="Calibri"/>
      <w:sz w:val="28"/>
      <w:szCs w:val="22"/>
      <w:lang w:eastAsia="en-US"/>
    </w:rPr>
  </w:style>
  <w:style w:type="paragraph" w:styleId="af8">
    <w:name w:val="Title"/>
    <w:basedOn w:val="a"/>
    <w:link w:val="af9"/>
    <w:qFormat/>
    <w:rsid w:val="00221289"/>
    <w:pPr>
      <w:jc w:val="center"/>
    </w:pPr>
    <w:rPr>
      <w:sz w:val="28"/>
      <w:szCs w:val="20"/>
    </w:rPr>
  </w:style>
  <w:style w:type="character" w:customStyle="1" w:styleId="af9">
    <w:name w:val="Название Знак"/>
    <w:basedOn w:val="a0"/>
    <w:link w:val="af8"/>
    <w:rsid w:val="00221289"/>
    <w:rPr>
      <w:rFonts w:ascii="Times New Roman" w:eastAsia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053A3B"/>
    <w:rPr>
      <w:rFonts w:ascii="Times New Roman" w:eastAsia="Times New Roman" w:hAnsi="Times New Roman"/>
      <w:i/>
      <w:sz w:val="24"/>
      <w:lang w:val="en-GB" w:eastAsia="en-US"/>
    </w:rPr>
  </w:style>
  <w:style w:type="character" w:customStyle="1" w:styleId="WW-Absatz-Standardschriftart">
    <w:name w:val="WW-Absatz-Standardschriftart"/>
    <w:rsid w:val="004B0E30"/>
  </w:style>
  <w:style w:type="paragraph" w:styleId="afa">
    <w:name w:val="Block Text"/>
    <w:basedOn w:val="a"/>
    <w:rsid w:val="00AA5EB5"/>
    <w:pPr>
      <w:ind w:left="-57" w:right="-57"/>
      <w:jc w:val="center"/>
    </w:pPr>
    <w:rPr>
      <w:szCs w:val="20"/>
    </w:rPr>
  </w:style>
  <w:style w:type="character" w:customStyle="1" w:styleId="style61">
    <w:name w:val="style61"/>
    <w:basedOn w:val="a0"/>
    <w:rsid w:val="00AA5EB5"/>
    <w:rPr>
      <w:color w:val="000000"/>
      <w:sz w:val="21"/>
      <w:szCs w:val="21"/>
    </w:rPr>
  </w:style>
  <w:style w:type="paragraph" w:customStyle="1" w:styleId="21">
    <w:name w:val="Основной текст с отступом 21"/>
    <w:basedOn w:val="a"/>
    <w:rsid w:val="00986E1E"/>
    <w:pPr>
      <w:suppressAutoHyphens/>
      <w:overflowPunct w:val="0"/>
      <w:autoSpaceDE w:val="0"/>
      <w:ind w:firstLine="709"/>
      <w:jc w:val="both"/>
      <w:textAlignment w:val="baseline"/>
    </w:pPr>
    <w:rPr>
      <w:spacing w:val="-4"/>
      <w:sz w:val="22"/>
      <w:szCs w:val="20"/>
      <w:lang w:eastAsia="ar-SA"/>
    </w:rPr>
  </w:style>
  <w:style w:type="paragraph" w:customStyle="1" w:styleId="Style7">
    <w:name w:val="Style7"/>
    <w:basedOn w:val="a"/>
    <w:uiPriority w:val="99"/>
    <w:rsid w:val="000D35B1"/>
    <w:pPr>
      <w:widowControl w:val="0"/>
      <w:autoSpaceDE w:val="0"/>
      <w:autoSpaceDN w:val="0"/>
      <w:adjustRightInd w:val="0"/>
      <w:spacing w:line="328" w:lineRule="exact"/>
      <w:jc w:val="both"/>
    </w:pPr>
    <w:rPr>
      <w:rFonts w:ascii="Georgia" w:hAnsi="Georgia"/>
    </w:rPr>
  </w:style>
  <w:style w:type="character" w:customStyle="1" w:styleId="a9">
    <w:name w:val="Без интервала Знак"/>
    <w:basedOn w:val="a0"/>
    <w:link w:val="a8"/>
    <w:uiPriority w:val="99"/>
    <w:locked/>
    <w:rsid w:val="006D1BB2"/>
    <w:rPr>
      <w:rFonts w:eastAsia="Times New Roman"/>
      <w:sz w:val="22"/>
      <w:szCs w:val="22"/>
      <w:lang w:val="ru-RU" w:eastAsia="ru-RU" w:bidi="ar-SA"/>
    </w:rPr>
  </w:style>
  <w:style w:type="paragraph" w:customStyle="1" w:styleId="RP-Style">
    <w:name w:val="RP-Style"/>
    <w:basedOn w:val="a"/>
    <w:link w:val="RP-Style0"/>
    <w:rsid w:val="006814AE"/>
    <w:pPr>
      <w:spacing w:line="380" w:lineRule="exact"/>
      <w:ind w:firstLine="709"/>
      <w:jc w:val="both"/>
    </w:pPr>
    <w:rPr>
      <w:rFonts w:ascii="Calibri" w:eastAsia="Calibri" w:hAnsi="Calibri"/>
      <w:sz w:val="26"/>
      <w:szCs w:val="26"/>
      <w:lang w:eastAsia="en-US"/>
    </w:rPr>
  </w:style>
  <w:style w:type="character" w:customStyle="1" w:styleId="RP-Style0">
    <w:name w:val="RP-Style Знак"/>
    <w:link w:val="RP-Style"/>
    <w:locked/>
    <w:rsid w:val="006814AE"/>
    <w:rPr>
      <w:sz w:val="26"/>
      <w:szCs w:val="26"/>
      <w:lang w:val="ru-RU" w:eastAsia="en-US" w:bidi="ar-SA"/>
    </w:rPr>
  </w:style>
  <w:style w:type="paragraph" w:customStyle="1" w:styleId="NoSpacing">
    <w:name w:val="No Spacing"/>
    <w:rsid w:val="00D41166"/>
    <w:rPr>
      <w:rFonts w:eastAsia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2667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8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veststav.ru" TargetMode="External"/><Relationship Id="rId13" Type="http://schemas.openxmlformats.org/officeDocument/2006/relationships/hyperlink" Target="consultantplus://offline/ref=F2B8FC594A07C00ACFEA2C3F39966E48C86C1B420E7567B94D48279444C1119FL93D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taveconom.ru" TargetMode="External"/><Relationship Id="rId12" Type="http://schemas.openxmlformats.org/officeDocument/2006/relationships/hyperlink" Target="consultantplus://offline/ref=F2B8FC594A07C00ACFEA2C3F39966E48C86C1B420E7567B94D48279444C1119FL93DL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4A0DB25AC0D4380A0EF0C49CA281EEDFB63F9C3E5337DF9021CD2C4D36658A414C11649F99CCDE26ECEA7T0IFJ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2B8FC594A07C00ACFEA2C3F39966E48C86C1B420E7567B94D48279444C1119FL93DL" TargetMode="External"/><Relationship Id="rId10" Type="http://schemas.openxmlformats.org/officeDocument/2006/relationships/hyperlink" Target="consultantplus://offline/ref=54A0DB25AC0D4380A0EF0C49CA281EEDFB63F9C3E5337CFE041CD2C4D36658A414C11649F99CCDE26ECEA7T0IFJ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ncfu.ru/uploads/doc/ustavSKFU.pdf" TargetMode="External"/><Relationship Id="rId14" Type="http://schemas.openxmlformats.org/officeDocument/2006/relationships/hyperlink" Target="consultantplus://offline/ref=F2B8FC594A07C00ACFEA2C3F39966E48C86C1B420E7567B94D48279444C1119FL93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70</Pages>
  <Words>26535</Words>
  <Characters>151256</Characters>
  <Application>Microsoft Office Word</Application>
  <DocSecurity>0</DocSecurity>
  <Lines>1260</Lines>
  <Paragraphs>354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177437</CharactersWithSpaces>
  <SharedDoc>false</SharedDoc>
  <HLinks>
    <vt:vector size="96" baseType="variant">
      <vt:variant>
        <vt:i4>3080291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consultantplus://offline/ref=F2B8FC594A07C00ACFEA2C3F39966E48C86C1B420E7567B94D48279444C1119FL93DL</vt:lpwstr>
      </vt:variant>
      <vt:variant>
        <vt:lpwstr/>
      </vt:variant>
      <vt:variant>
        <vt:i4>3080291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consultantplus://offline/ref=F2B8FC594A07C00ACFEA2C3F39966E48C86C1B420E7567B94D48279444C1119FL93DL</vt:lpwstr>
      </vt:variant>
      <vt:variant>
        <vt:lpwstr/>
      </vt:variant>
      <vt:variant>
        <vt:i4>3080291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consultantplus://offline/ref=F2B8FC594A07C00ACFEA2C3F39966E48C86C1B420E7567B94D48279444C1119FL93DL</vt:lpwstr>
      </vt:variant>
      <vt:variant>
        <vt:lpwstr/>
      </vt:variant>
      <vt:variant>
        <vt:i4>3080291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consultantplus://offline/ref=F2B8FC594A07C00ACFEA2C3F39966E48C86C1B420E7567B94D48279444C1119FL93DL</vt:lpwstr>
      </vt:variant>
      <vt:variant>
        <vt:lpwstr/>
      </vt:variant>
      <vt:variant>
        <vt:i4>5373954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Par35</vt:lpwstr>
      </vt:variant>
      <vt:variant>
        <vt:i4>65627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consultantplus://offline/ref=54A0DB25AC0D4380A0EF0C49CA281EEDFB63F9C3E5337DF9021CD2C4D36658A414C11649F99CCDE26ECEA7T0IFJ</vt:lpwstr>
      </vt:variant>
      <vt:variant>
        <vt:lpwstr/>
      </vt:variant>
      <vt:variant>
        <vt:i4>65542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consultantplus://offline/ref=54A0DB25AC0D4380A0EF0C49CA281EEDFB63F9C3E5337CFE041CD2C4D36658A414C11649F99CCDE26ECEA7T0IFJ</vt:lpwstr>
      </vt:variant>
      <vt:variant>
        <vt:lpwstr/>
      </vt:variant>
      <vt:variant>
        <vt:i4>720962</vt:i4>
      </vt:variant>
      <vt:variant>
        <vt:i4>24</vt:i4>
      </vt:variant>
      <vt:variant>
        <vt:i4>0</vt:i4>
      </vt:variant>
      <vt:variant>
        <vt:i4>5</vt:i4>
      </vt:variant>
      <vt:variant>
        <vt:lpwstr>http://www.ncfu.ru/uploads/doc/ustavSKFU.pdf</vt:lpwstr>
      </vt:variant>
      <vt:variant>
        <vt:lpwstr/>
      </vt:variant>
      <vt:variant>
        <vt:i4>6488113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Par1332</vt:lpwstr>
      </vt:variant>
      <vt:variant>
        <vt:i4>6291509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Par879</vt:lpwstr>
      </vt:variant>
      <vt:variant>
        <vt:i4>7143482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Par589</vt:lpwstr>
      </vt:variant>
      <vt:variant>
        <vt:i4>6488113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Par1332</vt:lpwstr>
      </vt:variant>
      <vt:variant>
        <vt:i4>6291509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Par879</vt:lpwstr>
      </vt:variant>
      <vt:variant>
        <vt:i4>7143482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Par589</vt:lpwstr>
      </vt:variant>
      <vt:variant>
        <vt:i4>917599</vt:i4>
      </vt:variant>
      <vt:variant>
        <vt:i4>3</vt:i4>
      </vt:variant>
      <vt:variant>
        <vt:i4>0</vt:i4>
      </vt:variant>
      <vt:variant>
        <vt:i4>5</vt:i4>
      </vt:variant>
      <vt:variant>
        <vt:lpwstr>http://www.investstav.ru/</vt:lpwstr>
      </vt:variant>
      <vt:variant>
        <vt:lpwstr/>
      </vt:variant>
      <vt:variant>
        <vt:i4>458816</vt:i4>
      </vt:variant>
      <vt:variant>
        <vt:i4>0</vt:i4>
      </vt:variant>
      <vt:variant>
        <vt:i4>0</vt:i4>
      </vt:variant>
      <vt:variant>
        <vt:i4>5</vt:i4>
      </vt:variant>
      <vt:variant>
        <vt:lpwstr>http://www.staveconom.ru/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KV.Golovaha</cp:lastModifiedBy>
  <cp:revision>2</cp:revision>
  <cp:lastPrinted>2015-03-26T07:12:00Z</cp:lastPrinted>
  <dcterms:created xsi:type="dcterms:W3CDTF">2015-03-31T07:14:00Z</dcterms:created>
  <dcterms:modified xsi:type="dcterms:W3CDTF">2015-03-31T07:14:00Z</dcterms:modified>
</cp:coreProperties>
</file>